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5.xml" ContentType="application/vnd.openxmlformats-officedocument.drawingml.chart+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2.xml" ContentType="application/vnd.openxmlformats-officedocument.themeOverrid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theme/themeOverride5.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392FB2C0" w14:textId="77777777" w:rsidR="0068679C" w:rsidRPr="0076108E" w:rsidRDefault="0068679C" w:rsidP="008D41D3">
      <w:pPr>
        <w:tabs>
          <w:tab w:val="left" w:pos="7545"/>
        </w:tabs>
        <w:autoSpaceDE w:val="0"/>
        <w:jc w:val="both"/>
        <w:rPr>
          <w:rFonts w:ascii="Gotham Rounded Book" w:hAnsi="Gotham Rounded Book" w:cs="Arial"/>
          <w:b/>
          <w:bCs/>
          <w:szCs w:val="28"/>
        </w:rPr>
      </w:pPr>
      <w:bookmarkStart w:id="0" w:name="_GoBack"/>
      <w:bookmarkEnd w:id="0"/>
    </w:p>
    <w:p w14:paraId="75E93894" w14:textId="77777777" w:rsidR="0068679C" w:rsidRPr="0076108E" w:rsidRDefault="0068679C" w:rsidP="008D41D3">
      <w:pPr>
        <w:tabs>
          <w:tab w:val="left" w:pos="7545"/>
        </w:tabs>
        <w:autoSpaceDE w:val="0"/>
        <w:jc w:val="both"/>
        <w:rPr>
          <w:rFonts w:ascii="Gotham Rounded Book" w:hAnsi="Gotham Rounded Book" w:cs="Arial"/>
          <w:b/>
          <w:bCs/>
          <w:szCs w:val="28"/>
        </w:rPr>
      </w:pPr>
    </w:p>
    <w:p w14:paraId="0F2C74E3" w14:textId="77777777" w:rsidR="0068679C" w:rsidRPr="0076108E" w:rsidRDefault="0068679C" w:rsidP="008D41D3">
      <w:pPr>
        <w:tabs>
          <w:tab w:val="left" w:pos="7545"/>
        </w:tabs>
        <w:autoSpaceDE w:val="0"/>
        <w:jc w:val="both"/>
        <w:rPr>
          <w:rFonts w:ascii="Gotham Rounded Book" w:hAnsi="Gotham Rounded Book" w:cs="Arial"/>
          <w:b/>
          <w:bCs/>
          <w:szCs w:val="28"/>
        </w:rPr>
      </w:pPr>
    </w:p>
    <w:p w14:paraId="03938DD1" w14:textId="3E5FC50B" w:rsidR="00CF1CDB" w:rsidRPr="0076108E" w:rsidRDefault="00CF1CDB" w:rsidP="008D41D3">
      <w:pPr>
        <w:tabs>
          <w:tab w:val="left" w:pos="7545"/>
        </w:tabs>
        <w:autoSpaceDE w:val="0"/>
        <w:jc w:val="both"/>
        <w:rPr>
          <w:rFonts w:ascii="Gotham Rounded Bold" w:hAnsi="Gotham Rounded Bold" w:cs="Arial"/>
          <w:b/>
          <w:szCs w:val="28"/>
        </w:rPr>
      </w:pPr>
      <w:r w:rsidRPr="0076108E">
        <w:rPr>
          <w:rFonts w:ascii="Gotham Rounded Bold" w:hAnsi="Gotham Rounded Bold" w:cs="Arial"/>
          <w:b/>
          <w:bCs/>
          <w:szCs w:val="28"/>
        </w:rPr>
        <w:t xml:space="preserve">Lic. </w:t>
      </w:r>
      <w:r w:rsidR="000E426B" w:rsidRPr="0076108E">
        <w:rPr>
          <w:rFonts w:ascii="Gotham Rounded Bold" w:hAnsi="Gotham Rounded Bold" w:cs="Arial"/>
          <w:b/>
          <w:bCs/>
          <w:szCs w:val="28"/>
        </w:rPr>
        <w:t>Héctor Germán</w:t>
      </w:r>
      <w:r w:rsidR="00FC5BB9" w:rsidRPr="0076108E">
        <w:rPr>
          <w:rFonts w:ascii="Gotham Rounded Bold" w:hAnsi="Gotham Rounded Bold" w:cs="Arial"/>
          <w:b/>
          <w:bCs/>
          <w:szCs w:val="28"/>
        </w:rPr>
        <w:t xml:space="preserve"> René</w:t>
      </w:r>
      <w:r w:rsidR="000E426B" w:rsidRPr="0076108E">
        <w:rPr>
          <w:rFonts w:ascii="Gotham Rounded Bold" w:hAnsi="Gotham Rounded Bold" w:cs="Arial"/>
          <w:b/>
          <w:bCs/>
          <w:szCs w:val="28"/>
        </w:rPr>
        <w:t xml:space="preserve"> López </w:t>
      </w:r>
      <w:r w:rsidR="00FC5BB9" w:rsidRPr="0076108E">
        <w:rPr>
          <w:rFonts w:ascii="Gotham Rounded Bold" w:hAnsi="Gotham Rounded Bold" w:cs="Arial"/>
          <w:b/>
          <w:bCs/>
          <w:szCs w:val="28"/>
        </w:rPr>
        <w:t>Santillana</w:t>
      </w:r>
      <w:r w:rsidRPr="0076108E">
        <w:rPr>
          <w:rFonts w:ascii="Gotham Rounded Bold" w:hAnsi="Gotham Rounded Bold" w:cs="Arial"/>
          <w:b/>
          <w:bCs/>
          <w:szCs w:val="28"/>
        </w:rPr>
        <w:tab/>
      </w:r>
    </w:p>
    <w:p w14:paraId="4EB42CDE" w14:textId="77777777" w:rsidR="00CF1CDB" w:rsidRPr="0076108E" w:rsidRDefault="00CF1CDB" w:rsidP="008D41D3">
      <w:pPr>
        <w:autoSpaceDE w:val="0"/>
        <w:jc w:val="both"/>
        <w:rPr>
          <w:rFonts w:ascii="Gotham Rounded Bold" w:hAnsi="Gotham Rounded Bold" w:cs="Arial"/>
          <w:b/>
          <w:szCs w:val="28"/>
        </w:rPr>
      </w:pPr>
      <w:r w:rsidRPr="0076108E">
        <w:rPr>
          <w:rFonts w:ascii="Gotham Rounded Bold" w:hAnsi="Gotham Rounded Bold" w:cs="Arial"/>
          <w:b/>
          <w:szCs w:val="28"/>
        </w:rPr>
        <w:t>Presidente Municipal</w:t>
      </w:r>
    </w:p>
    <w:p w14:paraId="712A2559" w14:textId="77777777" w:rsidR="00CF1CDB" w:rsidRPr="0076108E" w:rsidRDefault="00CF1CDB" w:rsidP="008D41D3">
      <w:pPr>
        <w:autoSpaceDE w:val="0"/>
        <w:jc w:val="both"/>
        <w:rPr>
          <w:rFonts w:ascii="Gotham Rounded Bold" w:hAnsi="Gotham Rounded Bold" w:cs="Arial"/>
          <w:b/>
          <w:color w:val="C00000"/>
          <w:sz w:val="22"/>
          <w:shd w:val="clear" w:color="auto" w:fill="FFFF00"/>
        </w:rPr>
      </w:pPr>
      <w:r w:rsidRPr="0076108E">
        <w:rPr>
          <w:rFonts w:ascii="Gotham Rounded Bold" w:hAnsi="Gotham Rounded Bold" w:cs="Arial"/>
          <w:b/>
          <w:szCs w:val="28"/>
        </w:rPr>
        <w:t>H. Ayuntamiento de León, Guanajuato.</w:t>
      </w:r>
    </w:p>
    <w:p w14:paraId="78E7CC54" w14:textId="77777777" w:rsidR="00CF1CDB" w:rsidRPr="0076108E" w:rsidRDefault="00CF1CDB" w:rsidP="008D41D3">
      <w:pPr>
        <w:jc w:val="both"/>
        <w:rPr>
          <w:rFonts w:ascii="Gotham Rounded Book" w:hAnsi="Gotham Rounded Book" w:cs="Arial"/>
          <w:b/>
          <w:color w:val="C00000"/>
          <w:sz w:val="22"/>
          <w:shd w:val="clear" w:color="auto" w:fill="FFFF00"/>
        </w:rPr>
      </w:pPr>
    </w:p>
    <w:p w14:paraId="6F969C3D" w14:textId="77777777" w:rsidR="002F6FA2" w:rsidRPr="0076108E" w:rsidRDefault="002F6FA2" w:rsidP="008D41D3">
      <w:pPr>
        <w:jc w:val="both"/>
        <w:rPr>
          <w:rFonts w:ascii="Gotham Rounded Book" w:hAnsi="Gotham Rounded Book" w:cs="Arial"/>
          <w:b/>
          <w:color w:val="C00000"/>
          <w:sz w:val="22"/>
          <w:shd w:val="clear" w:color="auto" w:fill="FFFF00"/>
        </w:rPr>
      </w:pPr>
    </w:p>
    <w:p w14:paraId="7FF4B562" w14:textId="77777777" w:rsidR="002F6FA2" w:rsidRPr="0076108E" w:rsidRDefault="002F6FA2" w:rsidP="008D41D3">
      <w:pPr>
        <w:jc w:val="both"/>
        <w:rPr>
          <w:rFonts w:ascii="Gotham Rounded Book" w:hAnsi="Gotham Rounded Book" w:cs="Arial"/>
          <w:b/>
          <w:color w:val="C00000"/>
          <w:sz w:val="22"/>
          <w:shd w:val="clear" w:color="auto" w:fill="FFFF00"/>
        </w:rPr>
      </w:pPr>
    </w:p>
    <w:p w14:paraId="69DF8016" w14:textId="77777777" w:rsidR="002F6FA2" w:rsidRPr="0076108E" w:rsidRDefault="002F6FA2" w:rsidP="008D41D3">
      <w:pPr>
        <w:jc w:val="both"/>
        <w:rPr>
          <w:rFonts w:ascii="Gotham Rounded Book" w:hAnsi="Gotham Rounded Book" w:cs="Arial"/>
          <w:b/>
          <w:color w:val="C00000"/>
          <w:shd w:val="clear" w:color="auto" w:fill="FFFF00"/>
        </w:rPr>
      </w:pPr>
    </w:p>
    <w:p w14:paraId="3E41C633" w14:textId="3000FE2E" w:rsidR="00CF1CDB" w:rsidRPr="00F71975" w:rsidRDefault="00DE331A" w:rsidP="008D41D3">
      <w:pPr>
        <w:jc w:val="both"/>
        <w:rPr>
          <w:rFonts w:ascii="Gotham Rounded Book" w:hAnsi="Gotham Rounded Book" w:cs="Arial"/>
          <w:color w:val="C00000"/>
          <w:shd w:val="clear" w:color="auto" w:fill="FFFF00"/>
        </w:rPr>
      </w:pPr>
      <w:r w:rsidRPr="00F71975">
        <w:rPr>
          <w:rFonts w:ascii="Gotham Rounded Book" w:hAnsi="Gotham Rounded Book" w:cs="Arial"/>
        </w:rPr>
        <w:t xml:space="preserve">Lic. Leopoldo Edgardo </w:t>
      </w:r>
      <w:r w:rsidR="00D83DE1" w:rsidRPr="00F71975">
        <w:rPr>
          <w:rFonts w:ascii="Gotham Rounded Book" w:hAnsi="Gotham Rounded Book" w:cs="Arial"/>
        </w:rPr>
        <w:t>Jiménez</w:t>
      </w:r>
      <w:r w:rsidRPr="00F71975">
        <w:rPr>
          <w:rFonts w:ascii="Gotham Rounded Book" w:hAnsi="Gotham Rounded Book" w:cs="Arial"/>
        </w:rPr>
        <w:t xml:space="preserve"> Soto</w:t>
      </w:r>
      <w:r w:rsidR="00CF1CDB" w:rsidRPr="00F71975">
        <w:rPr>
          <w:rFonts w:ascii="Gotham Rounded Book" w:hAnsi="Gotham Rounded Book" w:cs="Arial"/>
        </w:rPr>
        <w:t xml:space="preserve">, Contralor Municipal con fundamento en lo dispuesto por el artículo 139, fracción VI, de la Ley Orgánica Municipal para el Estado de Guanajuato, comparezco, por su conducto, para rendir ante el Honorable Ayuntamiento de León, Guanajuato, el Informe de Actividades de la Contraloría Municipal, correspondiente al </w:t>
      </w:r>
      <w:r w:rsidR="00F920AD" w:rsidRPr="00F71975">
        <w:rPr>
          <w:rFonts w:ascii="Gotham Rounded Book" w:hAnsi="Gotham Rounded Book" w:cs="Arial"/>
        </w:rPr>
        <w:t>bimestre</w:t>
      </w:r>
      <w:r w:rsidR="00B45C3C" w:rsidRPr="00F71975">
        <w:rPr>
          <w:rFonts w:ascii="Gotham Rounded Book" w:hAnsi="Gotham Rounded Book" w:cs="Arial"/>
        </w:rPr>
        <w:t xml:space="preserve"> </w:t>
      </w:r>
      <w:r w:rsidR="00CF250F">
        <w:rPr>
          <w:rFonts w:ascii="Gotham Rounded Bold" w:hAnsi="Gotham Rounded Bold" w:cs="Arial"/>
          <w:b/>
        </w:rPr>
        <w:t>Septiembre-Octubre</w:t>
      </w:r>
      <w:r w:rsidR="008C3624">
        <w:rPr>
          <w:rFonts w:ascii="Gotham Rounded Bold" w:hAnsi="Gotham Rounded Bold" w:cs="Arial"/>
          <w:b/>
        </w:rPr>
        <w:t xml:space="preserve"> </w:t>
      </w:r>
      <w:r w:rsidR="008C3624" w:rsidRPr="00F71975">
        <w:rPr>
          <w:rFonts w:ascii="Gotham Rounded Bold" w:hAnsi="Gotham Rounded Bold" w:cs="Arial"/>
          <w:b/>
        </w:rPr>
        <w:t xml:space="preserve"> del 2019</w:t>
      </w:r>
      <w:r w:rsidR="00EC1E04" w:rsidRPr="00F71975">
        <w:rPr>
          <w:rFonts w:ascii="Gotham Rounded Book" w:hAnsi="Gotham Rounded Book" w:cs="Arial"/>
        </w:rPr>
        <w:t>.</w:t>
      </w:r>
    </w:p>
    <w:p w14:paraId="7C5D762E" w14:textId="77777777" w:rsidR="00CF1CDB" w:rsidRPr="0076108E" w:rsidRDefault="00CF1CDB" w:rsidP="008D41D3">
      <w:pPr>
        <w:jc w:val="center"/>
        <w:rPr>
          <w:rFonts w:ascii="Gotham Rounded Book" w:hAnsi="Gotham Rounded Book" w:cs="Arial"/>
          <w:b/>
          <w:color w:val="C00000"/>
          <w:shd w:val="clear" w:color="auto" w:fill="FFFF00"/>
        </w:rPr>
      </w:pPr>
    </w:p>
    <w:p w14:paraId="288BB2E1" w14:textId="77777777" w:rsidR="00423976" w:rsidRPr="0076108E" w:rsidRDefault="00423976" w:rsidP="008D41D3">
      <w:pPr>
        <w:jc w:val="center"/>
        <w:rPr>
          <w:rFonts w:ascii="Gotham Rounded Book" w:hAnsi="Gotham Rounded Book" w:cs="Arial"/>
          <w:b/>
          <w:color w:val="C00000"/>
          <w:shd w:val="clear" w:color="auto" w:fill="FFFF00"/>
        </w:rPr>
      </w:pPr>
    </w:p>
    <w:p w14:paraId="125A386F" w14:textId="77777777" w:rsidR="002F6FA2" w:rsidRPr="0076108E" w:rsidRDefault="002F6FA2" w:rsidP="008D41D3">
      <w:pPr>
        <w:jc w:val="center"/>
        <w:rPr>
          <w:rFonts w:ascii="Gotham Rounded Book" w:hAnsi="Gotham Rounded Book" w:cs="Arial"/>
          <w:b/>
          <w:color w:val="C00000"/>
          <w:shd w:val="clear" w:color="auto" w:fill="FFFF00"/>
        </w:rPr>
      </w:pPr>
    </w:p>
    <w:p w14:paraId="2A33B3DF" w14:textId="77777777" w:rsidR="00CF1CDB" w:rsidRPr="0076108E" w:rsidRDefault="00CF1CDB" w:rsidP="008D41D3">
      <w:pPr>
        <w:tabs>
          <w:tab w:val="left" w:pos="2400"/>
        </w:tabs>
        <w:rPr>
          <w:rFonts w:ascii="Gotham Rounded Book" w:hAnsi="Gotham Rounded Book" w:cs="Arial"/>
          <w:b/>
        </w:rPr>
      </w:pPr>
    </w:p>
    <w:p w14:paraId="1C8838AC" w14:textId="77777777" w:rsidR="00CF1CDB" w:rsidRPr="0076108E" w:rsidRDefault="00CF1CDB" w:rsidP="008D41D3">
      <w:pPr>
        <w:tabs>
          <w:tab w:val="left" w:pos="2400"/>
        </w:tabs>
        <w:rPr>
          <w:rFonts w:ascii="Gotham Rounded Book" w:hAnsi="Gotham Rounded Book" w:cs="Arial"/>
          <w:b/>
        </w:rPr>
      </w:pPr>
    </w:p>
    <w:p w14:paraId="30F2DCFA" w14:textId="6C51C57B" w:rsidR="00CF1CDB" w:rsidRPr="0076108E" w:rsidRDefault="00C451E4" w:rsidP="008D41D3">
      <w:pPr>
        <w:tabs>
          <w:tab w:val="left" w:pos="2400"/>
        </w:tabs>
        <w:jc w:val="center"/>
        <w:rPr>
          <w:rFonts w:ascii="Gotham Rounded Book" w:hAnsi="Gotham Rounded Book" w:cs="Arial"/>
          <w:b/>
        </w:rPr>
      </w:pPr>
      <w:r w:rsidRPr="0076108E">
        <w:rPr>
          <w:rFonts w:ascii="Gotham Rounded Book" w:hAnsi="Gotham Rounded Book" w:cs="Arial"/>
          <w:b/>
        </w:rPr>
        <w:t xml:space="preserve">León, Guanajuato a </w:t>
      </w:r>
      <w:r w:rsidR="00B20946">
        <w:rPr>
          <w:rFonts w:ascii="Gotham Rounded Book" w:hAnsi="Gotham Rounded Book" w:cs="Arial"/>
          <w:b/>
        </w:rPr>
        <w:t>1</w:t>
      </w:r>
      <w:r w:rsidR="00CF250F">
        <w:rPr>
          <w:rFonts w:ascii="Gotham Rounded Book" w:hAnsi="Gotham Rounded Book" w:cs="Arial"/>
          <w:b/>
        </w:rPr>
        <w:t>9</w:t>
      </w:r>
      <w:r w:rsidR="00CB2B5F">
        <w:rPr>
          <w:rFonts w:ascii="Gotham Rounded Book" w:hAnsi="Gotham Rounded Book" w:cs="Arial"/>
          <w:b/>
        </w:rPr>
        <w:t xml:space="preserve"> de </w:t>
      </w:r>
      <w:r w:rsidR="00CF250F">
        <w:rPr>
          <w:rFonts w:ascii="Gotham Rounded Book" w:hAnsi="Gotham Rounded Book" w:cs="Arial"/>
          <w:b/>
        </w:rPr>
        <w:t>noviembre</w:t>
      </w:r>
      <w:r w:rsidR="00F9591D" w:rsidRPr="0076108E">
        <w:rPr>
          <w:rFonts w:ascii="Gotham Rounded Book" w:hAnsi="Gotham Rounded Book" w:cs="Arial"/>
          <w:b/>
        </w:rPr>
        <w:t xml:space="preserve"> </w:t>
      </w:r>
      <w:r w:rsidR="00CF1CDB" w:rsidRPr="0076108E">
        <w:rPr>
          <w:rFonts w:ascii="Gotham Rounded Book" w:hAnsi="Gotham Rounded Book" w:cs="Arial"/>
          <w:b/>
        </w:rPr>
        <w:t>de</w:t>
      </w:r>
      <w:r w:rsidR="00F920AD" w:rsidRPr="0076108E">
        <w:rPr>
          <w:rFonts w:ascii="Gotham Rounded Book" w:hAnsi="Gotham Rounded Book" w:cs="Arial"/>
          <w:b/>
        </w:rPr>
        <w:t>l</w:t>
      </w:r>
      <w:r w:rsidR="00CF1CDB" w:rsidRPr="0076108E">
        <w:rPr>
          <w:rFonts w:ascii="Gotham Rounded Book" w:hAnsi="Gotham Rounded Book" w:cs="Arial"/>
          <w:b/>
        </w:rPr>
        <w:t xml:space="preserve"> 201</w:t>
      </w:r>
      <w:r w:rsidR="00F9591D" w:rsidRPr="0076108E">
        <w:rPr>
          <w:rFonts w:ascii="Gotham Rounded Book" w:hAnsi="Gotham Rounded Book" w:cs="Arial"/>
          <w:b/>
        </w:rPr>
        <w:t>9</w:t>
      </w:r>
    </w:p>
    <w:p w14:paraId="70142907" w14:textId="77777777" w:rsidR="002F6FA2" w:rsidRPr="0076108E" w:rsidRDefault="002F6FA2" w:rsidP="008D41D3">
      <w:pPr>
        <w:jc w:val="center"/>
        <w:rPr>
          <w:rFonts w:ascii="Gotham Rounded Book" w:hAnsi="Gotham Rounded Book" w:cs="Arial"/>
          <w:b/>
        </w:rPr>
      </w:pPr>
    </w:p>
    <w:p w14:paraId="5076D2F3" w14:textId="77777777" w:rsidR="00423976" w:rsidRPr="0076108E" w:rsidRDefault="00423976" w:rsidP="008D41D3">
      <w:pPr>
        <w:jc w:val="center"/>
        <w:rPr>
          <w:rFonts w:ascii="Gotham Rounded Book" w:hAnsi="Gotham Rounded Book" w:cs="Arial"/>
          <w:b/>
        </w:rPr>
      </w:pPr>
    </w:p>
    <w:p w14:paraId="79879335" w14:textId="77777777" w:rsidR="003B4BE3" w:rsidRPr="0076108E" w:rsidRDefault="003B4BE3" w:rsidP="008D41D3">
      <w:pPr>
        <w:jc w:val="center"/>
        <w:rPr>
          <w:rFonts w:ascii="Gotham Rounded Book" w:hAnsi="Gotham Rounded Book" w:cs="Arial"/>
          <w:b/>
        </w:rPr>
      </w:pPr>
    </w:p>
    <w:p w14:paraId="61275DC6" w14:textId="77777777" w:rsidR="002F6FA2" w:rsidRPr="00715691" w:rsidRDefault="002F6FA2" w:rsidP="008D41D3">
      <w:pPr>
        <w:jc w:val="center"/>
        <w:rPr>
          <w:rFonts w:ascii="Gotham Rounded Bold" w:hAnsi="Gotham Rounded Bold" w:cs="Arial"/>
          <w:b/>
        </w:rPr>
      </w:pPr>
    </w:p>
    <w:p w14:paraId="3E456925" w14:textId="77777777" w:rsidR="00CF1CDB" w:rsidRPr="00715691" w:rsidRDefault="00CF1CDB" w:rsidP="008D41D3">
      <w:pPr>
        <w:jc w:val="center"/>
        <w:rPr>
          <w:rFonts w:ascii="Gotham Rounded Bold" w:hAnsi="Gotham Rounded Bold" w:cs="Arial"/>
          <w:b/>
          <w:bCs/>
        </w:rPr>
      </w:pPr>
      <w:r w:rsidRPr="00715691">
        <w:rPr>
          <w:rFonts w:ascii="Gotham Rounded Bold" w:hAnsi="Gotham Rounded Bold" w:cs="Arial"/>
          <w:b/>
        </w:rPr>
        <w:t>Respetuosamente</w:t>
      </w:r>
    </w:p>
    <w:p w14:paraId="24337011" w14:textId="5BCA24E3" w:rsidR="00CF1CDB" w:rsidRPr="00715691" w:rsidRDefault="00F920AD" w:rsidP="008D41D3">
      <w:pPr>
        <w:jc w:val="center"/>
        <w:rPr>
          <w:rFonts w:ascii="Gotham Rounded Bold" w:hAnsi="Gotham Rounded Bold" w:cs="Arial"/>
          <w:b/>
        </w:rPr>
      </w:pPr>
      <w:r w:rsidRPr="00715691">
        <w:rPr>
          <w:rFonts w:ascii="Gotham Rounded Bold" w:hAnsi="Gotham Rounded Bold" w:cs="Arial"/>
          <w:b/>
        </w:rPr>
        <w:t>“</w:t>
      </w:r>
      <w:r w:rsidR="008B4CD0" w:rsidRPr="00715691">
        <w:rPr>
          <w:rFonts w:ascii="Gotham Rounded Bold" w:hAnsi="Gotham Rounded Bold" w:cs="Arial"/>
          <w:b/>
        </w:rPr>
        <w:t>El Trabajo Todo lo Vence</w:t>
      </w:r>
      <w:r w:rsidRPr="00715691">
        <w:rPr>
          <w:rFonts w:ascii="Gotham Rounded Bold" w:hAnsi="Gotham Rounded Bold" w:cs="Arial"/>
          <w:b/>
        </w:rPr>
        <w:t>”</w:t>
      </w:r>
    </w:p>
    <w:p w14:paraId="4302B993" w14:textId="3CCB8BBE" w:rsidR="00F71975" w:rsidRPr="00715691" w:rsidRDefault="00F71975" w:rsidP="008D41D3">
      <w:pPr>
        <w:jc w:val="center"/>
        <w:rPr>
          <w:rFonts w:ascii="Gotham Rounded Bold" w:hAnsi="Gotham Rounded Bold" w:cs="Arial"/>
          <w:b/>
        </w:rPr>
      </w:pPr>
      <w:r w:rsidRPr="00715691">
        <w:rPr>
          <w:rFonts w:ascii="Gotham Rounded Bold" w:hAnsi="Gotham Rounded Bold" w:cs="Arial"/>
          <w:b/>
        </w:rPr>
        <w:t>“2019, Año del Caudillo del Sur, Emiliano Zapata”</w:t>
      </w:r>
    </w:p>
    <w:p w14:paraId="645EF4D2" w14:textId="77777777" w:rsidR="00CF1CDB" w:rsidRPr="0076108E" w:rsidRDefault="00CF1CDB" w:rsidP="008D41D3">
      <w:pPr>
        <w:tabs>
          <w:tab w:val="left" w:pos="2400"/>
        </w:tabs>
        <w:jc w:val="center"/>
        <w:rPr>
          <w:rFonts w:ascii="Gotham Rounded Book" w:hAnsi="Gotham Rounded Book" w:cs="Arial"/>
          <w:b/>
          <w:color w:val="C00000"/>
        </w:rPr>
      </w:pPr>
    </w:p>
    <w:p w14:paraId="29E3026B" w14:textId="77777777" w:rsidR="00CF1CDB" w:rsidRPr="0076108E" w:rsidRDefault="00CF1CDB" w:rsidP="008D41D3">
      <w:pPr>
        <w:tabs>
          <w:tab w:val="left" w:pos="2400"/>
        </w:tabs>
        <w:jc w:val="center"/>
        <w:rPr>
          <w:rFonts w:ascii="Gotham Rounded Book" w:hAnsi="Gotham Rounded Book" w:cs="Arial"/>
          <w:b/>
        </w:rPr>
      </w:pPr>
    </w:p>
    <w:p w14:paraId="04E08C74" w14:textId="77777777" w:rsidR="00CF1CDB" w:rsidRPr="0076108E" w:rsidRDefault="00CF1CDB" w:rsidP="008D41D3">
      <w:pPr>
        <w:tabs>
          <w:tab w:val="left" w:pos="2400"/>
        </w:tabs>
        <w:jc w:val="center"/>
        <w:rPr>
          <w:rFonts w:ascii="Gotham Rounded Book" w:hAnsi="Gotham Rounded Book" w:cs="Arial"/>
          <w:b/>
        </w:rPr>
      </w:pPr>
    </w:p>
    <w:p w14:paraId="497F88E3" w14:textId="77777777" w:rsidR="00D83DE1" w:rsidRPr="00715691" w:rsidRDefault="00D83DE1" w:rsidP="008D41D3">
      <w:pPr>
        <w:tabs>
          <w:tab w:val="left" w:pos="2400"/>
        </w:tabs>
        <w:jc w:val="center"/>
        <w:rPr>
          <w:rFonts w:ascii="Gotham Rounded Bold" w:hAnsi="Gotham Rounded Bold" w:cs="Arial"/>
          <w:b/>
        </w:rPr>
      </w:pPr>
      <w:r w:rsidRPr="00715691">
        <w:rPr>
          <w:rFonts w:ascii="Gotham Rounded Bold" w:hAnsi="Gotham Rounded Bold" w:cs="Arial"/>
          <w:b/>
        </w:rPr>
        <w:t xml:space="preserve">Lic. Leopoldo Edgardo Jiménez Soto </w:t>
      </w:r>
    </w:p>
    <w:p w14:paraId="7DFC337F" w14:textId="5D10EDF6" w:rsidR="00CF1CDB" w:rsidRPr="00715691" w:rsidRDefault="00CF1CDB" w:rsidP="008D41D3">
      <w:pPr>
        <w:tabs>
          <w:tab w:val="left" w:pos="2400"/>
        </w:tabs>
        <w:jc w:val="center"/>
        <w:rPr>
          <w:rFonts w:ascii="Gotham Rounded Bold" w:hAnsi="Gotham Rounded Bold" w:cs="Arial"/>
          <w:b/>
          <w:sz w:val="18"/>
          <w:szCs w:val="18"/>
        </w:rPr>
      </w:pPr>
      <w:r w:rsidRPr="00715691">
        <w:rPr>
          <w:rFonts w:ascii="Gotham Rounded Bold" w:hAnsi="Gotham Rounded Bold" w:cs="Arial"/>
          <w:b/>
        </w:rPr>
        <w:t>Contralor</w:t>
      </w:r>
      <w:r w:rsidR="00D83DE1" w:rsidRPr="00715691">
        <w:rPr>
          <w:rFonts w:ascii="Gotham Rounded Bold" w:hAnsi="Gotham Rounded Bold" w:cs="Arial"/>
          <w:b/>
        </w:rPr>
        <w:t xml:space="preserve"> </w:t>
      </w:r>
      <w:r w:rsidRPr="00715691">
        <w:rPr>
          <w:rFonts w:ascii="Gotham Rounded Bold" w:hAnsi="Gotham Rounded Bold" w:cs="Arial"/>
          <w:b/>
        </w:rPr>
        <w:t>Municipal</w:t>
      </w:r>
    </w:p>
    <w:p w14:paraId="4F507F27" w14:textId="77777777" w:rsidR="00CF1CDB" w:rsidRPr="0076108E" w:rsidRDefault="00CF1CDB" w:rsidP="008D41D3">
      <w:pPr>
        <w:jc w:val="center"/>
        <w:rPr>
          <w:rFonts w:ascii="Gotham Rounded Book" w:hAnsi="Gotham Rounded Book" w:cs="Arial"/>
          <w:b/>
          <w:color w:val="C00000"/>
          <w:shd w:val="clear" w:color="auto" w:fill="FFFF00"/>
        </w:rPr>
      </w:pPr>
    </w:p>
    <w:p w14:paraId="5E2AEA49" w14:textId="77777777" w:rsidR="00CF1CDB" w:rsidRPr="0076108E" w:rsidRDefault="00CF1CDB" w:rsidP="008D41D3">
      <w:pPr>
        <w:jc w:val="center"/>
        <w:rPr>
          <w:rFonts w:ascii="Gotham Rounded Book" w:hAnsi="Gotham Rounded Book" w:cs="Linux Libertine"/>
          <w:b/>
          <w:color w:val="C00000"/>
          <w:shd w:val="clear" w:color="auto" w:fill="FFFF00"/>
        </w:rPr>
      </w:pPr>
    </w:p>
    <w:p w14:paraId="2F6ADAAC" w14:textId="77777777" w:rsidR="0083546E" w:rsidRPr="0076108E" w:rsidRDefault="0083546E" w:rsidP="008D41D3">
      <w:pPr>
        <w:autoSpaceDE w:val="0"/>
        <w:jc w:val="both"/>
        <w:rPr>
          <w:rFonts w:ascii="Gotham Rounded Book" w:hAnsi="Gotham Rounded Book" w:cs="Linux Libertine"/>
          <w:b/>
          <w:bCs/>
          <w:sz w:val="28"/>
          <w:szCs w:val="28"/>
        </w:rPr>
      </w:pPr>
    </w:p>
    <w:p w14:paraId="3153BE65" w14:textId="77777777" w:rsidR="00244998" w:rsidRPr="0076108E" w:rsidRDefault="00244998" w:rsidP="008D41D3">
      <w:pPr>
        <w:autoSpaceDE w:val="0"/>
        <w:jc w:val="both"/>
        <w:rPr>
          <w:rFonts w:ascii="Gotham Rounded Book" w:hAnsi="Gotham Rounded Book" w:cs="Linux Libertine"/>
          <w:b/>
          <w:bCs/>
          <w:sz w:val="28"/>
          <w:szCs w:val="28"/>
        </w:rPr>
      </w:pPr>
    </w:p>
    <w:p w14:paraId="74BBEE39" w14:textId="77777777" w:rsidR="00244998" w:rsidRPr="0076108E" w:rsidRDefault="00244998" w:rsidP="008D41D3">
      <w:pPr>
        <w:autoSpaceDE w:val="0"/>
        <w:jc w:val="both"/>
        <w:rPr>
          <w:rFonts w:ascii="Gotham Rounded Book" w:hAnsi="Gotham Rounded Book" w:cs="Linux Libertine"/>
          <w:b/>
          <w:bCs/>
          <w:sz w:val="28"/>
          <w:szCs w:val="28"/>
        </w:rPr>
      </w:pPr>
    </w:p>
    <w:p w14:paraId="1A3ED95D" w14:textId="77777777" w:rsidR="00244998" w:rsidRPr="0076108E" w:rsidRDefault="00244998" w:rsidP="008D41D3">
      <w:pPr>
        <w:rPr>
          <w:rFonts w:ascii="Gotham Rounded Book" w:hAnsi="Gotham Rounded Book" w:cs="Linux Libertine"/>
          <w:b/>
          <w:sz w:val="36"/>
          <w:szCs w:val="36"/>
        </w:rPr>
      </w:pPr>
    </w:p>
    <w:p w14:paraId="37C8BD28" w14:textId="77777777" w:rsidR="0068679C" w:rsidRPr="0076108E" w:rsidRDefault="0068679C" w:rsidP="008D41D3">
      <w:pPr>
        <w:rPr>
          <w:rFonts w:ascii="Gotham Rounded Book" w:hAnsi="Gotham Rounded Book" w:cs="Linux Libertine"/>
          <w:b/>
          <w:sz w:val="36"/>
          <w:szCs w:val="36"/>
        </w:rPr>
      </w:pPr>
    </w:p>
    <w:p w14:paraId="4DD1649F" w14:textId="77777777" w:rsidR="0068679C" w:rsidRDefault="0068679C" w:rsidP="008D41D3">
      <w:pPr>
        <w:rPr>
          <w:rFonts w:ascii="Gotham Rounded Book" w:hAnsi="Gotham Rounded Book" w:cs="Linux Libertine"/>
          <w:b/>
          <w:sz w:val="40"/>
          <w:szCs w:val="36"/>
        </w:rPr>
      </w:pPr>
    </w:p>
    <w:p w14:paraId="77ADFBA8" w14:textId="77777777" w:rsidR="00F71975" w:rsidRDefault="00F71975" w:rsidP="008D41D3">
      <w:pPr>
        <w:rPr>
          <w:rFonts w:ascii="Gotham Rounded Book" w:hAnsi="Gotham Rounded Book" w:cs="Linux Libertine"/>
          <w:b/>
          <w:sz w:val="40"/>
          <w:szCs w:val="36"/>
        </w:rPr>
      </w:pPr>
    </w:p>
    <w:p w14:paraId="79AC5711" w14:textId="77777777" w:rsidR="00F71975" w:rsidRPr="0076108E" w:rsidRDefault="00F71975" w:rsidP="008D41D3">
      <w:pPr>
        <w:rPr>
          <w:rFonts w:ascii="Gotham Rounded Book" w:hAnsi="Gotham Rounded Book" w:cs="Linux Libertine"/>
          <w:b/>
          <w:sz w:val="40"/>
          <w:szCs w:val="36"/>
        </w:rPr>
      </w:pPr>
    </w:p>
    <w:p w14:paraId="2A24A67D" w14:textId="77777777" w:rsidR="00F71975" w:rsidRDefault="00244998" w:rsidP="00F71975">
      <w:pPr>
        <w:pStyle w:val="Estilo1"/>
        <w:jc w:val="center"/>
        <w:rPr>
          <w:color w:val="002060"/>
          <w:sz w:val="48"/>
        </w:rPr>
      </w:pPr>
      <w:bookmarkStart w:id="1" w:name="_Toc3184748"/>
      <w:bookmarkStart w:id="2" w:name="_Toc3275220"/>
      <w:bookmarkStart w:id="3" w:name="_Toc3293296"/>
      <w:bookmarkStart w:id="4" w:name="_Toc8651090"/>
      <w:bookmarkStart w:id="5" w:name="_Toc8740994"/>
      <w:r w:rsidRPr="00F71975">
        <w:rPr>
          <w:color w:val="002060"/>
          <w:sz w:val="48"/>
        </w:rPr>
        <w:t xml:space="preserve">Informe </w:t>
      </w:r>
      <w:r w:rsidR="00F920AD" w:rsidRPr="00F71975">
        <w:rPr>
          <w:color w:val="002060"/>
          <w:sz w:val="48"/>
        </w:rPr>
        <w:t>Bimestra</w:t>
      </w:r>
      <w:r w:rsidRPr="00F71975">
        <w:rPr>
          <w:color w:val="002060"/>
          <w:sz w:val="48"/>
        </w:rPr>
        <w:t>l de Actividades</w:t>
      </w:r>
      <w:bookmarkEnd w:id="1"/>
      <w:bookmarkEnd w:id="2"/>
      <w:bookmarkEnd w:id="3"/>
      <w:bookmarkEnd w:id="4"/>
      <w:bookmarkEnd w:id="5"/>
    </w:p>
    <w:p w14:paraId="75E82E2F" w14:textId="686F7CCA" w:rsidR="00F71975" w:rsidRPr="00086286" w:rsidRDefault="00F71975" w:rsidP="00F71975">
      <w:pPr>
        <w:pStyle w:val="Estilo1"/>
        <w:jc w:val="center"/>
        <w:rPr>
          <w:color w:val="00B050"/>
          <w:sz w:val="72"/>
        </w:rPr>
      </w:pPr>
      <w:bookmarkStart w:id="6" w:name="_Toc3184749"/>
      <w:bookmarkStart w:id="7" w:name="_Toc3275221"/>
      <w:bookmarkStart w:id="8" w:name="_Toc3293297"/>
      <w:bookmarkStart w:id="9" w:name="_Toc8651091"/>
      <w:bookmarkStart w:id="10" w:name="_Toc8740995"/>
      <w:r w:rsidRPr="00086286">
        <w:rPr>
          <w:color w:val="00B050"/>
          <w:sz w:val="36"/>
        </w:rPr>
        <w:t xml:space="preserve">Periodo: </w:t>
      </w:r>
      <w:r w:rsidR="00CF250F">
        <w:rPr>
          <w:color w:val="00B050"/>
          <w:sz w:val="36"/>
        </w:rPr>
        <w:tab/>
        <w:t>Septiembre-Octubre</w:t>
      </w:r>
      <w:r w:rsidR="008C3624">
        <w:rPr>
          <w:color w:val="00B050"/>
          <w:sz w:val="36"/>
        </w:rPr>
        <w:t xml:space="preserve">  del </w:t>
      </w:r>
      <w:r w:rsidRPr="00086286">
        <w:rPr>
          <w:color w:val="00B050"/>
          <w:sz w:val="36"/>
        </w:rPr>
        <w:t>2019</w:t>
      </w:r>
      <w:bookmarkEnd w:id="6"/>
      <w:bookmarkEnd w:id="7"/>
      <w:bookmarkEnd w:id="8"/>
      <w:bookmarkEnd w:id="9"/>
      <w:bookmarkEnd w:id="10"/>
    </w:p>
    <w:p w14:paraId="47296D19" w14:textId="1E4505CA" w:rsidR="0068679C" w:rsidRPr="0076108E" w:rsidRDefault="006957DE" w:rsidP="008D41D3">
      <w:pPr>
        <w:autoSpaceDE w:val="0"/>
        <w:jc w:val="both"/>
        <w:rPr>
          <w:rFonts w:ascii="Gotham Rounded Book" w:hAnsi="Gotham Rounded Book" w:cs="Linux Libertine"/>
          <w:b/>
          <w:bCs/>
          <w:szCs w:val="28"/>
        </w:rPr>
      </w:pPr>
      <w:r w:rsidRPr="0076108E">
        <w:rPr>
          <w:rFonts w:ascii="Gotham Rounded Book" w:hAnsi="Gotham Rounded Book"/>
          <w:noProof/>
          <w:lang w:eastAsia="es-MX"/>
        </w:rPr>
        <mc:AlternateContent>
          <mc:Choice Requires="wps">
            <w:drawing>
              <wp:inline distT="0" distB="0" distL="0" distR="0" wp14:anchorId="58FBCE94" wp14:editId="4F30E672">
                <wp:extent cx="304800" cy="304800"/>
                <wp:effectExtent l="0" t="0" r="0" b="0"/>
                <wp:docPr id="25" name="AutoShape 4" descr="Municipio de LeÃ³n Guanajuato"/>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12B6931D" id="AutoShape 4" o:spid="_x0000_s1026" alt="Municipio de LeÃ³n Guanajuato"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BtSAQO1gIAAOAFAAAOAAAAAAAAAAAAAAAAAC4CAABkcnMvZTJvRG9j&#10;LnhtbFBLAQItABQABgAIAAAAIQBMoOks2AAAAAMBAAAPAAAAAAAAAAAAAAAAADAFAABkcnMvZG93&#10;bnJldi54bWxQSwUGAAAAAAQABADzAAAANQYAAAAA&#10;" filled="f" stroked="f">
                <o:lock v:ext="edit" aspectratio="t"/>
                <w10:anchorlock/>
              </v:rect>
            </w:pict>
          </mc:Fallback>
        </mc:AlternateContent>
      </w:r>
    </w:p>
    <w:p w14:paraId="1B4B379E" w14:textId="77777777" w:rsidR="0068679C" w:rsidRDefault="0068679C" w:rsidP="008D41D3">
      <w:pPr>
        <w:autoSpaceDE w:val="0"/>
        <w:jc w:val="both"/>
        <w:rPr>
          <w:rFonts w:ascii="Gotham Rounded Book" w:hAnsi="Gotham Rounded Book" w:cs="Linux Libertine"/>
          <w:b/>
          <w:bCs/>
          <w:sz w:val="28"/>
          <w:szCs w:val="28"/>
        </w:rPr>
      </w:pPr>
    </w:p>
    <w:p w14:paraId="639520C8" w14:textId="77777777" w:rsidR="00F71975" w:rsidRPr="0076108E" w:rsidRDefault="00F71975" w:rsidP="008D41D3">
      <w:pPr>
        <w:autoSpaceDE w:val="0"/>
        <w:jc w:val="both"/>
        <w:rPr>
          <w:rFonts w:ascii="Gotham Rounded Book" w:hAnsi="Gotham Rounded Book" w:cs="Linux Libertine"/>
          <w:b/>
          <w:bCs/>
          <w:sz w:val="28"/>
          <w:szCs w:val="28"/>
        </w:rPr>
      </w:pPr>
    </w:p>
    <w:p w14:paraId="5EB8FFEE" w14:textId="70D504CF" w:rsidR="00DB331C" w:rsidRPr="0076108E" w:rsidRDefault="00DB331C" w:rsidP="008D41D3">
      <w:pPr>
        <w:autoSpaceDE w:val="0"/>
        <w:jc w:val="center"/>
        <w:rPr>
          <w:rFonts w:ascii="Gotham Rounded Book" w:hAnsi="Gotham Rounded Book" w:cs="Linux Libertine"/>
          <w:b/>
          <w:bCs/>
          <w:szCs w:val="28"/>
        </w:rPr>
      </w:pPr>
    </w:p>
    <w:p w14:paraId="3D601FE1" w14:textId="1837723B" w:rsidR="00EB1011" w:rsidRPr="0076108E" w:rsidRDefault="002C644A" w:rsidP="008D41D3">
      <w:pPr>
        <w:jc w:val="center"/>
        <w:rPr>
          <w:rFonts w:ascii="Gotham Rounded Bold" w:hAnsi="Gotham Rounded Bold" w:cs="Arial"/>
          <w:b/>
        </w:rPr>
      </w:pPr>
      <w:r w:rsidRPr="0076108E">
        <w:rPr>
          <w:rFonts w:ascii="Gotham Rounded Bold" w:hAnsi="Gotham Rounded Bold" w:cs="Arial"/>
          <w:b/>
        </w:rPr>
        <w:t>Ap</w:t>
      </w:r>
      <w:r w:rsidR="0068679C" w:rsidRPr="0076108E">
        <w:rPr>
          <w:rFonts w:ascii="Gotham Rounded Bold" w:hAnsi="Gotham Rounded Bold" w:cs="Arial"/>
          <w:b/>
        </w:rPr>
        <w:t>artado Uno</w:t>
      </w:r>
    </w:p>
    <w:p w14:paraId="311DBFAF" w14:textId="77777777" w:rsidR="00EE4B60" w:rsidRPr="0076108E" w:rsidRDefault="00EE4B60" w:rsidP="008D41D3">
      <w:pPr>
        <w:jc w:val="center"/>
        <w:rPr>
          <w:rFonts w:ascii="Gotham Rounded Bold" w:hAnsi="Gotham Rounded Bold" w:cs="Arial"/>
          <w:b/>
        </w:rPr>
      </w:pPr>
    </w:p>
    <w:p w14:paraId="039FC382" w14:textId="66657E31" w:rsidR="008B0313" w:rsidRPr="0076108E" w:rsidRDefault="007D5595" w:rsidP="008D41D3">
      <w:pPr>
        <w:jc w:val="center"/>
        <w:rPr>
          <w:rFonts w:ascii="Gotham Rounded Bold" w:hAnsi="Gotham Rounded Bold" w:cs="Arial"/>
          <w:color w:val="C00000"/>
        </w:rPr>
      </w:pPr>
      <w:r w:rsidRPr="0076108E">
        <w:rPr>
          <w:rFonts w:ascii="Gotham Rounded Bold" w:hAnsi="Gotham Rounded Bold" w:cs="Arial"/>
          <w:b/>
        </w:rPr>
        <w:t>A</w:t>
      </w:r>
      <w:r w:rsidR="0068679C" w:rsidRPr="0076108E">
        <w:rPr>
          <w:rFonts w:ascii="Gotham Rounded Bold" w:hAnsi="Gotham Rounded Bold" w:cs="Arial"/>
          <w:b/>
        </w:rPr>
        <w:t xml:space="preserve">ctividades de la Contraloría </w:t>
      </w:r>
      <w:r w:rsidRPr="0076108E">
        <w:rPr>
          <w:rFonts w:ascii="Gotham Rounded Bold" w:hAnsi="Gotham Rounded Bold" w:cs="Arial"/>
          <w:b/>
        </w:rPr>
        <w:t xml:space="preserve"> </w:t>
      </w:r>
    </w:p>
    <w:p w14:paraId="231C16CA" w14:textId="77777777" w:rsidR="008B0313" w:rsidRPr="0076108E" w:rsidRDefault="008B0313" w:rsidP="008D41D3">
      <w:pPr>
        <w:jc w:val="both"/>
        <w:rPr>
          <w:rFonts w:ascii="Gotham Rounded Book" w:hAnsi="Gotham Rounded Book" w:cs="Arial"/>
          <w:color w:val="C00000"/>
        </w:rPr>
      </w:pPr>
    </w:p>
    <w:p w14:paraId="684032C8" w14:textId="72BBD184" w:rsidR="003B4BE3" w:rsidRPr="0076108E" w:rsidRDefault="00EE4B60" w:rsidP="008D41D3">
      <w:pPr>
        <w:jc w:val="both"/>
        <w:rPr>
          <w:rFonts w:ascii="Gotham Rounded Book" w:hAnsi="Gotham Rounded Book" w:cs="Arial"/>
          <w:color w:val="000000" w:themeColor="text1"/>
          <w:shd w:val="clear" w:color="auto" w:fill="FFFF00"/>
        </w:rPr>
      </w:pPr>
      <w:r w:rsidRPr="0076108E">
        <w:rPr>
          <w:rFonts w:ascii="Gotham Rounded Book" w:hAnsi="Gotham Rounded Book" w:cs="Arial"/>
        </w:rPr>
        <w:t>E</w:t>
      </w:r>
      <w:r w:rsidR="008B0313" w:rsidRPr="0076108E">
        <w:rPr>
          <w:rFonts w:ascii="Gotham Rounded Book" w:hAnsi="Gotham Rounded Book" w:cs="Arial"/>
        </w:rPr>
        <w:t xml:space="preserve">n </w:t>
      </w:r>
      <w:r w:rsidR="00A534A5" w:rsidRPr="0076108E">
        <w:rPr>
          <w:rFonts w:ascii="Gotham Rounded Book" w:hAnsi="Gotham Rounded Book" w:cs="Arial"/>
        </w:rPr>
        <w:t xml:space="preserve">cumplimiento </w:t>
      </w:r>
      <w:r w:rsidR="008B0313" w:rsidRPr="0076108E">
        <w:rPr>
          <w:rFonts w:ascii="Gotham Rounded Book" w:hAnsi="Gotham Rounded Book" w:cs="Arial"/>
        </w:rPr>
        <w:t xml:space="preserve">a </w:t>
      </w:r>
      <w:r w:rsidR="00D030BF" w:rsidRPr="0076108E">
        <w:rPr>
          <w:rFonts w:ascii="Gotham Rounded Book" w:hAnsi="Gotham Rounded Book" w:cs="Arial"/>
        </w:rPr>
        <w:t>lo dispuesto por el artículo 139 de la Ley Orgánica Municipal para el Estado de Guanajuato, la Contraloría Municipal presenta al H. Ayuntamiento de León Gto.,</w:t>
      </w:r>
      <w:r w:rsidR="002076A4" w:rsidRPr="0076108E">
        <w:rPr>
          <w:rFonts w:ascii="Gotham Rounded Book" w:hAnsi="Gotham Rounded Book" w:cs="Arial"/>
        </w:rPr>
        <w:t xml:space="preserve"> </w:t>
      </w:r>
      <w:r w:rsidR="00D030BF" w:rsidRPr="0076108E">
        <w:rPr>
          <w:rFonts w:ascii="Gotham Rounded Book" w:hAnsi="Gotham Rounded Book" w:cs="Arial"/>
        </w:rPr>
        <w:t xml:space="preserve">el informe de </w:t>
      </w:r>
      <w:r w:rsidR="00CF11DF" w:rsidRPr="0076108E">
        <w:rPr>
          <w:rFonts w:ascii="Gotham Rounded Book" w:hAnsi="Gotham Rounded Book" w:cs="Arial"/>
        </w:rPr>
        <w:t>actividades correspondiente al</w:t>
      </w:r>
      <w:r w:rsidR="003D5FA2" w:rsidRPr="0076108E">
        <w:rPr>
          <w:rFonts w:ascii="Gotham Rounded Book" w:hAnsi="Gotham Rounded Book" w:cs="Arial"/>
        </w:rPr>
        <w:t xml:space="preserve"> </w:t>
      </w:r>
      <w:r w:rsidR="00846C79" w:rsidRPr="0076108E">
        <w:rPr>
          <w:rFonts w:ascii="Gotham Rounded Book" w:hAnsi="Gotham Rounded Book" w:cs="Arial"/>
        </w:rPr>
        <w:t>b</w:t>
      </w:r>
      <w:r w:rsidR="003D5FA2" w:rsidRPr="0076108E">
        <w:rPr>
          <w:rFonts w:ascii="Gotham Rounded Book" w:hAnsi="Gotham Rounded Book" w:cs="Arial"/>
        </w:rPr>
        <w:t xml:space="preserve">imestre  </w:t>
      </w:r>
      <w:r w:rsidR="009F698D" w:rsidRPr="0076108E">
        <w:rPr>
          <w:rFonts w:ascii="Gotham Rounded Book" w:hAnsi="Gotham Rounded Book" w:cs="Arial"/>
        </w:rPr>
        <w:t xml:space="preserve"> </w:t>
      </w:r>
      <w:r w:rsidR="00CF250F">
        <w:rPr>
          <w:rFonts w:ascii="Gotham Rounded Bold" w:hAnsi="Gotham Rounded Bold" w:cs="Arial"/>
          <w:b/>
        </w:rPr>
        <w:t>Septiembre-Octubre</w:t>
      </w:r>
      <w:r w:rsidR="008C3624">
        <w:rPr>
          <w:rFonts w:ascii="Gotham Rounded Bold" w:hAnsi="Gotham Rounded Bold" w:cs="Arial"/>
          <w:b/>
        </w:rPr>
        <w:t xml:space="preserve"> </w:t>
      </w:r>
      <w:r w:rsidR="00F71975" w:rsidRPr="00F71975">
        <w:rPr>
          <w:rFonts w:ascii="Gotham Rounded Bold" w:hAnsi="Gotham Rounded Bold" w:cs="Arial"/>
          <w:b/>
        </w:rPr>
        <w:t xml:space="preserve"> del 2019</w:t>
      </w:r>
      <w:r w:rsidR="00EC1E04" w:rsidRPr="0076108E">
        <w:rPr>
          <w:rFonts w:ascii="Gotham Rounded Book" w:hAnsi="Gotham Rounded Book" w:cs="Arial"/>
        </w:rPr>
        <w:t xml:space="preserve">, </w:t>
      </w:r>
      <w:r w:rsidR="00D030BF" w:rsidRPr="0076108E">
        <w:rPr>
          <w:rFonts w:ascii="Gotham Rounded Book" w:hAnsi="Gotham Rounded Book" w:cs="Arial"/>
          <w:color w:val="000000" w:themeColor="text1"/>
        </w:rPr>
        <w:t xml:space="preserve"> lo que se realiza en  los siguientes términos:</w:t>
      </w:r>
    </w:p>
    <w:p w14:paraId="01E90365" w14:textId="77777777" w:rsidR="008B0313" w:rsidRPr="0076108E" w:rsidRDefault="008B0313" w:rsidP="008D41D3">
      <w:pPr>
        <w:pStyle w:val="Prrafodelista"/>
        <w:tabs>
          <w:tab w:val="left" w:pos="284"/>
        </w:tabs>
        <w:spacing w:after="0" w:line="240" w:lineRule="auto"/>
        <w:ind w:left="0"/>
        <w:jc w:val="both"/>
        <w:rPr>
          <w:rFonts w:ascii="Gotham Rounded Book" w:hAnsi="Gotham Rounded Book" w:cs="Arial"/>
          <w:color w:val="C00000"/>
          <w:sz w:val="24"/>
          <w:szCs w:val="24"/>
          <w:shd w:val="clear" w:color="auto" w:fill="FFFF00"/>
          <w:lang w:val="es-MX"/>
        </w:rPr>
      </w:pPr>
    </w:p>
    <w:p w14:paraId="00527397" w14:textId="77777777" w:rsidR="00204E95" w:rsidRPr="0076108E" w:rsidRDefault="00204E95" w:rsidP="008D41D3">
      <w:pPr>
        <w:pStyle w:val="Prrafodelista"/>
        <w:tabs>
          <w:tab w:val="left" w:pos="284"/>
        </w:tabs>
        <w:spacing w:after="0" w:line="240" w:lineRule="auto"/>
        <w:ind w:left="0"/>
        <w:jc w:val="both"/>
        <w:rPr>
          <w:rFonts w:ascii="Gotham Rounded Book" w:hAnsi="Gotham Rounded Book" w:cs="Arial"/>
          <w:color w:val="C00000"/>
          <w:sz w:val="24"/>
          <w:szCs w:val="24"/>
          <w:shd w:val="clear" w:color="auto" w:fill="FFFF00"/>
          <w:lang w:val="es-MX"/>
        </w:rPr>
      </w:pPr>
    </w:p>
    <w:p w14:paraId="13202A1F" w14:textId="77777777" w:rsidR="00AC4BFE" w:rsidRPr="0076108E" w:rsidRDefault="00AC4BFE"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53FC90B2" w14:textId="77777777" w:rsidR="00AC4BFE" w:rsidRPr="0076108E" w:rsidRDefault="00AC4BFE"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09E47BD" w14:textId="77777777" w:rsidR="00D47C93" w:rsidRPr="0076108E" w:rsidRDefault="00D47C93"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23DFCBA" w14:textId="77777777"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F156746" w14:textId="77777777"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327E45C" w14:textId="77777777"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5C70880B" w14:textId="77777777"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41FFA1E" w14:textId="77777777"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6AE1E79"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0D40910"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316C5D17"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253C10A0"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C5698BA"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12DDFCC"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7EF9936"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DD56916"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F2D3ADF"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5385A9A"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2DF87467"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2F965E93"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36B6E7FF" w14:textId="77777777" w:rsidR="00DD6E58" w:rsidRPr="0076108E" w:rsidRDefault="00DD6E58"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2D17F38" w14:textId="4DCF702B"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A0A6440" w14:textId="77777777" w:rsidR="00DF7D30" w:rsidRPr="0076108E" w:rsidRDefault="00DF7D30" w:rsidP="008D41D3">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5933231" w14:textId="77777777" w:rsidR="0020050E" w:rsidRPr="0020050E" w:rsidRDefault="0020050E">
      <w:pPr>
        <w:rPr>
          <w:rFonts w:ascii="Gotham Rounded Book" w:hAnsi="Gotham Rounded Book"/>
          <w:b/>
          <w:sz w:val="22"/>
          <w:u w:val="single"/>
        </w:rPr>
      </w:pPr>
      <w:r w:rsidRPr="0020050E">
        <w:rPr>
          <w:rFonts w:ascii="Gotham Rounded Book" w:hAnsi="Gotham Rounded Book"/>
          <w:b/>
          <w:sz w:val="22"/>
          <w:u w:val="single"/>
        </w:rPr>
        <w:t xml:space="preserve">CONTENIDO </w:t>
      </w:r>
    </w:p>
    <w:p w14:paraId="0C9384DD" w14:textId="77777777" w:rsidR="0020050E" w:rsidRDefault="0020050E">
      <w:pPr>
        <w:rPr>
          <w:rFonts w:ascii="Gotham Rounded Book" w:hAnsi="Gotham Rounded Book"/>
          <w:sz w:val="22"/>
        </w:rPr>
      </w:pPr>
    </w:p>
    <w:p w14:paraId="64834E27" w14:textId="3AF9648F" w:rsidR="00DD6E58" w:rsidRDefault="00A00B9B" w:rsidP="0020050E">
      <w:pPr>
        <w:spacing w:line="480" w:lineRule="auto"/>
        <w:rPr>
          <w:rFonts w:ascii="Gotham Rounded Book" w:hAnsi="Gotham Rounded Book"/>
          <w:sz w:val="22"/>
        </w:rPr>
      </w:pPr>
      <w:r>
        <w:rPr>
          <w:rFonts w:ascii="Gotham Rounded Book" w:hAnsi="Gotham Rounded Book"/>
          <w:sz w:val="22"/>
        </w:rPr>
        <w:t>Dierección de Evaluación del Sistema de Control Interno ……………………………………………………………..4</w:t>
      </w:r>
    </w:p>
    <w:p w14:paraId="06280A23" w14:textId="44EAD069" w:rsidR="00A00B9B" w:rsidRDefault="00A00B9B" w:rsidP="0020050E">
      <w:pPr>
        <w:spacing w:line="480" w:lineRule="auto"/>
        <w:rPr>
          <w:rFonts w:ascii="Gotham Rounded Book" w:hAnsi="Gotham Rounded Book"/>
          <w:sz w:val="22"/>
        </w:rPr>
      </w:pPr>
      <w:r>
        <w:rPr>
          <w:rFonts w:ascii="Gotham Rounded Book" w:hAnsi="Gotham Rounded Book"/>
          <w:sz w:val="22"/>
        </w:rPr>
        <w:t>Dirección de Contraloría Social ……………</w:t>
      </w:r>
      <w:r w:rsidR="000B706D">
        <w:rPr>
          <w:rFonts w:ascii="Gotham Rounded Book" w:hAnsi="Gotham Rounded Book"/>
          <w:sz w:val="22"/>
        </w:rPr>
        <w:t>………………………………………………………………………………………13</w:t>
      </w:r>
    </w:p>
    <w:p w14:paraId="7F4A192B" w14:textId="7A759667" w:rsidR="00783772" w:rsidRDefault="00783772" w:rsidP="0020050E">
      <w:pPr>
        <w:spacing w:line="480" w:lineRule="auto"/>
        <w:rPr>
          <w:rFonts w:ascii="Gotham Rounded Book" w:hAnsi="Gotham Rounded Book"/>
          <w:sz w:val="22"/>
        </w:rPr>
      </w:pPr>
      <w:r>
        <w:rPr>
          <w:rFonts w:ascii="Gotham Rounded Book" w:hAnsi="Gotham Rounded Book"/>
          <w:sz w:val="22"/>
        </w:rPr>
        <w:t>Dirección de Auditoría Contable y Financiera ………………………………………………………………………………2</w:t>
      </w:r>
      <w:r w:rsidR="009520B0">
        <w:rPr>
          <w:rFonts w:ascii="Gotham Rounded Book" w:hAnsi="Gotham Rounded Book"/>
          <w:sz w:val="22"/>
        </w:rPr>
        <w:t>5</w:t>
      </w:r>
    </w:p>
    <w:p w14:paraId="25219150" w14:textId="1BEB8C37" w:rsidR="00783772" w:rsidRDefault="00783772" w:rsidP="0020050E">
      <w:pPr>
        <w:spacing w:line="480" w:lineRule="auto"/>
        <w:rPr>
          <w:rFonts w:ascii="Gotham Rounded Book" w:hAnsi="Gotham Rounded Book"/>
          <w:sz w:val="22"/>
        </w:rPr>
      </w:pPr>
      <w:r>
        <w:rPr>
          <w:rFonts w:ascii="Gotham Rounded Book" w:hAnsi="Gotham Rounded Book"/>
          <w:sz w:val="22"/>
        </w:rPr>
        <w:t>Dirección de Responsabilidades Adinsitrativas …………………………………………………………………………….32</w:t>
      </w:r>
    </w:p>
    <w:p w14:paraId="366ED626" w14:textId="2A95CF3C" w:rsidR="00783772" w:rsidRDefault="00783772" w:rsidP="0020050E">
      <w:pPr>
        <w:spacing w:line="480" w:lineRule="auto"/>
        <w:rPr>
          <w:rFonts w:ascii="Gotham Rounded Book" w:hAnsi="Gotham Rounded Book"/>
          <w:sz w:val="22"/>
        </w:rPr>
      </w:pPr>
      <w:r>
        <w:rPr>
          <w:rFonts w:ascii="Gotham Rounded Book" w:hAnsi="Gotham Rounded Book"/>
          <w:sz w:val="22"/>
        </w:rPr>
        <w:t>Dirección de Auditoría de Obra Pública…………………………………………………………………………...……………36</w:t>
      </w:r>
    </w:p>
    <w:p w14:paraId="503BF475" w14:textId="42964D33" w:rsidR="00783772" w:rsidRDefault="00783772" w:rsidP="0020050E">
      <w:pPr>
        <w:spacing w:line="480" w:lineRule="auto"/>
        <w:rPr>
          <w:rFonts w:ascii="Gotham Rounded Book" w:hAnsi="Gotham Rounded Book"/>
          <w:sz w:val="22"/>
        </w:rPr>
      </w:pPr>
      <w:r>
        <w:rPr>
          <w:rFonts w:ascii="Gotham Rounded Book" w:hAnsi="Gotham Rounded Book"/>
          <w:sz w:val="22"/>
        </w:rPr>
        <w:t>Dirección de Asesoría  e Investigaión …………………………………………………………………………………………..42</w:t>
      </w:r>
    </w:p>
    <w:p w14:paraId="1B1C647D" w14:textId="0AE587F0" w:rsidR="00783772" w:rsidRDefault="00783772" w:rsidP="0020050E">
      <w:pPr>
        <w:spacing w:line="480" w:lineRule="auto"/>
        <w:rPr>
          <w:rFonts w:ascii="Gotham Rounded Book" w:hAnsi="Gotham Rounded Book"/>
          <w:sz w:val="22"/>
        </w:rPr>
      </w:pPr>
      <w:r>
        <w:rPr>
          <w:rFonts w:ascii="Gotham Rounded Book" w:hAnsi="Gotham Rounded Book"/>
          <w:sz w:val="22"/>
        </w:rPr>
        <w:t>Despacho del Contralor ……………………………………………………………………………………………………………….46</w:t>
      </w:r>
    </w:p>
    <w:p w14:paraId="229CB42B" w14:textId="1D8FF608" w:rsidR="00783772" w:rsidRDefault="00783772" w:rsidP="0020050E">
      <w:pPr>
        <w:spacing w:line="480" w:lineRule="auto"/>
        <w:rPr>
          <w:rFonts w:ascii="Gotham Rounded Book" w:hAnsi="Gotham Rounded Book"/>
          <w:sz w:val="22"/>
        </w:rPr>
      </w:pPr>
      <w:r>
        <w:rPr>
          <w:rFonts w:ascii="Gotham Rounded Book" w:hAnsi="Gotham Rounded Book"/>
          <w:sz w:val="22"/>
        </w:rPr>
        <w:t>Anexo 1. Programa de Auditorías Contables y Financieras  ………………………………………………………….54</w:t>
      </w:r>
    </w:p>
    <w:p w14:paraId="36DE5B63" w14:textId="4AC6F1D1" w:rsidR="00783772" w:rsidRDefault="00783772" w:rsidP="0020050E">
      <w:pPr>
        <w:spacing w:line="480" w:lineRule="auto"/>
        <w:rPr>
          <w:rFonts w:ascii="Gotham Rounded Book" w:hAnsi="Gotham Rounded Book"/>
          <w:sz w:val="22"/>
        </w:rPr>
      </w:pPr>
      <w:r>
        <w:rPr>
          <w:rFonts w:ascii="Gotham Rounded Book" w:hAnsi="Gotham Rounded Book"/>
          <w:sz w:val="22"/>
        </w:rPr>
        <w:t>Anexo 2. Programa de Auditorías 2018 y 2019 …………………………………………………………………………….56</w:t>
      </w:r>
    </w:p>
    <w:p w14:paraId="4D37B192" w14:textId="0415A75F" w:rsidR="00783772" w:rsidRDefault="00783772" w:rsidP="0020050E">
      <w:pPr>
        <w:spacing w:line="480" w:lineRule="auto"/>
        <w:rPr>
          <w:rFonts w:ascii="Gotham Rounded Book" w:hAnsi="Gotham Rounded Book"/>
          <w:sz w:val="22"/>
        </w:rPr>
      </w:pPr>
      <w:r>
        <w:rPr>
          <w:rFonts w:ascii="Gotham Rounded Book" w:hAnsi="Gotham Rounded Book"/>
          <w:sz w:val="22"/>
        </w:rPr>
        <w:t>Anexo 3. Programa de Auditorías de Gestión con Enfoque en Riesgos …………………………………………71</w:t>
      </w:r>
    </w:p>
    <w:p w14:paraId="4DC29C43" w14:textId="73E639B3" w:rsidR="00783772" w:rsidRPr="00F660EB" w:rsidRDefault="00783772" w:rsidP="0020050E">
      <w:pPr>
        <w:spacing w:line="480" w:lineRule="auto"/>
        <w:rPr>
          <w:rFonts w:ascii="Gotham Rounded Book" w:hAnsi="Gotham Rounded Book"/>
          <w:sz w:val="22"/>
        </w:rPr>
      </w:pPr>
      <w:r>
        <w:rPr>
          <w:rFonts w:ascii="Gotham Rounded Book" w:hAnsi="Gotham Rounded Book"/>
          <w:sz w:val="22"/>
        </w:rPr>
        <w:t>Anexo 4. Progreso Anual de Evaluación del desemp</w:t>
      </w:r>
      <w:r w:rsidR="0020050E">
        <w:rPr>
          <w:rFonts w:ascii="Gotham Rounded Book" w:hAnsi="Gotham Rounded Book"/>
          <w:sz w:val="22"/>
        </w:rPr>
        <w:t>eño (PAED) ………………………………………………….72</w:t>
      </w:r>
    </w:p>
    <w:p w14:paraId="68718625" w14:textId="6C4E8906" w:rsidR="00DD6E58" w:rsidRPr="00F660EB" w:rsidRDefault="00DD6E58" w:rsidP="0020050E">
      <w:pPr>
        <w:pStyle w:val="Prrafodelista"/>
        <w:tabs>
          <w:tab w:val="left" w:pos="284"/>
        </w:tabs>
        <w:spacing w:after="0" w:line="480" w:lineRule="auto"/>
        <w:ind w:left="0"/>
        <w:jc w:val="both"/>
        <w:rPr>
          <w:rFonts w:ascii="Gotham Rounded Book" w:hAnsi="Gotham Rounded Book" w:cs="Linux Libertine"/>
          <w:color w:val="C00000"/>
          <w:szCs w:val="24"/>
          <w:shd w:val="clear" w:color="auto" w:fill="FFFF00"/>
          <w:lang w:val="es-MX"/>
        </w:rPr>
      </w:pPr>
    </w:p>
    <w:p w14:paraId="66342B41" w14:textId="77777777" w:rsidR="00DD6E58" w:rsidRPr="00F660EB" w:rsidRDefault="00DD6E58" w:rsidP="0020050E">
      <w:pPr>
        <w:pStyle w:val="Prrafodelista"/>
        <w:tabs>
          <w:tab w:val="left" w:pos="284"/>
        </w:tabs>
        <w:spacing w:after="0" w:line="480" w:lineRule="auto"/>
        <w:ind w:left="0"/>
        <w:jc w:val="both"/>
        <w:rPr>
          <w:rFonts w:ascii="Gotham Rounded Book" w:hAnsi="Gotham Rounded Book" w:cs="Linux Libertine"/>
          <w:color w:val="C00000"/>
          <w:szCs w:val="24"/>
          <w:shd w:val="clear" w:color="auto" w:fill="FFFF00"/>
          <w:lang w:val="es-MX"/>
        </w:rPr>
      </w:pPr>
    </w:p>
    <w:p w14:paraId="29B0356B"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67FE1CF7"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1AAA1A6E"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0AC4BA9E"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3837EBE8"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5461F913"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4D9D26EB"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20EAD71F"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6C4B7A41"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269E0015"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1675F1D5"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45CB47CE"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228E71FE" w14:textId="77777777" w:rsidR="00DD6E58" w:rsidRPr="00F660EB" w:rsidRDefault="00DD6E58"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70BFDEA2" w14:textId="77777777" w:rsidR="0076108E" w:rsidRDefault="0076108E"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1F5EBF95" w14:textId="77777777" w:rsidR="00F660EB" w:rsidRPr="00F660EB" w:rsidRDefault="00F660EB" w:rsidP="008D41D3">
      <w:pPr>
        <w:pStyle w:val="Prrafodelista"/>
        <w:tabs>
          <w:tab w:val="left" w:pos="284"/>
        </w:tabs>
        <w:spacing w:after="0" w:line="240" w:lineRule="auto"/>
        <w:ind w:left="0"/>
        <w:jc w:val="both"/>
        <w:rPr>
          <w:rFonts w:ascii="Gotham Rounded Book" w:hAnsi="Gotham Rounded Book" w:cs="Linux Libertine"/>
          <w:color w:val="C00000"/>
          <w:szCs w:val="24"/>
          <w:shd w:val="clear" w:color="auto" w:fill="FFFF00"/>
          <w:lang w:val="es-MX"/>
        </w:rPr>
      </w:pPr>
    </w:p>
    <w:p w14:paraId="34F05660" w14:textId="4660FBBB" w:rsidR="003A6B40" w:rsidRPr="00321655" w:rsidRDefault="003A6B40" w:rsidP="003060EF">
      <w:pPr>
        <w:pStyle w:val="Estilo1"/>
        <w:jc w:val="both"/>
        <w:rPr>
          <w:color w:val="00B050"/>
          <w:sz w:val="32"/>
          <w:szCs w:val="30"/>
        </w:rPr>
      </w:pPr>
      <w:bookmarkStart w:id="11" w:name="_Toc529528889"/>
      <w:bookmarkStart w:id="12" w:name="_Toc8740996"/>
      <w:r w:rsidRPr="00321655">
        <w:rPr>
          <w:color w:val="00B050"/>
          <w:sz w:val="32"/>
          <w:szCs w:val="30"/>
        </w:rPr>
        <w:t xml:space="preserve">Dirección de </w:t>
      </w:r>
      <w:r w:rsidR="00F71975" w:rsidRPr="00321655">
        <w:rPr>
          <w:color w:val="00B050"/>
          <w:sz w:val="32"/>
          <w:szCs w:val="30"/>
        </w:rPr>
        <w:t>Evaluación del Sistema de Control Interno</w:t>
      </w:r>
      <w:r w:rsidRPr="00321655">
        <w:rPr>
          <w:color w:val="00B050"/>
          <w:sz w:val="32"/>
          <w:szCs w:val="30"/>
        </w:rPr>
        <w:t>.</w:t>
      </w:r>
      <w:bookmarkEnd w:id="11"/>
      <w:bookmarkEnd w:id="12"/>
    </w:p>
    <w:p w14:paraId="1E8F127F" w14:textId="77777777" w:rsidR="00CB2B5F" w:rsidRDefault="00CB2B5F" w:rsidP="00CB2B5F">
      <w:pPr>
        <w:pStyle w:val="Estilo1"/>
        <w:rPr>
          <w:rStyle w:val="Textoennegrita"/>
          <w:rFonts w:ascii="Gotham Rounded Book" w:hAnsi="Gotham Rounded Book"/>
          <w:color w:val="BF8F00" w:themeColor="accent4" w:themeShade="BF"/>
          <w:sz w:val="22"/>
        </w:rPr>
      </w:pPr>
      <w:bookmarkStart w:id="13" w:name="_Toc529529466"/>
      <w:bookmarkStart w:id="14" w:name="_Toc529529648"/>
    </w:p>
    <w:p w14:paraId="71C54D2D" w14:textId="77777777" w:rsidR="00CB2B5F" w:rsidRPr="00CB39F0" w:rsidRDefault="00CB2B5F" w:rsidP="00CB2B5F">
      <w:pPr>
        <w:pStyle w:val="Estilo1"/>
        <w:jc w:val="both"/>
        <w:rPr>
          <w:rStyle w:val="Textoennegrita"/>
          <w:b/>
          <w:color w:val="385623" w:themeColor="accent6" w:themeShade="80"/>
          <w:sz w:val="22"/>
        </w:rPr>
      </w:pPr>
      <w:bookmarkStart w:id="15" w:name="_Toc535168239"/>
      <w:bookmarkStart w:id="16" w:name="_Toc535222984"/>
      <w:bookmarkStart w:id="17" w:name="_Toc535223680"/>
      <w:bookmarkStart w:id="18" w:name="_Toc535408991"/>
      <w:bookmarkStart w:id="19" w:name="_Toc3184751"/>
      <w:bookmarkStart w:id="20" w:name="_Toc3275223"/>
      <w:bookmarkStart w:id="21" w:name="_Toc3293299"/>
      <w:r w:rsidRPr="00CB39F0">
        <w:rPr>
          <w:rStyle w:val="Textoennegrita"/>
          <w:b/>
          <w:color w:val="BF8F00" w:themeColor="accent4" w:themeShade="BF"/>
          <w:sz w:val="22"/>
        </w:rPr>
        <w:t xml:space="preserve">Componente 1. </w:t>
      </w:r>
      <w:r w:rsidRPr="00CB39F0">
        <w:rPr>
          <w:rStyle w:val="Textoennegrita"/>
          <w:b/>
          <w:color w:val="2E74B5" w:themeColor="accent1" w:themeShade="BF"/>
          <w:sz w:val="22"/>
        </w:rPr>
        <w:t>Evaluaciones del desempeño a programas presupuestarios, por instituciones externas, realizadas.</w:t>
      </w:r>
      <w:bookmarkEnd w:id="15"/>
      <w:bookmarkEnd w:id="16"/>
      <w:bookmarkEnd w:id="17"/>
      <w:bookmarkEnd w:id="18"/>
      <w:bookmarkEnd w:id="19"/>
      <w:bookmarkEnd w:id="20"/>
      <w:bookmarkEnd w:id="21"/>
    </w:p>
    <w:p w14:paraId="392EBCA5" w14:textId="77777777" w:rsidR="00CB2B5F" w:rsidRPr="00CB39F0" w:rsidRDefault="00CB2B5F" w:rsidP="00CB2B5F">
      <w:pPr>
        <w:tabs>
          <w:tab w:val="left" w:pos="1200"/>
        </w:tabs>
        <w:jc w:val="both"/>
        <w:rPr>
          <w:rFonts w:ascii="Gotham Rounded Book" w:hAnsi="Gotham Rounded Book" w:cs="Linux Libertine"/>
          <w:sz w:val="22"/>
          <w:szCs w:val="22"/>
        </w:rPr>
      </w:pPr>
    </w:p>
    <w:p w14:paraId="29D1FCAB" w14:textId="77777777" w:rsidR="00CF250F" w:rsidRPr="00CB39F0" w:rsidRDefault="00CF250F" w:rsidP="00CF250F">
      <w:pPr>
        <w:tabs>
          <w:tab w:val="left" w:pos="1200"/>
        </w:tabs>
        <w:jc w:val="both"/>
        <w:rPr>
          <w:rFonts w:ascii="Gotham Rounded Book" w:hAnsi="Gotham Rounded Book" w:cs="Linux Libertine"/>
          <w:sz w:val="22"/>
          <w:szCs w:val="22"/>
        </w:rPr>
      </w:pPr>
      <w:r w:rsidRPr="00CB39F0">
        <w:rPr>
          <w:rFonts w:ascii="Gotham Rounded Book" w:hAnsi="Gotham Rounded Book" w:cs="Linux Libertine"/>
          <w:sz w:val="22"/>
          <w:szCs w:val="22"/>
        </w:rPr>
        <w:t>El 23 de septiembre del presente, se hizo entrega a la Contraloría Municipal del segundo entregable correspondiente al Informe de Resultados de la Evaluación de Consistencia y Resultados del Programa “Más y Mejor Transporte”, a cargo de la Dirección General de Movilidad.</w:t>
      </w:r>
    </w:p>
    <w:p w14:paraId="77D6EB48" w14:textId="77777777" w:rsidR="00CF250F" w:rsidRPr="00CB39F0" w:rsidRDefault="00CF250F" w:rsidP="00CF250F">
      <w:pPr>
        <w:tabs>
          <w:tab w:val="left" w:pos="1200"/>
        </w:tabs>
        <w:jc w:val="both"/>
        <w:rPr>
          <w:rFonts w:ascii="Gotham Rounded Book" w:hAnsi="Gotham Rounded Book" w:cs="Linux Libertine"/>
          <w:sz w:val="22"/>
          <w:szCs w:val="22"/>
        </w:rPr>
      </w:pPr>
    </w:p>
    <w:p w14:paraId="0B0D2E15" w14:textId="77777777" w:rsidR="00CF250F" w:rsidRPr="00CB39F0" w:rsidRDefault="00CF250F" w:rsidP="00CF250F">
      <w:pPr>
        <w:tabs>
          <w:tab w:val="left" w:pos="1200"/>
        </w:tabs>
        <w:jc w:val="both"/>
        <w:rPr>
          <w:rFonts w:ascii="Gotham Rounded Book" w:hAnsi="Gotham Rounded Book" w:cs="Linux Libertine"/>
          <w:sz w:val="22"/>
          <w:szCs w:val="22"/>
        </w:rPr>
      </w:pPr>
      <w:r w:rsidRPr="00CB39F0">
        <w:rPr>
          <w:rFonts w:ascii="Gotham Rounded Book" w:hAnsi="Gotham Rounded Book" w:cs="Linux Libertine"/>
          <w:sz w:val="22"/>
          <w:szCs w:val="22"/>
        </w:rPr>
        <w:t xml:space="preserve">Asimismo, el 14 de Octubre se realizó una reunión de trabajo entre la Dirección General de Movilidad, Contraloría Municipal y personal de la empresa Análisis en Materia Pública AC con motivo de la evaluación del Programa Más y Mejor Transporte, donde se presentaron los resultados preliminares del informe, así como del análisis de Fortalezas, Oportunidades, Debilidades y Amenazas (FODA) del programa presupuestario. </w:t>
      </w:r>
    </w:p>
    <w:p w14:paraId="13AD9819" w14:textId="77777777" w:rsidR="00CF250F" w:rsidRPr="00CB39F0" w:rsidRDefault="00CF250F" w:rsidP="00CF250F">
      <w:pPr>
        <w:tabs>
          <w:tab w:val="left" w:pos="1200"/>
        </w:tabs>
        <w:jc w:val="both"/>
        <w:rPr>
          <w:rFonts w:ascii="Gotham Rounded Book" w:hAnsi="Gotham Rounded Book" w:cs="Linux Libertine"/>
          <w:sz w:val="22"/>
          <w:szCs w:val="22"/>
        </w:rPr>
      </w:pPr>
    </w:p>
    <w:p w14:paraId="05B0C0F7" w14:textId="4DCD9A9D" w:rsidR="00CF250F" w:rsidRDefault="00CF250F" w:rsidP="00CF250F">
      <w:pPr>
        <w:tabs>
          <w:tab w:val="left" w:pos="1200"/>
        </w:tabs>
        <w:jc w:val="both"/>
        <w:rPr>
          <w:rFonts w:ascii="Gotham Rounded Book" w:hAnsi="Gotham Rounded Book" w:cs="Linux Libertine"/>
          <w:sz w:val="22"/>
          <w:szCs w:val="22"/>
        </w:rPr>
      </w:pPr>
      <w:r w:rsidRPr="00CB39F0">
        <w:rPr>
          <w:rFonts w:ascii="Gotham Rounded Book" w:hAnsi="Gotham Rounded Book" w:cs="Linux Libertine"/>
          <w:sz w:val="22"/>
          <w:szCs w:val="22"/>
        </w:rPr>
        <w:t>Los trabajos de la Evaluación Externa de Consistencia y Resultados van conforme a lo planeado, teniendo como fecha para la entrega final del Informe de Resultados el próximo 13 de noviembre.</w:t>
      </w:r>
    </w:p>
    <w:p w14:paraId="6A726628" w14:textId="77777777" w:rsidR="00F64CAB" w:rsidRDefault="00F64CAB" w:rsidP="00F64CAB">
      <w:pPr>
        <w:pStyle w:val="Estilo1"/>
        <w:jc w:val="both"/>
        <w:rPr>
          <w:rStyle w:val="Textoennegrita"/>
          <w:b/>
          <w:color w:val="BF8F00" w:themeColor="accent4" w:themeShade="BF"/>
          <w:sz w:val="22"/>
        </w:rPr>
      </w:pPr>
    </w:p>
    <w:p w14:paraId="0445E4E1" w14:textId="77777777" w:rsidR="00F64CAB" w:rsidRDefault="00F64CAB" w:rsidP="00F64CAB">
      <w:pPr>
        <w:pStyle w:val="Estilo1"/>
        <w:jc w:val="both"/>
        <w:rPr>
          <w:rStyle w:val="Textoennegrita"/>
          <w:b/>
          <w:color w:val="BF8F00" w:themeColor="accent4" w:themeShade="BF"/>
          <w:sz w:val="22"/>
        </w:rPr>
      </w:pPr>
    </w:p>
    <w:p w14:paraId="2654BB13" w14:textId="1886BE79" w:rsidR="00F64CAB" w:rsidRPr="00CB39F0" w:rsidRDefault="00F64CAB" w:rsidP="00F64CAB">
      <w:pPr>
        <w:pStyle w:val="Estilo1"/>
        <w:jc w:val="both"/>
        <w:rPr>
          <w:rStyle w:val="Textoennegrita"/>
          <w:b/>
          <w:color w:val="2E74B5" w:themeColor="accent1" w:themeShade="BF"/>
          <w:sz w:val="22"/>
        </w:rPr>
      </w:pPr>
      <w:r w:rsidRPr="00CB39F0">
        <w:rPr>
          <w:rStyle w:val="Textoennegrita"/>
          <w:b/>
          <w:color w:val="BF8F00" w:themeColor="accent4" w:themeShade="BF"/>
          <w:sz w:val="22"/>
        </w:rPr>
        <w:t xml:space="preserve">Componente </w:t>
      </w:r>
      <w:r>
        <w:rPr>
          <w:rStyle w:val="Textoennegrita"/>
          <w:b/>
          <w:color w:val="BF8F00" w:themeColor="accent4" w:themeShade="BF"/>
          <w:sz w:val="22"/>
        </w:rPr>
        <w:t>2</w:t>
      </w:r>
      <w:r w:rsidRPr="00CB39F0">
        <w:rPr>
          <w:rStyle w:val="Textoennegrita"/>
          <w:b/>
          <w:color w:val="BF8F00" w:themeColor="accent4" w:themeShade="BF"/>
          <w:sz w:val="22"/>
        </w:rPr>
        <w:t xml:space="preserve">. </w:t>
      </w:r>
      <w:r>
        <w:rPr>
          <w:rStyle w:val="Textoennegrita"/>
          <w:b/>
          <w:color w:val="2E74B5" w:themeColor="accent1" w:themeShade="BF"/>
          <w:sz w:val="22"/>
        </w:rPr>
        <w:t>Implementación de un Programa de Gestión Ética</w:t>
      </w:r>
    </w:p>
    <w:p w14:paraId="68E77AF3" w14:textId="77777777" w:rsidR="00CF250F" w:rsidRPr="00CB39F0" w:rsidRDefault="00CF250F" w:rsidP="00CF250F">
      <w:pPr>
        <w:tabs>
          <w:tab w:val="left" w:pos="1200"/>
        </w:tabs>
        <w:jc w:val="both"/>
        <w:rPr>
          <w:rFonts w:ascii="Gotham Rounded Book" w:hAnsi="Gotham Rounded Book" w:cs="Linux Libertine"/>
          <w:sz w:val="22"/>
          <w:szCs w:val="22"/>
        </w:rPr>
      </w:pPr>
    </w:p>
    <w:p w14:paraId="23196298" w14:textId="77777777" w:rsidR="00F64CAB" w:rsidRDefault="00F64CAB" w:rsidP="00F64CAB">
      <w:pPr>
        <w:jc w:val="both"/>
      </w:pPr>
      <w:r>
        <w:t>En el presente bimestre, se continuó trabajando de la mano con los comités de ética de las dependencias y entidades, con el objeto de seguir fomentando una cultura de ética e integridad al interior de cada una de las Dependenicas y Entidades, sin embargo es de destacarse las acciones que se han emprendido al exterior de las instituciones para dar a conocer a la ciudadanía el compromiso de un actuar de principios y valores de los servidores públicos, como por ejemplo las visitas de convivencia que ha venido realizando el personal del Patronato de Bomberos en las casas hogares, donde además de dar una plática de sus funciones, promueven la vivencia de los principios y valores con los que se direge el Patronato. Por otro lado, el Sitema Integral de Aseo Público ha emprendido una campaña denominada “Nuestra actitud nos define” con el logotipo del Programa “ConÉtica”,  parte de la campaña es la rotulación de las unidades recolectoras de basura, por lo que se permite exteriorizar el compromiso del SIAP de conducirse bajo un actuar ético e integro.</w:t>
      </w:r>
    </w:p>
    <w:p w14:paraId="1FE8301F" w14:textId="00335379" w:rsidR="00F64CAB" w:rsidRDefault="00F64CAB" w:rsidP="00F64CAB">
      <w:pPr>
        <w:jc w:val="both"/>
      </w:pPr>
      <w:r>
        <w:t>Se hace mención que de todas las dependencias y entidades, que el Patronato de Bomberos y el Sistema Integral de Aseo (SIAP) han presentado y puesto en operación proyectos innovadores para dar a conocer su programa de ConÉtica,  y promover los valores éticos dentro  y fuera de su institución, para que tanto servidores públicos  y ciudadanía los practiquen.</w:t>
      </w:r>
    </w:p>
    <w:p w14:paraId="4C1600DA" w14:textId="032B985F" w:rsidR="00E73EEC" w:rsidRDefault="00E73EEC" w:rsidP="00F64CAB">
      <w:pPr>
        <w:jc w:val="both"/>
      </w:pPr>
    </w:p>
    <w:p w14:paraId="3A8128F6" w14:textId="3C4A01D7" w:rsidR="00E73EEC" w:rsidRDefault="00E73EEC" w:rsidP="00F64CAB">
      <w:pPr>
        <w:jc w:val="both"/>
      </w:pPr>
      <w:r w:rsidRPr="00741A0F">
        <w:rPr>
          <w:noProof/>
          <w:lang w:eastAsia="es-MX"/>
        </w:rPr>
        <w:lastRenderedPageBreak/>
        <w:drawing>
          <wp:inline distT="0" distB="0" distL="0" distR="0" wp14:anchorId="7E357589" wp14:editId="684E031D">
            <wp:extent cx="4267200" cy="2400049"/>
            <wp:effectExtent l="63500" t="63500" r="127000" b="127635"/>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302838" cy="242009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019331B" w14:textId="61CA3679" w:rsidR="00E73EEC" w:rsidRDefault="00E73EEC" w:rsidP="00F64CAB">
      <w:pPr>
        <w:jc w:val="both"/>
      </w:pPr>
    </w:p>
    <w:p w14:paraId="2598AB7C" w14:textId="6CF767E5" w:rsidR="00E73EEC" w:rsidRDefault="00E73EEC" w:rsidP="00F64CAB">
      <w:pPr>
        <w:jc w:val="both"/>
      </w:pPr>
    </w:p>
    <w:p w14:paraId="6A59B0B4" w14:textId="3ED5089C" w:rsidR="00E73EEC" w:rsidRDefault="008D0F86" w:rsidP="00F64CAB">
      <w:pPr>
        <w:jc w:val="both"/>
      </w:pPr>
      <w:r>
        <w:rPr>
          <w:noProof/>
          <w:lang w:eastAsia="es-MX"/>
        </w:rPr>
        <w:drawing>
          <wp:inline distT="0" distB="0" distL="0" distR="0" wp14:anchorId="0DB8273C" wp14:editId="4E8AE4AE">
            <wp:extent cx="3860800" cy="16002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6563" t="10465" r="6540" b="15879"/>
                    <a:stretch/>
                  </pic:blipFill>
                  <pic:spPr bwMode="auto">
                    <a:xfrm>
                      <a:off x="0" y="0"/>
                      <a:ext cx="3860800" cy="1600200"/>
                    </a:xfrm>
                    <a:prstGeom prst="rect">
                      <a:avLst/>
                    </a:prstGeom>
                    <a:ln>
                      <a:noFill/>
                    </a:ln>
                    <a:extLst>
                      <a:ext uri="{53640926-AAD7-44D8-BBD7-CCE9431645EC}">
                        <a14:shadowObscured xmlns:a14="http://schemas.microsoft.com/office/drawing/2010/main"/>
                      </a:ext>
                    </a:extLst>
                  </pic:spPr>
                </pic:pic>
              </a:graphicData>
            </a:graphic>
          </wp:inline>
        </w:drawing>
      </w:r>
    </w:p>
    <w:p w14:paraId="6BD56219" w14:textId="74215BD4" w:rsidR="00E73EEC" w:rsidRDefault="00E73EEC" w:rsidP="00F64CAB">
      <w:pPr>
        <w:jc w:val="both"/>
      </w:pPr>
    </w:p>
    <w:p w14:paraId="3ECCD2DF" w14:textId="2D3B41A1" w:rsidR="00E73EEC" w:rsidRDefault="008D0F86" w:rsidP="00F64CAB">
      <w:pPr>
        <w:jc w:val="both"/>
      </w:pPr>
      <w:r>
        <w:rPr>
          <w:noProof/>
          <w:lang w:eastAsia="es-MX"/>
        </w:rPr>
        <w:drawing>
          <wp:anchor distT="0" distB="0" distL="114300" distR="114300" simplePos="0" relativeHeight="251720704" behindDoc="0" locked="0" layoutInCell="1" allowOverlap="1" wp14:anchorId="5551880A" wp14:editId="4CAF6FAF">
            <wp:simplePos x="0" y="0"/>
            <wp:positionH relativeFrom="column">
              <wp:posOffset>0</wp:posOffset>
            </wp:positionH>
            <wp:positionV relativeFrom="paragraph">
              <wp:posOffset>0</wp:posOffset>
            </wp:positionV>
            <wp:extent cx="5181600" cy="2621915"/>
            <wp:effectExtent l="0" t="0" r="0" b="0"/>
            <wp:wrapSquare wrapText="bothSides"/>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l="4526" t="2817" r="3145" b="14088"/>
                    <a:stretch/>
                  </pic:blipFill>
                  <pic:spPr bwMode="auto">
                    <a:xfrm>
                      <a:off x="0" y="0"/>
                      <a:ext cx="5181600" cy="26219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A2BF2AF" w14:textId="77777777" w:rsidR="00E73EEC" w:rsidRDefault="00E73EEC" w:rsidP="00F64CAB">
      <w:pPr>
        <w:jc w:val="both"/>
      </w:pPr>
    </w:p>
    <w:p w14:paraId="767480E1" w14:textId="6E81341E" w:rsidR="00E73EEC" w:rsidRDefault="00E73EEC" w:rsidP="00F64CAB">
      <w:pPr>
        <w:jc w:val="both"/>
      </w:pPr>
    </w:p>
    <w:p w14:paraId="795E4DBF" w14:textId="77777777" w:rsidR="00E73EEC" w:rsidRPr="00400500" w:rsidRDefault="00E73EEC" w:rsidP="00E73EEC">
      <w:pPr>
        <w:jc w:val="both"/>
        <w:rPr>
          <w:rFonts w:ascii="Gotham Rounded Book" w:hAnsi="Gotham Rounded Book" w:cs="Linux Libertine"/>
          <w:color w:val="000000" w:themeColor="text1"/>
          <w:sz w:val="22"/>
          <w:szCs w:val="22"/>
        </w:rPr>
      </w:pPr>
      <w:r w:rsidRPr="00400500">
        <w:rPr>
          <w:rFonts w:ascii="Gotham Rounded Book" w:hAnsi="Gotham Rounded Book" w:cs="Linux Libertine"/>
          <w:color w:val="000000" w:themeColor="text1"/>
          <w:sz w:val="22"/>
          <w:szCs w:val="22"/>
        </w:rPr>
        <w:t xml:space="preserve">Como parte de los cursos de inducción que realiza la Dirección General de Desarrollo Intitucional, se apoyo con la impartición de una capacitación a </w:t>
      </w:r>
      <w:r w:rsidRPr="00400500">
        <w:rPr>
          <w:rFonts w:ascii="Gotham Rounded Book" w:hAnsi="Gotham Rounded Book" w:cs="Linux Libertine"/>
          <w:b/>
          <w:color w:val="000000" w:themeColor="text1"/>
          <w:sz w:val="22"/>
          <w:szCs w:val="22"/>
        </w:rPr>
        <w:t xml:space="preserve">31 </w:t>
      </w:r>
      <w:r w:rsidRPr="00400500">
        <w:rPr>
          <w:rFonts w:ascii="Gotham Rounded Book" w:hAnsi="Gotham Rounded Book" w:cs="Linux Libertine"/>
          <w:color w:val="000000" w:themeColor="text1"/>
          <w:sz w:val="22"/>
          <w:szCs w:val="22"/>
        </w:rPr>
        <w:t>servidores publicos, con el tema “Vocación por el servicio”.</w:t>
      </w:r>
    </w:p>
    <w:p w14:paraId="100E2FA8" w14:textId="77777777" w:rsidR="00F64CAB" w:rsidRPr="00CB39F0" w:rsidRDefault="00F64CAB" w:rsidP="00CB2B5F">
      <w:pPr>
        <w:jc w:val="both"/>
        <w:rPr>
          <w:rFonts w:ascii="Arial" w:hAnsi="Arial" w:cs="Arial"/>
          <w:sz w:val="28"/>
        </w:rPr>
      </w:pPr>
    </w:p>
    <w:p w14:paraId="10DBFD0F" w14:textId="77777777" w:rsidR="00CB2B5F" w:rsidRPr="00CB39F0" w:rsidRDefault="00CB2B5F" w:rsidP="00CB2B5F">
      <w:pPr>
        <w:pStyle w:val="Estilo1"/>
        <w:jc w:val="both"/>
        <w:rPr>
          <w:rStyle w:val="Textoennegrita"/>
          <w:b/>
          <w:color w:val="2E74B5" w:themeColor="accent1" w:themeShade="BF"/>
          <w:sz w:val="22"/>
        </w:rPr>
      </w:pPr>
      <w:bookmarkStart w:id="22" w:name="_Toc3184753"/>
      <w:bookmarkStart w:id="23" w:name="_Toc3275225"/>
      <w:bookmarkStart w:id="24" w:name="_Toc3293301"/>
      <w:r w:rsidRPr="00CB39F0">
        <w:rPr>
          <w:rStyle w:val="Textoennegrita"/>
          <w:b/>
          <w:color w:val="BF8F00" w:themeColor="accent4" w:themeShade="BF"/>
          <w:sz w:val="22"/>
        </w:rPr>
        <w:lastRenderedPageBreak/>
        <w:t xml:space="preserve">Componente 3. </w:t>
      </w:r>
      <w:r w:rsidRPr="00CB39F0">
        <w:rPr>
          <w:rStyle w:val="Textoennegrita"/>
          <w:b/>
          <w:color w:val="2E74B5" w:themeColor="accent1" w:themeShade="BF"/>
          <w:sz w:val="22"/>
        </w:rPr>
        <w:t>Evaluaciones del desempeño internas a programas presupuestarios, realizadas.</w:t>
      </w:r>
      <w:bookmarkEnd w:id="22"/>
      <w:bookmarkEnd w:id="23"/>
      <w:bookmarkEnd w:id="24"/>
    </w:p>
    <w:p w14:paraId="6287DE52" w14:textId="77777777" w:rsidR="00CB2B5F" w:rsidRPr="00CB39F0" w:rsidRDefault="00CB2B5F" w:rsidP="00CB2B5F">
      <w:pPr>
        <w:tabs>
          <w:tab w:val="left" w:pos="5595"/>
        </w:tabs>
        <w:jc w:val="both"/>
        <w:rPr>
          <w:rFonts w:ascii="Gotham Rounded Book" w:hAnsi="Gotham Rounded Book" w:cs="Linux Libertine"/>
          <w:sz w:val="22"/>
          <w:szCs w:val="22"/>
        </w:rPr>
      </w:pPr>
    </w:p>
    <w:p w14:paraId="162F4E65" w14:textId="77777777" w:rsidR="00CF250F" w:rsidRPr="00CB39F0" w:rsidRDefault="00CF250F" w:rsidP="00CF250F">
      <w:pPr>
        <w:tabs>
          <w:tab w:val="left" w:pos="5595"/>
        </w:tabs>
        <w:jc w:val="both"/>
        <w:rPr>
          <w:rFonts w:ascii="Gotham Rounded Bold" w:hAnsi="Gotham Rounded Bold" w:cs="Linux Libertine"/>
          <w:sz w:val="22"/>
          <w:szCs w:val="22"/>
        </w:rPr>
      </w:pPr>
      <w:r w:rsidRPr="00CB39F0">
        <w:rPr>
          <w:rFonts w:ascii="Gotham Rounded Bold" w:hAnsi="Gotham Rounded Bold" w:cs="Linux Libertine"/>
          <w:sz w:val="22"/>
          <w:szCs w:val="22"/>
        </w:rPr>
        <w:t>Programa Anual de Evaluación del Desempeño 2019 (PAED)</w:t>
      </w:r>
    </w:p>
    <w:p w14:paraId="2FDF4425" w14:textId="77777777" w:rsidR="00CF250F" w:rsidRPr="00CB39F0" w:rsidRDefault="00CF250F" w:rsidP="00CF250F">
      <w:pPr>
        <w:tabs>
          <w:tab w:val="left" w:pos="5595"/>
        </w:tabs>
        <w:jc w:val="both"/>
        <w:rPr>
          <w:rFonts w:ascii="Gotham Rounded Book" w:hAnsi="Gotham Rounded Book" w:cs="Linux Libertine"/>
          <w:sz w:val="22"/>
          <w:szCs w:val="22"/>
        </w:rPr>
      </w:pPr>
    </w:p>
    <w:p w14:paraId="234615E9" w14:textId="77777777" w:rsidR="00CF250F" w:rsidRPr="00CB39F0" w:rsidRDefault="00CF250F" w:rsidP="00CF250F">
      <w:pPr>
        <w:tabs>
          <w:tab w:val="left" w:pos="5595"/>
        </w:tabs>
        <w:jc w:val="both"/>
        <w:rPr>
          <w:rFonts w:ascii="Gotham Rounded Book" w:hAnsi="Gotham Rounded Book" w:cs="Linux Libertine"/>
          <w:sz w:val="22"/>
          <w:szCs w:val="22"/>
        </w:rPr>
      </w:pPr>
      <w:r w:rsidRPr="00CB39F0">
        <w:rPr>
          <w:rFonts w:ascii="Gotham Rounded Book" w:hAnsi="Gotham Rounded Book" w:cs="Linux Libertine"/>
          <w:sz w:val="22"/>
          <w:szCs w:val="22"/>
        </w:rPr>
        <w:t xml:space="preserve">Se ha concluido la Evaluación de Diseño de </w:t>
      </w:r>
      <w:r w:rsidRPr="00CB39F0">
        <w:rPr>
          <w:rFonts w:ascii="Gotham Rounded Bold" w:hAnsi="Gotham Rounded Bold" w:cs="Linux Libertine"/>
          <w:b/>
          <w:sz w:val="22"/>
          <w:szCs w:val="22"/>
        </w:rPr>
        <w:t>6</w:t>
      </w:r>
      <w:r w:rsidRPr="00CB39F0">
        <w:rPr>
          <w:rFonts w:ascii="Gotham Rounded Bold" w:hAnsi="Gotham Rounded Bold" w:cs="Linux Libertine"/>
          <w:sz w:val="22"/>
          <w:szCs w:val="22"/>
        </w:rPr>
        <w:t xml:space="preserve"> Programas Presupuestarios</w:t>
      </w:r>
      <w:r w:rsidRPr="00CB39F0">
        <w:rPr>
          <w:rFonts w:ascii="Gotham Rounded Book" w:hAnsi="Gotham Rounded Book" w:cs="Linux Libertine"/>
          <w:sz w:val="22"/>
          <w:szCs w:val="22"/>
        </w:rPr>
        <w:t xml:space="preserve">;  en todos ellos ya se cuenta con el Programa de Mejora y Convenio de Mejora firmado por los titulares de las Unidades Responsables y el Contralor Municipal. </w:t>
      </w:r>
    </w:p>
    <w:p w14:paraId="2D8DE87D" w14:textId="77777777" w:rsidR="002C7775" w:rsidRPr="00CB39F0" w:rsidRDefault="002C7775" w:rsidP="002C7775">
      <w:pPr>
        <w:tabs>
          <w:tab w:val="left" w:pos="5595"/>
        </w:tabs>
        <w:jc w:val="both"/>
        <w:rPr>
          <w:rFonts w:ascii="Gotham Rounded Book" w:hAnsi="Gotham Rounded Book" w:cs="Linux Libertine"/>
          <w:sz w:val="22"/>
          <w:szCs w:val="22"/>
        </w:rPr>
      </w:pPr>
    </w:p>
    <w:p w14:paraId="381CC26D" w14:textId="2ADFF154" w:rsidR="002C7775" w:rsidRPr="00CB39F0" w:rsidRDefault="002C7775" w:rsidP="002C7775">
      <w:pPr>
        <w:tabs>
          <w:tab w:val="left" w:pos="5595"/>
        </w:tabs>
        <w:jc w:val="both"/>
        <w:rPr>
          <w:rFonts w:ascii="Gotham Rounded Book" w:hAnsi="Gotham Rounded Book" w:cs="Linux Libertine"/>
          <w:sz w:val="22"/>
          <w:szCs w:val="22"/>
        </w:rPr>
      </w:pPr>
    </w:p>
    <w:p w14:paraId="36F469A1" w14:textId="3BB96A58" w:rsidR="00BC4EEA" w:rsidRDefault="00CF250F" w:rsidP="00BC4EEA">
      <w:pPr>
        <w:tabs>
          <w:tab w:val="left" w:pos="5595"/>
        </w:tabs>
        <w:jc w:val="both"/>
        <w:rPr>
          <w:rFonts w:ascii="Gotham Rounded Book" w:hAnsi="Gotham Rounded Book" w:cs="Linux Libertine"/>
          <w:sz w:val="20"/>
          <w:szCs w:val="22"/>
        </w:rPr>
      </w:pPr>
      <w:r w:rsidRPr="00FC6965">
        <w:rPr>
          <w:rFonts w:ascii="Gotham Rounded Book" w:hAnsi="Gotham Rounded Book"/>
          <w:noProof/>
          <w:highlight w:val="yellow"/>
          <w:lang w:eastAsia="es-MX"/>
        </w:rPr>
        <w:drawing>
          <wp:inline distT="0" distB="0" distL="0" distR="0" wp14:anchorId="53318C42" wp14:editId="06496064">
            <wp:extent cx="5971540" cy="2515285"/>
            <wp:effectExtent l="0" t="0" r="10160" b="12065"/>
            <wp:docPr id="156" name="Gráfico 1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8F3DAB3" w14:textId="77777777" w:rsidR="00BC4EEA" w:rsidRDefault="00BC4EEA" w:rsidP="00BC4EEA">
      <w:pPr>
        <w:tabs>
          <w:tab w:val="left" w:pos="5595"/>
        </w:tabs>
        <w:jc w:val="both"/>
        <w:rPr>
          <w:rFonts w:ascii="Gotham Rounded Book" w:hAnsi="Gotham Rounded Book" w:cs="Linux Libertine"/>
          <w:sz w:val="20"/>
          <w:szCs w:val="22"/>
        </w:rPr>
      </w:pPr>
    </w:p>
    <w:p w14:paraId="5101848D" w14:textId="77777777" w:rsidR="00E96680" w:rsidRPr="00CB39F0" w:rsidRDefault="00E96680" w:rsidP="00E96680">
      <w:pPr>
        <w:tabs>
          <w:tab w:val="left" w:pos="5595"/>
        </w:tabs>
        <w:jc w:val="both"/>
        <w:rPr>
          <w:rFonts w:ascii="Gotham Rounded Book" w:hAnsi="Gotham Rounded Book" w:cs="Linux Libertine"/>
          <w:sz w:val="22"/>
          <w:szCs w:val="22"/>
        </w:rPr>
      </w:pPr>
      <w:r w:rsidRPr="00CB39F0">
        <w:rPr>
          <w:rFonts w:ascii="Gotham Rounded Book" w:hAnsi="Gotham Rounded Book" w:cs="Linux Libertine"/>
          <w:sz w:val="22"/>
          <w:szCs w:val="22"/>
        </w:rPr>
        <w:t>Particularmente, para los programas presupuestarios “Vivienda para Todos”, “Modelo de Seguridad Cívica”, “Ciudad Atractiva”, y “Atención a Grupos Vulnerables” se ha realizado un seguimiento continuo y acompañado con todas las entidades responsables de estos programas, a fin de garantizar la atención a los Aspectos Susceptibles de Mejora señalados en los informes de resultados.</w:t>
      </w:r>
    </w:p>
    <w:p w14:paraId="4246FBA6" w14:textId="77777777" w:rsidR="00E96680" w:rsidRPr="00CB39F0" w:rsidRDefault="00E96680" w:rsidP="00E96680">
      <w:pPr>
        <w:tabs>
          <w:tab w:val="left" w:pos="5595"/>
        </w:tabs>
        <w:jc w:val="both"/>
        <w:rPr>
          <w:rFonts w:ascii="Gotham Rounded Book" w:hAnsi="Gotham Rounded Book" w:cs="Linux Libertine"/>
          <w:sz w:val="22"/>
          <w:szCs w:val="22"/>
        </w:rPr>
      </w:pPr>
    </w:p>
    <w:p w14:paraId="3830F4C2" w14:textId="77777777" w:rsidR="00E96680" w:rsidRPr="00CB39F0" w:rsidRDefault="00E96680" w:rsidP="00E96680">
      <w:pPr>
        <w:tabs>
          <w:tab w:val="left" w:pos="5595"/>
        </w:tabs>
        <w:jc w:val="both"/>
        <w:rPr>
          <w:rFonts w:ascii="Gotham Rounded Book" w:hAnsi="Gotham Rounded Book" w:cs="Linux Libertine"/>
          <w:sz w:val="22"/>
          <w:szCs w:val="22"/>
        </w:rPr>
      </w:pPr>
      <w:r w:rsidRPr="00CB39F0">
        <w:rPr>
          <w:rFonts w:ascii="Gotham Rounded Book" w:hAnsi="Gotham Rounded Book" w:cs="Linux Libertine"/>
          <w:sz w:val="22"/>
          <w:szCs w:val="22"/>
        </w:rPr>
        <w:t xml:space="preserve">Los resultados de las evaluaciones, programas de mejora y sus respectivos convenios de mejora pueden ser pueden ser consultados en la siguiente página:  </w:t>
      </w:r>
    </w:p>
    <w:p w14:paraId="492A8E11" w14:textId="77777777" w:rsidR="00E96680" w:rsidRPr="00CB39F0" w:rsidRDefault="00934773" w:rsidP="00E96680">
      <w:pPr>
        <w:tabs>
          <w:tab w:val="left" w:pos="5595"/>
        </w:tabs>
        <w:jc w:val="both"/>
        <w:rPr>
          <w:rFonts w:ascii="Gotham Rounded Book" w:hAnsi="Gotham Rounded Book" w:cs="Linux Libertine"/>
          <w:sz w:val="22"/>
          <w:szCs w:val="22"/>
        </w:rPr>
      </w:pPr>
      <w:hyperlink r:id="rId12" w:history="1">
        <w:r w:rsidR="00E96680" w:rsidRPr="00CB39F0">
          <w:rPr>
            <w:rStyle w:val="Hipervnculo"/>
            <w:rFonts w:ascii="Gotham Rounded Book" w:hAnsi="Gotham Rounded Book"/>
            <w:sz w:val="22"/>
            <w:szCs w:val="22"/>
          </w:rPr>
          <w:t>https://www.leon.gob.mx/contraloria/programaanticorrupcion/</w:t>
        </w:r>
      </w:hyperlink>
    </w:p>
    <w:p w14:paraId="3B557E1E" w14:textId="77777777" w:rsidR="00BC4EEA" w:rsidRPr="00CB39F0" w:rsidRDefault="00BC4EEA" w:rsidP="002C7775">
      <w:pPr>
        <w:tabs>
          <w:tab w:val="left" w:pos="5595"/>
        </w:tabs>
        <w:jc w:val="both"/>
        <w:rPr>
          <w:rFonts w:ascii="Gotham Rounded Book" w:hAnsi="Gotham Rounded Book" w:cs="Linux Libertine"/>
          <w:sz w:val="22"/>
          <w:szCs w:val="22"/>
        </w:rPr>
      </w:pPr>
    </w:p>
    <w:p w14:paraId="08637D42" w14:textId="77777777" w:rsidR="002C7775" w:rsidRPr="00CB39F0" w:rsidRDefault="002C7775" w:rsidP="002C7775">
      <w:pPr>
        <w:tabs>
          <w:tab w:val="left" w:pos="5595"/>
        </w:tabs>
        <w:jc w:val="both"/>
        <w:rPr>
          <w:rFonts w:ascii="Gotham Rounded Book" w:hAnsi="Gotham Rounded Book" w:cs="Linux Libertine"/>
          <w:sz w:val="22"/>
          <w:szCs w:val="22"/>
        </w:rPr>
      </w:pPr>
    </w:p>
    <w:p w14:paraId="6BC8EF5E" w14:textId="77777777" w:rsidR="002C7775" w:rsidRPr="00CB39F0" w:rsidRDefault="002C7775" w:rsidP="002C7775">
      <w:pPr>
        <w:tabs>
          <w:tab w:val="left" w:pos="5595"/>
        </w:tabs>
        <w:jc w:val="both"/>
        <w:rPr>
          <w:rFonts w:ascii="Gotham Rounded Book" w:hAnsi="Gotham Rounded Book" w:cs="Linux Libertine"/>
          <w:sz w:val="22"/>
          <w:szCs w:val="22"/>
        </w:rPr>
      </w:pPr>
    </w:p>
    <w:p w14:paraId="6E51D69F" w14:textId="6E357911" w:rsidR="002C7775" w:rsidRPr="00CB39F0" w:rsidRDefault="002C7775" w:rsidP="002C7775">
      <w:pPr>
        <w:tabs>
          <w:tab w:val="left" w:pos="5595"/>
        </w:tabs>
        <w:jc w:val="both"/>
        <w:rPr>
          <w:rStyle w:val="Textoennegrita"/>
          <w:rFonts w:ascii="Gotham Rounded Bold" w:hAnsi="Gotham Rounded Bold"/>
          <w:b w:val="0"/>
          <w:color w:val="2E74B5" w:themeColor="accent1" w:themeShade="BF"/>
          <w:sz w:val="22"/>
          <w:szCs w:val="22"/>
          <w:lang w:eastAsia="es-ES"/>
        </w:rPr>
      </w:pPr>
      <w:r w:rsidRPr="00CB39F0">
        <w:rPr>
          <w:rStyle w:val="Textoennegrita"/>
          <w:rFonts w:ascii="Gotham Rounded Bold" w:hAnsi="Gotham Rounded Bold"/>
          <w:color w:val="BF8F00" w:themeColor="accent4" w:themeShade="BF"/>
          <w:sz w:val="22"/>
          <w:szCs w:val="22"/>
          <w:lang w:eastAsia="es-ES"/>
        </w:rPr>
        <w:t xml:space="preserve">Componente </w:t>
      </w:r>
      <w:r w:rsidR="00711A70" w:rsidRPr="00CB39F0">
        <w:rPr>
          <w:rStyle w:val="Textoennegrita"/>
          <w:rFonts w:ascii="Gotham Rounded Bold" w:hAnsi="Gotham Rounded Bold"/>
          <w:color w:val="BF8F00" w:themeColor="accent4" w:themeShade="BF"/>
          <w:sz w:val="22"/>
          <w:szCs w:val="22"/>
          <w:lang w:eastAsia="es-ES"/>
        </w:rPr>
        <w:t>4</w:t>
      </w:r>
      <w:r w:rsidRPr="00CB39F0">
        <w:rPr>
          <w:rStyle w:val="Textoennegrita"/>
          <w:color w:val="BF8F00" w:themeColor="accent4" w:themeShade="BF"/>
          <w:sz w:val="22"/>
          <w:szCs w:val="22"/>
        </w:rPr>
        <w:t xml:space="preserve">. </w:t>
      </w:r>
      <w:r w:rsidRPr="00CB39F0">
        <w:rPr>
          <w:rStyle w:val="Textoennegrita"/>
          <w:rFonts w:ascii="Gotham Rounded Bold" w:hAnsi="Gotham Rounded Bold"/>
          <w:b w:val="0"/>
          <w:color w:val="2E74B5" w:themeColor="accent1" w:themeShade="BF"/>
          <w:sz w:val="22"/>
          <w:szCs w:val="22"/>
          <w:lang w:eastAsia="es-ES"/>
        </w:rPr>
        <w:t>Evaluaciones Trimestrales de Eficacia, Economía y Eficiencia.</w:t>
      </w:r>
    </w:p>
    <w:p w14:paraId="54A37424" w14:textId="77777777" w:rsidR="002C7775" w:rsidRPr="00CB39F0" w:rsidRDefault="002C7775" w:rsidP="002C7775">
      <w:pPr>
        <w:tabs>
          <w:tab w:val="left" w:pos="5595"/>
        </w:tabs>
        <w:jc w:val="both"/>
        <w:rPr>
          <w:rFonts w:ascii="Gotham Rounded Book" w:hAnsi="Gotham Rounded Book" w:cs="Linux Libertine"/>
          <w:sz w:val="22"/>
          <w:szCs w:val="22"/>
        </w:rPr>
      </w:pPr>
    </w:p>
    <w:p w14:paraId="364D4A0A" w14:textId="77777777" w:rsidR="00E96680" w:rsidRPr="00CB39F0" w:rsidRDefault="00E96680" w:rsidP="00E96680">
      <w:pPr>
        <w:tabs>
          <w:tab w:val="left" w:pos="5595"/>
        </w:tabs>
        <w:jc w:val="both"/>
        <w:rPr>
          <w:rFonts w:ascii="Gotham Rounded Book" w:hAnsi="Gotham Rounded Book" w:cs="Linux Libertine"/>
          <w:sz w:val="22"/>
          <w:szCs w:val="22"/>
        </w:rPr>
      </w:pPr>
      <w:r w:rsidRPr="00CB39F0">
        <w:rPr>
          <w:rFonts w:ascii="Gotham Rounded Book" w:hAnsi="Gotham Rounded Book" w:cs="Linux Libertine"/>
          <w:sz w:val="22"/>
          <w:szCs w:val="22"/>
        </w:rPr>
        <w:t>El día 21 de octubre se realizó la consulta de las bases de datos sobre el avance de metas y objetivos en el Sistema de Presupuesto basado en Resultados (SISPbR) con la finalidad de realizar el análisis dentro de la dirección a fin de integrar la información en los reportes de evaluación trimestral de eficacia, economía y eficiencia, mismos que están programados para ser elaborados y notificados en el mes de noviembre.</w:t>
      </w:r>
    </w:p>
    <w:p w14:paraId="4E1E2A50" w14:textId="77777777" w:rsidR="00E96680" w:rsidRPr="00CB39F0" w:rsidRDefault="00E96680" w:rsidP="00E96680">
      <w:pPr>
        <w:tabs>
          <w:tab w:val="left" w:pos="5595"/>
        </w:tabs>
        <w:rPr>
          <w:rFonts w:ascii="Gotham Rounded Book" w:hAnsi="Gotham Rounded Book" w:cs="Linux Libertine"/>
          <w:sz w:val="22"/>
          <w:szCs w:val="22"/>
        </w:rPr>
      </w:pPr>
    </w:p>
    <w:p w14:paraId="764A203E" w14:textId="77777777" w:rsidR="00E96680" w:rsidRPr="00CB39F0" w:rsidRDefault="00E96680" w:rsidP="00E96680">
      <w:pPr>
        <w:tabs>
          <w:tab w:val="left" w:pos="5595"/>
        </w:tabs>
        <w:jc w:val="both"/>
        <w:rPr>
          <w:rFonts w:ascii="Gotham Rounded Book" w:hAnsi="Gotham Rounded Book" w:cs="Linux Libertine"/>
          <w:sz w:val="22"/>
          <w:szCs w:val="22"/>
        </w:rPr>
      </w:pPr>
      <w:r w:rsidRPr="00CB39F0">
        <w:rPr>
          <w:rFonts w:ascii="Gotham Rounded Book" w:hAnsi="Gotham Rounded Book" w:cs="Linux Libertine"/>
          <w:sz w:val="22"/>
          <w:szCs w:val="22"/>
        </w:rPr>
        <w:t xml:space="preserve">Los resultados obtenidos en los trimestres y ejercicios anteriores por cada una de las Dependencias y Entidades que integran la Administración Pública Municipal, así como el seguimiento a las observaciones señaladas pueden ser consultados en la siguiente página electrónica: </w:t>
      </w:r>
    </w:p>
    <w:p w14:paraId="14C3DAEB" w14:textId="77777777" w:rsidR="00E96680" w:rsidRPr="00CB39F0" w:rsidRDefault="00934773" w:rsidP="00E96680">
      <w:pPr>
        <w:tabs>
          <w:tab w:val="left" w:pos="5595"/>
        </w:tabs>
        <w:rPr>
          <w:rFonts w:ascii="Gotham Rounded Book" w:hAnsi="Gotham Rounded Book" w:cs="Linux Libertine"/>
          <w:sz w:val="22"/>
          <w:szCs w:val="22"/>
        </w:rPr>
      </w:pPr>
      <w:hyperlink r:id="rId13" w:history="1">
        <w:r w:rsidR="00E96680" w:rsidRPr="00CB39F0">
          <w:rPr>
            <w:rStyle w:val="Hipervnculo"/>
            <w:rFonts w:ascii="Gotham Rounded Book" w:hAnsi="Gotham Rounded Book" w:cs="Linux Libertine"/>
            <w:sz w:val="22"/>
            <w:szCs w:val="22"/>
          </w:rPr>
          <w:t>https://www.leon.gob.mx/contraloria/programaanticorrupcion/index.php/component/content/article/9-anticorrupcion/acciones/117-evatrim-todas</w:t>
        </w:r>
      </w:hyperlink>
    </w:p>
    <w:p w14:paraId="0536729D" w14:textId="77777777" w:rsidR="002C7775" w:rsidRPr="00CB39F0" w:rsidRDefault="002C7775" w:rsidP="002C7775">
      <w:pPr>
        <w:tabs>
          <w:tab w:val="left" w:pos="5595"/>
        </w:tabs>
        <w:jc w:val="both"/>
        <w:rPr>
          <w:rFonts w:ascii="Gotham Rounded Bold" w:hAnsi="Gotham Rounded Bold" w:cs="Linux Libertine"/>
          <w:b/>
          <w:sz w:val="22"/>
          <w:szCs w:val="22"/>
        </w:rPr>
      </w:pPr>
    </w:p>
    <w:p w14:paraId="2E4DD898" w14:textId="77777777" w:rsidR="002C7775" w:rsidRPr="00CB39F0" w:rsidRDefault="002C7775" w:rsidP="002C7775">
      <w:pPr>
        <w:tabs>
          <w:tab w:val="left" w:pos="5595"/>
        </w:tabs>
        <w:jc w:val="both"/>
        <w:rPr>
          <w:rFonts w:ascii="Gotham Rounded Bold" w:hAnsi="Gotham Rounded Bold" w:cs="Linux Libertine"/>
          <w:b/>
          <w:sz w:val="22"/>
          <w:szCs w:val="22"/>
        </w:rPr>
      </w:pPr>
    </w:p>
    <w:p w14:paraId="6DF1F07F" w14:textId="4511CB53" w:rsidR="00400500" w:rsidRPr="00CB39F0" w:rsidRDefault="00400500" w:rsidP="00400500">
      <w:pPr>
        <w:pStyle w:val="Estilo1"/>
        <w:jc w:val="both"/>
        <w:rPr>
          <w:rStyle w:val="Textoennegrita"/>
          <w:b/>
          <w:color w:val="2E74B5" w:themeColor="accent1" w:themeShade="BF"/>
          <w:sz w:val="22"/>
        </w:rPr>
      </w:pPr>
      <w:bookmarkStart w:id="25" w:name="_Toc3184752"/>
      <w:bookmarkStart w:id="26" w:name="_Toc3275224"/>
      <w:bookmarkStart w:id="27" w:name="_Toc3293300"/>
      <w:r w:rsidRPr="00CB39F0">
        <w:rPr>
          <w:rStyle w:val="Textoennegrita"/>
          <w:b/>
          <w:color w:val="BF8F00" w:themeColor="accent4" w:themeShade="BF"/>
          <w:sz w:val="22"/>
        </w:rPr>
        <w:t xml:space="preserve">Componente </w:t>
      </w:r>
      <w:r>
        <w:rPr>
          <w:rStyle w:val="Textoennegrita"/>
          <w:b/>
          <w:color w:val="BF8F00" w:themeColor="accent4" w:themeShade="BF"/>
          <w:sz w:val="22"/>
        </w:rPr>
        <w:t>5</w:t>
      </w:r>
      <w:r w:rsidRPr="00CB39F0">
        <w:rPr>
          <w:rStyle w:val="Textoennegrita"/>
          <w:b/>
          <w:color w:val="BF8F00" w:themeColor="accent4" w:themeShade="BF"/>
          <w:sz w:val="22"/>
        </w:rPr>
        <w:t xml:space="preserve">. </w:t>
      </w:r>
      <w:r>
        <w:rPr>
          <w:rStyle w:val="Textoennegrita"/>
          <w:b/>
          <w:color w:val="2E74B5" w:themeColor="accent1" w:themeShade="BF"/>
          <w:sz w:val="22"/>
        </w:rPr>
        <w:t>Evaluación de los planes de Acción para la Gestión Ética, Integridad y Prevención de Conflictos de Interés</w:t>
      </w:r>
      <w:r w:rsidRPr="00CB39F0">
        <w:rPr>
          <w:rStyle w:val="Textoennegrita"/>
          <w:b/>
          <w:color w:val="2E74B5" w:themeColor="accent1" w:themeShade="BF"/>
          <w:sz w:val="22"/>
        </w:rPr>
        <w:t>.</w:t>
      </w:r>
      <w:bookmarkEnd w:id="25"/>
      <w:bookmarkEnd w:id="26"/>
      <w:bookmarkEnd w:id="27"/>
    </w:p>
    <w:p w14:paraId="75A43AA9" w14:textId="77777777" w:rsidR="00400500" w:rsidRPr="00CB39F0" w:rsidRDefault="00400500" w:rsidP="00400500">
      <w:pPr>
        <w:tabs>
          <w:tab w:val="left" w:pos="5595"/>
        </w:tabs>
        <w:jc w:val="both"/>
        <w:rPr>
          <w:rFonts w:ascii="Gotham Rounded Book" w:hAnsi="Gotham Rounded Book" w:cs="Linux Libertine"/>
          <w:sz w:val="22"/>
          <w:szCs w:val="22"/>
        </w:rPr>
      </w:pPr>
    </w:p>
    <w:p w14:paraId="386B4F6B" w14:textId="13D995B5" w:rsidR="00400500" w:rsidRDefault="00400500" w:rsidP="00400500">
      <w:pPr>
        <w:jc w:val="both"/>
        <w:rPr>
          <w:rFonts w:ascii="Gotham Rounded Book" w:hAnsi="Gotham Rounded Book" w:cs="Linux Libertine"/>
          <w:color w:val="000000" w:themeColor="text1"/>
          <w:sz w:val="22"/>
          <w:szCs w:val="22"/>
        </w:rPr>
      </w:pPr>
      <w:r w:rsidRPr="0094786D">
        <w:rPr>
          <w:rFonts w:ascii="Gotham Rounded Book" w:hAnsi="Gotham Rounded Book" w:cs="Linux Libertine"/>
          <w:color w:val="000000" w:themeColor="text1"/>
          <w:sz w:val="22"/>
          <w:szCs w:val="22"/>
        </w:rPr>
        <w:t xml:space="preserve">Se evaluó el cumplimiento de </w:t>
      </w:r>
      <w:r w:rsidRPr="0094786D">
        <w:rPr>
          <w:rFonts w:ascii="Gotham Rounded Book" w:hAnsi="Gotham Rounded Book" w:cs="Linux Libertine"/>
          <w:b/>
          <w:color w:val="000000" w:themeColor="text1"/>
          <w:sz w:val="22"/>
          <w:szCs w:val="22"/>
        </w:rPr>
        <w:t xml:space="preserve">39 </w:t>
      </w:r>
      <w:r w:rsidRPr="0094786D">
        <w:rPr>
          <w:rFonts w:ascii="Gotham Rounded Book" w:hAnsi="Gotham Rounded Book" w:cs="Linux Libertine"/>
          <w:color w:val="000000" w:themeColor="text1"/>
          <w:sz w:val="22"/>
          <w:szCs w:val="22"/>
        </w:rPr>
        <w:t xml:space="preserve">planes de trabajo de los Comités de Ética de las Dependencias y Entidades, respecto al sengundo trimestre del año 2019, donde se destaca la elaboración de </w:t>
      </w:r>
      <w:r w:rsidRPr="0094786D">
        <w:rPr>
          <w:rFonts w:ascii="Gotham Rounded Book" w:hAnsi="Gotham Rounded Book" w:cs="Linux Libertine"/>
          <w:b/>
          <w:color w:val="000000" w:themeColor="text1"/>
          <w:sz w:val="22"/>
          <w:szCs w:val="22"/>
        </w:rPr>
        <w:t>21</w:t>
      </w:r>
      <w:r w:rsidRPr="0094786D">
        <w:rPr>
          <w:rFonts w:ascii="Gotham Rounded Book" w:hAnsi="Gotham Rounded Book" w:cs="Linux Libertine"/>
          <w:color w:val="000000" w:themeColor="text1"/>
          <w:sz w:val="22"/>
          <w:szCs w:val="22"/>
        </w:rPr>
        <w:t xml:space="preserve"> Códigos de Conducta, por lo que se actualmente se cuenta con un acumulado de 36 Códigos de Conducta elaborados, estando pendiente su publicación en las páginas oficilaes de los disferentes entes. </w:t>
      </w:r>
    </w:p>
    <w:p w14:paraId="7F1E8862" w14:textId="77777777" w:rsidR="00065DA6" w:rsidRPr="00CB39F0" w:rsidRDefault="00065DA6" w:rsidP="00711A70">
      <w:pPr>
        <w:tabs>
          <w:tab w:val="left" w:pos="5595"/>
        </w:tabs>
        <w:jc w:val="both"/>
        <w:rPr>
          <w:rStyle w:val="Textoennegrita"/>
          <w:rFonts w:ascii="Gotham Rounded Bold" w:hAnsi="Gotham Rounded Bold"/>
          <w:color w:val="BF8F00" w:themeColor="accent4" w:themeShade="BF"/>
          <w:sz w:val="22"/>
          <w:szCs w:val="22"/>
          <w:lang w:eastAsia="es-ES"/>
        </w:rPr>
      </w:pPr>
    </w:p>
    <w:p w14:paraId="6A09C969" w14:textId="0549E68E" w:rsidR="00711A70" w:rsidRPr="00CB39F0" w:rsidRDefault="00711A70" w:rsidP="00711A70">
      <w:pPr>
        <w:tabs>
          <w:tab w:val="left" w:pos="5595"/>
        </w:tabs>
        <w:jc w:val="both"/>
        <w:rPr>
          <w:rStyle w:val="Textoennegrita"/>
          <w:rFonts w:ascii="Gotham Rounded Bold" w:hAnsi="Gotham Rounded Bold"/>
          <w:b w:val="0"/>
          <w:color w:val="2E74B5" w:themeColor="accent1" w:themeShade="BF"/>
          <w:sz w:val="22"/>
          <w:szCs w:val="22"/>
          <w:lang w:eastAsia="es-ES"/>
        </w:rPr>
      </w:pPr>
      <w:r w:rsidRPr="00CB39F0">
        <w:rPr>
          <w:rStyle w:val="Textoennegrita"/>
          <w:rFonts w:ascii="Gotham Rounded Bold" w:hAnsi="Gotham Rounded Bold"/>
          <w:color w:val="BF8F00" w:themeColor="accent4" w:themeShade="BF"/>
          <w:sz w:val="22"/>
          <w:szCs w:val="22"/>
          <w:lang w:eastAsia="es-ES"/>
        </w:rPr>
        <w:t>Componente 6</w:t>
      </w:r>
      <w:r w:rsidRPr="00CB39F0">
        <w:rPr>
          <w:rStyle w:val="Textoennegrita"/>
          <w:color w:val="BF8F00" w:themeColor="accent4" w:themeShade="BF"/>
          <w:sz w:val="22"/>
          <w:szCs w:val="22"/>
        </w:rPr>
        <w:t xml:space="preserve">. </w:t>
      </w:r>
      <w:r w:rsidRPr="00CB39F0">
        <w:rPr>
          <w:rStyle w:val="Textoennegrita"/>
          <w:rFonts w:ascii="Gotham Rounded Bold" w:hAnsi="Gotham Rounded Bold"/>
          <w:b w:val="0"/>
          <w:color w:val="2E74B5" w:themeColor="accent1" w:themeShade="BF"/>
          <w:sz w:val="22"/>
          <w:szCs w:val="22"/>
          <w:lang w:eastAsia="es-ES"/>
        </w:rPr>
        <w:t>Auditorías de gestión a procesos críticos con enfoque en riesgos, realizadas.</w:t>
      </w:r>
    </w:p>
    <w:p w14:paraId="1480B6A3" w14:textId="77777777" w:rsidR="00711A70" w:rsidRPr="00CB39F0" w:rsidRDefault="00711A70" w:rsidP="00711A70">
      <w:pPr>
        <w:spacing w:line="276" w:lineRule="auto"/>
        <w:jc w:val="both"/>
        <w:rPr>
          <w:rFonts w:ascii="Gotham Rounded Book" w:hAnsi="Gotham Rounded Book" w:cs="Linux Libertine"/>
          <w:sz w:val="22"/>
          <w:szCs w:val="22"/>
        </w:rPr>
      </w:pPr>
    </w:p>
    <w:p w14:paraId="51117E66" w14:textId="77777777" w:rsidR="00261224" w:rsidRPr="00CB39F0" w:rsidRDefault="00261224" w:rsidP="00261224">
      <w:pPr>
        <w:spacing w:line="276" w:lineRule="auto"/>
        <w:jc w:val="both"/>
        <w:rPr>
          <w:rFonts w:ascii="Gotham Rounded Book" w:hAnsi="Gotham Rounded Book" w:cs="Linux Libertine"/>
          <w:sz w:val="22"/>
          <w:szCs w:val="22"/>
        </w:rPr>
      </w:pPr>
      <w:r w:rsidRPr="00CB39F0">
        <w:rPr>
          <w:rFonts w:ascii="Gotham Rounded Bold" w:hAnsi="Gotham Rounded Bold" w:cs="Linux Libertine"/>
          <w:sz w:val="22"/>
          <w:szCs w:val="22"/>
        </w:rPr>
        <w:t>Se dio seguimiento a 10</w:t>
      </w:r>
      <w:r w:rsidRPr="00CB39F0">
        <w:rPr>
          <w:rFonts w:ascii="Gotham Rounded Book" w:hAnsi="Gotham Rounded Book" w:cs="Linux Libertine"/>
          <w:sz w:val="22"/>
          <w:szCs w:val="22"/>
        </w:rPr>
        <w:t xml:space="preserve"> auditorías de gestión con enfoque es riesgos, siendo las siguientes:</w:t>
      </w:r>
    </w:p>
    <w:p w14:paraId="272AF6E8" w14:textId="77777777" w:rsidR="00261224" w:rsidRPr="00CB39F0" w:rsidRDefault="00261224" w:rsidP="00261224">
      <w:pPr>
        <w:spacing w:line="276" w:lineRule="auto"/>
        <w:jc w:val="both"/>
        <w:rPr>
          <w:rFonts w:ascii="Gotham Rounded Book" w:hAnsi="Gotham Rounded Book" w:cs="Linux Libertine"/>
          <w:sz w:val="22"/>
          <w:szCs w:val="22"/>
        </w:rPr>
      </w:pPr>
    </w:p>
    <w:tbl>
      <w:tblPr>
        <w:tblStyle w:val="Tablaconcuadrcula"/>
        <w:tblW w:w="0" w:type="auto"/>
        <w:jc w:val="center"/>
        <w:tblLook w:val="04A0" w:firstRow="1" w:lastRow="0" w:firstColumn="1" w:lastColumn="0" w:noHBand="0" w:noVBand="1"/>
      </w:tblPr>
      <w:tblGrid>
        <w:gridCol w:w="3964"/>
        <w:gridCol w:w="2462"/>
        <w:gridCol w:w="1452"/>
      </w:tblGrid>
      <w:tr w:rsidR="00261224" w:rsidRPr="00CB39F0" w14:paraId="3CADE6A8" w14:textId="77777777" w:rsidTr="00CB39F0">
        <w:trPr>
          <w:jc w:val="center"/>
        </w:trPr>
        <w:tc>
          <w:tcPr>
            <w:tcW w:w="3964" w:type="dxa"/>
            <w:shd w:val="clear" w:color="auto" w:fill="002060"/>
          </w:tcPr>
          <w:p w14:paraId="364EF2AE" w14:textId="77777777" w:rsidR="00261224" w:rsidRPr="00CB39F0" w:rsidRDefault="00261224" w:rsidP="00CB39F0">
            <w:pPr>
              <w:spacing w:line="276" w:lineRule="auto"/>
              <w:jc w:val="both"/>
              <w:rPr>
                <w:rFonts w:ascii="Gotham Rounded Book" w:hAnsi="Gotham Rounded Book" w:cs="Linux Libertine"/>
                <w:color w:val="FFFFFF" w:themeColor="background1"/>
                <w:sz w:val="22"/>
                <w:szCs w:val="22"/>
              </w:rPr>
            </w:pPr>
            <w:r w:rsidRPr="00CB39F0">
              <w:rPr>
                <w:rFonts w:ascii="Gotham Rounded Book" w:hAnsi="Gotham Rounded Book" w:cs="Linux Libertine"/>
                <w:color w:val="FFFFFF" w:themeColor="background1"/>
                <w:sz w:val="22"/>
                <w:szCs w:val="22"/>
              </w:rPr>
              <w:t>Dependencia/Entidad</w:t>
            </w:r>
          </w:p>
        </w:tc>
        <w:tc>
          <w:tcPr>
            <w:tcW w:w="2462" w:type="dxa"/>
            <w:shd w:val="clear" w:color="auto" w:fill="002060"/>
          </w:tcPr>
          <w:p w14:paraId="0DC0D33B" w14:textId="77777777" w:rsidR="00261224" w:rsidRPr="00CB39F0" w:rsidRDefault="00261224" w:rsidP="00CB39F0">
            <w:pPr>
              <w:spacing w:line="276" w:lineRule="auto"/>
              <w:jc w:val="center"/>
              <w:rPr>
                <w:rFonts w:ascii="Gotham Rounded Book" w:hAnsi="Gotham Rounded Book" w:cs="Linux Libertine"/>
                <w:color w:val="FFFFFF" w:themeColor="background1"/>
                <w:sz w:val="22"/>
                <w:szCs w:val="22"/>
              </w:rPr>
            </w:pPr>
            <w:r w:rsidRPr="00CB39F0">
              <w:rPr>
                <w:rFonts w:ascii="Gotham Rounded Book" w:hAnsi="Gotham Rounded Book" w:cs="Linux Libertine"/>
                <w:color w:val="FFFFFF" w:themeColor="background1"/>
                <w:sz w:val="22"/>
                <w:szCs w:val="22"/>
              </w:rPr>
              <w:t>Número</w:t>
            </w:r>
          </w:p>
        </w:tc>
        <w:tc>
          <w:tcPr>
            <w:tcW w:w="1452" w:type="dxa"/>
            <w:shd w:val="clear" w:color="auto" w:fill="002060"/>
          </w:tcPr>
          <w:p w14:paraId="397445FE" w14:textId="77777777" w:rsidR="00261224" w:rsidRPr="00CB39F0" w:rsidRDefault="00261224" w:rsidP="00CB39F0">
            <w:pPr>
              <w:spacing w:line="276" w:lineRule="auto"/>
              <w:jc w:val="center"/>
              <w:rPr>
                <w:rFonts w:ascii="Gotham Rounded Book" w:hAnsi="Gotham Rounded Book" w:cs="Linux Libertine"/>
                <w:color w:val="FFFFFF" w:themeColor="background1"/>
                <w:sz w:val="22"/>
                <w:szCs w:val="22"/>
              </w:rPr>
            </w:pPr>
            <w:r w:rsidRPr="00CB39F0">
              <w:rPr>
                <w:rFonts w:ascii="Gotham Rounded Book" w:hAnsi="Gotham Rounded Book" w:cs="Linux Libertine"/>
                <w:color w:val="FFFFFF" w:themeColor="background1"/>
                <w:sz w:val="22"/>
                <w:szCs w:val="22"/>
              </w:rPr>
              <w:t>Tipo</w:t>
            </w:r>
          </w:p>
        </w:tc>
      </w:tr>
      <w:tr w:rsidR="00261224" w:rsidRPr="00CB39F0" w14:paraId="430150A3" w14:textId="77777777" w:rsidTr="00CB39F0">
        <w:trPr>
          <w:jc w:val="center"/>
        </w:trPr>
        <w:tc>
          <w:tcPr>
            <w:tcW w:w="3964" w:type="dxa"/>
            <w:vAlign w:val="bottom"/>
          </w:tcPr>
          <w:p w14:paraId="76769C83" w14:textId="77777777" w:rsidR="00261224" w:rsidRPr="00CB39F0" w:rsidRDefault="00261224" w:rsidP="00CB39F0">
            <w:pPr>
              <w:spacing w:line="276" w:lineRule="auto"/>
              <w:jc w:val="both"/>
              <w:rPr>
                <w:rFonts w:ascii="Gotham Rounded Book" w:hAnsi="Gotham Rounded Book" w:cs="Linux Libertine"/>
                <w:sz w:val="22"/>
                <w:szCs w:val="22"/>
              </w:rPr>
            </w:pPr>
            <w:r w:rsidRPr="00CB39F0">
              <w:rPr>
                <w:rFonts w:ascii="Gotham Rounded Book" w:hAnsi="Gotham Rounded Book" w:cs="Linux Libertine"/>
                <w:sz w:val="22"/>
                <w:szCs w:val="22"/>
              </w:rPr>
              <w:t>Instituto Cultural de León</w:t>
            </w:r>
          </w:p>
        </w:tc>
        <w:tc>
          <w:tcPr>
            <w:tcW w:w="2462" w:type="dxa"/>
            <w:vAlign w:val="bottom"/>
          </w:tcPr>
          <w:p w14:paraId="3F5F337E" w14:textId="77777777" w:rsidR="00261224" w:rsidRPr="00CB39F0" w:rsidRDefault="00261224" w:rsidP="00CB39F0">
            <w:pPr>
              <w:spacing w:line="276" w:lineRule="auto"/>
              <w:jc w:val="center"/>
              <w:rPr>
                <w:rFonts w:ascii="Gotham Rounded Book" w:hAnsi="Gotham Rounded Book" w:cs="Linux Libertine"/>
                <w:sz w:val="22"/>
                <w:szCs w:val="22"/>
              </w:rPr>
            </w:pPr>
            <w:r w:rsidRPr="00CB39F0">
              <w:rPr>
                <w:rFonts w:ascii="Gotham Rounded Book" w:hAnsi="Gotham Rounded Book" w:cs="Linux Libertine"/>
                <w:sz w:val="22"/>
                <w:szCs w:val="22"/>
              </w:rPr>
              <w:t>CMC/AUDE13/2019</w:t>
            </w:r>
          </w:p>
        </w:tc>
        <w:tc>
          <w:tcPr>
            <w:tcW w:w="1452" w:type="dxa"/>
          </w:tcPr>
          <w:p w14:paraId="424743D0" w14:textId="77777777" w:rsidR="00261224" w:rsidRPr="00CB39F0" w:rsidRDefault="00261224" w:rsidP="00CB39F0">
            <w:pPr>
              <w:spacing w:line="276" w:lineRule="auto"/>
              <w:jc w:val="center"/>
              <w:rPr>
                <w:rFonts w:ascii="Gotham Rounded Book" w:hAnsi="Gotham Rounded Book" w:cs="Linux Libertine"/>
                <w:sz w:val="22"/>
                <w:szCs w:val="22"/>
              </w:rPr>
            </w:pPr>
            <w:r w:rsidRPr="00CB39F0">
              <w:rPr>
                <w:rFonts w:ascii="Gotham Rounded Book" w:hAnsi="Gotham Rounded Book" w:cs="Linux Libertine"/>
                <w:sz w:val="22"/>
                <w:szCs w:val="22"/>
              </w:rPr>
              <w:t>Preventiva</w:t>
            </w:r>
          </w:p>
        </w:tc>
      </w:tr>
      <w:tr w:rsidR="00261224" w:rsidRPr="00CB39F0" w14:paraId="385A1ADB" w14:textId="77777777" w:rsidTr="00CB39F0">
        <w:trPr>
          <w:jc w:val="center"/>
        </w:trPr>
        <w:tc>
          <w:tcPr>
            <w:tcW w:w="3964" w:type="dxa"/>
            <w:vAlign w:val="bottom"/>
          </w:tcPr>
          <w:p w14:paraId="247F6165" w14:textId="77777777" w:rsidR="00261224" w:rsidRPr="00CB39F0" w:rsidRDefault="00261224" w:rsidP="00CB39F0">
            <w:pPr>
              <w:spacing w:line="276" w:lineRule="auto"/>
              <w:jc w:val="both"/>
              <w:rPr>
                <w:rFonts w:ascii="Gotham Rounded Book" w:hAnsi="Gotham Rounded Book" w:cs="Linux Libertine"/>
                <w:sz w:val="22"/>
                <w:szCs w:val="22"/>
              </w:rPr>
            </w:pPr>
            <w:r w:rsidRPr="00CB39F0">
              <w:rPr>
                <w:rFonts w:ascii="Gotham Rounded Book" w:hAnsi="Gotham Rounded Book" w:cs="Linux Libertine"/>
                <w:sz w:val="22"/>
                <w:szCs w:val="22"/>
              </w:rPr>
              <w:t>Secretaria de Seguridad Pública</w:t>
            </w:r>
          </w:p>
        </w:tc>
        <w:tc>
          <w:tcPr>
            <w:tcW w:w="2462" w:type="dxa"/>
            <w:vAlign w:val="bottom"/>
          </w:tcPr>
          <w:p w14:paraId="45C833E9" w14:textId="77777777" w:rsidR="00261224" w:rsidRPr="00CB39F0" w:rsidRDefault="00261224" w:rsidP="00CB39F0">
            <w:pPr>
              <w:spacing w:line="276" w:lineRule="auto"/>
              <w:jc w:val="center"/>
              <w:rPr>
                <w:rFonts w:ascii="Gotham Rounded Book" w:hAnsi="Gotham Rounded Book" w:cs="Linux Libertine"/>
                <w:sz w:val="22"/>
                <w:szCs w:val="22"/>
              </w:rPr>
            </w:pPr>
            <w:r w:rsidRPr="00CB39F0">
              <w:rPr>
                <w:rFonts w:ascii="Gotham Rounded Book" w:hAnsi="Gotham Rounded Book" w:cs="Linux Libertine"/>
                <w:sz w:val="22"/>
                <w:szCs w:val="22"/>
              </w:rPr>
              <w:t>CM/AUDE24/2019</w:t>
            </w:r>
          </w:p>
        </w:tc>
        <w:tc>
          <w:tcPr>
            <w:tcW w:w="1452" w:type="dxa"/>
          </w:tcPr>
          <w:p w14:paraId="2C7C51C7" w14:textId="77777777" w:rsidR="00261224" w:rsidRPr="00CB39F0" w:rsidRDefault="00261224" w:rsidP="00CB39F0">
            <w:pPr>
              <w:spacing w:line="276" w:lineRule="auto"/>
              <w:jc w:val="center"/>
              <w:rPr>
                <w:rFonts w:ascii="Gotham Rounded Book" w:hAnsi="Gotham Rounded Book" w:cs="Linux Libertine"/>
                <w:sz w:val="22"/>
                <w:szCs w:val="22"/>
              </w:rPr>
            </w:pPr>
            <w:r w:rsidRPr="00CB39F0">
              <w:rPr>
                <w:rFonts w:ascii="Gotham Rounded Book" w:hAnsi="Gotham Rounded Book" w:cs="Linux Libertine"/>
                <w:sz w:val="22"/>
                <w:szCs w:val="22"/>
              </w:rPr>
              <w:t>Preventiva</w:t>
            </w:r>
          </w:p>
        </w:tc>
      </w:tr>
      <w:tr w:rsidR="00261224" w:rsidRPr="00CB39F0" w14:paraId="5FB2DB04" w14:textId="77777777" w:rsidTr="00CB39F0">
        <w:trPr>
          <w:jc w:val="center"/>
        </w:trPr>
        <w:tc>
          <w:tcPr>
            <w:tcW w:w="3964" w:type="dxa"/>
            <w:vAlign w:val="bottom"/>
          </w:tcPr>
          <w:p w14:paraId="73C51C0C" w14:textId="77777777" w:rsidR="00261224" w:rsidRPr="00CB39F0" w:rsidRDefault="00261224" w:rsidP="00CB39F0">
            <w:pPr>
              <w:spacing w:line="276" w:lineRule="auto"/>
              <w:jc w:val="both"/>
              <w:rPr>
                <w:rFonts w:ascii="Gotham Rounded Book" w:hAnsi="Gotham Rounded Book" w:cs="Linux Libertine"/>
                <w:sz w:val="22"/>
                <w:szCs w:val="22"/>
              </w:rPr>
            </w:pPr>
            <w:r w:rsidRPr="00CB39F0">
              <w:rPr>
                <w:rFonts w:ascii="Gotham Rounded Book" w:hAnsi="Gotham Rounded Book" w:cs="Linux Libertine"/>
                <w:sz w:val="22"/>
                <w:szCs w:val="22"/>
              </w:rPr>
              <w:t>Dirección General de Desarrollo Rural</w:t>
            </w:r>
          </w:p>
        </w:tc>
        <w:tc>
          <w:tcPr>
            <w:tcW w:w="2462" w:type="dxa"/>
            <w:vAlign w:val="bottom"/>
          </w:tcPr>
          <w:p w14:paraId="6BD1E60D" w14:textId="77777777" w:rsidR="00261224" w:rsidRPr="00CB39F0" w:rsidRDefault="00261224" w:rsidP="00CB39F0">
            <w:pPr>
              <w:spacing w:line="276" w:lineRule="auto"/>
              <w:jc w:val="center"/>
              <w:rPr>
                <w:rFonts w:ascii="Gotham Rounded Book" w:hAnsi="Gotham Rounded Book" w:cs="Linux Libertine"/>
                <w:sz w:val="22"/>
                <w:szCs w:val="22"/>
              </w:rPr>
            </w:pPr>
            <w:r w:rsidRPr="00CB39F0">
              <w:rPr>
                <w:rFonts w:ascii="Gotham Rounded Book" w:hAnsi="Gotham Rounded Book" w:cs="Linux Libertine"/>
                <w:sz w:val="22"/>
                <w:szCs w:val="22"/>
              </w:rPr>
              <w:t>CM/AUADE31/2019</w:t>
            </w:r>
          </w:p>
        </w:tc>
        <w:tc>
          <w:tcPr>
            <w:tcW w:w="1452" w:type="dxa"/>
          </w:tcPr>
          <w:p w14:paraId="6E737DED" w14:textId="77777777" w:rsidR="00261224" w:rsidRPr="00CB39F0" w:rsidRDefault="00261224" w:rsidP="00CB39F0">
            <w:pPr>
              <w:spacing w:line="276" w:lineRule="auto"/>
              <w:jc w:val="center"/>
              <w:rPr>
                <w:rFonts w:ascii="Gotham Rounded Book" w:hAnsi="Gotham Rounded Book" w:cs="Linux Libertine"/>
                <w:sz w:val="22"/>
                <w:szCs w:val="22"/>
              </w:rPr>
            </w:pPr>
            <w:r w:rsidRPr="00CB39F0">
              <w:rPr>
                <w:rFonts w:ascii="Gotham Rounded Book" w:hAnsi="Gotham Rounded Book" w:cs="Linux Libertine"/>
                <w:sz w:val="22"/>
                <w:szCs w:val="22"/>
              </w:rPr>
              <w:t>Preventiva</w:t>
            </w:r>
          </w:p>
        </w:tc>
      </w:tr>
      <w:tr w:rsidR="00261224" w:rsidRPr="00CB39F0" w14:paraId="7906CF78" w14:textId="77777777" w:rsidTr="00CB39F0">
        <w:trPr>
          <w:jc w:val="center"/>
        </w:trPr>
        <w:tc>
          <w:tcPr>
            <w:tcW w:w="3964" w:type="dxa"/>
            <w:vAlign w:val="bottom"/>
          </w:tcPr>
          <w:p w14:paraId="6B891446" w14:textId="77777777" w:rsidR="00261224" w:rsidRPr="00CB39F0" w:rsidRDefault="00261224" w:rsidP="00CB39F0">
            <w:pPr>
              <w:spacing w:line="276" w:lineRule="auto"/>
              <w:jc w:val="both"/>
              <w:rPr>
                <w:rFonts w:ascii="Gotham Rounded Book" w:hAnsi="Gotham Rounded Book" w:cs="Linux Libertine"/>
                <w:sz w:val="22"/>
                <w:szCs w:val="22"/>
              </w:rPr>
            </w:pPr>
            <w:r w:rsidRPr="00CB39F0">
              <w:rPr>
                <w:rFonts w:ascii="Gotham Rounded Book" w:hAnsi="Gotham Rounded Book" w:cs="Linux Libertine"/>
                <w:sz w:val="22"/>
                <w:szCs w:val="22"/>
              </w:rPr>
              <w:t>DIF León</w:t>
            </w:r>
          </w:p>
        </w:tc>
        <w:tc>
          <w:tcPr>
            <w:tcW w:w="2462" w:type="dxa"/>
            <w:vAlign w:val="bottom"/>
          </w:tcPr>
          <w:p w14:paraId="04DBA9E2" w14:textId="77777777" w:rsidR="00261224" w:rsidRPr="00CB39F0" w:rsidRDefault="00261224" w:rsidP="00CB39F0">
            <w:pPr>
              <w:spacing w:line="276" w:lineRule="auto"/>
              <w:jc w:val="center"/>
              <w:rPr>
                <w:rFonts w:ascii="Gotham Rounded Book" w:hAnsi="Gotham Rounded Book" w:cs="Linux Libertine"/>
                <w:sz w:val="22"/>
                <w:szCs w:val="22"/>
              </w:rPr>
            </w:pPr>
            <w:r w:rsidRPr="00CB39F0">
              <w:rPr>
                <w:rFonts w:ascii="Gotham Rounded Book" w:hAnsi="Gotham Rounded Book" w:cs="Linux Libertine"/>
                <w:sz w:val="22"/>
                <w:szCs w:val="22"/>
              </w:rPr>
              <w:t>CM/AUDE07/2019</w:t>
            </w:r>
          </w:p>
        </w:tc>
        <w:tc>
          <w:tcPr>
            <w:tcW w:w="1452" w:type="dxa"/>
          </w:tcPr>
          <w:p w14:paraId="7A10FEAB" w14:textId="77777777" w:rsidR="00261224" w:rsidRPr="00CB39F0" w:rsidRDefault="00261224" w:rsidP="00CB39F0">
            <w:pPr>
              <w:spacing w:line="276" w:lineRule="auto"/>
              <w:jc w:val="center"/>
              <w:rPr>
                <w:rFonts w:ascii="Gotham Rounded Book" w:hAnsi="Gotham Rounded Book" w:cs="Linux Libertine"/>
                <w:sz w:val="22"/>
                <w:szCs w:val="22"/>
              </w:rPr>
            </w:pPr>
            <w:r w:rsidRPr="00CB39F0">
              <w:rPr>
                <w:rFonts w:ascii="Gotham Rounded Book" w:hAnsi="Gotham Rounded Book" w:cs="Linux Libertine"/>
                <w:sz w:val="22"/>
                <w:szCs w:val="22"/>
              </w:rPr>
              <w:t>Preventiva</w:t>
            </w:r>
          </w:p>
        </w:tc>
      </w:tr>
      <w:tr w:rsidR="00261224" w:rsidRPr="00CB39F0" w14:paraId="00C03037" w14:textId="77777777" w:rsidTr="00CB39F0">
        <w:trPr>
          <w:jc w:val="center"/>
        </w:trPr>
        <w:tc>
          <w:tcPr>
            <w:tcW w:w="3964" w:type="dxa"/>
            <w:vAlign w:val="bottom"/>
          </w:tcPr>
          <w:p w14:paraId="1552176C" w14:textId="77777777" w:rsidR="00261224" w:rsidRPr="00CB39F0" w:rsidRDefault="00261224" w:rsidP="00CB39F0">
            <w:pPr>
              <w:spacing w:line="276" w:lineRule="auto"/>
              <w:jc w:val="both"/>
              <w:rPr>
                <w:rFonts w:ascii="Gotham Rounded Book" w:hAnsi="Gotham Rounded Book" w:cs="Linux Libertine"/>
                <w:sz w:val="22"/>
                <w:szCs w:val="22"/>
              </w:rPr>
            </w:pPr>
            <w:r w:rsidRPr="00CB39F0">
              <w:rPr>
                <w:rFonts w:ascii="Gotham Rounded Book" w:hAnsi="Gotham Rounded Book" w:cs="Linux Libertine"/>
                <w:sz w:val="22"/>
                <w:szCs w:val="22"/>
              </w:rPr>
              <w:t>Dirección General de Desarrollo Social</w:t>
            </w:r>
          </w:p>
        </w:tc>
        <w:tc>
          <w:tcPr>
            <w:tcW w:w="2462" w:type="dxa"/>
            <w:vAlign w:val="bottom"/>
          </w:tcPr>
          <w:p w14:paraId="09594236" w14:textId="77777777" w:rsidR="00261224" w:rsidRPr="00CB39F0" w:rsidRDefault="00261224" w:rsidP="00CB39F0">
            <w:pPr>
              <w:spacing w:line="276" w:lineRule="auto"/>
              <w:jc w:val="center"/>
              <w:rPr>
                <w:rFonts w:ascii="Gotham Rounded Book" w:hAnsi="Gotham Rounded Book" w:cs="Linux Libertine"/>
                <w:sz w:val="22"/>
                <w:szCs w:val="22"/>
              </w:rPr>
            </w:pPr>
            <w:r w:rsidRPr="00CB39F0">
              <w:rPr>
                <w:rFonts w:ascii="Gotham Rounded Book" w:hAnsi="Gotham Rounded Book" w:cs="Linux Libertine"/>
                <w:sz w:val="22"/>
                <w:szCs w:val="22"/>
              </w:rPr>
              <w:t>CM/AUDE30/2019</w:t>
            </w:r>
          </w:p>
        </w:tc>
        <w:tc>
          <w:tcPr>
            <w:tcW w:w="1452" w:type="dxa"/>
          </w:tcPr>
          <w:p w14:paraId="404DB908" w14:textId="77777777" w:rsidR="00261224" w:rsidRPr="00CB39F0" w:rsidRDefault="00261224" w:rsidP="00CB39F0">
            <w:pPr>
              <w:spacing w:line="276" w:lineRule="auto"/>
              <w:jc w:val="center"/>
              <w:rPr>
                <w:rFonts w:ascii="Gotham Rounded Book" w:hAnsi="Gotham Rounded Book" w:cs="Linux Libertine"/>
                <w:sz w:val="22"/>
                <w:szCs w:val="22"/>
              </w:rPr>
            </w:pPr>
            <w:r w:rsidRPr="00CB39F0">
              <w:rPr>
                <w:rFonts w:ascii="Gotham Rounded Book" w:hAnsi="Gotham Rounded Book" w:cs="Linux Libertine"/>
                <w:sz w:val="22"/>
                <w:szCs w:val="22"/>
              </w:rPr>
              <w:t>Preventiva</w:t>
            </w:r>
          </w:p>
        </w:tc>
      </w:tr>
      <w:tr w:rsidR="00261224" w:rsidRPr="00CB39F0" w14:paraId="09D0C481" w14:textId="77777777" w:rsidTr="00CB39F0">
        <w:trPr>
          <w:jc w:val="center"/>
        </w:trPr>
        <w:tc>
          <w:tcPr>
            <w:tcW w:w="3964" w:type="dxa"/>
            <w:vAlign w:val="bottom"/>
          </w:tcPr>
          <w:p w14:paraId="68066C52" w14:textId="77777777" w:rsidR="00261224" w:rsidRPr="00CB39F0" w:rsidRDefault="00261224" w:rsidP="00CB39F0">
            <w:pPr>
              <w:spacing w:line="276" w:lineRule="auto"/>
              <w:jc w:val="both"/>
              <w:rPr>
                <w:rFonts w:ascii="Gotham Rounded Book" w:hAnsi="Gotham Rounded Book" w:cs="Linux Libertine"/>
                <w:sz w:val="22"/>
                <w:szCs w:val="22"/>
              </w:rPr>
            </w:pPr>
            <w:r w:rsidRPr="00CB39F0">
              <w:rPr>
                <w:rFonts w:ascii="Gotham Rounded Book" w:hAnsi="Gotham Rounded Book" w:cs="Linux Libertine"/>
                <w:sz w:val="22"/>
                <w:szCs w:val="22"/>
              </w:rPr>
              <w:t>Dirección General de Salud</w:t>
            </w:r>
          </w:p>
        </w:tc>
        <w:tc>
          <w:tcPr>
            <w:tcW w:w="2462" w:type="dxa"/>
            <w:vAlign w:val="bottom"/>
          </w:tcPr>
          <w:p w14:paraId="5976646C" w14:textId="77777777" w:rsidR="00261224" w:rsidRPr="00CB39F0" w:rsidRDefault="00261224" w:rsidP="00CB39F0">
            <w:pPr>
              <w:spacing w:line="276" w:lineRule="auto"/>
              <w:jc w:val="center"/>
              <w:rPr>
                <w:rFonts w:ascii="Gotham Rounded Book" w:hAnsi="Gotham Rounded Book" w:cs="Linux Libertine"/>
                <w:sz w:val="22"/>
                <w:szCs w:val="22"/>
              </w:rPr>
            </w:pPr>
            <w:r w:rsidRPr="00CB39F0">
              <w:rPr>
                <w:rFonts w:ascii="Gotham Rounded Book" w:hAnsi="Gotham Rounded Book" w:cs="Linux Libertine"/>
                <w:sz w:val="22"/>
                <w:szCs w:val="22"/>
              </w:rPr>
              <w:t>CM/AUDE21/2019</w:t>
            </w:r>
          </w:p>
        </w:tc>
        <w:tc>
          <w:tcPr>
            <w:tcW w:w="1452" w:type="dxa"/>
          </w:tcPr>
          <w:p w14:paraId="2DF77859" w14:textId="77777777" w:rsidR="00261224" w:rsidRPr="00CB39F0" w:rsidRDefault="00261224" w:rsidP="00CB39F0">
            <w:pPr>
              <w:spacing w:line="276" w:lineRule="auto"/>
              <w:jc w:val="center"/>
              <w:rPr>
                <w:rFonts w:ascii="Gotham Rounded Book" w:hAnsi="Gotham Rounded Book" w:cs="Linux Libertine"/>
                <w:sz w:val="22"/>
                <w:szCs w:val="22"/>
              </w:rPr>
            </w:pPr>
            <w:r w:rsidRPr="00CB39F0">
              <w:rPr>
                <w:rFonts w:ascii="Gotham Rounded Book" w:hAnsi="Gotham Rounded Book" w:cs="Linux Libertine"/>
                <w:sz w:val="22"/>
                <w:szCs w:val="22"/>
              </w:rPr>
              <w:t>Preventiva</w:t>
            </w:r>
          </w:p>
        </w:tc>
      </w:tr>
      <w:tr w:rsidR="00261224" w:rsidRPr="00CB39F0" w14:paraId="1B08358B" w14:textId="77777777" w:rsidTr="00CB39F0">
        <w:trPr>
          <w:jc w:val="center"/>
        </w:trPr>
        <w:tc>
          <w:tcPr>
            <w:tcW w:w="3964" w:type="dxa"/>
            <w:vAlign w:val="bottom"/>
          </w:tcPr>
          <w:p w14:paraId="290F37FF" w14:textId="77777777" w:rsidR="00261224" w:rsidRPr="00CB39F0" w:rsidRDefault="00261224" w:rsidP="00CB39F0">
            <w:pPr>
              <w:spacing w:line="276" w:lineRule="auto"/>
              <w:jc w:val="both"/>
              <w:rPr>
                <w:rFonts w:ascii="Gotham Rounded Book" w:hAnsi="Gotham Rounded Book" w:cs="Linux Libertine"/>
                <w:sz w:val="22"/>
                <w:szCs w:val="22"/>
              </w:rPr>
            </w:pPr>
            <w:r w:rsidRPr="00CB39F0">
              <w:rPr>
                <w:rFonts w:ascii="Gotham Rounded Book" w:hAnsi="Gotham Rounded Book" w:cs="Linux Libertine"/>
                <w:sz w:val="22"/>
                <w:szCs w:val="22"/>
              </w:rPr>
              <w:t>Instituto Municipal de la Juventud</w:t>
            </w:r>
          </w:p>
        </w:tc>
        <w:tc>
          <w:tcPr>
            <w:tcW w:w="2462" w:type="dxa"/>
            <w:vAlign w:val="bottom"/>
          </w:tcPr>
          <w:p w14:paraId="47E3EEC7" w14:textId="77777777" w:rsidR="00261224" w:rsidRPr="00CB39F0" w:rsidRDefault="00261224" w:rsidP="00CB39F0">
            <w:pPr>
              <w:spacing w:line="276" w:lineRule="auto"/>
              <w:jc w:val="center"/>
              <w:rPr>
                <w:rFonts w:ascii="Gotham Rounded Book" w:hAnsi="Gotham Rounded Book" w:cs="Linux Libertine"/>
                <w:sz w:val="22"/>
                <w:szCs w:val="22"/>
              </w:rPr>
            </w:pPr>
            <w:r w:rsidRPr="00CB39F0">
              <w:rPr>
                <w:rFonts w:ascii="Gotham Rounded Book" w:hAnsi="Gotham Rounded Book" w:cs="Linux Libertine"/>
                <w:sz w:val="22"/>
                <w:szCs w:val="22"/>
              </w:rPr>
              <w:t>CM/AUDE22/2019</w:t>
            </w:r>
          </w:p>
        </w:tc>
        <w:tc>
          <w:tcPr>
            <w:tcW w:w="1452" w:type="dxa"/>
          </w:tcPr>
          <w:p w14:paraId="0E4C2A87" w14:textId="77777777" w:rsidR="00261224" w:rsidRPr="00CB39F0" w:rsidRDefault="00261224" w:rsidP="00CB39F0">
            <w:pPr>
              <w:spacing w:line="276" w:lineRule="auto"/>
              <w:jc w:val="center"/>
              <w:rPr>
                <w:rFonts w:ascii="Gotham Rounded Book" w:hAnsi="Gotham Rounded Book" w:cs="Linux Libertine"/>
                <w:sz w:val="22"/>
                <w:szCs w:val="22"/>
              </w:rPr>
            </w:pPr>
            <w:r w:rsidRPr="00CB39F0">
              <w:rPr>
                <w:rFonts w:ascii="Gotham Rounded Book" w:hAnsi="Gotham Rounded Book" w:cs="Linux Libertine"/>
                <w:sz w:val="22"/>
                <w:szCs w:val="22"/>
              </w:rPr>
              <w:t>Preventiva</w:t>
            </w:r>
          </w:p>
        </w:tc>
      </w:tr>
      <w:tr w:rsidR="00261224" w:rsidRPr="00CB39F0" w14:paraId="04C1CC02" w14:textId="77777777" w:rsidTr="00CB39F0">
        <w:trPr>
          <w:jc w:val="center"/>
        </w:trPr>
        <w:tc>
          <w:tcPr>
            <w:tcW w:w="3964" w:type="dxa"/>
            <w:vAlign w:val="bottom"/>
          </w:tcPr>
          <w:p w14:paraId="24FAC753" w14:textId="77777777" w:rsidR="00261224" w:rsidRPr="00CB39F0" w:rsidRDefault="00261224" w:rsidP="00CB39F0">
            <w:pPr>
              <w:spacing w:line="276" w:lineRule="auto"/>
              <w:jc w:val="both"/>
              <w:rPr>
                <w:rFonts w:ascii="Gotham Rounded Book" w:hAnsi="Gotham Rounded Book" w:cs="Linux Libertine"/>
                <w:sz w:val="22"/>
                <w:szCs w:val="22"/>
              </w:rPr>
            </w:pPr>
            <w:r w:rsidRPr="00CB39F0">
              <w:rPr>
                <w:rFonts w:ascii="Gotham Rounded Book" w:hAnsi="Gotham Rounded Book" w:cs="Linux Libertine"/>
                <w:sz w:val="22"/>
                <w:szCs w:val="22"/>
              </w:rPr>
              <w:t>Dirección General de Economía</w:t>
            </w:r>
          </w:p>
        </w:tc>
        <w:tc>
          <w:tcPr>
            <w:tcW w:w="2462" w:type="dxa"/>
            <w:vAlign w:val="bottom"/>
          </w:tcPr>
          <w:p w14:paraId="43BD8CF9" w14:textId="77777777" w:rsidR="00261224" w:rsidRPr="00CB39F0" w:rsidRDefault="00261224" w:rsidP="00CB39F0">
            <w:pPr>
              <w:spacing w:line="276" w:lineRule="auto"/>
              <w:jc w:val="center"/>
              <w:rPr>
                <w:rFonts w:ascii="Gotham Rounded Book" w:hAnsi="Gotham Rounded Book" w:cs="Linux Libertine"/>
                <w:sz w:val="22"/>
                <w:szCs w:val="22"/>
              </w:rPr>
            </w:pPr>
            <w:r w:rsidRPr="00CB39F0">
              <w:rPr>
                <w:rFonts w:ascii="Gotham Rounded Book" w:hAnsi="Gotham Rounded Book" w:cs="Linux Libertine"/>
                <w:sz w:val="22"/>
                <w:szCs w:val="22"/>
              </w:rPr>
              <w:t>CM/AUDE04/2019</w:t>
            </w:r>
          </w:p>
        </w:tc>
        <w:tc>
          <w:tcPr>
            <w:tcW w:w="1452" w:type="dxa"/>
          </w:tcPr>
          <w:p w14:paraId="59D613C8" w14:textId="77777777" w:rsidR="00261224" w:rsidRPr="00CB39F0" w:rsidRDefault="00261224" w:rsidP="00CB39F0">
            <w:pPr>
              <w:spacing w:line="276" w:lineRule="auto"/>
              <w:jc w:val="center"/>
              <w:rPr>
                <w:rFonts w:ascii="Gotham Rounded Book" w:hAnsi="Gotham Rounded Book" w:cs="Linux Libertine"/>
                <w:sz w:val="22"/>
                <w:szCs w:val="22"/>
              </w:rPr>
            </w:pPr>
            <w:r w:rsidRPr="00CB39F0">
              <w:rPr>
                <w:rFonts w:ascii="Gotham Rounded Book" w:hAnsi="Gotham Rounded Book" w:cs="Linux Libertine"/>
                <w:sz w:val="22"/>
                <w:szCs w:val="22"/>
              </w:rPr>
              <w:t>Preventiva</w:t>
            </w:r>
          </w:p>
        </w:tc>
      </w:tr>
      <w:tr w:rsidR="00261224" w:rsidRPr="00CB39F0" w14:paraId="30AEA486" w14:textId="77777777" w:rsidTr="00CB39F0">
        <w:trPr>
          <w:jc w:val="center"/>
        </w:trPr>
        <w:tc>
          <w:tcPr>
            <w:tcW w:w="3964" w:type="dxa"/>
            <w:vAlign w:val="bottom"/>
          </w:tcPr>
          <w:p w14:paraId="19BC0EDE" w14:textId="77777777" w:rsidR="00261224" w:rsidRPr="00CB39F0" w:rsidRDefault="00261224" w:rsidP="00CB39F0">
            <w:pPr>
              <w:spacing w:line="276" w:lineRule="auto"/>
              <w:jc w:val="both"/>
              <w:rPr>
                <w:rFonts w:ascii="Gotham Rounded Book" w:hAnsi="Gotham Rounded Book" w:cs="Linux Libertine"/>
                <w:sz w:val="22"/>
                <w:szCs w:val="22"/>
              </w:rPr>
            </w:pPr>
            <w:r w:rsidRPr="00CB39F0">
              <w:rPr>
                <w:rFonts w:ascii="Gotham Rounded Book" w:hAnsi="Gotham Rounded Book" w:cs="Linux Libertine"/>
                <w:sz w:val="22"/>
                <w:szCs w:val="22"/>
              </w:rPr>
              <w:t>Tesorería Municipal</w:t>
            </w:r>
          </w:p>
        </w:tc>
        <w:tc>
          <w:tcPr>
            <w:tcW w:w="2462" w:type="dxa"/>
            <w:vAlign w:val="bottom"/>
          </w:tcPr>
          <w:p w14:paraId="5E931F95" w14:textId="77777777" w:rsidR="00261224" w:rsidRPr="00CB39F0" w:rsidRDefault="00261224" w:rsidP="00CB39F0">
            <w:pPr>
              <w:spacing w:line="276" w:lineRule="auto"/>
              <w:jc w:val="center"/>
              <w:rPr>
                <w:rFonts w:ascii="Gotham Rounded Book" w:hAnsi="Gotham Rounded Book" w:cs="Linux Libertine"/>
                <w:sz w:val="22"/>
                <w:szCs w:val="22"/>
              </w:rPr>
            </w:pPr>
            <w:r w:rsidRPr="00CB39F0">
              <w:rPr>
                <w:rFonts w:ascii="Gotham Rounded Book" w:hAnsi="Gotham Rounded Book" w:cs="Linux Libertine"/>
                <w:sz w:val="22"/>
                <w:szCs w:val="22"/>
              </w:rPr>
              <w:t>CM/AUDE29/2019</w:t>
            </w:r>
          </w:p>
        </w:tc>
        <w:tc>
          <w:tcPr>
            <w:tcW w:w="1452" w:type="dxa"/>
          </w:tcPr>
          <w:p w14:paraId="4D2F752A" w14:textId="77777777" w:rsidR="00261224" w:rsidRPr="00CB39F0" w:rsidRDefault="00261224" w:rsidP="00CB39F0">
            <w:pPr>
              <w:spacing w:line="276" w:lineRule="auto"/>
              <w:jc w:val="center"/>
              <w:rPr>
                <w:rFonts w:ascii="Gotham Rounded Book" w:hAnsi="Gotham Rounded Book" w:cs="Linux Libertine"/>
                <w:sz w:val="22"/>
                <w:szCs w:val="22"/>
              </w:rPr>
            </w:pPr>
            <w:r w:rsidRPr="00CB39F0">
              <w:rPr>
                <w:rFonts w:ascii="Gotham Rounded Book" w:hAnsi="Gotham Rounded Book" w:cs="Linux Libertine"/>
                <w:sz w:val="22"/>
                <w:szCs w:val="22"/>
              </w:rPr>
              <w:t>Preventiva</w:t>
            </w:r>
          </w:p>
        </w:tc>
      </w:tr>
      <w:tr w:rsidR="00261224" w:rsidRPr="00CB39F0" w14:paraId="402C4D5C" w14:textId="77777777" w:rsidTr="00CB39F0">
        <w:trPr>
          <w:jc w:val="center"/>
        </w:trPr>
        <w:tc>
          <w:tcPr>
            <w:tcW w:w="3964" w:type="dxa"/>
            <w:vAlign w:val="bottom"/>
          </w:tcPr>
          <w:p w14:paraId="36EA8178" w14:textId="77777777" w:rsidR="00261224" w:rsidRPr="00CB39F0" w:rsidRDefault="00261224" w:rsidP="00CB39F0">
            <w:pPr>
              <w:spacing w:line="276" w:lineRule="auto"/>
              <w:jc w:val="both"/>
              <w:rPr>
                <w:rFonts w:ascii="Gotham Rounded Book" w:hAnsi="Gotham Rounded Book" w:cs="Linux Libertine"/>
                <w:sz w:val="22"/>
                <w:szCs w:val="22"/>
              </w:rPr>
            </w:pPr>
            <w:r w:rsidRPr="00CB39F0">
              <w:rPr>
                <w:rFonts w:ascii="Gotham Rounded Book" w:hAnsi="Gotham Rounded Book" w:cs="Linux Libertine"/>
                <w:sz w:val="22"/>
                <w:szCs w:val="22"/>
              </w:rPr>
              <w:t>Dirección General de Movilidad</w:t>
            </w:r>
          </w:p>
        </w:tc>
        <w:tc>
          <w:tcPr>
            <w:tcW w:w="2462" w:type="dxa"/>
            <w:vAlign w:val="bottom"/>
          </w:tcPr>
          <w:p w14:paraId="5D75BBCC" w14:textId="77777777" w:rsidR="00261224" w:rsidRPr="00CB39F0" w:rsidRDefault="00261224" w:rsidP="00CB39F0">
            <w:pPr>
              <w:spacing w:line="276" w:lineRule="auto"/>
              <w:jc w:val="center"/>
              <w:rPr>
                <w:rFonts w:ascii="Gotham Rounded Book" w:hAnsi="Gotham Rounded Book" w:cs="Linux Libertine"/>
                <w:sz w:val="22"/>
                <w:szCs w:val="22"/>
              </w:rPr>
            </w:pPr>
            <w:r w:rsidRPr="00CB39F0">
              <w:rPr>
                <w:rFonts w:ascii="Gotham Rounded Book" w:hAnsi="Gotham Rounded Book" w:cs="Linux Libertine"/>
                <w:sz w:val="22"/>
                <w:szCs w:val="22"/>
              </w:rPr>
              <w:t>CM/AUDE32/2019</w:t>
            </w:r>
          </w:p>
        </w:tc>
        <w:tc>
          <w:tcPr>
            <w:tcW w:w="1452" w:type="dxa"/>
          </w:tcPr>
          <w:p w14:paraId="08B26DD6" w14:textId="77777777" w:rsidR="00261224" w:rsidRPr="00CB39F0" w:rsidRDefault="00261224" w:rsidP="00CB39F0">
            <w:pPr>
              <w:spacing w:line="276" w:lineRule="auto"/>
              <w:jc w:val="center"/>
              <w:rPr>
                <w:rFonts w:ascii="Gotham Rounded Book" w:hAnsi="Gotham Rounded Book" w:cs="Linux Libertine"/>
                <w:sz w:val="22"/>
                <w:szCs w:val="22"/>
              </w:rPr>
            </w:pPr>
            <w:r w:rsidRPr="00CB39F0">
              <w:rPr>
                <w:rFonts w:ascii="Gotham Rounded Book" w:hAnsi="Gotham Rounded Book" w:cs="Linux Libertine"/>
                <w:sz w:val="22"/>
                <w:szCs w:val="22"/>
              </w:rPr>
              <w:t>Preventiva</w:t>
            </w:r>
          </w:p>
        </w:tc>
      </w:tr>
    </w:tbl>
    <w:p w14:paraId="7EA0991C" w14:textId="77777777" w:rsidR="00261224" w:rsidRPr="00CB39F0" w:rsidRDefault="00261224" w:rsidP="00261224">
      <w:pPr>
        <w:spacing w:line="276" w:lineRule="auto"/>
        <w:jc w:val="both"/>
        <w:rPr>
          <w:rFonts w:ascii="Gotham Rounded Book" w:hAnsi="Gotham Rounded Book" w:cs="Linux Libertine"/>
          <w:sz w:val="22"/>
          <w:szCs w:val="22"/>
        </w:rPr>
      </w:pPr>
    </w:p>
    <w:p w14:paraId="721ECD71" w14:textId="77777777" w:rsidR="00261224" w:rsidRPr="00CB39F0" w:rsidRDefault="00261224" w:rsidP="00261224">
      <w:pPr>
        <w:spacing w:line="276" w:lineRule="auto"/>
        <w:jc w:val="both"/>
        <w:rPr>
          <w:rFonts w:ascii="Gotham Rounded Book" w:hAnsi="Gotham Rounded Book" w:cs="Linux Libertine"/>
          <w:sz w:val="22"/>
          <w:szCs w:val="22"/>
        </w:rPr>
      </w:pPr>
      <w:r w:rsidRPr="00CB39F0">
        <w:rPr>
          <w:rFonts w:ascii="Gotham Rounded Book" w:hAnsi="Gotham Rounded Book" w:cs="Linux Libertine"/>
          <w:sz w:val="22"/>
          <w:szCs w:val="22"/>
        </w:rPr>
        <w:t xml:space="preserve">Se dio apertura a la auditoría CM/AUDE12/2019, la cual corresponde al Parque Zoológico de León. </w:t>
      </w:r>
    </w:p>
    <w:p w14:paraId="22BC5513" w14:textId="77777777" w:rsidR="00261224" w:rsidRPr="00CB39F0" w:rsidRDefault="00261224" w:rsidP="00261224">
      <w:pPr>
        <w:spacing w:line="276" w:lineRule="auto"/>
        <w:jc w:val="both"/>
        <w:rPr>
          <w:rFonts w:ascii="Gotham Rounded Book" w:hAnsi="Gotham Rounded Book" w:cs="Linux Libertine"/>
          <w:sz w:val="22"/>
          <w:szCs w:val="22"/>
        </w:rPr>
      </w:pPr>
    </w:p>
    <w:p w14:paraId="2E187878" w14:textId="77777777" w:rsidR="00261224" w:rsidRPr="00CB39F0" w:rsidRDefault="00261224" w:rsidP="00261224">
      <w:pPr>
        <w:spacing w:line="276" w:lineRule="auto"/>
        <w:jc w:val="both"/>
        <w:rPr>
          <w:rFonts w:ascii="Gotham Rounded Book" w:hAnsi="Gotham Rounded Book" w:cs="Linux Libertine"/>
          <w:sz w:val="22"/>
          <w:szCs w:val="22"/>
        </w:rPr>
      </w:pPr>
      <w:r w:rsidRPr="00CB39F0">
        <w:rPr>
          <w:rFonts w:ascii="Gotham Rounded Book" w:hAnsi="Gotham Rounded Book" w:cs="Linux Libertine"/>
          <w:sz w:val="22"/>
          <w:szCs w:val="22"/>
        </w:rPr>
        <w:t>Se asesoró a 10 y 14 servidores públicos de la Dirección General de Gestión Ambiental y de la Academia Metropolitana de Seguridad Pública respectivamente en materia de administración de riesgos.</w:t>
      </w:r>
    </w:p>
    <w:p w14:paraId="7BD260C4" w14:textId="77777777" w:rsidR="00261224" w:rsidRPr="00CB39F0" w:rsidRDefault="00261224" w:rsidP="00261224">
      <w:pPr>
        <w:spacing w:line="276" w:lineRule="auto"/>
        <w:jc w:val="both"/>
        <w:rPr>
          <w:rFonts w:ascii="Gotham Rounded Book" w:hAnsi="Gotham Rounded Book" w:cs="Linux Libertine"/>
          <w:sz w:val="22"/>
          <w:szCs w:val="22"/>
        </w:rPr>
      </w:pPr>
    </w:p>
    <w:p w14:paraId="50D742DA" w14:textId="77777777" w:rsidR="00261224" w:rsidRPr="00CB39F0" w:rsidRDefault="00261224" w:rsidP="00261224">
      <w:pPr>
        <w:spacing w:line="276" w:lineRule="auto"/>
        <w:jc w:val="both"/>
        <w:rPr>
          <w:rFonts w:ascii="Gotham Rounded Book" w:hAnsi="Gotham Rounded Book" w:cs="Linux Libertine"/>
          <w:sz w:val="22"/>
          <w:szCs w:val="22"/>
        </w:rPr>
      </w:pPr>
      <w:r w:rsidRPr="00CB39F0">
        <w:rPr>
          <w:rFonts w:ascii="Gotham Rounded Book" w:hAnsi="Gotham Rounded Book" w:cs="Linux Libertine"/>
          <w:sz w:val="22"/>
          <w:szCs w:val="22"/>
        </w:rPr>
        <w:lastRenderedPageBreak/>
        <w:t xml:space="preserve"> </w:t>
      </w:r>
      <w:r w:rsidRPr="00CB39F0">
        <w:rPr>
          <w:noProof/>
          <w:sz w:val="22"/>
          <w:szCs w:val="22"/>
          <w:lang w:eastAsia="es-MX"/>
        </w:rPr>
        <w:drawing>
          <wp:inline distT="0" distB="0" distL="0" distR="0" wp14:anchorId="50E2E55A" wp14:editId="2B85836A">
            <wp:extent cx="2832100" cy="2124075"/>
            <wp:effectExtent l="0" t="0" r="6350" b="9525"/>
            <wp:docPr id="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33879" cy="2125409"/>
                    </a:xfrm>
                    <a:prstGeom prst="rect">
                      <a:avLst/>
                    </a:prstGeom>
                    <a:noFill/>
                    <a:ln>
                      <a:noFill/>
                    </a:ln>
                  </pic:spPr>
                </pic:pic>
              </a:graphicData>
            </a:graphic>
          </wp:inline>
        </w:drawing>
      </w:r>
      <w:r w:rsidRPr="00CB39F0">
        <w:rPr>
          <w:rFonts w:ascii="Gotham Rounded Book" w:hAnsi="Gotham Rounded Book" w:cs="Linux Libertine"/>
          <w:sz w:val="22"/>
          <w:szCs w:val="22"/>
        </w:rPr>
        <w:t xml:space="preserve">   </w:t>
      </w:r>
      <w:r w:rsidRPr="00CB39F0">
        <w:rPr>
          <w:noProof/>
          <w:sz w:val="22"/>
          <w:szCs w:val="22"/>
          <w:lang w:eastAsia="es-MX"/>
        </w:rPr>
        <w:drawing>
          <wp:inline distT="0" distB="0" distL="0" distR="0" wp14:anchorId="3C0F4B8E" wp14:editId="31D25C74">
            <wp:extent cx="2832100" cy="2124075"/>
            <wp:effectExtent l="0" t="0" r="6350" b="9525"/>
            <wp:docPr id="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32571" cy="2124428"/>
                    </a:xfrm>
                    <a:prstGeom prst="rect">
                      <a:avLst/>
                    </a:prstGeom>
                    <a:noFill/>
                    <a:ln>
                      <a:noFill/>
                    </a:ln>
                  </pic:spPr>
                </pic:pic>
              </a:graphicData>
            </a:graphic>
          </wp:inline>
        </w:drawing>
      </w:r>
    </w:p>
    <w:p w14:paraId="6D2C8494" w14:textId="77777777" w:rsidR="00261224" w:rsidRPr="00CB39F0" w:rsidRDefault="00261224" w:rsidP="00261224">
      <w:pPr>
        <w:spacing w:line="276" w:lineRule="auto"/>
        <w:rPr>
          <w:rFonts w:ascii="Gotham Rounded Book" w:hAnsi="Gotham Rounded Book" w:cs="Linux Libertine"/>
          <w:sz w:val="22"/>
          <w:szCs w:val="22"/>
        </w:rPr>
      </w:pPr>
    </w:p>
    <w:p w14:paraId="5FE7045F" w14:textId="77777777" w:rsidR="00261224" w:rsidRPr="00CB39F0" w:rsidRDefault="00261224" w:rsidP="00261224">
      <w:pPr>
        <w:spacing w:line="276" w:lineRule="auto"/>
        <w:jc w:val="both"/>
        <w:rPr>
          <w:rFonts w:ascii="Gotham Rounded Book" w:hAnsi="Gotham Rounded Book" w:cs="Linux Libertine"/>
          <w:sz w:val="22"/>
          <w:szCs w:val="22"/>
        </w:rPr>
      </w:pPr>
      <w:r w:rsidRPr="00CB39F0">
        <w:rPr>
          <w:rFonts w:ascii="Gotham Rounded Book" w:hAnsi="Gotham Rounded Book" w:cs="Linux Libertine"/>
          <w:sz w:val="22"/>
          <w:szCs w:val="22"/>
        </w:rPr>
        <w:t>Con el objetivo de continuar consolidando la transparencia de los procesos, se pone a su disposición la siguiente liga para su consulta:</w:t>
      </w:r>
    </w:p>
    <w:p w14:paraId="3C9F8BDA" w14:textId="77777777" w:rsidR="00261224" w:rsidRPr="00CB39F0" w:rsidRDefault="00934773" w:rsidP="00261224">
      <w:pPr>
        <w:spacing w:line="276" w:lineRule="auto"/>
        <w:jc w:val="both"/>
        <w:rPr>
          <w:rFonts w:ascii="Gotham Rounded Book" w:hAnsi="Gotham Rounded Book" w:cs="Linux Libertine"/>
          <w:sz w:val="22"/>
          <w:szCs w:val="22"/>
        </w:rPr>
      </w:pPr>
      <w:hyperlink r:id="rId16" w:history="1">
        <w:r w:rsidR="00261224" w:rsidRPr="00CB39F0">
          <w:rPr>
            <w:rStyle w:val="Hipervnculo"/>
            <w:rFonts w:ascii="Gotham Rounded Book" w:hAnsi="Gotham Rounded Book" w:cs="Linux Libertine"/>
            <w:sz w:val="22"/>
            <w:szCs w:val="22"/>
          </w:rPr>
          <w:t>https://www.leon.gob.mx/contraloria/programaanticorrupcion/index.php/resultados-auditorias-de-control-interno</w:t>
        </w:r>
      </w:hyperlink>
    </w:p>
    <w:p w14:paraId="11A8AAFC" w14:textId="77777777" w:rsidR="00261224" w:rsidRPr="00CB39F0" w:rsidRDefault="00261224" w:rsidP="002C7775">
      <w:pPr>
        <w:tabs>
          <w:tab w:val="left" w:pos="5595"/>
        </w:tabs>
        <w:jc w:val="both"/>
        <w:rPr>
          <w:rStyle w:val="Textoennegrita"/>
          <w:rFonts w:ascii="Gotham Rounded Bold" w:hAnsi="Gotham Rounded Bold"/>
          <w:color w:val="BF8F00" w:themeColor="accent4" w:themeShade="BF"/>
          <w:sz w:val="22"/>
          <w:szCs w:val="22"/>
          <w:lang w:eastAsia="es-ES"/>
        </w:rPr>
      </w:pPr>
    </w:p>
    <w:p w14:paraId="517B50BB" w14:textId="77777777" w:rsidR="00E96680" w:rsidRPr="00CB39F0" w:rsidRDefault="00E96680" w:rsidP="002C7775">
      <w:pPr>
        <w:tabs>
          <w:tab w:val="left" w:pos="5595"/>
        </w:tabs>
        <w:jc w:val="both"/>
        <w:rPr>
          <w:rStyle w:val="Textoennegrita"/>
          <w:rFonts w:ascii="Gotham Rounded Bold" w:hAnsi="Gotham Rounded Bold"/>
          <w:color w:val="BF8F00" w:themeColor="accent4" w:themeShade="BF"/>
          <w:sz w:val="22"/>
          <w:szCs w:val="22"/>
          <w:lang w:eastAsia="es-ES"/>
        </w:rPr>
      </w:pPr>
    </w:p>
    <w:p w14:paraId="2B078F0A" w14:textId="317430A7" w:rsidR="002C7775" w:rsidRPr="00CB39F0" w:rsidRDefault="002C7775" w:rsidP="002C7775">
      <w:pPr>
        <w:tabs>
          <w:tab w:val="left" w:pos="5595"/>
        </w:tabs>
        <w:jc w:val="both"/>
        <w:rPr>
          <w:rStyle w:val="Textoennegrita"/>
          <w:rFonts w:ascii="Gotham Rounded Bold" w:hAnsi="Gotham Rounded Bold"/>
          <w:b w:val="0"/>
          <w:color w:val="2E74B5" w:themeColor="accent1" w:themeShade="BF"/>
          <w:sz w:val="22"/>
          <w:szCs w:val="22"/>
          <w:lang w:eastAsia="es-ES"/>
        </w:rPr>
      </w:pPr>
      <w:r w:rsidRPr="00CB39F0">
        <w:rPr>
          <w:rStyle w:val="Textoennegrita"/>
          <w:rFonts w:ascii="Gotham Rounded Bold" w:hAnsi="Gotham Rounded Bold"/>
          <w:color w:val="BF8F00" w:themeColor="accent4" w:themeShade="BF"/>
          <w:sz w:val="22"/>
          <w:szCs w:val="22"/>
          <w:lang w:eastAsia="es-ES"/>
        </w:rPr>
        <w:t xml:space="preserve">Componente </w:t>
      </w:r>
      <w:r w:rsidR="00711A70" w:rsidRPr="00CB39F0">
        <w:rPr>
          <w:rStyle w:val="Textoennegrita"/>
          <w:rFonts w:ascii="Gotham Rounded Bold" w:hAnsi="Gotham Rounded Bold"/>
          <w:color w:val="BF8F00" w:themeColor="accent4" w:themeShade="BF"/>
          <w:sz w:val="22"/>
          <w:szCs w:val="22"/>
          <w:lang w:eastAsia="es-ES"/>
        </w:rPr>
        <w:t>7</w:t>
      </w:r>
      <w:r w:rsidRPr="00CB39F0">
        <w:rPr>
          <w:rStyle w:val="Textoennegrita"/>
          <w:color w:val="BF8F00" w:themeColor="accent4" w:themeShade="BF"/>
          <w:sz w:val="22"/>
          <w:szCs w:val="22"/>
        </w:rPr>
        <w:t xml:space="preserve">. </w:t>
      </w:r>
      <w:r w:rsidRPr="00CB39F0">
        <w:rPr>
          <w:rStyle w:val="Textoennegrita"/>
          <w:rFonts w:ascii="Gotham Rounded Bold" w:hAnsi="Gotham Rounded Bold"/>
          <w:b w:val="0"/>
          <w:color w:val="2E74B5" w:themeColor="accent1" w:themeShade="BF"/>
          <w:sz w:val="22"/>
          <w:szCs w:val="22"/>
          <w:lang w:eastAsia="es-ES"/>
        </w:rPr>
        <w:t>Examen de la Función Pública.</w:t>
      </w:r>
    </w:p>
    <w:p w14:paraId="5C0742F4" w14:textId="77777777" w:rsidR="002C7775" w:rsidRPr="00CB39F0" w:rsidRDefault="002C7775" w:rsidP="002C7775">
      <w:pPr>
        <w:tabs>
          <w:tab w:val="left" w:pos="5595"/>
        </w:tabs>
        <w:jc w:val="both"/>
        <w:rPr>
          <w:rFonts w:ascii="Gotham Rounded Book" w:hAnsi="Gotham Rounded Book" w:cs="Linux Libertine"/>
          <w:sz w:val="22"/>
          <w:szCs w:val="22"/>
        </w:rPr>
      </w:pPr>
    </w:p>
    <w:p w14:paraId="2FB3EDCE" w14:textId="77777777" w:rsidR="00E96680" w:rsidRPr="00CB39F0" w:rsidRDefault="00E96680" w:rsidP="00E96680">
      <w:pPr>
        <w:tabs>
          <w:tab w:val="left" w:pos="5595"/>
        </w:tabs>
        <w:jc w:val="both"/>
        <w:rPr>
          <w:rFonts w:ascii="Gotham Rounded Book" w:hAnsi="Gotham Rounded Book" w:cs="Linux Libertine"/>
          <w:sz w:val="22"/>
          <w:szCs w:val="22"/>
        </w:rPr>
      </w:pPr>
      <w:r w:rsidRPr="00CB39F0">
        <w:rPr>
          <w:rFonts w:ascii="Gotham Rounded Book" w:hAnsi="Gotham Rounded Book" w:cs="Linux Libertine"/>
          <w:sz w:val="22"/>
          <w:szCs w:val="22"/>
        </w:rPr>
        <w:t>Durante el bimestre que se informa, se concluyó a la aplicación del Examen de la Función Pública, Prueba de Fidelidad y Auditoría Individual al Desempeño.</w:t>
      </w:r>
    </w:p>
    <w:p w14:paraId="24B6BFB2" w14:textId="77777777" w:rsidR="00E96680" w:rsidRPr="00CB39F0" w:rsidRDefault="00E96680" w:rsidP="00E96680">
      <w:pPr>
        <w:tabs>
          <w:tab w:val="left" w:pos="5595"/>
        </w:tabs>
        <w:jc w:val="both"/>
        <w:rPr>
          <w:rFonts w:ascii="Gotham Rounded Book" w:hAnsi="Gotham Rounded Book" w:cs="Linux Libertine"/>
          <w:sz w:val="22"/>
          <w:szCs w:val="22"/>
        </w:rPr>
      </w:pPr>
    </w:p>
    <w:p w14:paraId="11E4CA90" w14:textId="77777777" w:rsidR="00E96680" w:rsidRPr="00CB39F0" w:rsidRDefault="00E96680" w:rsidP="00E96680">
      <w:pPr>
        <w:tabs>
          <w:tab w:val="left" w:pos="5595"/>
        </w:tabs>
        <w:jc w:val="both"/>
        <w:rPr>
          <w:rFonts w:ascii="Gotham Rounded Book" w:hAnsi="Gotham Rounded Book" w:cs="Linux Libertine"/>
          <w:sz w:val="22"/>
          <w:szCs w:val="22"/>
        </w:rPr>
      </w:pPr>
      <w:r w:rsidRPr="00CB39F0">
        <w:rPr>
          <w:rFonts w:ascii="Gotham Rounded Book" w:hAnsi="Gotham Rounded Book" w:cs="Linux Libertine"/>
          <w:sz w:val="22"/>
          <w:szCs w:val="22"/>
        </w:rPr>
        <w:t>En términos absolutos, para este año se incrementó en 897 pruebas la aplicación del examen de la función pública, pasando de 2,508 presentadas en el 2018 a 3,405 pruebas en el 2019. El porcentaje municipal de aprobados del Examen de la Función Pública fue del 94.5%, es decir, de los 3,405 servidores públicos que presentaron el examen, 3,219 obtuvieron una calificación superior a 7</w:t>
      </w:r>
    </w:p>
    <w:p w14:paraId="113BA0F3" w14:textId="77777777" w:rsidR="00E96680" w:rsidRPr="00CB39F0" w:rsidRDefault="00E96680" w:rsidP="00E96680">
      <w:pPr>
        <w:tabs>
          <w:tab w:val="left" w:pos="5595"/>
        </w:tabs>
        <w:jc w:val="both"/>
        <w:rPr>
          <w:rFonts w:ascii="Gotham Rounded Book" w:hAnsi="Gotham Rounded Book" w:cs="Linux Libertine"/>
          <w:sz w:val="22"/>
          <w:szCs w:val="22"/>
        </w:rPr>
      </w:pPr>
    </w:p>
    <w:p w14:paraId="379A4B51" w14:textId="77777777" w:rsidR="00E96680" w:rsidRPr="00CB39F0" w:rsidRDefault="00E96680" w:rsidP="00E96680">
      <w:pPr>
        <w:tabs>
          <w:tab w:val="left" w:pos="5595"/>
        </w:tabs>
        <w:jc w:val="both"/>
        <w:rPr>
          <w:rFonts w:ascii="Gotham Rounded Book" w:hAnsi="Gotham Rounded Book" w:cs="Linux Libertine"/>
          <w:sz w:val="22"/>
          <w:szCs w:val="22"/>
        </w:rPr>
      </w:pPr>
      <w:r w:rsidRPr="00CB39F0">
        <w:rPr>
          <w:rFonts w:ascii="Gotham Rounded Book" w:hAnsi="Gotham Rounded Book" w:cs="Linux Libertine"/>
          <w:sz w:val="22"/>
          <w:szCs w:val="22"/>
        </w:rPr>
        <w:t>El promedio municipal de calificación obtenida en el Examen de la Función Pública fue de 9.20; destacan la Dirección General de Innovación y el Sistema Integral de Aseo Público al obtener la calificación promedio más alta 9.8.</w:t>
      </w:r>
    </w:p>
    <w:p w14:paraId="35482F61" w14:textId="77777777" w:rsidR="00E96680" w:rsidRPr="00CB39F0" w:rsidRDefault="00E96680" w:rsidP="00E96680">
      <w:pPr>
        <w:tabs>
          <w:tab w:val="left" w:pos="5595"/>
        </w:tabs>
        <w:jc w:val="both"/>
        <w:rPr>
          <w:rFonts w:ascii="Gotham Rounded Book" w:hAnsi="Gotham Rounded Book" w:cs="Linux Libertine"/>
          <w:sz w:val="22"/>
          <w:szCs w:val="22"/>
        </w:rPr>
      </w:pPr>
    </w:p>
    <w:p w14:paraId="2D4E649F" w14:textId="77777777" w:rsidR="00E96680" w:rsidRPr="00CB39F0" w:rsidRDefault="00E96680" w:rsidP="00E96680">
      <w:pPr>
        <w:tabs>
          <w:tab w:val="left" w:pos="5595"/>
        </w:tabs>
        <w:jc w:val="both"/>
        <w:rPr>
          <w:rFonts w:ascii="Gotham Rounded Book" w:hAnsi="Gotham Rounded Book" w:cs="Linux Libertine"/>
          <w:sz w:val="22"/>
          <w:szCs w:val="22"/>
        </w:rPr>
      </w:pPr>
      <w:r w:rsidRPr="00CB39F0">
        <w:rPr>
          <w:rFonts w:ascii="Gotham Rounded Book" w:hAnsi="Gotham Rounded Book" w:cs="Linux Libertine"/>
          <w:sz w:val="22"/>
          <w:szCs w:val="22"/>
        </w:rPr>
        <w:t>Los informes de resultados para cada dependencia/entidad de la Administración Pública Municipal se encuentran en firma para su notificación durante el mes de noviembre.</w:t>
      </w:r>
    </w:p>
    <w:p w14:paraId="497D9F77" w14:textId="77777777" w:rsidR="002C7775" w:rsidRPr="00CB39F0" w:rsidRDefault="002C7775" w:rsidP="002C7775">
      <w:pPr>
        <w:tabs>
          <w:tab w:val="left" w:pos="5595"/>
        </w:tabs>
        <w:jc w:val="both"/>
        <w:rPr>
          <w:rFonts w:ascii="Gotham Rounded Book" w:hAnsi="Gotham Rounded Book" w:cs="Linux Libertine"/>
          <w:sz w:val="22"/>
          <w:szCs w:val="22"/>
        </w:rPr>
      </w:pPr>
    </w:p>
    <w:p w14:paraId="735B718B" w14:textId="77777777" w:rsidR="002C7775" w:rsidRPr="00CB39F0" w:rsidRDefault="002C7775" w:rsidP="002C7775">
      <w:pPr>
        <w:tabs>
          <w:tab w:val="left" w:pos="5595"/>
        </w:tabs>
        <w:jc w:val="both"/>
        <w:rPr>
          <w:rFonts w:ascii="Gotham Rounded Book" w:hAnsi="Gotham Rounded Book" w:cs="Linux Libertine"/>
          <w:sz w:val="22"/>
          <w:szCs w:val="22"/>
        </w:rPr>
      </w:pPr>
    </w:p>
    <w:p w14:paraId="161FCF1E" w14:textId="77777777" w:rsidR="002C7775" w:rsidRPr="00CB39F0" w:rsidRDefault="002C7775" w:rsidP="002C7775">
      <w:pPr>
        <w:pStyle w:val="Estilo1"/>
        <w:jc w:val="both"/>
        <w:rPr>
          <w:rFonts w:cs="Linux Libertine"/>
          <w:b w:val="0"/>
          <w:sz w:val="22"/>
          <w:szCs w:val="22"/>
        </w:rPr>
      </w:pPr>
      <w:r w:rsidRPr="00CB39F0">
        <w:rPr>
          <w:rStyle w:val="Textoennegrita"/>
          <w:b/>
          <w:color w:val="BF8F00" w:themeColor="accent4" w:themeShade="BF"/>
          <w:sz w:val="22"/>
          <w:szCs w:val="22"/>
        </w:rPr>
        <w:t xml:space="preserve">Componente 8. </w:t>
      </w:r>
      <w:r w:rsidRPr="00CB39F0">
        <w:rPr>
          <w:rStyle w:val="Textoennegrita"/>
          <w:b/>
          <w:color w:val="2E74B5" w:themeColor="accent1" w:themeShade="BF"/>
          <w:sz w:val="22"/>
          <w:szCs w:val="22"/>
        </w:rPr>
        <w:t xml:space="preserve">Foro de Evaluación Gubernamental </w:t>
      </w:r>
    </w:p>
    <w:p w14:paraId="5D5981D8" w14:textId="77777777" w:rsidR="002C7775" w:rsidRPr="00CB39F0" w:rsidRDefault="002C7775" w:rsidP="002C7775">
      <w:pPr>
        <w:tabs>
          <w:tab w:val="left" w:pos="5595"/>
        </w:tabs>
        <w:jc w:val="both"/>
        <w:rPr>
          <w:rFonts w:ascii="Gotham Rounded Bold" w:hAnsi="Gotham Rounded Bold" w:cs="Linux Libertine"/>
          <w:b/>
          <w:sz w:val="22"/>
          <w:szCs w:val="22"/>
        </w:rPr>
      </w:pPr>
    </w:p>
    <w:p w14:paraId="42A4C9B3" w14:textId="77777777" w:rsidR="00E96680" w:rsidRPr="00CB39F0" w:rsidRDefault="00E96680" w:rsidP="00E96680">
      <w:pPr>
        <w:tabs>
          <w:tab w:val="left" w:pos="5595"/>
        </w:tabs>
        <w:jc w:val="both"/>
        <w:rPr>
          <w:rFonts w:ascii="Gotham Rounded Book" w:hAnsi="Gotham Rounded Book" w:cs="Linux Libertine"/>
          <w:sz w:val="22"/>
          <w:szCs w:val="22"/>
        </w:rPr>
      </w:pPr>
      <w:r w:rsidRPr="00CB39F0">
        <w:rPr>
          <w:rFonts w:ascii="Gotham Rounded Book" w:hAnsi="Gotham Rounded Book" w:cs="Linux Libertine"/>
          <w:sz w:val="22"/>
          <w:szCs w:val="22"/>
        </w:rPr>
        <w:t>El 31 de octubre del presente se llevó a cabo el “</w:t>
      </w:r>
      <w:r w:rsidRPr="00CB39F0">
        <w:rPr>
          <w:rFonts w:ascii="Gotham Rounded Book" w:hAnsi="Gotham Rounded Book" w:cs="Linux Libertine"/>
          <w:b/>
          <w:bCs/>
          <w:sz w:val="22"/>
          <w:szCs w:val="22"/>
        </w:rPr>
        <w:t>3er Foro de Evaluación Gubernamental</w:t>
      </w:r>
      <w:r w:rsidRPr="00CB39F0">
        <w:rPr>
          <w:rFonts w:ascii="Gotham Rounded Book" w:hAnsi="Gotham Rounded Book" w:cs="Linux Libertine"/>
          <w:sz w:val="22"/>
          <w:szCs w:val="22"/>
        </w:rPr>
        <w:t xml:space="preserve">” en las instalaciones del Parque de Innovación de La Salle Bajío, el cual contó con una asistencia de </w:t>
      </w:r>
      <w:r w:rsidRPr="00CB39F0">
        <w:rPr>
          <w:rFonts w:ascii="Gotham Rounded Book" w:hAnsi="Gotham Rounded Book" w:cs="Linux Libertine"/>
          <w:b/>
          <w:bCs/>
          <w:sz w:val="22"/>
          <w:szCs w:val="22"/>
        </w:rPr>
        <w:t>535</w:t>
      </w:r>
      <w:r w:rsidRPr="00CB39F0">
        <w:rPr>
          <w:rFonts w:ascii="Gotham Rounded Book" w:hAnsi="Gotham Rounded Book" w:cs="Linux Libertine"/>
          <w:sz w:val="22"/>
          <w:szCs w:val="22"/>
        </w:rPr>
        <w:t xml:space="preserve"> personas. </w:t>
      </w:r>
    </w:p>
    <w:p w14:paraId="46DAA8F3" w14:textId="77777777" w:rsidR="00E96680" w:rsidRPr="00CB39F0" w:rsidRDefault="00E96680" w:rsidP="00E96680">
      <w:pPr>
        <w:tabs>
          <w:tab w:val="left" w:pos="5595"/>
        </w:tabs>
        <w:jc w:val="both"/>
        <w:rPr>
          <w:rFonts w:ascii="Gotham Rounded Book" w:hAnsi="Gotham Rounded Book" w:cs="Linux Libertine"/>
          <w:sz w:val="22"/>
          <w:szCs w:val="22"/>
        </w:rPr>
      </w:pPr>
    </w:p>
    <w:p w14:paraId="4D9052B6" w14:textId="77777777" w:rsidR="00E96680" w:rsidRPr="00CB39F0" w:rsidRDefault="00E96680" w:rsidP="00E96680">
      <w:pPr>
        <w:tabs>
          <w:tab w:val="left" w:pos="5595"/>
        </w:tabs>
        <w:jc w:val="both"/>
        <w:rPr>
          <w:rFonts w:ascii="Gotham Rounded Book" w:hAnsi="Gotham Rounded Book" w:cs="Linux Libertine"/>
          <w:sz w:val="22"/>
          <w:szCs w:val="22"/>
        </w:rPr>
      </w:pPr>
      <w:r w:rsidRPr="00CB39F0">
        <w:rPr>
          <w:rFonts w:ascii="Gotham Rounded Book" w:hAnsi="Gotham Rounded Book" w:cs="Linux Libertine"/>
          <w:sz w:val="22"/>
          <w:szCs w:val="22"/>
        </w:rPr>
        <w:t>Las ponencias estuvieron a cargo de las siguientes personalidades:</w:t>
      </w:r>
    </w:p>
    <w:p w14:paraId="34C1E131" w14:textId="77777777" w:rsidR="00E96680" w:rsidRPr="00CB39F0" w:rsidRDefault="00E96680" w:rsidP="00E96680">
      <w:pPr>
        <w:tabs>
          <w:tab w:val="left" w:pos="5595"/>
        </w:tabs>
        <w:jc w:val="both"/>
        <w:rPr>
          <w:rFonts w:ascii="Gotham Rounded Book" w:hAnsi="Gotham Rounded Book" w:cs="Linux Libertine"/>
          <w:sz w:val="22"/>
          <w:szCs w:val="22"/>
        </w:rPr>
      </w:pPr>
    </w:p>
    <w:p w14:paraId="0CE8DCCF" w14:textId="77777777" w:rsidR="00E96680" w:rsidRPr="00CB39F0" w:rsidRDefault="00E96680" w:rsidP="00E96680">
      <w:pPr>
        <w:pStyle w:val="Prrafodelista"/>
        <w:numPr>
          <w:ilvl w:val="0"/>
          <w:numId w:val="33"/>
        </w:numPr>
        <w:tabs>
          <w:tab w:val="left" w:pos="5595"/>
        </w:tabs>
        <w:spacing w:after="0"/>
        <w:jc w:val="both"/>
        <w:rPr>
          <w:rFonts w:ascii="Gotham Rounded Book" w:hAnsi="Gotham Rounded Book" w:cs="Linux Libertine"/>
        </w:rPr>
      </w:pPr>
      <w:r w:rsidRPr="00CB39F0">
        <w:rPr>
          <w:rFonts w:ascii="Gotham Rounded Bold" w:hAnsi="Gotham Rounded Bold" w:cs="Linux Libertine"/>
        </w:rPr>
        <w:lastRenderedPageBreak/>
        <w:t>Dra. Mónica Ballesca Ramírez</w:t>
      </w:r>
      <w:r w:rsidRPr="00CB39F0">
        <w:rPr>
          <w:rFonts w:ascii="Gotham Rounded Book" w:hAnsi="Gotham Rounded Book" w:cs="Linux Libertine"/>
        </w:rPr>
        <w:t>.- Directora General de Planeación y Evaluación Participativa del Gobierno del Estado de Jalisco. (MIDE – Evalúa Jalisco).</w:t>
      </w:r>
    </w:p>
    <w:p w14:paraId="5C6BBA07" w14:textId="77777777" w:rsidR="00E96680" w:rsidRPr="00CB39F0" w:rsidRDefault="00E96680" w:rsidP="00E96680">
      <w:pPr>
        <w:pStyle w:val="Prrafodelista"/>
        <w:numPr>
          <w:ilvl w:val="0"/>
          <w:numId w:val="33"/>
        </w:numPr>
        <w:tabs>
          <w:tab w:val="left" w:pos="5595"/>
        </w:tabs>
        <w:spacing w:after="0"/>
        <w:jc w:val="both"/>
        <w:rPr>
          <w:rFonts w:ascii="Gotham Rounded Book" w:hAnsi="Gotham Rounded Book" w:cs="Linux Libertine"/>
        </w:rPr>
      </w:pPr>
      <w:r w:rsidRPr="00CB39F0">
        <w:rPr>
          <w:rFonts w:ascii="Gotham Rounded Bold" w:hAnsi="Gotham Rounded Bold" w:cs="Linux Libertine"/>
        </w:rPr>
        <w:t>Lic. Ivania Mazari</w:t>
      </w:r>
      <w:r w:rsidRPr="00CB39F0">
        <w:rPr>
          <w:rFonts w:ascii="Gotham Rounded Book" w:hAnsi="Gotham Rounded Book" w:cs="Linux Libertine"/>
        </w:rPr>
        <w:t>.- Investigadora del Instituto Mexicano para la Competitividad (IMCO)</w:t>
      </w:r>
    </w:p>
    <w:p w14:paraId="2BCC8DAA" w14:textId="77777777" w:rsidR="00E96680" w:rsidRPr="00CB39F0" w:rsidRDefault="00E96680" w:rsidP="00E96680">
      <w:pPr>
        <w:pStyle w:val="Prrafodelista"/>
        <w:numPr>
          <w:ilvl w:val="0"/>
          <w:numId w:val="33"/>
        </w:numPr>
        <w:tabs>
          <w:tab w:val="left" w:pos="5595"/>
        </w:tabs>
        <w:spacing w:after="0"/>
        <w:jc w:val="both"/>
        <w:rPr>
          <w:rFonts w:ascii="Gotham Rounded Book" w:hAnsi="Gotham Rounded Book" w:cs="Linux Libertine"/>
        </w:rPr>
      </w:pPr>
      <w:r w:rsidRPr="00CB39F0">
        <w:rPr>
          <w:rFonts w:ascii="Gotham Rounded Bold" w:hAnsi="Gotham Rounded Bold" w:cs="Linux Libertine"/>
        </w:rPr>
        <w:t>Mtro. Antonio de Haro Mejía.</w:t>
      </w:r>
      <w:r w:rsidRPr="00CB39F0">
        <w:rPr>
          <w:rFonts w:ascii="Gotham Rounded Book" w:hAnsi="Gotham Rounded Book" w:cs="Linux Libertine"/>
        </w:rPr>
        <w:t xml:space="preserve">- Vicepresidente de la Academia Nacional de Evaluadores de México (ACEVAL) y </w:t>
      </w:r>
    </w:p>
    <w:p w14:paraId="6163748B" w14:textId="77777777" w:rsidR="00E96680" w:rsidRPr="00CB39F0" w:rsidRDefault="00E96680" w:rsidP="00E96680">
      <w:pPr>
        <w:pStyle w:val="Prrafodelista"/>
        <w:numPr>
          <w:ilvl w:val="0"/>
          <w:numId w:val="33"/>
        </w:numPr>
        <w:tabs>
          <w:tab w:val="left" w:pos="5595"/>
        </w:tabs>
        <w:spacing w:after="0"/>
        <w:jc w:val="both"/>
        <w:rPr>
          <w:rFonts w:ascii="Gotham Rounded Book" w:hAnsi="Gotham Rounded Book" w:cs="Linux Libertine"/>
        </w:rPr>
      </w:pPr>
      <w:r w:rsidRPr="00CB39F0">
        <w:rPr>
          <w:rFonts w:ascii="Gotham Rounded Bold" w:hAnsi="Gotham Rounded Bold" w:cs="Linux Libertine"/>
        </w:rPr>
        <w:t>Mtra. Ana Paulina González Arroyo.-</w:t>
      </w:r>
      <w:r w:rsidRPr="00CB39F0">
        <w:rPr>
          <w:rFonts w:ascii="Gotham Rounded Book" w:hAnsi="Gotham Rounded Book" w:cs="Linux Libertine"/>
        </w:rPr>
        <w:t xml:space="preserve"> Directora de Análisis y. Vinculación con. Entidades Federativas y Municipios del Consejo Nacional de Evaluación de la Política Social (CONEVAL).</w:t>
      </w:r>
    </w:p>
    <w:p w14:paraId="3F7AE4C5" w14:textId="77777777" w:rsidR="00E96680" w:rsidRPr="00CB39F0" w:rsidRDefault="00E96680" w:rsidP="00E96680">
      <w:pPr>
        <w:pStyle w:val="Prrafodelista"/>
        <w:tabs>
          <w:tab w:val="left" w:pos="5595"/>
        </w:tabs>
        <w:spacing w:after="0" w:line="240" w:lineRule="auto"/>
        <w:jc w:val="both"/>
        <w:rPr>
          <w:rFonts w:ascii="Gotham Rounded Book" w:hAnsi="Gotham Rounded Book" w:cs="Linux Libertine"/>
        </w:rPr>
      </w:pPr>
    </w:p>
    <w:p w14:paraId="68A71F19" w14:textId="77777777" w:rsidR="00E96680" w:rsidRPr="00CB39F0" w:rsidRDefault="00E96680" w:rsidP="00E96680">
      <w:pPr>
        <w:tabs>
          <w:tab w:val="left" w:pos="5595"/>
        </w:tabs>
        <w:jc w:val="both"/>
        <w:rPr>
          <w:rFonts w:ascii="Gotham Rounded Book" w:hAnsi="Gotham Rounded Book" w:cs="Linux Libertine"/>
          <w:sz w:val="22"/>
          <w:szCs w:val="22"/>
        </w:rPr>
      </w:pPr>
      <w:r w:rsidRPr="00CB39F0">
        <w:rPr>
          <w:rFonts w:ascii="Gotham Rounded Book" w:hAnsi="Gotham Rounded Book" w:cs="Linux Libertine"/>
          <w:sz w:val="22"/>
          <w:szCs w:val="22"/>
        </w:rPr>
        <w:t>Con esto se ha continuado posicionando al Municipio de León como pionero en materia de Monitoreo y Evaluación de la Gestión Gubernamental a nivel nacional.</w:t>
      </w:r>
    </w:p>
    <w:p w14:paraId="6E60F17F" w14:textId="77777777" w:rsidR="00E96680" w:rsidRPr="00CB39F0" w:rsidRDefault="00E96680" w:rsidP="00E96680">
      <w:pPr>
        <w:tabs>
          <w:tab w:val="left" w:pos="5595"/>
        </w:tabs>
        <w:jc w:val="both"/>
        <w:rPr>
          <w:rFonts w:ascii="Gotham Rounded Book" w:hAnsi="Gotham Rounded Book" w:cs="Linux Libertine"/>
          <w:sz w:val="22"/>
          <w:szCs w:val="22"/>
          <w:highlight w:val="yellow"/>
        </w:rPr>
      </w:pPr>
    </w:p>
    <w:p w14:paraId="181D992A" w14:textId="77777777" w:rsidR="00E96680" w:rsidRPr="00CB39F0" w:rsidRDefault="00E96680" w:rsidP="00E96680">
      <w:pPr>
        <w:tabs>
          <w:tab w:val="left" w:pos="5595"/>
        </w:tabs>
        <w:jc w:val="center"/>
        <w:rPr>
          <w:rFonts w:ascii="Gotham Rounded Book" w:hAnsi="Gotham Rounded Book" w:cs="Linux Libertine"/>
          <w:sz w:val="22"/>
          <w:szCs w:val="22"/>
          <w:highlight w:val="yellow"/>
        </w:rPr>
      </w:pPr>
      <w:r w:rsidRPr="00CB39F0">
        <w:rPr>
          <w:noProof/>
          <w:sz w:val="22"/>
          <w:szCs w:val="22"/>
          <w:highlight w:val="yellow"/>
          <w:lang w:eastAsia="es-MX"/>
        </w:rPr>
        <w:drawing>
          <wp:inline distT="0" distB="0" distL="0" distR="0" wp14:anchorId="7C2E1D83" wp14:editId="102F1B6F">
            <wp:extent cx="5223188" cy="325755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23188" cy="3257550"/>
                    </a:xfrm>
                    <a:prstGeom prst="rect">
                      <a:avLst/>
                    </a:prstGeom>
                    <a:noFill/>
                    <a:ln>
                      <a:noFill/>
                    </a:ln>
                  </pic:spPr>
                </pic:pic>
              </a:graphicData>
            </a:graphic>
          </wp:inline>
        </w:drawing>
      </w:r>
    </w:p>
    <w:p w14:paraId="428995D5" w14:textId="77777777" w:rsidR="00E96680" w:rsidRPr="00CB39F0" w:rsidRDefault="00E96680" w:rsidP="00E96680">
      <w:pPr>
        <w:tabs>
          <w:tab w:val="left" w:pos="5595"/>
        </w:tabs>
        <w:jc w:val="center"/>
        <w:rPr>
          <w:rFonts w:ascii="Gotham Rounded Book" w:hAnsi="Gotham Rounded Book" w:cs="Linux Libertine"/>
          <w:sz w:val="22"/>
          <w:szCs w:val="22"/>
        </w:rPr>
      </w:pPr>
      <w:r w:rsidRPr="00CB39F0">
        <w:rPr>
          <w:rFonts w:ascii="Gotham Rounded Book" w:hAnsi="Gotham Rounded Book" w:cs="Linux Libertine"/>
          <w:sz w:val="22"/>
          <w:szCs w:val="22"/>
        </w:rPr>
        <w:t>Foto: Edgar Camacho, El Sol de León.</w:t>
      </w:r>
    </w:p>
    <w:p w14:paraId="3345E159" w14:textId="77777777" w:rsidR="00E96680" w:rsidRPr="00CB39F0" w:rsidRDefault="00E96680" w:rsidP="00E96680">
      <w:pPr>
        <w:tabs>
          <w:tab w:val="left" w:pos="5595"/>
        </w:tabs>
        <w:jc w:val="both"/>
        <w:rPr>
          <w:rFonts w:ascii="Gotham Rounded Book" w:hAnsi="Gotham Rounded Book" w:cs="Linux Libertine"/>
          <w:sz w:val="22"/>
          <w:szCs w:val="22"/>
        </w:rPr>
      </w:pPr>
    </w:p>
    <w:p w14:paraId="1AE2EC6D" w14:textId="77777777" w:rsidR="00E96680" w:rsidRPr="00CB39F0" w:rsidRDefault="00E96680" w:rsidP="00E96680">
      <w:pPr>
        <w:tabs>
          <w:tab w:val="left" w:pos="5595"/>
        </w:tabs>
        <w:jc w:val="both"/>
        <w:rPr>
          <w:rFonts w:ascii="Gotham Rounded Book" w:hAnsi="Gotham Rounded Book" w:cs="Linux Libertine"/>
          <w:sz w:val="22"/>
          <w:szCs w:val="22"/>
        </w:rPr>
      </w:pPr>
      <w:r w:rsidRPr="00CB39F0">
        <w:rPr>
          <w:rFonts w:ascii="Gotham Rounded Book" w:hAnsi="Gotham Rounded Book" w:cs="Linux Libertine"/>
          <w:sz w:val="22"/>
          <w:szCs w:val="22"/>
        </w:rPr>
        <w:t xml:space="preserve">Se contestaron </w:t>
      </w:r>
      <w:r w:rsidRPr="00CB39F0">
        <w:rPr>
          <w:rFonts w:ascii="Gotham Rounded Book" w:hAnsi="Gotham Rounded Book" w:cs="Linux Libertine"/>
          <w:b/>
          <w:sz w:val="22"/>
          <w:szCs w:val="22"/>
        </w:rPr>
        <w:t>295</w:t>
      </w:r>
      <w:r w:rsidRPr="00CB39F0">
        <w:rPr>
          <w:rFonts w:ascii="Gotham Rounded Book" w:hAnsi="Gotham Rounded Book" w:cs="Linux Libertine"/>
          <w:sz w:val="22"/>
          <w:szCs w:val="22"/>
        </w:rPr>
        <w:t xml:space="preserve"> encuestas de salida sobre la satisfacción general del foro, de los cuales se obtuvieron los resultados siguientes:</w:t>
      </w:r>
    </w:p>
    <w:p w14:paraId="0E94C3F4" w14:textId="77777777" w:rsidR="00E96680" w:rsidRPr="00CB39F0" w:rsidRDefault="00E96680" w:rsidP="00E96680">
      <w:pPr>
        <w:tabs>
          <w:tab w:val="left" w:pos="5595"/>
        </w:tabs>
        <w:jc w:val="both"/>
        <w:rPr>
          <w:rFonts w:ascii="Gotham Rounded Book" w:hAnsi="Gotham Rounded Book" w:cs="Linux Libertine"/>
          <w:sz w:val="22"/>
          <w:szCs w:val="22"/>
        </w:rPr>
      </w:pPr>
    </w:p>
    <w:p w14:paraId="22E8B041" w14:textId="77777777" w:rsidR="00E96680" w:rsidRPr="00CB39F0" w:rsidRDefault="00E96680" w:rsidP="00E96680">
      <w:pPr>
        <w:tabs>
          <w:tab w:val="left" w:pos="5595"/>
        </w:tabs>
        <w:jc w:val="both"/>
        <w:rPr>
          <w:rFonts w:ascii="Gotham Rounded Book" w:hAnsi="Gotham Rounded Book" w:cs="Linux Libertine"/>
          <w:sz w:val="22"/>
          <w:szCs w:val="22"/>
          <w:highlight w:val="yellow"/>
        </w:rPr>
      </w:pPr>
      <w:r w:rsidRPr="00CB39F0">
        <w:rPr>
          <w:noProof/>
          <w:sz w:val="22"/>
          <w:szCs w:val="22"/>
          <w:lang w:eastAsia="es-MX"/>
        </w:rPr>
        <w:lastRenderedPageBreak/>
        <w:drawing>
          <wp:inline distT="0" distB="0" distL="0" distR="0" wp14:anchorId="1F1C0DBC" wp14:editId="2424FA46">
            <wp:extent cx="5014451" cy="2584010"/>
            <wp:effectExtent l="0" t="0" r="254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37967" cy="2596128"/>
                    </a:xfrm>
                    <a:prstGeom prst="rect">
                      <a:avLst/>
                    </a:prstGeom>
                  </pic:spPr>
                </pic:pic>
              </a:graphicData>
            </a:graphic>
          </wp:inline>
        </w:drawing>
      </w:r>
    </w:p>
    <w:p w14:paraId="4AC4B3D6" w14:textId="1B73142E" w:rsidR="00E96680" w:rsidRPr="00CB39F0" w:rsidRDefault="00E96680" w:rsidP="00D11964">
      <w:pPr>
        <w:tabs>
          <w:tab w:val="left" w:pos="5595"/>
        </w:tabs>
        <w:jc w:val="both"/>
        <w:rPr>
          <w:rFonts w:ascii="Gotham Rounded Book" w:hAnsi="Gotham Rounded Book" w:cs="Linux Libertine"/>
          <w:sz w:val="22"/>
          <w:szCs w:val="22"/>
          <w:highlight w:val="yellow"/>
        </w:rPr>
      </w:pPr>
      <w:r w:rsidRPr="00CB39F0">
        <w:rPr>
          <w:rFonts w:ascii="Gotham Rounded Book" w:hAnsi="Gotham Rounded Book" w:cs="Linux Libertine"/>
          <w:noProof/>
          <w:sz w:val="22"/>
          <w:szCs w:val="22"/>
          <w:highlight w:val="yellow"/>
          <w:lang w:eastAsia="es-MX"/>
        </w:rPr>
        <w:drawing>
          <wp:inline distT="0" distB="0" distL="0" distR="0" wp14:anchorId="614F237F" wp14:editId="34119707">
            <wp:extent cx="3588589" cy="1977464"/>
            <wp:effectExtent l="0" t="0" r="0" b="3810"/>
            <wp:docPr id="13" name="Imagen 1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0E15A1C-D030-49A8-86E1-11415A31A3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0E15A1C-D030-49A8-86E1-11415A31A3F1}"/>
                        </a:ext>
                      </a:extLst>
                    </pic:cNvPr>
                    <pic:cNvPicPr>
                      <a:picLocks noChangeAspect="1"/>
                    </pic:cNvPicPr>
                  </pic:nvPicPr>
                  <pic:blipFill>
                    <a:blip r:embed="rId19"/>
                    <a:stretch>
                      <a:fillRect/>
                    </a:stretch>
                  </pic:blipFill>
                  <pic:spPr>
                    <a:xfrm>
                      <a:off x="0" y="0"/>
                      <a:ext cx="3600673" cy="1984123"/>
                    </a:xfrm>
                    <a:prstGeom prst="rect">
                      <a:avLst/>
                    </a:prstGeom>
                  </pic:spPr>
                </pic:pic>
              </a:graphicData>
            </a:graphic>
          </wp:inline>
        </w:drawing>
      </w:r>
    </w:p>
    <w:p w14:paraId="7733F3C7" w14:textId="77777777" w:rsidR="00E96680" w:rsidRPr="00CB39F0" w:rsidRDefault="00E96680" w:rsidP="00E96680">
      <w:pPr>
        <w:tabs>
          <w:tab w:val="left" w:pos="5595"/>
        </w:tabs>
        <w:jc w:val="both"/>
        <w:rPr>
          <w:rFonts w:ascii="Gotham Rounded Book" w:hAnsi="Gotham Rounded Book" w:cs="Linux Libertine"/>
          <w:sz w:val="22"/>
          <w:szCs w:val="22"/>
          <w:highlight w:val="yellow"/>
        </w:rPr>
      </w:pPr>
    </w:p>
    <w:p w14:paraId="58B9490F" w14:textId="25CBCECF" w:rsidR="002C7775" w:rsidRPr="00CB39F0" w:rsidRDefault="002C7775" w:rsidP="002C7775">
      <w:pPr>
        <w:tabs>
          <w:tab w:val="left" w:pos="5595"/>
        </w:tabs>
        <w:jc w:val="both"/>
        <w:rPr>
          <w:rStyle w:val="Textoennegrita"/>
          <w:rFonts w:ascii="Gotham Rounded Bold" w:hAnsi="Gotham Rounded Bold"/>
          <w:color w:val="002060"/>
          <w:sz w:val="22"/>
          <w:szCs w:val="22"/>
          <w:lang w:eastAsia="es-ES"/>
        </w:rPr>
      </w:pPr>
      <w:bookmarkStart w:id="28" w:name="_Toc535491593"/>
      <w:bookmarkStart w:id="29" w:name="_Toc535575529"/>
      <w:r w:rsidRPr="00CB39F0">
        <w:rPr>
          <w:rStyle w:val="Textoennegrita"/>
          <w:rFonts w:ascii="Gotham Rounded Bold" w:hAnsi="Gotham Rounded Bold"/>
          <w:b w:val="0"/>
          <w:color w:val="BF8F00" w:themeColor="accent4" w:themeShade="BF"/>
          <w:sz w:val="22"/>
          <w:szCs w:val="22"/>
          <w:lang w:eastAsia="es-ES"/>
        </w:rPr>
        <w:t>Línea de gestión 1</w:t>
      </w:r>
      <w:bookmarkEnd w:id="28"/>
      <w:bookmarkEnd w:id="29"/>
      <w:r w:rsidRPr="00CB39F0">
        <w:rPr>
          <w:rStyle w:val="Textoennegrita"/>
          <w:rFonts w:ascii="Gotham Rounded Bold" w:hAnsi="Gotham Rounded Bold"/>
          <w:b w:val="0"/>
          <w:color w:val="BF8F00" w:themeColor="accent4" w:themeShade="BF"/>
          <w:sz w:val="22"/>
          <w:szCs w:val="22"/>
          <w:lang w:eastAsia="es-ES"/>
        </w:rPr>
        <w:t xml:space="preserve">: </w:t>
      </w:r>
      <w:r w:rsidRPr="00CB39F0">
        <w:rPr>
          <w:rStyle w:val="Textoennegrita"/>
          <w:rFonts w:ascii="Gotham Rounded Bold" w:hAnsi="Gotham Rounded Bold"/>
          <w:color w:val="002060"/>
          <w:sz w:val="22"/>
          <w:szCs w:val="22"/>
          <w:lang w:eastAsia="es-ES"/>
        </w:rPr>
        <w:t>Solicitudes de acceso a la información pública y de datos personales en posesión de la Contraloría Municipal, atendidas.</w:t>
      </w:r>
    </w:p>
    <w:p w14:paraId="4EC37043" w14:textId="19616599" w:rsidR="001F6928" w:rsidRDefault="00E96680" w:rsidP="002C7775">
      <w:pPr>
        <w:tabs>
          <w:tab w:val="left" w:pos="5595"/>
        </w:tabs>
        <w:jc w:val="both"/>
        <w:rPr>
          <w:rStyle w:val="Textoennegrita"/>
          <w:rFonts w:ascii="Gotham Rounded Bold" w:hAnsi="Gotham Rounded Bold"/>
          <w:b w:val="0"/>
          <w:color w:val="BF8F00" w:themeColor="accent4" w:themeShade="BF"/>
          <w:sz w:val="22"/>
          <w:lang w:eastAsia="es-ES"/>
        </w:rPr>
      </w:pPr>
      <w:r w:rsidRPr="002718C5">
        <w:rPr>
          <w:rFonts w:ascii="Gotham Rounded Book" w:hAnsi="Gotham Rounded Book" w:cs="Linux Libertine"/>
          <w:noProof/>
          <w:sz w:val="20"/>
          <w:szCs w:val="22"/>
          <w:highlight w:val="yellow"/>
          <w:lang w:eastAsia="es-MX"/>
        </w:rPr>
        <w:drawing>
          <wp:anchor distT="0" distB="0" distL="114300" distR="114300" simplePos="0" relativeHeight="251686912" behindDoc="1" locked="0" layoutInCell="1" allowOverlap="1" wp14:anchorId="48835BA6" wp14:editId="725FCA91">
            <wp:simplePos x="0" y="0"/>
            <wp:positionH relativeFrom="margin">
              <wp:posOffset>0</wp:posOffset>
            </wp:positionH>
            <wp:positionV relativeFrom="paragraph">
              <wp:posOffset>165100</wp:posOffset>
            </wp:positionV>
            <wp:extent cx="5876925" cy="2125980"/>
            <wp:effectExtent l="0" t="0" r="9525" b="7620"/>
            <wp:wrapSquare wrapText="bothSides"/>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margin">
              <wp14:pctWidth>0</wp14:pctWidth>
            </wp14:sizeRelH>
            <wp14:sizeRelV relativeFrom="margin">
              <wp14:pctHeight>0</wp14:pctHeight>
            </wp14:sizeRelV>
          </wp:anchor>
        </w:drawing>
      </w:r>
    </w:p>
    <w:p w14:paraId="0887FB17" w14:textId="63B84D7D" w:rsidR="001F6928" w:rsidRDefault="001F6928" w:rsidP="002C7775">
      <w:pPr>
        <w:tabs>
          <w:tab w:val="left" w:pos="5595"/>
        </w:tabs>
        <w:jc w:val="both"/>
        <w:rPr>
          <w:rStyle w:val="Textoennegrita"/>
          <w:rFonts w:ascii="Gotham Rounded Bold" w:hAnsi="Gotham Rounded Bold"/>
          <w:b w:val="0"/>
          <w:color w:val="BF8F00" w:themeColor="accent4" w:themeShade="BF"/>
          <w:sz w:val="22"/>
          <w:lang w:eastAsia="es-ES"/>
        </w:rPr>
      </w:pPr>
    </w:p>
    <w:p w14:paraId="30818DBA" w14:textId="77777777" w:rsidR="001F6928" w:rsidRDefault="001F6928" w:rsidP="002C7775">
      <w:pPr>
        <w:tabs>
          <w:tab w:val="left" w:pos="5595"/>
        </w:tabs>
        <w:jc w:val="both"/>
        <w:rPr>
          <w:rStyle w:val="Textoennegrita"/>
          <w:rFonts w:ascii="Gotham Rounded Bold" w:hAnsi="Gotham Rounded Bold"/>
          <w:b w:val="0"/>
          <w:color w:val="BF8F00" w:themeColor="accent4" w:themeShade="BF"/>
          <w:sz w:val="22"/>
          <w:lang w:eastAsia="es-ES"/>
        </w:rPr>
      </w:pPr>
    </w:p>
    <w:p w14:paraId="60D64B01" w14:textId="77777777" w:rsidR="00E96680" w:rsidRPr="00CB39F0" w:rsidRDefault="00E96680" w:rsidP="00E96680">
      <w:pPr>
        <w:tabs>
          <w:tab w:val="left" w:pos="5595"/>
        </w:tabs>
        <w:jc w:val="both"/>
        <w:rPr>
          <w:rStyle w:val="Textoennegrita"/>
          <w:rFonts w:ascii="Gotham Rounded Book" w:hAnsi="Gotham Rounded Book"/>
          <w:b w:val="0"/>
          <w:color w:val="000000" w:themeColor="text1"/>
          <w:sz w:val="22"/>
          <w:szCs w:val="22"/>
          <w:lang w:eastAsia="es-ES"/>
        </w:rPr>
      </w:pPr>
      <w:r w:rsidRPr="00CB39F0">
        <w:rPr>
          <w:rStyle w:val="Textoennegrita"/>
          <w:rFonts w:ascii="Gotham Rounded Book" w:hAnsi="Gotham Rounded Book"/>
          <w:b w:val="0"/>
          <w:color w:val="000000" w:themeColor="text1"/>
          <w:sz w:val="22"/>
          <w:szCs w:val="22"/>
          <w:lang w:eastAsia="es-ES"/>
        </w:rPr>
        <w:lastRenderedPageBreak/>
        <w:t xml:space="preserve">Durante el bimestre se recibieron y atendieron </w:t>
      </w:r>
      <w:r w:rsidRPr="00CB39F0">
        <w:rPr>
          <w:rStyle w:val="Textoennegrita"/>
          <w:rFonts w:ascii="Gotham Rounded Bold" w:hAnsi="Gotham Rounded Bold"/>
          <w:color w:val="000000" w:themeColor="text1"/>
          <w:sz w:val="22"/>
          <w:szCs w:val="22"/>
          <w:lang w:eastAsia="es-ES"/>
        </w:rPr>
        <w:t>11</w:t>
      </w:r>
      <w:r w:rsidRPr="00CB39F0">
        <w:rPr>
          <w:rStyle w:val="Textoennegrita"/>
          <w:rFonts w:ascii="Gotham Rounded Book" w:hAnsi="Gotham Rounded Book"/>
          <w:color w:val="000000" w:themeColor="text1"/>
          <w:sz w:val="22"/>
          <w:szCs w:val="22"/>
          <w:lang w:eastAsia="es-ES"/>
        </w:rPr>
        <w:t xml:space="preserve"> </w:t>
      </w:r>
      <w:r w:rsidRPr="00CB39F0">
        <w:rPr>
          <w:rStyle w:val="Textoennegrita"/>
          <w:rFonts w:ascii="Gotham Rounded Book" w:hAnsi="Gotham Rounded Book"/>
          <w:b w:val="0"/>
          <w:color w:val="000000" w:themeColor="text1"/>
          <w:sz w:val="22"/>
          <w:szCs w:val="22"/>
          <w:lang w:eastAsia="es-ES"/>
        </w:rPr>
        <w:t xml:space="preserve">solicitudes de información pública; sumando un total de </w:t>
      </w:r>
      <w:r w:rsidRPr="00CB39F0">
        <w:rPr>
          <w:rStyle w:val="Textoennegrita"/>
          <w:rFonts w:ascii="Gotham Rounded Bold" w:hAnsi="Gotham Rounded Bold"/>
          <w:color w:val="000000" w:themeColor="text1"/>
          <w:sz w:val="22"/>
          <w:szCs w:val="22"/>
          <w:lang w:eastAsia="es-ES"/>
        </w:rPr>
        <w:t>73</w:t>
      </w:r>
      <w:r w:rsidRPr="00CB39F0">
        <w:rPr>
          <w:rStyle w:val="Textoennegrita"/>
          <w:rFonts w:ascii="Gotham Rounded Book" w:hAnsi="Gotham Rounded Book"/>
          <w:color w:val="000000" w:themeColor="text1"/>
          <w:sz w:val="22"/>
          <w:szCs w:val="22"/>
          <w:lang w:eastAsia="es-ES"/>
        </w:rPr>
        <w:t xml:space="preserve"> </w:t>
      </w:r>
      <w:r w:rsidRPr="00CB39F0">
        <w:rPr>
          <w:rStyle w:val="Textoennegrita"/>
          <w:rFonts w:ascii="Gotham Rounded Book" w:hAnsi="Gotham Rounded Book"/>
          <w:b w:val="0"/>
          <w:color w:val="000000" w:themeColor="text1"/>
          <w:sz w:val="22"/>
          <w:szCs w:val="22"/>
          <w:lang w:eastAsia="es-ES"/>
        </w:rPr>
        <w:t>solicitudes recibidas y atendidas en lo que va del presente año.</w:t>
      </w:r>
    </w:p>
    <w:p w14:paraId="18085DB3" w14:textId="77777777" w:rsidR="00E96680" w:rsidRPr="00CB39F0" w:rsidRDefault="00E96680" w:rsidP="00E96680">
      <w:pPr>
        <w:tabs>
          <w:tab w:val="left" w:pos="5595"/>
        </w:tabs>
        <w:jc w:val="both"/>
        <w:rPr>
          <w:rStyle w:val="Textoennegrita"/>
          <w:rFonts w:ascii="Gotham Rounded Book" w:hAnsi="Gotham Rounded Book"/>
          <w:b w:val="0"/>
          <w:color w:val="000000" w:themeColor="text1"/>
          <w:sz w:val="22"/>
          <w:szCs w:val="22"/>
          <w:lang w:eastAsia="es-ES"/>
        </w:rPr>
      </w:pPr>
    </w:p>
    <w:p w14:paraId="33A1E69D" w14:textId="77777777" w:rsidR="002C7775" w:rsidRPr="00CB39F0" w:rsidRDefault="002C7775" w:rsidP="002C7775">
      <w:pPr>
        <w:tabs>
          <w:tab w:val="left" w:pos="5595"/>
        </w:tabs>
        <w:jc w:val="both"/>
        <w:rPr>
          <w:rStyle w:val="Textoennegrita"/>
          <w:rFonts w:ascii="Gotham Rounded Bold" w:hAnsi="Gotham Rounded Bold"/>
          <w:b w:val="0"/>
          <w:color w:val="BF8F00" w:themeColor="accent4" w:themeShade="BF"/>
          <w:sz w:val="22"/>
          <w:szCs w:val="22"/>
          <w:lang w:eastAsia="es-ES"/>
        </w:rPr>
      </w:pPr>
    </w:p>
    <w:p w14:paraId="6518DF10" w14:textId="77777777" w:rsidR="002C7775" w:rsidRPr="00CB39F0" w:rsidRDefault="002C7775" w:rsidP="002C7775">
      <w:pPr>
        <w:tabs>
          <w:tab w:val="left" w:pos="5595"/>
        </w:tabs>
        <w:jc w:val="both"/>
        <w:rPr>
          <w:rStyle w:val="Textoennegrita"/>
          <w:rFonts w:ascii="Gotham Rounded Bold" w:hAnsi="Gotham Rounded Bold"/>
          <w:color w:val="002060"/>
          <w:sz w:val="22"/>
          <w:szCs w:val="22"/>
          <w:lang w:eastAsia="es-ES"/>
        </w:rPr>
      </w:pPr>
      <w:r w:rsidRPr="00CB39F0">
        <w:rPr>
          <w:rStyle w:val="Textoennegrita"/>
          <w:rFonts w:ascii="Gotham Rounded Bold" w:hAnsi="Gotham Rounded Bold"/>
          <w:b w:val="0"/>
          <w:color w:val="BF8F00" w:themeColor="accent4" w:themeShade="BF"/>
          <w:sz w:val="22"/>
          <w:szCs w:val="22"/>
          <w:lang w:eastAsia="es-ES"/>
        </w:rPr>
        <w:t xml:space="preserve">Línea de gestión 2: </w:t>
      </w:r>
      <w:r w:rsidRPr="00CB39F0">
        <w:rPr>
          <w:rStyle w:val="Textoennegrita"/>
          <w:rFonts w:ascii="Gotham Rounded Bold" w:hAnsi="Gotham Rounded Bold"/>
          <w:color w:val="002060"/>
          <w:sz w:val="22"/>
          <w:szCs w:val="22"/>
          <w:lang w:eastAsia="es-ES"/>
        </w:rPr>
        <w:t>Fortalecimiento del Comité de Transparencia.</w:t>
      </w:r>
    </w:p>
    <w:p w14:paraId="06325457" w14:textId="77777777" w:rsidR="002C7775" w:rsidRPr="00CB39F0" w:rsidRDefault="002C7775" w:rsidP="002C7775">
      <w:pPr>
        <w:spacing w:line="276" w:lineRule="auto"/>
        <w:rPr>
          <w:rStyle w:val="Textoennegrita"/>
          <w:color w:val="000000" w:themeColor="text1"/>
          <w:sz w:val="22"/>
          <w:szCs w:val="22"/>
          <w:lang w:eastAsia="es-ES"/>
        </w:rPr>
      </w:pPr>
    </w:p>
    <w:p w14:paraId="2EDD9438" w14:textId="77777777" w:rsidR="00E96680" w:rsidRPr="00CB39F0" w:rsidRDefault="00E96680" w:rsidP="00E96680">
      <w:pPr>
        <w:spacing w:line="276" w:lineRule="auto"/>
        <w:rPr>
          <w:rStyle w:val="Textoennegrita"/>
          <w:rFonts w:ascii="Gotham Rounded Book" w:hAnsi="Gotham Rounded Book"/>
          <w:b w:val="0"/>
          <w:color w:val="000000" w:themeColor="text1"/>
          <w:sz w:val="22"/>
          <w:szCs w:val="22"/>
          <w:lang w:eastAsia="es-ES"/>
        </w:rPr>
      </w:pPr>
      <w:r w:rsidRPr="00CB39F0">
        <w:rPr>
          <w:rStyle w:val="Textoennegrita"/>
          <w:rFonts w:ascii="Gotham Rounded Book" w:hAnsi="Gotham Rounded Book"/>
          <w:b w:val="0"/>
          <w:color w:val="000000" w:themeColor="text1"/>
          <w:sz w:val="22"/>
          <w:szCs w:val="22"/>
          <w:lang w:eastAsia="es-ES"/>
        </w:rPr>
        <w:t xml:space="preserve">Durante el bimestre, se asistió a </w:t>
      </w:r>
      <w:r w:rsidRPr="00CB39F0">
        <w:rPr>
          <w:rStyle w:val="Textoennegrita"/>
          <w:rFonts w:ascii="Gotham Rounded Bold" w:hAnsi="Gotham Rounded Bold"/>
          <w:color w:val="000000" w:themeColor="text1"/>
          <w:sz w:val="22"/>
          <w:szCs w:val="22"/>
          <w:lang w:eastAsia="es-ES"/>
        </w:rPr>
        <w:t>21</w:t>
      </w:r>
      <w:r w:rsidRPr="00CB39F0">
        <w:rPr>
          <w:rStyle w:val="Textoennegrita"/>
          <w:rFonts w:ascii="Gotham Rounded Book" w:hAnsi="Gotham Rounded Book"/>
          <w:b w:val="0"/>
          <w:color w:val="000000" w:themeColor="text1"/>
          <w:sz w:val="22"/>
          <w:szCs w:val="22"/>
          <w:lang w:eastAsia="es-ES"/>
        </w:rPr>
        <w:t xml:space="preserve"> sesiones del Comité de Transparencia. En lo que va del año, se ha participado en </w:t>
      </w:r>
      <w:r w:rsidRPr="00CB39F0">
        <w:rPr>
          <w:rStyle w:val="Textoennegrita"/>
          <w:rFonts w:ascii="Gotham Rounded Bold" w:hAnsi="Gotham Rounded Bold"/>
          <w:color w:val="000000" w:themeColor="text1"/>
          <w:sz w:val="22"/>
          <w:szCs w:val="22"/>
          <w:lang w:eastAsia="es-ES"/>
        </w:rPr>
        <w:t>90</w:t>
      </w:r>
      <w:r w:rsidRPr="00CB39F0">
        <w:rPr>
          <w:rStyle w:val="Textoennegrita"/>
          <w:rFonts w:ascii="Gotham Rounded Book" w:hAnsi="Gotham Rounded Book"/>
          <w:b w:val="0"/>
          <w:color w:val="000000" w:themeColor="text1"/>
          <w:sz w:val="22"/>
          <w:szCs w:val="22"/>
          <w:lang w:eastAsia="es-ES"/>
        </w:rPr>
        <w:t xml:space="preserve"> sesiones.</w:t>
      </w:r>
    </w:p>
    <w:p w14:paraId="058BE2F1" w14:textId="77777777" w:rsidR="00E96680" w:rsidRPr="00E96680" w:rsidRDefault="00E96680" w:rsidP="00E96680">
      <w:pPr>
        <w:spacing w:line="276" w:lineRule="auto"/>
        <w:rPr>
          <w:rStyle w:val="Textoennegrita"/>
          <w:color w:val="000000" w:themeColor="text1"/>
          <w:sz w:val="22"/>
          <w:lang w:eastAsia="es-ES"/>
        </w:rPr>
      </w:pPr>
      <w:r w:rsidRPr="00E96680">
        <w:rPr>
          <w:rStyle w:val="Textoennegrita"/>
          <w:noProof/>
          <w:color w:val="000000" w:themeColor="text1"/>
          <w:sz w:val="22"/>
          <w:lang w:eastAsia="es-MX"/>
        </w:rPr>
        <w:drawing>
          <wp:anchor distT="0" distB="0" distL="114300" distR="114300" simplePos="0" relativeHeight="251688960" behindDoc="1" locked="0" layoutInCell="1" allowOverlap="1" wp14:anchorId="79BD7A5E" wp14:editId="750C59F6">
            <wp:simplePos x="0" y="0"/>
            <wp:positionH relativeFrom="margin">
              <wp:align>left</wp:align>
            </wp:positionH>
            <wp:positionV relativeFrom="paragraph">
              <wp:posOffset>167005</wp:posOffset>
            </wp:positionV>
            <wp:extent cx="5879465" cy="2179320"/>
            <wp:effectExtent l="0" t="0" r="6985" b="11430"/>
            <wp:wrapTight wrapText="bothSides">
              <wp:wrapPolygon edited="0">
                <wp:start x="0" y="0"/>
                <wp:lineTo x="0" y="21524"/>
                <wp:lineTo x="21556" y="21524"/>
                <wp:lineTo x="21556" y="0"/>
                <wp:lineTo x="0" y="0"/>
              </wp:wrapPolygon>
            </wp:wrapTight>
            <wp:docPr id="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margin">
              <wp14:pctWidth>0</wp14:pctWidth>
            </wp14:sizeRelH>
            <wp14:sizeRelV relativeFrom="margin">
              <wp14:pctHeight>0</wp14:pctHeight>
            </wp14:sizeRelV>
          </wp:anchor>
        </w:drawing>
      </w:r>
    </w:p>
    <w:p w14:paraId="3BAA5FB0" w14:textId="77777777" w:rsidR="00CB39F0" w:rsidRDefault="00CB39F0" w:rsidP="00E96680">
      <w:pPr>
        <w:spacing w:line="276" w:lineRule="auto"/>
        <w:jc w:val="both"/>
        <w:rPr>
          <w:rStyle w:val="Textoennegrita"/>
          <w:rFonts w:ascii="Gotham Rounded Book" w:hAnsi="Gotham Rounded Book"/>
          <w:b w:val="0"/>
          <w:color w:val="000000" w:themeColor="text1"/>
          <w:sz w:val="22"/>
          <w:szCs w:val="22"/>
          <w:lang w:eastAsia="es-ES"/>
        </w:rPr>
      </w:pPr>
    </w:p>
    <w:p w14:paraId="628DECAC" w14:textId="2EF30242" w:rsidR="00E96680" w:rsidRPr="00CB39F0" w:rsidRDefault="00E96680" w:rsidP="00E96680">
      <w:pPr>
        <w:spacing w:line="276" w:lineRule="auto"/>
        <w:jc w:val="both"/>
        <w:rPr>
          <w:rStyle w:val="Textoennegrita"/>
          <w:rFonts w:ascii="Gotham Rounded Book" w:hAnsi="Gotham Rounded Book"/>
          <w:b w:val="0"/>
          <w:color w:val="000000" w:themeColor="text1"/>
          <w:sz w:val="22"/>
          <w:szCs w:val="22"/>
          <w:lang w:eastAsia="es-ES"/>
        </w:rPr>
      </w:pPr>
      <w:r w:rsidRPr="00CB39F0">
        <w:rPr>
          <w:rStyle w:val="Textoennegrita"/>
          <w:rFonts w:ascii="Gotham Rounded Book" w:hAnsi="Gotham Rounded Book"/>
          <w:b w:val="0"/>
          <w:color w:val="000000" w:themeColor="text1"/>
          <w:sz w:val="22"/>
          <w:szCs w:val="22"/>
          <w:lang w:eastAsia="es-ES"/>
        </w:rPr>
        <w:t xml:space="preserve">En estas sesiones, se validaron los siguientes temas: </w:t>
      </w:r>
      <w:r w:rsidRPr="00CB39F0">
        <w:rPr>
          <w:rStyle w:val="Textoennegrita"/>
          <w:rFonts w:ascii="Gotham Rounded Bold" w:hAnsi="Gotham Rounded Bold"/>
          <w:color w:val="000000" w:themeColor="text1"/>
          <w:sz w:val="22"/>
          <w:szCs w:val="22"/>
          <w:lang w:eastAsia="es-ES"/>
        </w:rPr>
        <w:t>68</w:t>
      </w:r>
      <w:r w:rsidRPr="00CB39F0">
        <w:rPr>
          <w:rStyle w:val="Textoennegrita"/>
          <w:rFonts w:ascii="Gotham Rounded Book" w:hAnsi="Gotham Rounded Book"/>
          <w:b w:val="0"/>
          <w:color w:val="000000" w:themeColor="text1"/>
          <w:sz w:val="22"/>
          <w:szCs w:val="22"/>
          <w:lang w:eastAsia="es-ES"/>
        </w:rPr>
        <w:t xml:space="preserve"> Ampliaciones de Plazo, </w:t>
      </w:r>
      <w:r w:rsidRPr="00CB39F0">
        <w:rPr>
          <w:rStyle w:val="Textoennegrita"/>
          <w:rFonts w:ascii="Gotham Rounded Bold" w:hAnsi="Gotham Rounded Bold"/>
          <w:color w:val="000000" w:themeColor="text1"/>
          <w:sz w:val="22"/>
          <w:szCs w:val="22"/>
          <w:lang w:eastAsia="es-ES"/>
        </w:rPr>
        <w:t>3</w:t>
      </w:r>
      <w:r w:rsidRPr="00CB39F0">
        <w:rPr>
          <w:rStyle w:val="Textoennegrita"/>
          <w:rFonts w:ascii="Gotham Rounded Bold" w:hAnsi="Gotham Rounded Bold"/>
          <w:b w:val="0"/>
          <w:color w:val="000000" w:themeColor="text1"/>
          <w:sz w:val="22"/>
          <w:szCs w:val="22"/>
          <w:lang w:eastAsia="es-ES"/>
        </w:rPr>
        <w:t xml:space="preserve"> </w:t>
      </w:r>
      <w:r w:rsidRPr="00CB39F0">
        <w:rPr>
          <w:rStyle w:val="Textoennegrita"/>
          <w:rFonts w:ascii="Gotham Rounded Book" w:hAnsi="Gotham Rounded Book"/>
          <w:b w:val="0"/>
          <w:color w:val="000000" w:themeColor="text1"/>
          <w:sz w:val="22"/>
          <w:szCs w:val="22"/>
          <w:lang w:eastAsia="es-ES"/>
        </w:rPr>
        <w:t xml:space="preserve"> Acuerdos de Reserva, </w:t>
      </w:r>
      <w:r w:rsidRPr="00CB39F0">
        <w:rPr>
          <w:rStyle w:val="Textoennegrita"/>
          <w:rFonts w:ascii="Gotham Rounded Bold" w:hAnsi="Gotham Rounded Bold"/>
          <w:color w:val="000000" w:themeColor="text1"/>
          <w:sz w:val="22"/>
          <w:szCs w:val="22"/>
          <w:lang w:eastAsia="es-ES"/>
        </w:rPr>
        <w:t>9</w:t>
      </w:r>
      <w:r w:rsidRPr="00CB39F0">
        <w:rPr>
          <w:rStyle w:val="Textoennegrita"/>
          <w:rFonts w:ascii="Gotham Rounded Bold" w:hAnsi="Gotham Rounded Bold"/>
          <w:b w:val="0"/>
          <w:color w:val="000000" w:themeColor="text1"/>
          <w:sz w:val="22"/>
          <w:szCs w:val="22"/>
          <w:lang w:eastAsia="es-ES"/>
        </w:rPr>
        <w:t xml:space="preserve"> </w:t>
      </w:r>
      <w:r w:rsidRPr="00CB39F0">
        <w:rPr>
          <w:rStyle w:val="Textoennegrita"/>
          <w:rFonts w:ascii="Gotham Rounded Book" w:hAnsi="Gotham Rounded Book"/>
          <w:b w:val="0"/>
          <w:color w:val="000000" w:themeColor="text1"/>
          <w:sz w:val="22"/>
          <w:szCs w:val="22"/>
          <w:lang w:eastAsia="es-ES"/>
        </w:rPr>
        <w:t xml:space="preserve">Versiones Públicas, </w:t>
      </w:r>
      <w:r w:rsidRPr="00CB39F0">
        <w:rPr>
          <w:rStyle w:val="Textoennegrita"/>
          <w:rFonts w:ascii="Gotham Rounded Bold" w:hAnsi="Gotham Rounded Bold"/>
          <w:b w:val="0"/>
          <w:color w:val="000000" w:themeColor="text1"/>
          <w:sz w:val="22"/>
          <w:szCs w:val="22"/>
          <w:lang w:eastAsia="es-ES"/>
        </w:rPr>
        <w:t>8</w:t>
      </w:r>
      <w:r w:rsidRPr="00CB39F0">
        <w:rPr>
          <w:rStyle w:val="Textoennegrita"/>
          <w:rFonts w:ascii="Gotham Rounded Book" w:hAnsi="Gotham Rounded Book"/>
          <w:b w:val="0"/>
          <w:color w:val="000000" w:themeColor="text1"/>
          <w:sz w:val="22"/>
          <w:szCs w:val="22"/>
          <w:lang w:eastAsia="es-ES"/>
        </w:rPr>
        <w:t xml:space="preserve"> Acuerdo de Clasificación y </w:t>
      </w:r>
      <w:r w:rsidRPr="00CB39F0">
        <w:rPr>
          <w:rStyle w:val="Textoennegrita"/>
          <w:rFonts w:ascii="Gotham Rounded Bold" w:hAnsi="Gotham Rounded Bold"/>
          <w:b w:val="0"/>
          <w:color w:val="000000" w:themeColor="text1"/>
          <w:sz w:val="22"/>
          <w:szCs w:val="22"/>
          <w:lang w:eastAsia="es-ES"/>
        </w:rPr>
        <w:t>7</w:t>
      </w:r>
      <w:r w:rsidRPr="00CB39F0">
        <w:rPr>
          <w:rStyle w:val="Textoennegrita"/>
          <w:rFonts w:ascii="Gotham Rounded Book" w:hAnsi="Gotham Rounded Book"/>
          <w:b w:val="0"/>
          <w:color w:val="000000" w:themeColor="text1"/>
          <w:sz w:val="22"/>
          <w:szCs w:val="22"/>
          <w:lang w:eastAsia="es-ES"/>
        </w:rPr>
        <w:t xml:space="preserve"> Acuerdo de Reserva.</w:t>
      </w:r>
    </w:p>
    <w:p w14:paraId="54D4751F" w14:textId="3A4BD6C3" w:rsidR="002C7775" w:rsidRPr="00CB39F0" w:rsidRDefault="002C7775" w:rsidP="002C7775">
      <w:pPr>
        <w:spacing w:line="276" w:lineRule="auto"/>
        <w:rPr>
          <w:rStyle w:val="Textoennegrita"/>
          <w:rFonts w:ascii="Gotham Rounded Bold" w:hAnsi="Gotham Rounded Bold"/>
          <w:b w:val="0"/>
          <w:color w:val="BF8F00" w:themeColor="accent4" w:themeShade="BF"/>
          <w:sz w:val="22"/>
          <w:szCs w:val="22"/>
          <w:lang w:eastAsia="es-ES"/>
        </w:rPr>
      </w:pPr>
    </w:p>
    <w:p w14:paraId="0A7ABE06" w14:textId="21D8B516" w:rsidR="00E96680" w:rsidRDefault="00E96680" w:rsidP="002C7775">
      <w:pPr>
        <w:spacing w:line="276" w:lineRule="auto"/>
        <w:rPr>
          <w:rStyle w:val="Textoennegrita"/>
          <w:rFonts w:ascii="Gotham Rounded Bold" w:hAnsi="Gotham Rounded Bold"/>
          <w:b w:val="0"/>
          <w:color w:val="BF8F00" w:themeColor="accent4" w:themeShade="BF"/>
          <w:sz w:val="22"/>
          <w:lang w:eastAsia="es-ES"/>
        </w:rPr>
      </w:pPr>
      <w:r w:rsidRPr="002718C5">
        <w:rPr>
          <w:rFonts w:ascii="Gotham Rounded Book" w:hAnsi="Gotham Rounded Book" w:cs="Linux Libertine"/>
          <w:noProof/>
          <w:sz w:val="20"/>
          <w:szCs w:val="22"/>
          <w:highlight w:val="yellow"/>
          <w:lang w:eastAsia="es-MX"/>
        </w:rPr>
        <w:drawing>
          <wp:anchor distT="0" distB="0" distL="114300" distR="114300" simplePos="0" relativeHeight="251691008" behindDoc="1" locked="0" layoutInCell="1" allowOverlap="1" wp14:anchorId="11A7DCB8" wp14:editId="6FCB3C82">
            <wp:simplePos x="0" y="0"/>
            <wp:positionH relativeFrom="margin">
              <wp:posOffset>0</wp:posOffset>
            </wp:positionH>
            <wp:positionV relativeFrom="paragraph">
              <wp:posOffset>203200</wp:posOffset>
            </wp:positionV>
            <wp:extent cx="5838825" cy="2190115"/>
            <wp:effectExtent l="0" t="0" r="9525" b="635"/>
            <wp:wrapTight wrapText="bothSides">
              <wp:wrapPolygon edited="0">
                <wp:start x="0" y="0"/>
                <wp:lineTo x="0" y="21418"/>
                <wp:lineTo x="21565" y="21418"/>
                <wp:lineTo x="21565" y="0"/>
                <wp:lineTo x="0" y="0"/>
              </wp:wrapPolygon>
            </wp:wrapTight>
            <wp:docPr id="5"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margin">
              <wp14:pctWidth>0</wp14:pctWidth>
            </wp14:sizeRelH>
            <wp14:sizeRelV relativeFrom="margin">
              <wp14:pctHeight>0</wp14:pctHeight>
            </wp14:sizeRelV>
          </wp:anchor>
        </w:drawing>
      </w:r>
    </w:p>
    <w:p w14:paraId="759DFB87" w14:textId="77777777" w:rsidR="002C7775" w:rsidRDefault="002C7775" w:rsidP="002C7775">
      <w:pPr>
        <w:spacing w:line="276" w:lineRule="auto"/>
        <w:rPr>
          <w:rStyle w:val="Textoennegrita"/>
          <w:rFonts w:ascii="Gotham Rounded Bold" w:hAnsi="Gotham Rounded Bold"/>
          <w:b w:val="0"/>
          <w:color w:val="BF8F00" w:themeColor="accent4" w:themeShade="BF"/>
          <w:sz w:val="22"/>
          <w:lang w:eastAsia="es-ES"/>
        </w:rPr>
      </w:pPr>
      <w:r>
        <w:rPr>
          <w:rStyle w:val="Textoennegrita"/>
          <w:rFonts w:ascii="Gotham Rounded Bold" w:hAnsi="Gotham Rounded Bold"/>
          <w:b w:val="0"/>
          <w:color w:val="BF8F00" w:themeColor="accent4" w:themeShade="BF"/>
          <w:sz w:val="22"/>
          <w:lang w:eastAsia="es-ES"/>
        </w:rPr>
        <w:t xml:space="preserve"> </w:t>
      </w:r>
    </w:p>
    <w:p w14:paraId="3FD13D08" w14:textId="77777777" w:rsidR="002C7775" w:rsidRDefault="002C7775" w:rsidP="002C7775">
      <w:pPr>
        <w:tabs>
          <w:tab w:val="left" w:pos="5595"/>
        </w:tabs>
        <w:jc w:val="both"/>
        <w:rPr>
          <w:rFonts w:ascii="Gotham Rounded Book" w:hAnsi="Gotham Rounded Book" w:cs="Linux Libertine"/>
          <w:sz w:val="20"/>
          <w:szCs w:val="22"/>
        </w:rPr>
      </w:pPr>
    </w:p>
    <w:p w14:paraId="591F2F60" w14:textId="05E69A25" w:rsidR="002C7775" w:rsidRDefault="002C7775" w:rsidP="002C7775">
      <w:pPr>
        <w:tabs>
          <w:tab w:val="left" w:pos="5595"/>
        </w:tabs>
        <w:jc w:val="both"/>
        <w:rPr>
          <w:rFonts w:ascii="Gotham Rounded Book" w:hAnsi="Gotham Rounded Book" w:cs="Linux Libertine"/>
          <w:sz w:val="20"/>
          <w:szCs w:val="22"/>
        </w:rPr>
      </w:pPr>
    </w:p>
    <w:p w14:paraId="1C695D0E" w14:textId="77777777" w:rsidR="002C7775" w:rsidRDefault="002C7775" w:rsidP="002C7775">
      <w:pPr>
        <w:tabs>
          <w:tab w:val="left" w:pos="5595"/>
        </w:tabs>
        <w:jc w:val="both"/>
        <w:rPr>
          <w:rFonts w:ascii="Gotham Rounded Book" w:hAnsi="Gotham Rounded Book" w:cs="Linux Libertine"/>
          <w:sz w:val="20"/>
          <w:szCs w:val="22"/>
        </w:rPr>
      </w:pPr>
    </w:p>
    <w:p w14:paraId="4D16F30C" w14:textId="1A840321" w:rsidR="00CB2B5F" w:rsidRDefault="00CB2B5F" w:rsidP="00CB2B5F">
      <w:pPr>
        <w:spacing w:line="276" w:lineRule="auto"/>
        <w:jc w:val="both"/>
        <w:rPr>
          <w:rFonts w:ascii="Gotham Rounded Book" w:hAnsi="Gotham Rounded Book" w:cs="Linux Libertine"/>
          <w:sz w:val="20"/>
          <w:szCs w:val="22"/>
          <w:highlight w:val="yellow"/>
        </w:rPr>
      </w:pPr>
    </w:p>
    <w:p w14:paraId="344E75FF" w14:textId="77777777" w:rsidR="00711A70" w:rsidRPr="001E397C" w:rsidRDefault="00711A70" w:rsidP="00711A70">
      <w:pPr>
        <w:tabs>
          <w:tab w:val="left" w:pos="5595"/>
        </w:tabs>
        <w:jc w:val="both"/>
        <w:rPr>
          <w:rFonts w:ascii="Gotham Rounded Book" w:hAnsi="Gotham Rounded Book" w:cs="Linux Libertine"/>
          <w:color w:val="0070C0"/>
          <w:sz w:val="18"/>
          <w:szCs w:val="22"/>
        </w:rPr>
      </w:pPr>
      <w:r w:rsidRPr="00711A70">
        <w:rPr>
          <w:rStyle w:val="Textoennegrita"/>
          <w:rFonts w:ascii="Gotham Rounded Bold" w:hAnsi="Gotham Rounded Bold"/>
          <w:color w:val="BF8F00" w:themeColor="accent4" w:themeShade="BF"/>
          <w:sz w:val="20"/>
          <w:lang w:eastAsia="es-ES"/>
        </w:rPr>
        <w:lastRenderedPageBreak/>
        <w:t>Línea de gestión 7</w:t>
      </w:r>
      <w:r w:rsidRPr="00711A70">
        <w:rPr>
          <w:rStyle w:val="Textoennegrita"/>
          <w:color w:val="BF8F00" w:themeColor="accent4" w:themeShade="BF"/>
          <w:sz w:val="20"/>
        </w:rPr>
        <w:t xml:space="preserve">. </w:t>
      </w:r>
      <w:r w:rsidRPr="00711A70">
        <w:rPr>
          <w:rStyle w:val="Textoennegrita"/>
          <w:rFonts w:ascii="Gotham Rounded Bold" w:hAnsi="Gotham Rounded Bold"/>
          <w:color w:val="0070C0"/>
          <w:sz w:val="20"/>
          <w:lang w:eastAsia="es-ES"/>
        </w:rPr>
        <w:t>Programa de capacitación y formación técnica, ejecutado.</w:t>
      </w:r>
    </w:p>
    <w:p w14:paraId="41118257" w14:textId="77777777" w:rsidR="00711A70" w:rsidRDefault="00711A70" w:rsidP="00711A70">
      <w:pPr>
        <w:spacing w:line="276" w:lineRule="auto"/>
        <w:jc w:val="both"/>
        <w:rPr>
          <w:rFonts w:ascii="Gotham Rounded Book" w:hAnsi="Gotham Rounded Book" w:cs="Linux Libertine"/>
          <w:color w:val="0070C0"/>
          <w:sz w:val="20"/>
          <w:szCs w:val="22"/>
        </w:rPr>
      </w:pPr>
    </w:p>
    <w:p w14:paraId="039E6B94" w14:textId="56566B15" w:rsidR="00711A70" w:rsidRPr="005A24EE" w:rsidRDefault="00981121" w:rsidP="00711A70">
      <w:pPr>
        <w:tabs>
          <w:tab w:val="left" w:pos="1245"/>
        </w:tabs>
        <w:spacing w:line="276" w:lineRule="auto"/>
        <w:jc w:val="both"/>
        <w:rPr>
          <w:rFonts w:ascii="Gotham Rounded Book" w:hAnsi="Gotham Rounded Book" w:cs="Linux Libertine"/>
          <w:color w:val="000000" w:themeColor="text1"/>
          <w:sz w:val="22"/>
          <w:szCs w:val="22"/>
        </w:rPr>
      </w:pPr>
      <w:r w:rsidRPr="005A24EE">
        <w:rPr>
          <w:rFonts w:ascii="Gotham Rounded Book" w:hAnsi="Gotham Rounded Book" w:cs="Linux Libertine"/>
          <w:color w:val="000000" w:themeColor="text1"/>
          <w:sz w:val="22"/>
          <w:szCs w:val="22"/>
        </w:rPr>
        <w:t>El día 1</w:t>
      </w:r>
      <w:r w:rsidR="005A24EE" w:rsidRPr="005A24EE">
        <w:rPr>
          <w:rFonts w:ascii="Gotham Rounded Book" w:hAnsi="Gotham Rounded Book" w:cs="Linux Libertine"/>
          <w:color w:val="000000" w:themeColor="text1"/>
          <w:sz w:val="22"/>
          <w:szCs w:val="22"/>
        </w:rPr>
        <w:t xml:space="preserve">ro. De Octubre, </w:t>
      </w:r>
      <w:r w:rsidR="005A24EE" w:rsidRPr="005A24EE">
        <w:rPr>
          <w:rFonts w:ascii="Gotham Rounded Book" w:hAnsi="Gotham Rounded Book" w:cs="Linux Libertine"/>
          <w:b/>
          <w:color w:val="000000" w:themeColor="text1"/>
          <w:sz w:val="22"/>
          <w:szCs w:val="22"/>
        </w:rPr>
        <w:t>9</w:t>
      </w:r>
      <w:r w:rsidR="005A24EE" w:rsidRPr="005A24EE">
        <w:rPr>
          <w:rFonts w:ascii="Gotham Rounded Book" w:hAnsi="Gotham Rounded Book" w:cs="Linux Libertine"/>
          <w:color w:val="000000" w:themeColor="text1"/>
          <w:sz w:val="22"/>
          <w:szCs w:val="22"/>
        </w:rPr>
        <w:t xml:space="preserve"> servidores públicos de la Contraloría Municipal iniciaron el Diplomado en Materia Anticorrupción, mismo </w:t>
      </w:r>
      <w:r w:rsidR="005A24EE">
        <w:rPr>
          <w:rFonts w:ascii="Gotham Rounded Book" w:hAnsi="Gotham Rounded Book" w:cs="Linux Libertine"/>
          <w:color w:val="000000" w:themeColor="text1"/>
          <w:sz w:val="22"/>
          <w:szCs w:val="22"/>
        </w:rPr>
        <w:t xml:space="preserve">que coordina el Instituto de Justicia Administrativa y el Congreso Local,  y </w:t>
      </w:r>
      <w:r w:rsidR="005A24EE" w:rsidRPr="005A24EE">
        <w:rPr>
          <w:rFonts w:ascii="Gotham Rounded Book" w:hAnsi="Gotham Rounded Book" w:cs="Linux Libertine"/>
          <w:color w:val="000000" w:themeColor="text1"/>
          <w:sz w:val="22"/>
          <w:szCs w:val="22"/>
        </w:rPr>
        <w:t>que tiene como objetivo combinar la teoría e investigación a través de casos práctcos, para dotar a los asistentes de las competencias que permitar resolver los procedimientos de manera eficaz, ello através de habilidades y acciones reflexivas.</w:t>
      </w:r>
    </w:p>
    <w:p w14:paraId="7C460E7C" w14:textId="26A69406" w:rsidR="005A24EE" w:rsidRPr="005A24EE" w:rsidRDefault="005A24EE" w:rsidP="00711A70">
      <w:pPr>
        <w:tabs>
          <w:tab w:val="left" w:pos="1245"/>
        </w:tabs>
        <w:spacing w:line="276" w:lineRule="auto"/>
        <w:jc w:val="both"/>
        <w:rPr>
          <w:rFonts w:ascii="Gotham Rounded Book" w:hAnsi="Gotham Rounded Book" w:cs="Linux Libertine"/>
          <w:color w:val="000000" w:themeColor="text1"/>
          <w:sz w:val="22"/>
          <w:szCs w:val="22"/>
        </w:rPr>
      </w:pPr>
    </w:p>
    <w:p w14:paraId="4ACFF241" w14:textId="47A196DA" w:rsidR="005A24EE" w:rsidRDefault="005A24EE" w:rsidP="005A24EE">
      <w:pPr>
        <w:tabs>
          <w:tab w:val="left" w:pos="1245"/>
        </w:tabs>
        <w:spacing w:line="276" w:lineRule="auto"/>
        <w:jc w:val="center"/>
        <w:rPr>
          <w:rFonts w:ascii="Gotham Rounded Book" w:hAnsi="Gotham Rounded Book" w:cs="Linux Libertine"/>
          <w:color w:val="FF0000"/>
          <w:sz w:val="20"/>
          <w:szCs w:val="22"/>
        </w:rPr>
      </w:pPr>
      <w:r w:rsidRPr="005A24EE">
        <w:rPr>
          <w:rFonts w:ascii="Gotham Rounded Book" w:hAnsi="Gotham Rounded Book" w:cs="Linux Libertine"/>
          <w:noProof/>
          <w:color w:val="FF0000"/>
          <w:sz w:val="20"/>
          <w:szCs w:val="22"/>
          <w:lang w:eastAsia="es-MX"/>
        </w:rPr>
        <w:drawing>
          <wp:inline distT="0" distB="0" distL="0" distR="0" wp14:anchorId="1D2500A4" wp14:editId="386BD5AD">
            <wp:extent cx="3598606" cy="2207895"/>
            <wp:effectExtent l="0" t="0" r="0" b="1905"/>
            <wp:docPr id="31" name="Imagen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ECF599D-CAC1-0240-91EF-2C95D32FBC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ECF599D-CAC1-0240-91EF-2C95D32FBCAD}"/>
                        </a:ext>
                      </a:extLst>
                    </pic:cNvPr>
                    <pic:cNvPicPr>
                      <a:picLocks noChangeAspect="1"/>
                    </pic:cNvPicPr>
                  </pic:nvPicPr>
                  <pic:blipFill rotWithShape="1">
                    <a:blip r:embed="rId23" cstate="print">
                      <a:extLst>
                        <a:ext uri="{28A0092B-C50C-407E-A947-70E740481C1C}">
                          <a14:useLocalDpi xmlns:a14="http://schemas.microsoft.com/office/drawing/2010/main" val="0"/>
                        </a:ext>
                      </a:extLst>
                    </a:blip>
                    <a:srcRect t="26306"/>
                    <a:stretch/>
                  </pic:blipFill>
                  <pic:spPr>
                    <a:xfrm>
                      <a:off x="0" y="0"/>
                      <a:ext cx="3612423" cy="2216372"/>
                    </a:xfrm>
                    <a:prstGeom prst="rect">
                      <a:avLst/>
                    </a:prstGeom>
                  </pic:spPr>
                </pic:pic>
              </a:graphicData>
            </a:graphic>
          </wp:inline>
        </w:drawing>
      </w:r>
    </w:p>
    <w:p w14:paraId="675E9C90" w14:textId="77777777" w:rsidR="005A24EE" w:rsidRDefault="005A24EE" w:rsidP="005A24EE">
      <w:pPr>
        <w:tabs>
          <w:tab w:val="left" w:pos="1245"/>
        </w:tabs>
        <w:spacing w:line="276" w:lineRule="auto"/>
        <w:rPr>
          <w:rStyle w:val="Textoennegrita"/>
          <w:rFonts w:ascii="Gotham Rounded Bold" w:hAnsi="Gotham Rounded Bold"/>
          <w:color w:val="BF8F00" w:themeColor="accent4" w:themeShade="BF"/>
          <w:sz w:val="22"/>
          <w:szCs w:val="22"/>
          <w:lang w:eastAsia="es-ES"/>
        </w:rPr>
      </w:pPr>
    </w:p>
    <w:p w14:paraId="4D2159E3" w14:textId="675928C2" w:rsidR="00711A70" w:rsidRPr="005A24EE" w:rsidRDefault="00711A70" w:rsidP="005A24EE">
      <w:pPr>
        <w:tabs>
          <w:tab w:val="left" w:pos="1245"/>
        </w:tabs>
        <w:spacing w:line="276" w:lineRule="auto"/>
        <w:rPr>
          <w:rStyle w:val="Textoennegrita"/>
          <w:rFonts w:ascii="Gotham Rounded Book" w:hAnsi="Gotham Rounded Book" w:cs="Linux Libertine"/>
          <w:b w:val="0"/>
          <w:bCs w:val="0"/>
          <w:color w:val="FF0000"/>
          <w:sz w:val="20"/>
          <w:szCs w:val="22"/>
        </w:rPr>
      </w:pPr>
      <w:r w:rsidRPr="00CB39F0">
        <w:rPr>
          <w:rStyle w:val="Textoennegrita"/>
          <w:rFonts w:ascii="Gotham Rounded Bold" w:hAnsi="Gotham Rounded Bold"/>
          <w:color w:val="BF8F00" w:themeColor="accent4" w:themeShade="BF"/>
          <w:sz w:val="22"/>
          <w:szCs w:val="22"/>
          <w:lang w:eastAsia="es-ES"/>
        </w:rPr>
        <w:t>Línea de gestión 9</w:t>
      </w:r>
      <w:r w:rsidRPr="00CB39F0">
        <w:rPr>
          <w:rStyle w:val="Textoennegrita"/>
          <w:color w:val="BF8F00" w:themeColor="accent4" w:themeShade="BF"/>
          <w:sz w:val="22"/>
          <w:szCs w:val="22"/>
        </w:rPr>
        <w:t xml:space="preserve">. </w:t>
      </w:r>
      <w:r w:rsidRPr="00CB39F0">
        <w:rPr>
          <w:rStyle w:val="Textoennegrita"/>
          <w:rFonts w:ascii="Gotham Rounded Bold" w:hAnsi="Gotham Rounded Bold"/>
          <w:b w:val="0"/>
          <w:color w:val="2E74B5" w:themeColor="accent1" w:themeShade="BF"/>
          <w:sz w:val="22"/>
          <w:szCs w:val="22"/>
          <w:lang w:eastAsia="es-ES"/>
        </w:rPr>
        <w:t>Seguimiento a Agenda Desde lo Municipal (ADM), implementado.</w:t>
      </w:r>
    </w:p>
    <w:p w14:paraId="13823EB2" w14:textId="77777777" w:rsidR="00711A70" w:rsidRPr="00CB39F0" w:rsidRDefault="00711A70" w:rsidP="00711A70">
      <w:pPr>
        <w:spacing w:line="276" w:lineRule="auto"/>
        <w:jc w:val="both"/>
        <w:rPr>
          <w:rFonts w:ascii="Gotham Rounded Book" w:hAnsi="Gotham Rounded Book" w:cs="Linux Libertine"/>
          <w:sz w:val="22"/>
          <w:szCs w:val="22"/>
        </w:rPr>
      </w:pPr>
    </w:p>
    <w:p w14:paraId="202CA5C7" w14:textId="77777777" w:rsidR="00261224" w:rsidRPr="00CB39F0" w:rsidRDefault="00261224" w:rsidP="00261224">
      <w:pPr>
        <w:tabs>
          <w:tab w:val="left" w:pos="1245"/>
        </w:tabs>
        <w:spacing w:line="276" w:lineRule="auto"/>
        <w:jc w:val="both"/>
        <w:rPr>
          <w:rFonts w:ascii="Gotham Rounded Book" w:hAnsi="Gotham Rounded Book" w:cs="Linux Libertine"/>
          <w:sz w:val="22"/>
          <w:szCs w:val="22"/>
        </w:rPr>
      </w:pPr>
      <w:bookmarkStart w:id="30" w:name="_Toc8741002"/>
      <w:bookmarkStart w:id="31" w:name="_Toc535491606"/>
      <w:bookmarkStart w:id="32" w:name="_Toc535575542"/>
      <w:bookmarkStart w:id="33" w:name="_Toc529799948"/>
      <w:bookmarkEnd w:id="13"/>
      <w:bookmarkEnd w:id="14"/>
      <w:r w:rsidRPr="00CB39F0">
        <w:rPr>
          <w:rFonts w:ascii="Gotham Rounded Book" w:hAnsi="Gotham Rounded Book" w:cs="Linux Libertine"/>
          <w:sz w:val="22"/>
          <w:szCs w:val="22"/>
        </w:rPr>
        <w:t xml:space="preserve">El día 16 de octubre se tuvo la visita de evaluadores de la Universidad de La Salle, asignados por el Instituto Nacional para el Federalismo y Desempeño Municipal (INAFED), con motivo de dar revisión a los indicadores reportados por la Administración Pública Municipal, entre los cuales se incluyeron los 5 indicadores que reporta este Órgano de Control en materia de control interno. Posteriormente se informó que la verificación evidenció un resultado optimo del 100% en los indicadores. </w:t>
      </w:r>
    </w:p>
    <w:p w14:paraId="6BE08394" w14:textId="77777777" w:rsidR="00261224" w:rsidRPr="00CB39F0" w:rsidRDefault="00261224" w:rsidP="00261224">
      <w:pPr>
        <w:tabs>
          <w:tab w:val="left" w:pos="1245"/>
        </w:tabs>
        <w:spacing w:line="276" w:lineRule="auto"/>
        <w:jc w:val="both"/>
        <w:rPr>
          <w:rFonts w:ascii="Gotham Rounded Book" w:hAnsi="Gotham Rounded Book" w:cs="Linux Libertine"/>
          <w:sz w:val="22"/>
          <w:szCs w:val="22"/>
        </w:rPr>
      </w:pPr>
    </w:p>
    <w:p w14:paraId="1F24BF20" w14:textId="77777777" w:rsidR="00261224" w:rsidRPr="00CB39F0" w:rsidRDefault="00261224" w:rsidP="00261224">
      <w:pPr>
        <w:tabs>
          <w:tab w:val="left" w:pos="1245"/>
        </w:tabs>
        <w:spacing w:line="276" w:lineRule="auto"/>
        <w:jc w:val="both"/>
        <w:rPr>
          <w:rFonts w:ascii="Gotham Rounded Book" w:hAnsi="Gotham Rounded Book" w:cs="Linux Libertine"/>
          <w:sz w:val="22"/>
          <w:szCs w:val="22"/>
        </w:rPr>
      </w:pPr>
      <w:r w:rsidRPr="00CB39F0">
        <w:rPr>
          <w:rFonts w:ascii="Gotham Rounded Book" w:hAnsi="Gotham Rounded Book" w:cs="Linux Libertine"/>
          <w:sz w:val="22"/>
          <w:szCs w:val="22"/>
        </w:rPr>
        <w:t xml:space="preserve">Con esta verificación se concluye la revisión durante este ejercicio. </w:t>
      </w:r>
    </w:p>
    <w:p w14:paraId="5FC4F9ED" w14:textId="77777777" w:rsidR="00261224" w:rsidRDefault="00261224" w:rsidP="00261224">
      <w:pPr>
        <w:tabs>
          <w:tab w:val="left" w:pos="1245"/>
        </w:tabs>
        <w:spacing w:line="276" w:lineRule="auto"/>
        <w:jc w:val="both"/>
        <w:rPr>
          <w:rFonts w:ascii="Gotham Rounded Book" w:hAnsi="Gotham Rounded Book" w:cs="Linux Libertine"/>
          <w:sz w:val="20"/>
          <w:szCs w:val="22"/>
        </w:rPr>
      </w:pPr>
    </w:p>
    <w:p w14:paraId="4E811F39" w14:textId="65562BAF" w:rsidR="005840F6" w:rsidRPr="00D11964" w:rsidRDefault="00261224" w:rsidP="00D11964">
      <w:pPr>
        <w:tabs>
          <w:tab w:val="left" w:pos="1245"/>
        </w:tabs>
        <w:spacing w:line="276" w:lineRule="auto"/>
        <w:jc w:val="center"/>
        <w:rPr>
          <w:rFonts w:ascii="Gotham Rounded Book" w:hAnsi="Gotham Rounded Book" w:cs="Linux Libertine"/>
          <w:sz w:val="20"/>
          <w:szCs w:val="22"/>
        </w:rPr>
      </w:pPr>
      <w:r w:rsidRPr="00891B52">
        <w:rPr>
          <w:noProof/>
          <w:sz w:val="22"/>
          <w:szCs w:val="22"/>
          <w:lang w:eastAsia="es-MX"/>
        </w:rPr>
        <w:drawing>
          <wp:inline distT="0" distB="0" distL="0" distR="0" wp14:anchorId="31E39697" wp14:editId="5328F545">
            <wp:extent cx="3451123" cy="1971075"/>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462894" cy="1977798"/>
                    </a:xfrm>
                    <a:prstGeom prst="rect">
                      <a:avLst/>
                    </a:prstGeom>
                  </pic:spPr>
                </pic:pic>
              </a:graphicData>
            </a:graphic>
          </wp:inline>
        </w:drawing>
      </w:r>
    </w:p>
    <w:p w14:paraId="239C8829" w14:textId="41C0130D" w:rsidR="008C3624" w:rsidRDefault="008C3624" w:rsidP="008C3624">
      <w:pPr>
        <w:pStyle w:val="Estilo1"/>
        <w:jc w:val="both"/>
        <w:rPr>
          <w:color w:val="00B050"/>
          <w:sz w:val="32"/>
          <w:szCs w:val="30"/>
        </w:rPr>
      </w:pPr>
      <w:r w:rsidRPr="00321655">
        <w:rPr>
          <w:color w:val="00B050"/>
          <w:sz w:val="32"/>
          <w:szCs w:val="30"/>
        </w:rPr>
        <w:lastRenderedPageBreak/>
        <w:t xml:space="preserve">Dirección de </w:t>
      </w:r>
      <w:r>
        <w:rPr>
          <w:color w:val="00B050"/>
          <w:sz w:val="32"/>
          <w:szCs w:val="30"/>
        </w:rPr>
        <w:t>Contraloría Social</w:t>
      </w:r>
      <w:r w:rsidRPr="00321655">
        <w:rPr>
          <w:color w:val="00B050"/>
          <w:sz w:val="32"/>
          <w:szCs w:val="30"/>
        </w:rPr>
        <w:t>.</w:t>
      </w:r>
      <w:bookmarkEnd w:id="30"/>
    </w:p>
    <w:p w14:paraId="2B381E99" w14:textId="369FD1DD" w:rsidR="00261224" w:rsidRDefault="00261224" w:rsidP="008C3624">
      <w:pPr>
        <w:pStyle w:val="Estilo1"/>
        <w:jc w:val="both"/>
        <w:rPr>
          <w:color w:val="00B050"/>
          <w:sz w:val="32"/>
          <w:szCs w:val="30"/>
        </w:rPr>
      </w:pPr>
    </w:p>
    <w:p w14:paraId="024D9797" w14:textId="3C160F35" w:rsidR="00261224" w:rsidRPr="00CB39F0" w:rsidRDefault="00261224" w:rsidP="00261224">
      <w:pPr>
        <w:tabs>
          <w:tab w:val="left" w:pos="709"/>
        </w:tabs>
        <w:jc w:val="both"/>
        <w:rPr>
          <w:rFonts w:ascii="Gotham Rounded Bold" w:hAnsi="Gotham Rounded Bold"/>
          <w:b/>
          <w:color w:val="2E74B5" w:themeColor="accent1" w:themeShade="BF"/>
          <w:sz w:val="22"/>
          <w:szCs w:val="22"/>
        </w:rPr>
      </w:pPr>
      <w:r w:rsidRPr="00CB39F0">
        <w:rPr>
          <w:rFonts w:ascii="Gotham Rounded Bold" w:hAnsi="Gotham Rounded Bold"/>
          <w:b/>
          <w:color w:val="BF8F00" w:themeColor="accent4" w:themeShade="BF"/>
          <w:sz w:val="22"/>
          <w:szCs w:val="22"/>
        </w:rPr>
        <w:t xml:space="preserve">Componente 11.  </w:t>
      </w:r>
      <w:r w:rsidRPr="00CB39F0">
        <w:rPr>
          <w:rFonts w:ascii="Gotham Rounded Bold" w:hAnsi="Gotham Rounded Bold"/>
          <w:b/>
          <w:color w:val="2E74B5" w:themeColor="accent1" w:themeShade="BF"/>
          <w:sz w:val="22"/>
          <w:szCs w:val="22"/>
        </w:rPr>
        <w:t>“Jornadas de la Transparencia Municipal realizadas”.</w:t>
      </w:r>
    </w:p>
    <w:p w14:paraId="49B76BB8" w14:textId="787987AB" w:rsidR="00261224" w:rsidRPr="00CB39F0" w:rsidRDefault="00261224" w:rsidP="00261224">
      <w:pPr>
        <w:tabs>
          <w:tab w:val="left" w:pos="709"/>
        </w:tabs>
        <w:jc w:val="both"/>
        <w:rPr>
          <w:rFonts w:ascii="Gotham Rounded Bold" w:hAnsi="Gotham Rounded Bold"/>
          <w:b/>
          <w:color w:val="2E74B5" w:themeColor="accent1" w:themeShade="BF"/>
          <w:sz w:val="22"/>
          <w:szCs w:val="22"/>
        </w:rPr>
      </w:pPr>
    </w:p>
    <w:p w14:paraId="745DB21B" w14:textId="1CB199C8" w:rsidR="00261224" w:rsidRPr="00CB39F0" w:rsidRDefault="00261224" w:rsidP="00261224">
      <w:pPr>
        <w:tabs>
          <w:tab w:val="left" w:pos="709"/>
        </w:tabs>
        <w:jc w:val="both"/>
        <w:rPr>
          <w:rFonts w:ascii="Gotham Rounded Bold" w:hAnsi="Gotham Rounded Bold"/>
          <w:color w:val="000000" w:themeColor="text1"/>
          <w:sz w:val="22"/>
          <w:szCs w:val="22"/>
        </w:rPr>
      </w:pPr>
      <w:r w:rsidRPr="00CB39F0">
        <w:rPr>
          <w:rFonts w:ascii="Gotham Rounded Bold" w:hAnsi="Gotham Rounded Bold"/>
          <w:color w:val="000000" w:themeColor="text1"/>
          <w:sz w:val="22"/>
          <w:szCs w:val="22"/>
        </w:rPr>
        <w:t xml:space="preserve">Con el objetivo de contribuir en el arraigo de una cultura de transparencia, que anime una actitud proactiva en la ciudadanía en la supervisión y seguimiento de la acción gubernamental, se llevó a cabo la </w:t>
      </w:r>
      <w:r w:rsidRPr="00CB39F0">
        <w:rPr>
          <w:rFonts w:ascii="Gotham Rounded Bold" w:hAnsi="Gotham Rounded Bold"/>
          <w:b/>
          <w:color w:val="000000" w:themeColor="text1"/>
          <w:sz w:val="22"/>
          <w:szCs w:val="22"/>
        </w:rPr>
        <w:t>Tercer Feria de la Transparencia</w:t>
      </w:r>
      <w:r w:rsidRPr="00CB39F0">
        <w:rPr>
          <w:rFonts w:ascii="Gotham Rounded Bold" w:hAnsi="Gotham Rounded Bold"/>
          <w:color w:val="000000" w:themeColor="text1"/>
          <w:sz w:val="22"/>
          <w:szCs w:val="22"/>
        </w:rPr>
        <w:t xml:space="preserve">, contando con la participación </w:t>
      </w:r>
      <w:r w:rsidRPr="00CB39F0">
        <w:rPr>
          <w:rFonts w:ascii="Gotham Rounded Bold" w:hAnsi="Gotham Rounded Bold"/>
          <w:b/>
          <w:color w:val="000000" w:themeColor="text1"/>
          <w:sz w:val="22"/>
          <w:szCs w:val="22"/>
        </w:rPr>
        <w:t>17</w:t>
      </w:r>
      <w:r w:rsidRPr="00CB39F0">
        <w:rPr>
          <w:rFonts w:ascii="Gotham Rounded Bold" w:hAnsi="Gotham Rounded Bold"/>
          <w:color w:val="000000" w:themeColor="text1"/>
          <w:sz w:val="22"/>
          <w:szCs w:val="22"/>
        </w:rPr>
        <w:t xml:space="preserve"> Dependencias y Entidades Municipales que interactuaron con más de </w:t>
      </w:r>
      <w:r w:rsidRPr="00CB39F0">
        <w:rPr>
          <w:rFonts w:ascii="Gotham Rounded Bold" w:hAnsi="Gotham Rounded Bold"/>
          <w:b/>
          <w:color w:val="000000" w:themeColor="text1"/>
          <w:sz w:val="22"/>
          <w:szCs w:val="22"/>
        </w:rPr>
        <w:t>1000</w:t>
      </w:r>
      <w:r w:rsidRPr="00CB39F0">
        <w:rPr>
          <w:rFonts w:ascii="Gotham Rounded Bold" w:hAnsi="Gotham Rounded Bold"/>
          <w:color w:val="000000" w:themeColor="text1"/>
          <w:sz w:val="22"/>
          <w:szCs w:val="22"/>
        </w:rPr>
        <w:t xml:space="preserve"> ciudadanas y ciudadanos.</w:t>
      </w:r>
    </w:p>
    <w:p w14:paraId="49869CAF" w14:textId="43B16A09" w:rsidR="00261224" w:rsidRDefault="00261224" w:rsidP="00261224">
      <w:pPr>
        <w:tabs>
          <w:tab w:val="left" w:pos="709"/>
        </w:tabs>
        <w:jc w:val="both"/>
        <w:rPr>
          <w:rFonts w:ascii="Gotham Rounded Bold" w:hAnsi="Gotham Rounded Bold"/>
          <w:b/>
          <w:color w:val="2E74B5" w:themeColor="accent1" w:themeShade="BF"/>
        </w:rPr>
      </w:pPr>
      <w:r>
        <w:rPr>
          <w:rFonts w:ascii="Gotham Rounded Bold" w:hAnsi="Gotham Rounded Bold"/>
          <w:noProof/>
          <w:color w:val="000000" w:themeColor="text1"/>
          <w:lang w:eastAsia="es-MX"/>
        </w:rPr>
        <mc:AlternateContent>
          <mc:Choice Requires="wpg">
            <w:drawing>
              <wp:anchor distT="0" distB="0" distL="114300" distR="114300" simplePos="0" relativeHeight="251694080" behindDoc="1" locked="0" layoutInCell="1" allowOverlap="1" wp14:anchorId="2DD9ED15" wp14:editId="5DF4D702">
                <wp:simplePos x="0" y="0"/>
                <wp:positionH relativeFrom="margin">
                  <wp:posOffset>158115</wp:posOffset>
                </wp:positionH>
                <wp:positionV relativeFrom="paragraph">
                  <wp:posOffset>52070</wp:posOffset>
                </wp:positionV>
                <wp:extent cx="5524500" cy="1704975"/>
                <wp:effectExtent l="0" t="0" r="0" b="9525"/>
                <wp:wrapNone/>
                <wp:docPr id="84" name="Grupo 84"/>
                <wp:cNvGraphicFramePr/>
                <a:graphic xmlns:a="http://schemas.openxmlformats.org/drawingml/2006/main">
                  <a:graphicData uri="http://schemas.microsoft.com/office/word/2010/wordprocessingGroup">
                    <wpg:wgp>
                      <wpg:cNvGrpSpPr/>
                      <wpg:grpSpPr>
                        <a:xfrm>
                          <a:off x="0" y="0"/>
                          <a:ext cx="5524500" cy="1704975"/>
                          <a:chOff x="-328504" y="0"/>
                          <a:chExt cx="6110179" cy="2162175"/>
                        </a:xfrm>
                      </wpg:grpSpPr>
                      <pic:pic xmlns:pic="http://schemas.openxmlformats.org/drawingml/2006/picture">
                        <pic:nvPicPr>
                          <pic:cNvPr id="85" name="Imagen 85" descr="C:\Users\zyanya.castillo\Desktop\INFORME SEP-OCTUBRE\FB_IMG_1573052471341.jp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981325" y="47625"/>
                            <a:ext cx="2800350" cy="2099945"/>
                          </a:xfrm>
                          <a:prstGeom prst="rect">
                            <a:avLst/>
                          </a:prstGeom>
                          <a:noFill/>
                          <a:ln>
                            <a:noFill/>
                          </a:ln>
                        </pic:spPr>
                      </pic:pic>
                      <pic:pic xmlns:pic="http://schemas.openxmlformats.org/drawingml/2006/picture">
                        <pic:nvPicPr>
                          <pic:cNvPr id="86" name="Imagen 86" descr="C:\Users\zyanya.castillo\Downloads\IMG-20190927-WA0068.jpg"/>
                          <pic:cNvPicPr>
                            <a:picLocks noChangeAspect="1"/>
                          </pic:cNvPicPr>
                        </pic:nvPicPr>
                        <pic:blipFill rotWithShape="1">
                          <a:blip r:embed="rId26" cstate="print">
                            <a:extLst>
                              <a:ext uri="{28A0092B-C50C-407E-A947-70E740481C1C}">
                                <a14:useLocalDpi xmlns:a14="http://schemas.microsoft.com/office/drawing/2010/main" val="0"/>
                              </a:ext>
                            </a:extLst>
                          </a:blip>
                          <a:srcRect l="268" t="-1426" r="-268" b="12687"/>
                          <a:stretch/>
                        </pic:blipFill>
                        <pic:spPr bwMode="auto">
                          <a:xfrm>
                            <a:off x="-328504" y="0"/>
                            <a:ext cx="3577165" cy="216217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214FCDA8" id="Grupo 84" o:spid="_x0000_s1026" style="position:absolute;margin-left:12.45pt;margin-top:4.1pt;width:435pt;height:134.25pt;z-index:-251622400;mso-position-horizontal-relative:margin;mso-width-relative:margin;mso-height-relative:margin" coordorigin="-3285" coordsize="61101,216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5" o:spid="_x0000_s1027" type="#_x0000_t75" style="position:absolute;left:29813;top:476;width:28003;height:20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">
                  <v:imagedata r:id="rId27" o:title="FB_IMG_1573052471341"/>
                </v:shape>
                <v:shape id="Imagen 86" o:spid="_x0000_s1028" type="#_x0000_t75" style="position:absolute;left:-3285;width:35771;height:21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">
                  <v:imagedata r:id="rId28" o:title="IMG-20190927-WA0068" croptop="-935f" cropbottom="8315f" cropleft="176f" cropright="-176f"/>
                </v:shape>
                <w10:wrap anchorx="margin"/>
              </v:group>
            </w:pict>
          </mc:Fallback>
        </mc:AlternateContent>
      </w:r>
      <w:r w:rsidRPr="00DC11DB">
        <w:rPr>
          <w:rFonts w:ascii="Gotham Rounded Bold" w:hAnsi="Gotham Rounded Bold"/>
          <w:b/>
          <w:noProof/>
          <w:color w:val="2E74B5" w:themeColor="accent1" w:themeShade="BF"/>
          <w:lang w:eastAsia="es-MX"/>
        </w:rPr>
        <w:t xml:space="preserve"> </w:t>
      </w:r>
    </w:p>
    <w:p w14:paraId="4C35CE8C" w14:textId="07A49BC8" w:rsidR="00261224" w:rsidRPr="00F331DB" w:rsidRDefault="00261224" w:rsidP="00261224">
      <w:pPr>
        <w:tabs>
          <w:tab w:val="left" w:pos="709"/>
        </w:tabs>
        <w:jc w:val="both"/>
        <w:rPr>
          <w:rFonts w:ascii="Gotham Rounded Bold" w:hAnsi="Gotham Rounded Bold"/>
          <w:b/>
          <w:color w:val="2E74B5" w:themeColor="accent1" w:themeShade="BF"/>
        </w:rPr>
      </w:pPr>
    </w:p>
    <w:p w14:paraId="4741BD0E" w14:textId="77777777" w:rsidR="00261224" w:rsidRDefault="00261224" w:rsidP="00261224">
      <w:pPr>
        <w:rPr>
          <w:rFonts w:ascii="Gotham Rounded Bold" w:hAnsi="Gotham Rounded Bold"/>
          <w:b/>
          <w:color w:val="2E74B5" w:themeColor="accent1" w:themeShade="BF"/>
        </w:rPr>
      </w:pPr>
    </w:p>
    <w:p w14:paraId="3FFEA704" w14:textId="77777777" w:rsidR="00261224" w:rsidRDefault="00261224" w:rsidP="00261224">
      <w:pPr>
        <w:rPr>
          <w:rFonts w:ascii="Gotham Rounded Bold" w:hAnsi="Gotham Rounded Bold"/>
          <w:b/>
          <w:color w:val="2E74B5" w:themeColor="accent1" w:themeShade="BF"/>
        </w:rPr>
      </w:pPr>
    </w:p>
    <w:p w14:paraId="275A11A2" w14:textId="77777777" w:rsidR="00261224" w:rsidRDefault="00261224" w:rsidP="00261224">
      <w:pPr>
        <w:rPr>
          <w:rFonts w:ascii="Gotham Rounded Bold" w:hAnsi="Gotham Rounded Bold"/>
          <w:b/>
          <w:color w:val="2E74B5" w:themeColor="accent1" w:themeShade="BF"/>
        </w:rPr>
      </w:pPr>
    </w:p>
    <w:p w14:paraId="45632AC6" w14:textId="77777777" w:rsidR="00261224" w:rsidRDefault="00261224" w:rsidP="00261224">
      <w:pPr>
        <w:tabs>
          <w:tab w:val="left" w:pos="709"/>
        </w:tabs>
        <w:jc w:val="both"/>
        <w:rPr>
          <w:rFonts w:ascii="Gotham Rounded Bold" w:hAnsi="Gotham Rounded Bold"/>
          <w:b/>
          <w:color w:val="2E74B5" w:themeColor="accent1" w:themeShade="BF"/>
        </w:rPr>
      </w:pPr>
    </w:p>
    <w:p w14:paraId="262F3E77" w14:textId="77777777" w:rsidR="00261224" w:rsidRDefault="00261224" w:rsidP="00261224">
      <w:pPr>
        <w:tabs>
          <w:tab w:val="left" w:pos="709"/>
        </w:tabs>
        <w:jc w:val="both"/>
        <w:rPr>
          <w:rFonts w:ascii="Gotham Rounded Book" w:hAnsi="Gotham Rounded Book"/>
          <w:sz w:val="20"/>
          <w:szCs w:val="20"/>
        </w:rPr>
      </w:pPr>
    </w:p>
    <w:p w14:paraId="1EED7DA8" w14:textId="77777777" w:rsidR="00261224" w:rsidRDefault="00261224" w:rsidP="00261224">
      <w:pPr>
        <w:tabs>
          <w:tab w:val="left" w:pos="709"/>
        </w:tabs>
        <w:jc w:val="both"/>
        <w:rPr>
          <w:rFonts w:ascii="Gotham Rounded Book" w:hAnsi="Gotham Rounded Book"/>
          <w:sz w:val="20"/>
          <w:szCs w:val="20"/>
        </w:rPr>
      </w:pPr>
    </w:p>
    <w:p w14:paraId="7991FE7F" w14:textId="77777777" w:rsidR="00261224" w:rsidRDefault="00261224" w:rsidP="00261224">
      <w:pPr>
        <w:tabs>
          <w:tab w:val="left" w:pos="709"/>
        </w:tabs>
        <w:jc w:val="both"/>
        <w:rPr>
          <w:rFonts w:ascii="Gotham Rounded Book" w:hAnsi="Gotham Rounded Book"/>
          <w:sz w:val="20"/>
          <w:szCs w:val="20"/>
        </w:rPr>
      </w:pPr>
    </w:p>
    <w:p w14:paraId="745B39A0" w14:textId="77777777" w:rsidR="00261224" w:rsidRDefault="00261224" w:rsidP="00261224">
      <w:pPr>
        <w:tabs>
          <w:tab w:val="left" w:pos="709"/>
        </w:tabs>
        <w:jc w:val="both"/>
        <w:rPr>
          <w:rFonts w:ascii="Gotham Rounded Book" w:hAnsi="Gotham Rounded Book"/>
          <w:sz w:val="20"/>
          <w:szCs w:val="20"/>
        </w:rPr>
      </w:pPr>
    </w:p>
    <w:p w14:paraId="635488A8" w14:textId="77777777" w:rsidR="00CB39F0" w:rsidRDefault="00CB39F0" w:rsidP="00261224">
      <w:pPr>
        <w:tabs>
          <w:tab w:val="left" w:pos="709"/>
        </w:tabs>
        <w:jc w:val="both"/>
        <w:rPr>
          <w:rFonts w:ascii="Gotham Rounded Book" w:hAnsi="Gotham Rounded Book"/>
          <w:sz w:val="20"/>
          <w:szCs w:val="20"/>
        </w:rPr>
      </w:pPr>
    </w:p>
    <w:p w14:paraId="3603D991" w14:textId="4DA26690" w:rsidR="00CB39F0" w:rsidRPr="00CB39F0" w:rsidRDefault="00261224" w:rsidP="00261224">
      <w:pPr>
        <w:tabs>
          <w:tab w:val="left" w:pos="709"/>
        </w:tabs>
        <w:jc w:val="both"/>
        <w:rPr>
          <w:rFonts w:ascii="Gotham Rounded Bold" w:hAnsi="Gotham Rounded Bold"/>
          <w:color w:val="000000" w:themeColor="text1"/>
          <w:sz w:val="22"/>
          <w:szCs w:val="22"/>
        </w:rPr>
      </w:pPr>
      <w:r w:rsidRPr="00CB39F0">
        <w:rPr>
          <w:rFonts w:ascii="Gotham Rounded Bold" w:hAnsi="Gotham Rounded Bold"/>
          <w:color w:val="000000" w:themeColor="text1"/>
          <w:sz w:val="22"/>
          <w:szCs w:val="22"/>
        </w:rPr>
        <w:t>En el marco de dicho evento se impartieron 2 conferencias, la primera por la Lic. Ángela Lorena Vela Cervantes, Comisionada del Instituto de Acceso a la información Pública del Estado de Guanajuato, titulada “El acceso a la información como herramienta para el ejercicio de otros derechos”; la segunda impartida por el Mtro. Eduardo Bohórquez, Director de Transparencia Mexicana, denominada “Transparencia, Anticorrupción e Impunidad” ante más de 200 ciudadanas y ciudadanos.</w:t>
      </w:r>
    </w:p>
    <w:p w14:paraId="3EC34B8F" w14:textId="77777777" w:rsidR="00CB39F0" w:rsidRDefault="00CB39F0" w:rsidP="00261224">
      <w:pPr>
        <w:tabs>
          <w:tab w:val="left" w:pos="709"/>
        </w:tabs>
        <w:jc w:val="both"/>
        <w:rPr>
          <w:rFonts w:ascii="Gotham Rounded Book" w:hAnsi="Gotham Rounded Book"/>
          <w:sz w:val="20"/>
          <w:szCs w:val="20"/>
        </w:rPr>
      </w:pPr>
    </w:p>
    <w:p w14:paraId="29D21402" w14:textId="298714B2" w:rsidR="00CB39F0" w:rsidRDefault="00CB39F0" w:rsidP="00261224">
      <w:pPr>
        <w:tabs>
          <w:tab w:val="left" w:pos="709"/>
        </w:tabs>
        <w:jc w:val="both"/>
        <w:rPr>
          <w:rFonts w:ascii="Gotham Rounded Book" w:hAnsi="Gotham Rounded Book"/>
          <w:sz w:val="20"/>
          <w:szCs w:val="20"/>
        </w:rPr>
      </w:pPr>
      <w:r>
        <w:rPr>
          <w:rFonts w:ascii="Gotham Rounded Bold" w:hAnsi="Gotham Rounded Bold"/>
          <w:noProof/>
          <w:color w:val="000000" w:themeColor="text1"/>
          <w:lang w:eastAsia="es-MX"/>
        </w:rPr>
        <mc:AlternateContent>
          <mc:Choice Requires="wpg">
            <w:drawing>
              <wp:anchor distT="0" distB="0" distL="114300" distR="114300" simplePos="0" relativeHeight="251695104" behindDoc="1" locked="0" layoutInCell="1" allowOverlap="1" wp14:anchorId="7FA5B118" wp14:editId="2F0DC6C0">
                <wp:simplePos x="0" y="0"/>
                <wp:positionH relativeFrom="column">
                  <wp:posOffset>-151130</wp:posOffset>
                </wp:positionH>
                <wp:positionV relativeFrom="paragraph">
                  <wp:posOffset>12065</wp:posOffset>
                </wp:positionV>
                <wp:extent cx="6032500" cy="2044700"/>
                <wp:effectExtent l="0" t="0" r="0" b="0"/>
                <wp:wrapNone/>
                <wp:docPr id="90" name="Grupo 90"/>
                <wp:cNvGraphicFramePr/>
                <a:graphic xmlns:a="http://schemas.openxmlformats.org/drawingml/2006/main">
                  <a:graphicData uri="http://schemas.microsoft.com/office/word/2010/wordprocessingGroup">
                    <wpg:wgp>
                      <wpg:cNvGrpSpPr/>
                      <wpg:grpSpPr>
                        <a:xfrm>
                          <a:off x="0" y="0"/>
                          <a:ext cx="6032500" cy="2044700"/>
                          <a:chOff x="0" y="0"/>
                          <a:chExt cx="5424170" cy="1323975"/>
                        </a:xfrm>
                      </wpg:grpSpPr>
                      <pic:pic xmlns:pic="http://schemas.openxmlformats.org/drawingml/2006/picture">
                        <pic:nvPicPr>
                          <pic:cNvPr id="91" name="Imagen 91" descr="C:\Users\zyanya.castillo\Desktop\INFORME SEP-OCTUBRE\IMG-20191106-WA0017.jp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01165" cy="1323975"/>
                          </a:xfrm>
                          <a:prstGeom prst="rect">
                            <a:avLst/>
                          </a:prstGeom>
                          <a:noFill/>
                          <a:ln>
                            <a:noFill/>
                          </a:ln>
                        </pic:spPr>
                      </pic:pic>
                      <pic:pic xmlns:pic="http://schemas.openxmlformats.org/drawingml/2006/picture">
                        <pic:nvPicPr>
                          <pic:cNvPr id="92" name="Imagen 92" descr="C:\Users\zyanya.castillo\Desktop\INFORME SEP-OCTUBRE\IMG-20191106-WA0018.jpg"/>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704975" y="0"/>
                            <a:ext cx="1786255" cy="1323975"/>
                          </a:xfrm>
                          <a:prstGeom prst="rect">
                            <a:avLst/>
                          </a:prstGeom>
                          <a:noFill/>
                          <a:ln>
                            <a:noFill/>
                          </a:ln>
                        </pic:spPr>
                      </pic:pic>
                      <pic:pic xmlns:pic="http://schemas.openxmlformats.org/drawingml/2006/picture">
                        <pic:nvPicPr>
                          <pic:cNvPr id="93" name="Imagen 93" descr="C:\Users\zyanya.castillo\Downloads\IMG_8756.JP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3467100" y="19050"/>
                            <a:ext cx="1957070" cy="130492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7C1F907D" id="Grupo 90" o:spid="_x0000_s1026" style="position:absolute;margin-left:-11.9pt;margin-top:.95pt;width:475pt;height:161pt;z-index:-251621376;mso-width-relative:margin;mso-height-relative:margin" coordsize="54241,132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">
                <v:shape id="Imagen 91" o:spid="_x0000_s1027" type="#_x0000_t75" style="position:absolute;width:17011;height:13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">
                  <v:imagedata r:id="rId32" o:title="IMG-20191106-WA0017"/>
                </v:shape>
                <v:shape id="Imagen 92" o:spid="_x0000_s1028" type="#_x0000_t75" style="position:absolute;left:17049;width:17863;height:13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">
                  <v:imagedata r:id="rId33" o:title="IMG-20191106-WA0018"/>
                </v:shape>
                <v:shape id="Imagen 93" o:spid="_x0000_s1029" type="#_x0000_t75" style="position:absolute;left:34671;top:190;width:19570;height:13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">
                  <v:imagedata r:id="rId34" o:title="IMG_8756"/>
                </v:shape>
              </v:group>
            </w:pict>
          </mc:Fallback>
        </mc:AlternateContent>
      </w:r>
    </w:p>
    <w:p w14:paraId="39691AB5" w14:textId="1032654D" w:rsidR="00CB39F0" w:rsidRDefault="00CB39F0" w:rsidP="00261224">
      <w:pPr>
        <w:tabs>
          <w:tab w:val="left" w:pos="709"/>
        </w:tabs>
        <w:jc w:val="both"/>
        <w:rPr>
          <w:rFonts w:ascii="Gotham Rounded Book" w:hAnsi="Gotham Rounded Book"/>
          <w:sz w:val="20"/>
          <w:szCs w:val="20"/>
        </w:rPr>
      </w:pPr>
    </w:p>
    <w:p w14:paraId="786502C0" w14:textId="56278067" w:rsidR="00CB39F0" w:rsidRDefault="00CB39F0" w:rsidP="00261224">
      <w:pPr>
        <w:tabs>
          <w:tab w:val="left" w:pos="709"/>
        </w:tabs>
        <w:jc w:val="both"/>
        <w:rPr>
          <w:rFonts w:ascii="Gotham Rounded Book" w:hAnsi="Gotham Rounded Book"/>
          <w:sz w:val="20"/>
          <w:szCs w:val="20"/>
        </w:rPr>
      </w:pPr>
    </w:p>
    <w:p w14:paraId="4475C49D" w14:textId="77777777" w:rsidR="00CB39F0" w:rsidRPr="000F61C2" w:rsidRDefault="00CB39F0" w:rsidP="00261224">
      <w:pPr>
        <w:tabs>
          <w:tab w:val="left" w:pos="709"/>
        </w:tabs>
        <w:jc w:val="both"/>
        <w:rPr>
          <w:rFonts w:ascii="Gotham Rounded Book" w:hAnsi="Gotham Rounded Book"/>
          <w:sz w:val="20"/>
          <w:szCs w:val="20"/>
        </w:rPr>
      </w:pPr>
    </w:p>
    <w:p w14:paraId="510A78CC" w14:textId="19BAACE2" w:rsidR="00261224" w:rsidRDefault="00261224" w:rsidP="00261224">
      <w:pPr>
        <w:rPr>
          <w:rFonts w:ascii="Gotham Rounded Bold" w:hAnsi="Gotham Rounded Bold"/>
          <w:b/>
          <w:color w:val="2E74B5" w:themeColor="accent1" w:themeShade="BF"/>
        </w:rPr>
      </w:pPr>
    </w:p>
    <w:p w14:paraId="19C90992" w14:textId="7F53095D" w:rsidR="00261224" w:rsidRDefault="00261224" w:rsidP="00261224">
      <w:pPr>
        <w:rPr>
          <w:rFonts w:ascii="Gotham Rounded Bold" w:hAnsi="Gotham Rounded Bold"/>
          <w:b/>
          <w:color w:val="2E74B5" w:themeColor="accent1" w:themeShade="BF"/>
        </w:rPr>
      </w:pPr>
    </w:p>
    <w:p w14:paraId="5080E940" w14:textId="6AA6B188" w:rsidR="00261224" w:rsidRDefault="00261224" w:rsidP="00261224">
      <w:pPr>
        <w:rPr>
          <w:rFonts w:ascii="Gotham Rounded Bold" w:hAnsi="Gotham Rounded Bold"/>
          <w:b/>
          <w:color w:val="2E74B5" w:themeColor="accent1" w:themeShade="BF"/>
        </w:rPr>
      </w:pPr>
    </w:p>
    <w:p w14:paraId="7C811377" w14:textId="5C463FDD" w:rsidR="00261224" w:rsidRDefault="00261224" w:rsidP="00261224">
      <w:pPr>
        <w:rPr>
          <w:rFonts w:ascii="Gotham Rounded Bold" w:hAnsi="Gotham Rounded Bold"/>
          <w:b/>
          <w:color w:val="2E74B5" w:themeColor="accent1" w:themeShade="BF"/>
        </w:rPr>
      </w:pPr>
    </w:p>
    <w:p w14:paraId="7ED4A68D" w14:textId="77777777" w:rsidR="00261224" w:rsidRDefault="00261224" w:rsidP="00261224">
      <w:pPr>
        <w:jc w:val="both"/>
        <w:rPr>
          <w:rFonts w:ascii="Gotham Rounded Bold" w:hAnsi="Gotham Rounded Bold"/>
          <w:color w:val="000000" w:themeColor="text1"/>
          <w:sz w:val="20"/>
          <w:szCs w:val="20"/>
        </w:rPr>
      </w:pPr>
    </w:p>
    <w:p w14:paraId="3F0665D6" w14:textId="39A51C59" w:rsidR="00261224" w:rsidRDefault="00261224" w:rsidP="00261224">
      <w:pPr>
        <w:jc w:val="both"/>
        <w:rPr>
          <w:rFonts w:ascii="Gotham Rounded Bold" w:hAnsi="Gotham Rounded Bold"/>
          <w:color w:val="000000" w:themeColor="text1"/>
          <w:sz w:val="20"/>
          <w:szCs w:val="20"/>
        </w:rPr>
      </w:pPr>
    </w:p>
    <w:p w14:paraId="737D8AE5" w14:textId="2705704B" w:rsidR="00261224" w:rsidRDefault="00261224" w:rsidP="00261224">
      <w:pPr>
        <w:jc w:val="both"/>
        <w:rPr>
          <w:rFonts w:ascii="Gotham Rounded Bold" w:hAnsi="Gotham Rounded Bold"/>
          <w:color w:val="000000" w:themeColor="text1"/>
          <w:sz w:val="20"/>
          <w:szCs w:val="20"/>
        </w:rPr>
      </w:pPr>
    </w:p>
    <w:p w14:paraId="32467053" w14:textId="444CFD90" w:rsidR="00261224" w:rsidRDefault="00261224" w:rsidP="00261224">
      <w:pPr>
        <w:jc w:val="both"/>
        <w:rPr>
          <w:rFonts w:ascii="Gotham Rounded Bold" w:hAnsi="Gotham Rounded Bold"/>
          <w:color w:val="000000" w:themeColor="text1"/>
          <w:sz w:val="20"/>
          <w:szCs w:val="20"/>
        </w:rPr>
      </w:pPr>
    </w:p>
    <w:p w14:paraId="1771C5B1" w14:textId="77777777" w:rsidR="00CB39F0" w:rsidRDefault="00CB39F0" w:rsidP="00261224">
      <w:pPr>
        <w:jc w:val="both"/>
        <w:rPr>
          <w:rFonts w:ascii="Gotham Rounded Bold" w:hAnsi="Gotham Rounded Bold"/>
          <w:color w:val="000000" w:themeColor="text1"/>
          <w:sz w:val="20"/>
          <w:szCs w:val="20"/>
        </w:rPr>
      </w:pPr>
    </w:p>
    <w:p w14:paraId="303CDC95" w14:textId="77777777" w:rsidR="00CB39F0" w:rsidRDefault="00CB39F0" w:rsidP="00261224">
      <w:pPr>
        <w:jc w:val="both"/>
        <w:rPr>
          <w:rFonts w:ascii="Gotham Rounded Bold" w:hAnsi="Gotham Rounded Bold"/>
          <w:color w:val="000000" w:themeColor="text1"/>
          <w:sz w:val="20"/>
          <w:szCs w:val="20"/>
        </w:rPr>
      </w:pPr>
    </w:p>
    <w:p w14:paraId="1FA30161" w14:textId="77777777" w:rsidR="00CB39F0" w:rsidRDefault="00CB39F0" w:rsidP="00261224">
      <w:pPr>
        <w:jc w:val="both"/>
        <w:rPr>
          <w:rFonts w:ascii="Gotham Rounded Bold" w:hAnsi="Gotham Rounded Bold"/>
          <w:color w:val="000000" w:themeColor="text1"/>
          <w:sz w:val="20"/>
          <w:szCs w:val="20"/>
        </w:rPr>
      </w:pPr>
    </w:p>
    <w:p w14:paraId="0C9DAF1C" w14:textId="77777777" w:rsidR="00D11964" w:rsidRDefault="00D11964" w:rsidP="00CB39F0">
      <w:pPr>
        <w:tabs>
          <w:tab w:val="left" w:pos="709"/>
        </w:tabs>
        <w:jc w:val="both"/>
        <w:rPr>
          <w:rFonts w:ascii="Gotham Rounded Bold" w:hAnsi="Gotham Rounded Bold"/>
          <w:color w:val="000000" w:themeColor="text1"/>
          <w:sz w:val="22"/>
          <w:szCs w:val="22"/>
        </w:rPr>
      </w:pPr>
    </w:p>
    <w:p w14:paraId="54A1917A" w14:textId="77777777" w:rsidR="00D11964" w:rsidRDefault="00D11964" w:rsidP="00CB39F0">
      <w:pPr>
        <w:tabs>
          <w:tab w:val="left" w:pos="709"/>
        </w:tabs>
        <w:jc w:val="both"/>
        <w:rPr>
          <w:rFonts w:ascii="Gotham Rounded Bold" w:hAnsi="Gotham Rounded Bold"/>
          <w:color w:val="000000" w:themeColor="text1"/>
          <w:sz w:val="22"/>
          <w:szCs w:val="22"/>
        </w:rPr>
      </w:pPr>
    </w:p>
    <w:p w14:paraId="7F981B14" w14:textId="77777777" w:rsidR="00D11964" w:rsidRDefault="00D11964" w:rsidP="00CB39F0">
      <w:pPr>
        <w:tabs>
          <w:tab w:val="left" w:pos="709"/>
        </w:tabs>
        <w:jc w:val="both"/>
        <w:rPr>
          <w:rFonts w:ascii="Gotham Rounded Bold" w:hAnsi="Gotham Rounded Bold"/>
          <w:color w:val="000000" w:themeColor="text1"/>
          <w:sz w:val="22"/>
          <w:szCs w:val="22"/>
        </w:rPr>
      </w:pPr>
    </w:p>
    <w:p w14:paraId="6EE5662F" w14:textId="77777777" w:rsidR="00D11964" w:rsidRDefault="00D11964" w:rsidP="00CB39F0">
      <w:pPr>
        <w:tabs>
          <w:tab w:val="left" w:pos="709"/>
        </w:tabs>
        <w:jc w:val="both"/>
        <w:rPr>
          <w:rFonts w:ascii="Gotham Rounded Bold" w:hAnsi="Gotham Rounded Bold"/>
          <w:color w:val="000000" w:themeColor="text1"/>
          <w:sz w:val="22"/>
          <w:szCs w:val="22"/>
        </w:rPr>
      </w:pPr>
    </w:p>
    <w:p w14:paraId="70BD895F" w14:textId="77777777" w:rsidR="00D11964" w:rsidRDefault="00D11964" w:rsidP="00CB39F0">
      <w:pPr>
        <w:tabs>
          <w:tab w:val="left" w:pos="709"/>
        </w:tabs>
        <w:jc w:val="both"/>
        <w:rPr>
          <w:rFonts w:ascii="Gotham Rounded Bold" w:hAnsi="Gotham Rounded Bold"/>
          <w:color w:val="000000" w:themeColor="text1"/>
          <w:sz w:val="22"/>
          <w:szCs w:val="22"/>
        </w:rPr>
      </w:pPr>
    </w:p>
    <w:p w14:paraId="26FC3179" w14:textId="77777777" w:rsidR="00D11964" w:rsidRDefault="00D11964" w:rsidP="00CB39F0">
      <w:pPr>
        <w:tabs>
          <w:tab w:val="left" w:pos="709"/>
        </w:tabs>
        <w:jc w:val="both"/>
        <w:rPr>
          <w:rFonts w:ascii="Gotham Rounded Bold" w:hAnsi="Gotham Rounded Bold"/>
          <w:color w:val="000000" w:themeColor="text1"/>
          <w:sz w:val="22"/>
          <w:szCs w:val="22"/>
        </w:rPr>
      </w:pPr>
    </w:p>
    <w:p w14:paraId="67D5C330" w14:textId="77777777" w:rsidR="00D11964" w:rsidRDefault="00D11964" w:rsidP="00CB39F0">
      <w:pPr>
        <w:tabs>
          <w:tab w:val="left" w:pos="709"/>
        </w:tabs>
        <w:jc w:val="both"/>
        <w:rPr>
          <w:rFonts w:ascii="Gotham Rounded Bold" w:hAnsi="Gotham Rounded Bold"/>
          <w:color w:val="000000" w:themeColor="text1"/>
          <w:sz w:val="22"/>
          <w:szCs w:val="22"/>
        </w:rPr>
      </w:pPr>
    </w:p>
    <w:p w14:paraId="4249D2E2" w14:textId="77777777" w:rsidR="00D11964" w:rsidRDefault="00D11964" w:rsidP="00CB39F0">
      <w:pPr>
        <w:tabs>
          <w:tab w:val="left" w:pos="709"/>
        </w:tabs>
        <w:jc w:val="both"/>
        <w:rPr>
          <w:rFonts w:ascii="Gotham Rounded Bold" w:hAnsi="Gotham Rounded Bold"/>
          <w:color w:val="000000" w:themeColor="text1"/>
          <w:sz w:val="22"/>
          <w:szCs w:val="22"/>
        </w:rPr>
      </w:pPr>
    </w:p>
    <w:p w14:paraId="534FE0D1" w14:textId="0EADF2D7" w:rsidR="00261224" w:rsidRPr="00CB39F0" w:rsidRDefault="00261224" w:rsidP="00CB39F0">
      <w:pPr>
        <w:tabs>
          <w:tab w:val="left" w:pos="709"/>
        </w:tabs>
        <w:jc w:val="both"/>
        <w:rPr>
          <w:rFonts w:ascii="Gotham Rounded Bold" w:hAnsi="Gotham Rounded Bold"/>
          <w:color w:val="000000" w:themeColor="text1"/>
          <w:sz w:val="22"/>
          <w:szCs w:val="22"/>
        </w:rPr>
      </w:pPr>
      <w:r w:rsidRPr="00CB39F0">
        <w:rPr>
          <w:rFonts w:ascii="Gotham Rounded Bold" w:hAnsi="Gotham Rounded Bold"/>
          <w:color w:val="000000" w:themeColor="text1"/>
          <w:sz w:val="22"/>
          <w:szCs w:val="22"/>
        </w:rPr>
        <w:t>Simultáneamente se llevaron a cabo actividades formativas en las que participaron 82 ciudadanas y ciudadanos, para obtener y reforzar conocimientos sobre la transparencia, acceso a la información y rendición de cuentas, las cuales consistieron en: Taller de Acceso a la información, Taller de Datos Abiertos y Mesas de diálogo.</w:t>
      </w:r>
    </w:p>
    <w:p w14:paraId="3A708266" w14:textId="43945CB2" w:rsidR="00261224" w:rsidRPr="00CB39F0" w:rsidRDefault="00261224" w:rsidP="00CB39F0">
      <w:pPr>
        <w:tabs>
          <w:tab w:val="left" w:pos="709"/>
        </w:tabs>
        <w:jc w:val="both"/>
        <w:rPr>
          <w:rFonts w:ascii="Gotham Rounded Bold" w:hAnsi="Gotham Rounded Bold"/>
          <w:color w:val="000000" w:themeColor="text1"/>
          <w:sz w:val="22"/>
          <w:szCs w:val="22"/>
        </w:rPr>
      </w:pPr>
    </w:p>
    <w:p w14:paraId="0947600B" w14:textId="44CBFD44" w:rsidR="00261224" w:rsidRDefault="00CB39F0" w:rsidP="00261224">
      <w:pPr>
        <w:rPr>
          <w:rFonts w:ascii="Gotham Rounded Bold" w:hAnsi="Gotham Rounded Bold"/>
          <w:color w:val="000000" w:themeColor="text1"/>
        </w:rPr>
      </w:pPr>
      <w:r>
        <w:rPr>
          <w:rFonts w:ascii="Gotham Rounded Bold" w:hAnsi="Gotham Rounded Bold"/>
          <w:b/>
          <w:noProof/>
          <w:color w:val="2E74B5" w:themeColor="accent1" w:themeShade="BF"/>
          <w:lang w:eastAsia="es-MX"/>
        </w:rPr>
        <mc:AlternateContent>
          <mc:Choice Requires="wpg">
            <w:drawing>
              <wp:anchor distT="0" distB="0" distL="114300" distR="114300" simplePos="0" relativeHeight="251693056" behindDoc="1" locked="0" layoutInCell="1" allowOverlap="1" wp14:anchorId="077A9E28" wp14:editId="2B6639E0">
                <wp:simplePos x="0" y="0"/>
                <wp:positionH relativeFrom="margin">
                  <wp:posOffset>-62230</wp:posOffset>
                </wp:positionH>
                <wp:positionV relativeFrom="paragraph">
                  <wp:posOffset>134620</wp:posOffset>
                </wp:positionV>
                <wp:extent cx="6083299" cy="1651000"/>
                <wp:effectExtent l="0" t="0" r="635" b="0"/>
                <wp:wrapNone/>
                <wp:docPr id="87" name="Grupo 87"/>
                <wp:cNvGraphicFramePr/>
                <a:graphic xmlns:a="http://schemas.openxmlformats.org/drawingml/2006/main">
                  <a:graphicData uri="http://schemas.microsoft.com/office/word/2010/wordprocessingGroup">
                    <wpg:wgp>
                      <wpg:cNvGrpSpPr/>
                      <wpg:grpSpPr>
                        <a:xfrm>
                          <a:off x="0" y="0"/>
                          <a:ext cx="6083299" cy="1651000"/>
                          <a:chOff x="0" y="0"/>
                          <a:chExt cx="6184016" cy="2114550"/>
                        </a:xfrm>
                      </wpg:grpSpPr>
                      <pic:pic xmlns:pic="http://schemas.openxmlformats.org/drawingml/2006/picture">
                        <pic:nvPicPr>
                          <pic:cNvPr id="88" name="Imagen 88" descr="C:\Users\zyanya.castillo\Desktop\INFORME SEP-OCTUBRE\FB_IMG_1573052441216.jp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9524"/>
                            <a:ext cx="2983865" cy="2085975"/>
                          </a:xfrm>
                          <a:prstGeom prst="rect">
                            <a:avLst/>
                          </a:prstGeom>
                          <a:noFill/>
                          <a:ln>
                            <a:noFill/>
                          </a:ln>
                        </pic:spPr>
                      </pic:pic>
                      <pic:pic xmlns:pic="http://schemas.openxmlformats.org/drawingml/2006/picture">
                        <pic:nvPicPr>
                          <pic:cNvPr id="89" name="Imagen 89" descr="C:\Users\zyanya.castillo\Desktop\INFORME SEP-OCTUBRE\IMG-20191106-WA0015.jpg"/>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3028951" y="0"/>
                            <a:ext cx="3155065" cy="211455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31454275" id="Grupo 87" o:spid="_x0000_s1026" style="position:absolute;margin-left:-4.9pt;margin-top:10.6pt;width:479pt;height:130pt;z-index:-251623424;mso-position-horizontal-relative:margin;mso-width-relative:margin;mso-height-relative:margin" coordsize="61840,211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">
                <v:shape id="Imagen 88" o:spid="_x0000_s1027" type="#_x0000_t75" style="position:absolute;top:95;width:29838;height:20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">
                  <v:imagedata r:id="rId37" o:title="FB_IMG_1573052441216"/>
                </v:shape>
                <v:shape id="Imagen 89" o:spid="_x0000_s1028" type="#_x0000_t75" style="position:absolute;left:30289;width:31551;height:21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">
                  <v:imagedata r:id="rId38" o:title="IMG-20191106-WA0015"/>
                </v:shape>
                <w10:wrap anchorx="margin"/>
              </v:group>
            </w:pict>
          </mc:Fallback>
        </mc:AlternateContent>
      </w:r>
    </w:p>
    <w:p w14:paraId="123C496F" w14:textId="6C6A4AFF" w:rsidR="00261224" w:rsidRPr="00DC11DB" w:rsidRDefault="00261224" w:rsidP="00261224">
      <w:pPr>
        <w:rPr>
          <w:rFonts w:ascii="Gotham Rounded Bold" w:hAnsi="Gotham Rounded Bold"/>
          <w:color w:val="000000" w:themeColor="text1"/>
        </w:rPr>
      </w:pPr>
    </w:p>
    <w:p w14:paraId="04186D97" w14:textId="6D577BC0" w:rsidR="00CB39F0" w:rsidRDefault="00CB39F0" w:rsidP="002A3F74">
      <w:pPr>
        <w:tabs>
          <w:tab w:val="left" w:pos="709"/>
        </w:tabs>
        <w:jc w:val="both"/>
        <w:rPr>
          <w:rFonts w:ascii="Gotham Rounded Bold" w:hAnsi="Gotham Rounded Bold"/>
          <w:b/>
          <w:bCs/>
          <w:color w:val="00B050"/>
          <w:kern w:val="1"/>
          <w:sz w:val="32"/>
          <w:szCs w:val="30"/>
          <w:lang w:eastAsia="es-ES"/>
        </w:rPr>
      </w:pPr>
    </w:p>
    <w:p w14:paraId="50336657" w14:textId="5EE9FF88" w:rsidR="00CB39F0" w:rsidRDefault="00CB39F0" w:rsidP="002A3F74">
      <w:pPr>
        <w:tabs>
          <w:tab w:val="left" w:pos="709"/>
        </w:tabs>
        <w:jc w:val="both"/>
        <w:rPr>
          <w:rFonts w:ascii="Gotham Rounded Bold" w:hAnsi="Gotham Rounded Bold"/>
          <w:b/>
          <w:color w:val="BF8F00" w:themeColor="accent4" w:themeShade="BF"/>
          <w:sz w:val="20"/>
          <w:szCs w:val="20"/>
        </w:rPr>
      </w:pPr>
    </w:p>
    <w:p w14:paraId="1A8512CB" w14:textId="77777777" w:rsidR="00CB39F0" w:rsidRDefault="00CB39F0" w:rsidP="002A3F74">
      <w:pPr>
        <w:tabs>
          <w:tab w:val="left" w:pos="709"/>
        </w:tabs>
        <w:jc w:val="both"/>
        <w:rPr>
          <w:rFonts w:ascii="Gotham Rounded Bold" w:hAnsi="Gotham Rounded Bold"/>
          <w:b/>
          <w:color w:val="BF8F00" w:themeColor="accent4" w:themeShade="BF"/>
          <w:sz w:val="20"/>
          <w:szCs w:val="20"/>
        </w:rPr>
      </w:pPr>
    </w:p>
    <w:p w14:paraId="49AB94ED" w14:textId="77777777" w:rsidR="00CB39F0" w:rsidRDefault="00CB39F0" w:rsidP="002A3F74">
      <w:pPr>
        <w:tabs>
          <w:tab w:val="left" w:pos="709"/>
        </w:tabs>
        <w:jc w:val="both"/>
        <w:rPr>
          <w:rFonts w:ascii="Gotham Rounded Bold" w:hAnsi="Gotham Rounded Bold"/>
          <w:b/>
          <w:color w:val="BF8F00" w:themeColor="accent4" w:themeShade="BF"/>
          <w:sz w:val="20"/>
          <w:szCs w:val="20"/>
        </w:rPr>
      </w:pPr>
    </w:p>
    <w:p w14:paraId="0F822562" w14:textId="77777777" w:rsidR="00CB39F0" w:rsidRDefault="00CB39F0" w:rsidP="002A3F74">
      <w:pPr>
        <w:tabs>
          <w:tab w:val="left" w:pos="709"/>
        </w:tabs>
        <w:jc w:val="both"/>
        <w:rPr>
          <w:rFonts w:ascii="Gotham Rounded Bold" w:hAnsi="Gotham Rounded Bold"/>
          <w:b/>
          <w:color w:val="BF8F00" w:themeColor="accent4" w:themeShade="BF"/>
          <w:sz w:val="20"/>
          <w:szCs w:val="20"/>
        </w:rPr>
      </w:pPr>
    </w:p>
    <w:p w14:paraId="335C3B36" w14:textId="77777777" w:rsidR="00CB39F0" w:rsidRDefault="00CB39F0" w:rsidP="00CB39F0">
      <w:pPr>
        <w:tabs>
          <w:tab w:val="left" w:pos="709"/>
        </w:tabs>
        <w:jc w:val="both"/>
        <w:rPr>
          <w:rFonts w:ascii="Gotham Rounded Bold" w:hAnsi="Gotham Rounded Bold"/>
          <w:b/>
          <w:color w:val="BF8F00" w:themeColor="accent4" w:themeShade="BF"/>
          <w:sz w:val="20"/>
          <w:szCs w:val="20"/>
        </w:rPr>
      </w:pPr>
    </w:p>
    <w:p w14:paraId="7A1DC0D7" w14:textId="77777777" w:rsidR="00CB39F0" w:rsidRDefault="00CB39F0" w:rsidP="00CB39F0">
      <w:pPr>
        <w:tabs>
          <w:tab w:val="left" w:pos="709"/>
        </w:tabs>
        <w:jc w:val="both"/>
        <w:rPr>
          <w:rFonts w:ascii="Gotham Rounded Bold" w:hAnsi="Gotham Rounded Bold"/>
          <w:b/>
          <w:color w:val="BF8F00" w:themeColor="accent4" w:themeShade="BF"/>
          <w:sz w:val="20"/>
          <w:szCs w:val="20"/>
        </w:rPr>
      </w:pPr>
    </w:p>
    <w:p w14:paraId="4992B934" w14:textId="77777777" w:rsidR="00CB39F0" w:rsidRDefault="00CB39F0" w:rsidP="00CB39F0">
      <w:pPr>
        <w:tabs>
          <w:tab w:val="left" w:pos="709"/>
        </w:tabs>
        <w:jc w:val="both"/>
        <w:rPr>
          <w:rFonts w:ascii="Gotham Rounded Bold" w:hAnsi="Gotham Rounded Bold"/>
          <w:b/>
          <w:color w:val="BF8F00" w:themeColor="accent4" w:themeShade="BF"/>
          <w:sz w:val="20"/>
          <w:szCs w:val="20"/>
        </w:rPr>
      </w:pPr>
    </w:p>
    <w:p w14:paraId="20ABC264" w14:textId="77777777" w:rsidR="00CB39F0" w:rsidRDefault="00CB39F0" w:rsidP="00CB39F0">
      <w:pPr>
        <w:tabs>
          <w:tab w:val="left" w:pos="709"/>
        </w:tabs>
        <w:jc w:val="both"/>
        <w:rPr>
          <w:rFonts w:ascii="Gotham Rounded Bold" w:hAnsi="Gotham Rounded Bold"/>
          <w:b/>
          <w:color w:val="BF8F00" w:themeColor="accent4" w:themeShade="BF"/>
          <w:sz w:val="20"/>
          <w:szCs w:val="20"/>
        </w:rPr>
      </w:pPr>
    </w:p>
    <w:p w14:paraId="462C5445" w14:textId="77777777" w:rsidR="00CB39F0" w:rsidRDefault="00CB39F0" w:rsidP="00CB39F0">
      <w:pPr>
        <w:tabs>
          <w:tab w:val="left" w:pos="709"/>
        </w:tabs>
        <w:jc w:val="both"/>
        <w:rPr>
          <w:rFonts w:ascii="Gotham Rounded Bold" w:hAnsi="Gotham Rounded Bold"/>
          <w:b/>
          <w:color w:val="BF8F00" w:themeColor="accent4" w:themeShade="BF"/>
          <w:sz w:val="20"/>
          <w:szCs w:val="20"/>
        </w:rPr>
      </w:pPr>
    </w:p>
    <w:p w14:paraId="64C1609A" w14:textId="77777777" w:rsidR="00CB39F0" w:rsidRDefault="00CB39F0" w:rsidP="00CB39F0">
      <w:pPr>
        <w:tabs>
          <w:tab w:val="left" w:pos="709"/>
        </w:tabs>
        <w:jc w:val="both"/>
        <w:rPr>
          <w:rFonts w:ascii="Gotham Rounded Bold" w:hAnsi="Gotham Rounded Bold"/>
          <w:b/>
          <w:color w:val="BF8F00" w:themeColor="accent4" w:themeShade="BF"/>
          <w:sz w:val="20"/>
          <w:szCs w:val="20"/>
        </w:rPr>
      </w:pPr>
    </w:p>
    <w:p w14:paraId="51786BDF" w14:textId="77777777" w:rsidR="00CB39F0" w:rsidRDefault="00CB39F0" w:rsidP="00CB39F0">
      <w:pPr>
        <w:tabs>
          <w:tab w:val="left" w:pos="709"/>
        </w:tabs>
        <w:jc w:val="both"/>
        <w:rPr>
          <w:rFonts w:ascii="Gotham Rounded Bold" w:hAnsi="Gotham Rounded Bold"/>
          <w:b/>
          <w:color w:val="BF8F00" w:themeColor="accent4" w:themeShade="BF"/>
          <w:sz w:val="20"/>
          <w:szCs w:val="20"/>
        </w:rPr>
      </w:pPr>
    </w:p>
    <w:p w14:paraId="02D93D09" w14:textId="69A3F199" w:rsidR="002A3F74" w:rsidRPr="00CB39F0" w:rsidRDefault="002A3F74" w:rsidP="00CB39F0">
      <w:pPr>
        <w:tabs>
          <w:tab w:val="left" w:pos="709"/>
        </w:tabs>
        <w:jc w:val="both"/>
        <w:rPr>
          <w:rFonts w:ascii="Gotham Rounded Bold" w:hAnsi="Gotham Rounded Bold"/>
          <w:b/>
          <w:color w:val="2E74B5" w:themeColor="accent1" w:themeShade="BF"/>
          <w:sz w:val="22"/>
          <w:szCs w:val="22"/>
        </w:rPr>
      </w:pPr>
      <w:r w:rsidRPr="00CB39F0">
        <w:rPr>
          <w:rFonts w:ascii="Gotham Rounded Bold" w:hAnsi="Gotham Rounded Bold"/>
          <w:b/>
          <w:color w:val="BF8F00" w:themeColor="accent4" w:themeShade="BF"/>
          <w:sz w:val="22"/>
          <w:szCs w:val="22"/>
        </w:rPr>
        <w:t xml:space="preserve">Componente 12.  </w:t>
      </w:r>
      <w:r w:rsidRPr="00CB39F0">
        <w:rPr>
          <w:rFonts w:ascii="Gotham Rounded Bold" w:hAnsi="Gotham Rounded Bold"/>
          <w:b/>
          <w:color w:val="2E74B5" w:themeColor="accent1" w:themeShade="BF"/>
          <w:sz w:val="22"/>
          <w:szCs w:val="22"/>
        </w:rPr>
        <w:t>“Programa Inspección Ciudadana, operando”.</w:t>
      </w:r>
    </w:p>
    <w:p w14:paraId="69FDE6D8" w14:textId="77777777" w:rsidR="00CB39F0" w:rsidRPr="00CB39F0" w:rsidRDefault="00CB39F0" w:rsidP="00CB39F0">
      <w:pPr>
        <w:pStyle w:val="Sinespaciado"/>
        <w:rPr>
          <w:rFonts w:ascii="Gotham Rounded Book" w:hAnsi="Gotham Rounded Book"/>
        </w:rPr>
      </w:pPr>
    </w:p>
    <w:p w14:paraId="4C8DD24C" w14:textId="21DA0C8C" w:rsidR="00CB39F0" w:rsidRDefault="00CB39F0" w:rsidP="00CB39F0">
      <w:pPr>
        <w:tabs>
          <w:tab w:val="left" w:pos="709"/>
        </w:tabs>
        <w:jc w:val="both"/>
        <w:rPr>
          <w:rFonts w:ascii="Gotham Rounded Book" w:hAnsi="Gotham Rounded Book"/>
          <w:i/>
          <w:sz w:val="22"/>
          <w:szCs w:val="22"/>
        </w:rPr>
      </w:pPr>
      <w:r w:rsidRPr="00CB39F0">
        <w:rPr>
          <w:rFonts w:ascii="Gotham Rounded Book" w:hAnsi="Gotham Rounded Book"/>
          <w:noProof/>
          <w:sz w:val="22"/>
          <w:szCs w:val="22"/>
          <w:lang w:eastAsia="es-MX"/>
        </w:rPr>
        <w:drawing>
          <wp:anchor distT="0" distB="0" distL="114300" distR="114300" simplePos="0" relativeHeight="251697152" behindDoc="1" locked="0" layoutInCell="1" allowOverlap="1" wp14:anchorId="77F379FA" wp14:editId="529B6641">
            <wp:simplePos x="0" y="0"/>
            <wp:positionH relativeFrom="margin">
              <wp:posOffset>62865</wp:posOffset>
            </wp:positionH>
            <wp:positionV relativeFrom="paragraph">
              <wp:posOffset>12065</wp:posOffset>
            </wp:positionV>
            <wp:extent cx="2743200" cy="2143125"/>
            <wp:effectExtent l="0" t="0" r="0" b="9525"/>
            <wp:wrapThrough wrapText="bothSides">
              <wp:wrapPolygon edited="0">
                <wp:start x="0" y="0"/>
                <wp:lineTo x="0" y="21504"/>
                <wp:lineTo x="21450" y="21504"/>
                <wp:lineTo x="21450" y="0"/>
                <wp:lineTo x="0" y="0"/>
              </wp:wrapPolygon>
            </wp:wrapThrough>
            <wp:docPr id="102" name="Imagen 102" descr="C:\Users\zyanya.castillo\Desktop\INFORME SEP-OCTUBRE\IMG-20191105-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yanya.castillo\Desktop\INFORME SEP-OCTUBRE\IMG-20191105-WA0006.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43200" cy="2143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B39F0">
        <w:rPr>
          <w:rFonts w:ascii="Gotham Rounded Book" w:hAnsi="Gotham Rounded Book"/>
          <w:sz w:val="22"/>
          <w:szCs w:val="22"/>
        </w:rPr>
        <w:t xml:space="preserve">Se llevaron a cabo visitas de presentación del programa en </w:t>
      </w:r>
      <w:r w:rsidRPr="00CB39F0">
        <w:rPr>
          <w:rFonts w:ascii="Gotham Rounded Bold" w:hAnsi="Gotham Rounded Bold"/>
          <w:b/>
          <w:sz w:val="22"/>
          <w:szCs w:val="22"/>
        </w:rPr>
        <w:t xml:space="preserve">18 </w:t>
      </w:r>
      <w:r w:rsidRPr="00CB39F0">
        <w:rPr>
          <w:rFonts w:ascii="Gotham Rounded Book" w:hAnsi="Gotham Rounded Book"/>
          <w:sz w:val="22"/>
          <w:szCs w:val="22"/>
        </w:rPr>
        <w:t xml:space="preserve">Colonias y </w:t>
      </w:r>
      <w:r w:rsidRPr="00CB39F0">
        <w:rPr>
          <w:rFonts w:ascii="Gotham Rounded Book" w:hAnsi="Gotham Rounded Book"/>
          <w:b/>
          <w:sz w:val="22"/>
          <w:szCs w:val="22"/>
        </w:rPr>
        <w:t>9</w:t>
      </w:r>
      <w:r w:rsidRPr="00CB39F0">
        <w:rPr>
          <w:rFonts w:ascii="Gotham Rounded Book" w:hAnsi="Gotham Rounded Book"/>
          <w:sz w:val="22"/>
          <w:szCs w:val="22"/>
        </w:rPr>
        <w:t xml:space="preserve"> Comunidades de la Ciudad, logrando con ello la participación de </w:t>
      </w:r>
      <w:r w:rsidRPr="00CB39F0">
        <w:rPr>
          <w:rFonts w:ascii="Gotham Rounded Bold" w:hAnsi="Gotham Rounded Bold" w:cs="Arial"/>
          <w:b/>
          <w:sz w:val="22"/>
          <w:szCs w:val="22"/>
        </w:rPr>
        <w:t>6</w:t>
      </w:r>
      <w:r w:rsidRPr="00CB39F0">
        <w:rPr>
          <w:rFonts w:ascii="Gotham Rounded Bold" w:hAnsi="Gotham Rounded Bold"/>
          <w:b/>
          <w:sz w:val="22"/>
          <w:szCs w:val="22"/>
        </w:rPr>
        <w:t xml:space="preserve"> Ciudadanas y Ciudadanos </w:t>
      </w:r>
      <w:r w:rsidRPr="00CB39F0">
        <w:rPr>
          <w:rFonts w:ascii="Gotham Rounded Bold" w:hAnsi="Gotham Rounded Bold"/>
          <w:sz w:val="22"/>
          <w:szCs w:val="22"/>
        </w:rPr>
        <w:t>que fueron</w:t>
      </w:r>
      <w:r w:rsidRPr="00CB39F0">
        <w:rPr>
          <w:rFonts w:ascii="Gotham Rounded Bold" w:hAnsi="Gotham Rounded Bold"/>
          <w:b/>
          <w:sz w:val="22"/>
          <w:szCs w:val="22"/>
        </w:rPr>
        <w:t xml:space="preserve"> </w:t>
      </w:r>
      <w:r w:rsidRPr="00CB39F0">
        <w:rPr>
          <w:rFonts w:ascii="Gotham Rounded Bold" w:hAnsi="Gotham Rounded Bold"/>
          <w:sz w:val="22"/>
          <w:szCs w:val="22"/>
        </w:rPr>
        <w:t>nombrados</w:t>
      </w:r>
      <w:r w:rsidRPr="00CB39F0">
        <w:rPr>
          <w:rFonts w:ascii="Gotham Rounded Bold" w:hAnsi="Gotham Rounded Bold"/>
          <w:b/>
          <w:sz w:val="22"/>
          <w:szCs w:val="22"/>
        </w:rPr>
        <w:t xml:space="preserve"> </w:t>
      </w:r>
      <w:r w:rsidRPr="00CB39F0">
        <w:rPr>
          <w:rFonts w:ascii="Gotham Rounded Book" w:hAnsi="Gotham Rounded Book"/>
          <w:b/>
          <w:sz w:val="22"/>
          <w:szCs w:val="22"/>
        </w:rPr>
        <w:t>Contralores Ciudadanos</w:t>
      </w:r>
      <w:r w:rsidRPr="00CB39F0">
        <w:rPr>
          <w:rFonts w:ascii="Gotham Rounded Book" w:hAnsi="Gotham Rounded Book"/>
          <w:sz w:val="22"/>
          <w:szCs w:val="22"/>
        </w:rPr>
        <w:t xml:space="preserve"> para verificar en coordinación con el Comité de Colonos, el correcto funcionamiento de los servicios públicos en las siguientes colonias y comunidades: </w:t>
      </w:r>
      <w:r w:rsidRPr="00CB39F0">
        <w:rPr>
          <w:rFonts w:ascii="Gotham Rounded Book" w:hAnsi="Gotham Rounded Book"/>
          <w:i/>
          <w:sz w:val="22"/>
          <w:szCs w:val="22"/>
        </w:rPr>
        <w:t>Fraccionamiento Lomas de Eche veste, Real de León, Residencial el Faro, Valle de Señora II Sección, Canteritas de Eche veste, industrial, Barbosa, Derramadero, Buenos Aires, Cerro Alto, Hacienda Arriba, Nuevo Valle de Moreno, Medio Luna.</w:t>
      </w:r>
    </w:p>
    <w:p w14:paraId="452010A1" w14:textId="7A2ACC0C" w:rsidR="00D11964" w:rsidRDefault="00D11964" w:rsidP="00CB39F0">
      <w:pPr>
        <w:tabs>
          <w:tab w:val="left" w:pos="709"/>
        </w:tabs>
        <w:jc w:val="both"/>
        <w:rPr>
          <w:rFonts w:ascii="Gotham Rounded Book" w:hAnsi="Gotham Rounded Book"/>
          <w:i/>
          <w:sz w:val="22"/>
          <w:szCs w:val="22"/>
        </w:rPr>
      </w:pPr>
    </w:p>
    <w:p w14:paraId="56E2E736" w14:textId="77777777" w:rsidR="00D11964" w:rsidRPr="00CB39F0" w:rsidRDefault="00D11964" w:rsidP="00CB39F0">
      <w:pPr>
        <w:tabs>
          <w:tab w:val="left" w:pos="709"/>
        </w:tabs>
        <w:jc w:val="both"/>
        <w:rPr>
          <w:rFonts w:ascii="Gotham Rounded Book" w:hAnsi="Gotham Rounded Book"/>
          <w:i/>
          <w:sz w:val="22"/>
          <w:szCs w:val="22"/>
        </w:rPr>
      </w:pPr>
    </w:p>
    <w:p w14:paraId="77C981AD" w14:textId="77777777" w:rsidR="00CB39F0" w:rsidRPr="00CB39F0" w:rsidRDefault="00CB39F0" w:rsidP="00CB39F0">
      <w:pPr>
        <w:tabs>
          <w:tab w:val="left" w:pos="709"/>
        </w:tabs>
        <w:jc w:val="both"/>
        <w:rPr>
          <w:rFonts w:ascii="Gotham Rounded Book" w:hAnsi="Gotham Rounded Book"/>
          <w:sz w:val="22"/>
          <w:szCs w:val="22"/>
        </w:rPr>
      </w:pPr>
      <w:r w:rsidRPr="00CB39F0">
        <w:rPr>
          <w:rFonts w:ascii="Gotham Rounded Book" w:hAnsi="Gotham Rounded Book"/>
          <w:sz w:val="22"/>
          <w:szCs w:val="22"/>
        </w:rPr>
        <w:t xml:space="preserve">Acciones con la que se fortalecerá la calidad de los servicios públicos que reciben aproximadamente </w:t>
      </w:r>
      <w:r w:rsidRPr="00CB39F0">
        <w:rPr>
          <w:rFonts w:ascii="Gotham Rounded Book" w:hAnsi="Gotham Rounded Book"/>
          <w:b/>
          <w:sz w:val="22"/>
          <w:szCs w:val="22"/>
        </w:rPr>
        <w:t>19,399</w:t>
      </w:r>
      <w:r w:rsidRPr="00CB39F0">
        <w:rPr>
          <w:rFonts w:ascii="Gotham Rounded Book" w:hAnsi="Gotham Rounded Book"/>
          <w:sz w:val="22"/>
          <w:szCs w:val="22"/>
        </w:rPr>
        <w:t xml:space="preserve"> vecinas y vecinos que habitan en las citadas localidades.</w:t>
      </w:r>
    </w:p>
    <w:p w14:paraId="0880C269" w14:textId="6360305D" w:rsidR="00CB39F0" w:rsidRPr="00CB39F0" w:rsidRDefault="00CB39F0" w:rsidP="00CB39F0">
      <w:pPr>
        <w:tabs>
          <w:tab w:val="left" w:pos="709"/>
        </w:tabs>
        <w:jc w:val="both"/>
        <w:rPr>
          <w:rFonts w:ascii="Gotham Rounded Book" w:hAnsi="Gotham Rounded Book"/>
          <w:sz w:val="22"/>
          <w:szCs w:val="22"/>
        </w:rPr>
      </w:pPr>
      <w:r w:rsidRPr="00CB39F0">
        <w:rPr>
          <w:rFonts w:ascii="Gotham Rounded Book" w:hAnsi="Gotham Rounded Book"/>
          <w:sz w:val="22"/>
          <w:szCs w:val="22"/>
        </w:rPr>
        <w:t xml:space="preserve">Paralelamente, se llevaron a cabo </w:t>
      </w:r>
      <w:r w:rsidRPr="00CB39F0">
        <w:rPr>
          <w:rFonts w:ascii="Gotham Rounded Book" w:hAnsi="Gotham Rounded Book"/>
          <w:b/>
          <w:sz w:val="22"/>
          <w:szCs w:val="22"/>
        </w:rPr>
        <w:t>43</w:t>
      </w:r>
      <w:r w:rsidRPr="00CB39F0">
        <w:rPr>
          <w:rFonts w:ascii="Gotham Rounded Bold" w:hAnsi="Gotham Rounded Bold"/>
          <w:b/>
          <w:sz w:val="22"/>
          <w:szCs w:val="22"/>
        </w:rPr>
        <w:t xml:space="preserve"> </w:t>
      </w:r>
      <w:r w:rsidRPr="00CB39F0">
        <w:rPr>
          <w:rFonts w:ascii="Gotham Rounded Book" w:hAnsi="Gotham Rounded Book"/>
          <w:sz w:val="22"/>
          <w:szCs w:val="22"/>
        </w:rPr>
        <w:t>visitas de seguimiento en coordinación con Contralores y Contraloras Sociales nombrados con anterioridad, quienes trabajan de la mano con integrantes del Comité de Colonos, con la finalidad de atender y verificar el status de las solicitudes realizadas por los mismos a las diversas Dependencias y Entidades Municipales, según las necesidades en la prestación de servicios públicos en su localidad.</w:t>
      </w:r>
    </w:p>
    <w:p w14:paraId="7C2C4443" w14:textId="6E0C8ECF" w:rsidR="00CB39F0" w:rsidRDefault="00CB39F0" w:rsidP="00CB39F0">
      <w:pPr>
        <w:tabs>
          <w:tab w:val="left" w:pos="709"/>
        </w:tabs>
        <w:jc w:val="both"/>
        <w:rPr>
          <w:rFonts w:ascii="Gotham Rounded Book" w:hAnsi="Gotham Rounded Book"/>
          <w:sz w:val="20"/>
          <w:szCs w:val="20"/>
        </w:rPr>
      </w:pPr>
    </w:p>
    <w:p w14:paraId="4487A7F9" w14:textId="0AA41D85" w:rsidR="00CB39F0" w:rsidRDefault="00CB39F0" w:rsidP="00CB39F0">
      <w:pPr>
        <w:tabs>
          <w:tab w:val="left" w:pos="709"/>
        </w:tabs>
        <w:jc w:val="both"/>
        <w:rPr>
          <w:rFonts w:ascii="Gotham Rounded Book" w:hAnsi="Gotham Rounded Book"/>
          <w:sz w:val="20"/>
          <w:szCs w:val="20"/>
        </w:rPr>
      </w:pPr>
    </w:p>
    <w:p w14:paraId="4EAEF3A9" w14:textId="01BBCE78" w:rsidR="00CB39F0" w:rsidRDefault="00CB39F0" w:rsidP="00CB39F0">
      <w:pPr>
        <w:tabs>
          <w:tab w:val="left" w:pos="709"/>
        </w:tabs>
        <w:jc w:val="both"/>
        <w:rPr>
          <w:rFonts w:ascii="Gotham Rounded Book" w:hAnsi="Gotham Rounded Book"/>
          <w:sz w:val="20"/>
          <w:szCs w:val="20"/>
        </w:rPr>
      </w:pPr>
    </w:p>
    <w:p w14:paraId="28C6791B" w14:textId="52E58747" w:rsidR="00CB39F0" w:rsidRDefault="00CB39F0" w:rsidP="00CB39F0">
      <w:pPr>
        <w:jc w:val="both"/>
        <w:rPr>
          <w:rFonts w:ascii="Gotham Rounded Book" w:hAnsi="Gotham Rounded Book"/>
          <w:sz w:val="20"/>
          <w:szCs w:val="20"/>
        </w:rPr>
      </w:pPr>
    </w:p>
    <w:p w14:paraId="6120CB10" w14:textId="72CF9D7F" w:rsidR="00CB39F0" w:rsidRDefault="00D11964" w:rsidP="00CB39F0">
      <w:pPr>
        <w:jc w:val="both"/>
        <w:rPr>
          <w:rFonts w:ascii="Gotham Rounded Book" w:hAnsi="Gotham Rounded Book"/>
          <w:sz w:val="20"/>
          <w:szCs w:val="20"/>
        </w:rPr>
      </w:pPr>
      <w:r>
        <w:rPr>
          <w:rFonts w:ascii="Gotham Rounded Book" w:hAnsi="Gotham Rounded Book"/>
          <w:noProof/>
          <w:sz w:val="20"/>
          <w:szCs w:val="20"/>
          <w:lang w:eastAsia="es-MX"/>
        </w:rPr>
        <mc:AlternateContent>
          <mc:Choice Requires="wpg">
            <w:drawing>
              <wp:anchor distT="0" distB="0" distL="114300" distR="114300" simplePos="0" relativeHeight="251698176" behindDoc="1" locked="0" layoutInCell="1" allowOverlap="1" wp14:anchorId="2EAE9DF6" wp14:editId="46B4F9B3">
                <wp:simplePos x="0" y="0"/>
                <wp:positionH relativeFrom="column">
                  <wp:posOffset>190951</wp:posOffset>
                </wp:positionH>
                <wp:positionV relativeFrom="paragraph">
                  <wp:posOffset>-244372</wp:posOffset>
                </wp:positionV>
                <wp:extent cx="5435600" cy="1625600"/>
                <wp:effectExtent l="0" t="0" r="0" b="0"/>
                <wp:wrapNone/>
                <wp:docPr id="94" name="Grupo 94"/>
                <wp:cNvGraphicFramePr/>
                <a:graphic xmlns:a="http://schemas.openxmlformats.org/drawingml/2006/main">
                  <a:graphicData uri="http://schemas.microsoft.com/office/word/2010/wordprocessingGroup">
                    <wpg:wgp>
                      <wpg:cNvGrpSpPr/>
                      <wpg:grpSpPr>
                        <a:xfrm>
                          <a:off x="0" y="0"/>
                          <a:ext cx="5435600" cy="1625600"/>
                          <a:chOff x="0" y="0"/>
                          <a:chExt cx="5619750" cy="2093595"/>
                        </a:xfrm>
                      </wpg:grpSpPr>
                      <pic:pic xmlns:pic="http://schemas.openxmlformats.org/drawingml/2006/picture">
                        <pic:nvPicPr>
                          <pic:cNvPr id="95" name="Imagen 95" descr="C:\Users\zyanya.castillo\Desktop\INFORME SEP-OCTUBRE\IMG-20191105-WA0008.jp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91460" cy="2093595"/>
                          </a:xfrm>
                          <a:prstGeom prst="rect">
                            <a:avLst/>
                          </a:prstGeom>
                          <a:noFill/>
                          <a:ln>
                            <a:noFill/>
                          </a:ln>
                        </pic:spPr>
                      </pic:pic>
                      <pic:pic xmlns:pic="http://schemas.openxmlformats.org/drawingml/2006/picture">
                        <pic:nvPicPr>
                          <pic:cNvPr id="101" name="Imagen 101" descr="C:\Users\zyanya.castillo\Desktop\INFORME SEP-OCTUBRE\IMG-20191105-WA0007.jpg"/>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2876550" y="0"/>
                            <a:ext cx="2743200" cy="20574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0C9BCC45" id="Grupo 94" o:spid="_x0000_s1026" style="position:absolute;margin-left:15.05pt;margin-top:-19.25pt;width:428pt;height:128pt;z-index:-251618304;mso-width-relative:margin;mso-height-relative:margin" coordsize="56197,209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95" o:spid="_x0000_s1027" type="#_x0000_t75" style="position:absolute;width:27914;height:20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">
                  <v:imagedata r:id="rId42" o:title="IMG-20191105-WA0008"/>
                </v:shape>
                <v:shape id="Imagen 101" o:spid="_x0000_s1028" type="#_x0000_t75" style="position:absolute;left:2876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">
                  <v:imagedata r:id="rId43" o:title="IMG-20191105-WA0007"/>
                </v:shape>
              </v:group>
            </w:pict>
          </mc:Fallback>
        </mc:AlternateContent>
      </w:r>
    </w:p>
    <w:p w14:paraId="421AFEE0" w14:textId="77777777" w:rsidR="00CB39F0" w:rsidRDefault="00CB39F0" w:rsidP="00CB39F0">
      <w:pPr>
        <w:jc w:val="both"/>
        <w:rPr>
          <w:rFonts w:ascii="Gotham Rounded Book" w:hAnsi="Gotham Rounded Book"/>
          <w:sz w:val="20"/>
          <w:szCs w:val="20"/>
        </w:rPr>
      </w:pPr>
    </w:p>
    <w:p w14:paraId="20B0BDF4" w14:textId="77777777" w:rsidR="00CB39F0" w:rsidRDefault="00CB39F0" w:rsidP="00CB39F0">
      <w:pPr>
        <w:jc w:val="both"/>
        <w:rPr>
          <w:rFonts w:ascii="Gotham Rounded Book" w:hAnsi="Gotham Rounded Book"/>
          <w:sz w:val="20"/>
          <w:szCs w:val="20"/>
        </w:rPr>
      </w:pPr>
    </w:p>
    <w:p w14:paraId="377406AB" w14:textId="77777777" w:rsidR="00CB39F0" w:rsidRDefault="00CB39F0" w:rsidP="00CB39F0">
      <w:pPr>
        <w:jc w:val="both"/>
        <w:rPr>
          <w:rFonts w:ascii="Gotham Rounded Book" w:hAnsi="Gotham Rounded Book"/>
          <w:sz w:val="20"/>
          <w:szCs w:val="20"/>
        </w:rPr>
      </w:pPr>
    </w:p>
    <w:p w14:paraId="79309D78" w14:textId="77777777" w:rsidR="00CB39F0" w:rsidRDefault="00CB39F0" w:rsidP="00CB39F0">
      <w:pPr>
        <w:jc w:val="both"/>
        <w:rPr>
          <w:rFonts w:ascii="Gotham Rounded Book" w:hAnsi="Gotham Rounded Book"/>
          <w:sz w:val="20"/>
          <w:szCs w:val="20"/>
        </w:rPr>
      </w:pPr>
    </w:p>
    <w:p w14:paraId="5915EC25" w14:textId="77777777" w:rsidR="00CB39F0" w:rsidRDefault="00CB39F0" w:rsidP="00CB39F0">
      <w:pPr>
        <w:jc w:val="both"/>
        <w:rPr>
          <w:rFonts w:ascii="Gotham Rounded Book" w:hAnsi="Gotham Rounded Book"/>
          <w:sz w:val="20"/>
          <w:szCs w:val="20"/>
        </w:rPr>
      </w:pPr>
    </w:p>
    <w:p w14:paraId="3911227B" w14:textId="77777777" w:rsidR="00CB39F0" w:rsidRDefault="00CB39F0" w:rsidP="00CB39F0">
      <w:pPr>
        <w:jc w:val="both"/>
        <w:rPr>
          <w:rFonts w:ascii="Gotham Rounded Book" w:hAnsi="Gotham Rounded Book"/>
          <w:sz w:val="20"/>
          <w:szCs w:val="20"/>
        </w:rPr>
      </w:pPr>
    </w:p>
    <w:p w14:paraId="262EE3C7" w14:textId="77777777" w:rsidR="00D11964" w:rsidRDefault="00D11964" w:rsidP="00CB39F0">
      <w:pPr>
        <w:jc w:val="both"/>
        <w:rPr>
          <w:rFonts w:ascii="Gotham Rounded Book" w:hAnsi="Gotham Rounded Book"/>
          <w:sz w:val="22"/>
          <w:szCs w:val="22"/>
        </w:rPr>
      </w:pPr>
    </w:p>
    <w:p w14:paraId="412347D2" w14:textId="77777777" w:rsidR="00D11964" w:rsidRDefault="00D11964" w:rsidP="00CB39F0">
      <w:pPr>
        <w:jc w:val="both"/>
        <w:rPr>
          <w:rFonts w:ascii="Gotham Rounded Book" w:hAnsi="Gotham Rounded Book"/>
          <w:sz w:val="22"/>
          <w:szCs w:val="22"/>
        </w:rPr>
      </w:pPr>
    </w:p>
    <w:p w14:paraId="38B73E2D" w14:textId="77777777" w:rsidR="00D11964" w:rsidRDefault="00D11964" w:rsidP="00CB39F0">
      <w:pPr>
        <w:jc w:val="both"/>
        <w:rPr>
          <w:rFonts w:ascii="Gotham Rounded Book" w:hAnsi="Gotham Rounded Book"/>
          <w:sz w:val="22"/>
          <w:szCs w:val="22"/>
        </w:rPr>
      </w:pPr>
    </w:p>
    <w:p w14:paraId="6C28B76B" w14:textId="77777777" w:rsidR="00D11964" w:rsidRDefault="00D11964" w:rsidP="00CB39F0">
      <w:pPr>
        <w:jc w:val="both"/>
        <w:rPr>
          <w:rFonts w:ascii="Gotham Rounded Book" w:hAnsi="Gotham Rounded Book"/>
          <w:sz w:val="22"/>
          <w:szCs w:val="22"/>
        </w:rPr>
      </w:pPr>
    </w:p>
    <w:p w14:paraId="616496C2" w14:textId="68D91C8A" w:rsidR="00CB39F0" w:rsidRPr="00CB39F0" w:rsidRDefault="00CB39F0" w:rsidP="00CB39F0">
      <w:pPr>
        <w:jc w:val="both"/>
        <w:rPr>
          <w:rFonts w:ascii="Gotham Rounded Book" w:hAnsi="Gotham Rounded Book"/>
          <w:sz w:val="22"/>
          <w:szCs w:val="22"/>
        </w:rPr>
      </w:pPr>
      <w:r w:rsidRPr="00CB39F0">
        <w:rPr>
          <w:rFonts w:ascii="Gotham Rounded Book" w:hAnsi="Gotham Rounded Book"/>
          <w:sz w:val="22"/>
          <w:szCs w:val="22"/>
        </w:rPr>
        <w:t>Derivado de lo anterior, se realizó la vinculación con Dependencias y entidades, logrando interactuar y apoyar a algunos de ellos, entre los que destacan:</w:t>
      </w:r>
    </w:p>
    <w:p w14:paraId="6AF874A7" w14:textId="77777777" w:rsidR="00CB39F0" w:rsidRPr="00CB39F0" w:rsidRDefault="00CB39F0" w:rsidP="00CB39F0">
      <w:pPr>
        <w:pStyle w:val="Prrafodelista"/>
        <w:numPr>
          <w:ilvl w:val="0"/>
          <w:numId w:val="34"/>
        </w:numPr>
        <w:tabs>
          <w:tab w:val="left" w:pos="709"/>
        </w:tabs>
        <w:jc w:val="both"/>
        <w:rPr>
          <w:rFonts w:ascii="Gotham Rounded Book" w:hAnsi="Gotham Rounded Book"/>
        </w:rPr>
      </w:pPr>
      <w:r w:rsidRPr="00CB39F0">
        <w:rPr>
          <w:rFonts w:ascii="Gotham Rounded Book" w:hAnsi="Gotham Rounded Book"/>
        </w:rPr>
        <w:t xml:space="preserve">Vinculación del Comité de Colonos de Chapalita con las dependencias COMUDE Y CODE para que se les dé una explicación sobre la entrega-recepción del </w:t>
      </w:r>
      <w:r w:rsidRPr="00CB39F0">
        <w:rPr>
          <w:rFonts w:ascii="Gotham Rounded Book" w:hAnsi="Gotham Rounded Book"/>
          <w:b/>
          <w:i/>
        </w:rPr>
        <w:t>“Parque Chapalita”</w:t>
      </w:r>
      <w:r w:rsidRPr="00CB39F0">
        <w:rPr>
          <w:rFonts w:ascii="Gotham Rounded Book" w:hAnsi="Gotham Rounded Book"/>
        </w:rPr>
        <w:t xml:space="preserve">. </w:t>
      </w:r>
    </w:p>
    <w:p w14:paraId="12C1E863" w14:textId="2756903B" w:rsidR="00CB39F0" w:rsidRPr="00CB39F0" w:rsidRDefault="00CB39F0" w:rsidP="00CB39F0">
      <w:pPr>
        <w:pStyle w:val="Prrafodelista"/>
        <w:numPr>
          <w:ilvl w:val="0"/>
          <w:numId w:val="34"/>
        </w:numPr>
        <w:tabs>
          <w:tab w:val="left" w:pos="709"/>
        </w:tabs>
        <w:jc w:val="both"/>
        <w:rPr>
          <w:rFonts w:ascii="Gotham Rounded Book" w:hAnsi="Gotham Rounded Book"/>
        </w:rPr>
      </w:pPr>
      <w:r w:rsidRPr="00CB39F0">
        <w:rPr>
          <w:rFonts w:ascii="Gotham Rounded Book" w:hAnsi="Gotham Rounded Book"/>
        </w:rPr>
        <w:t>Atención a un reporte de parte de los vecinos y del comité de colonos de la Colonia Periodistas Mexicanos, a fin de garantizar la correcta prestación del servicio de transporte.</w:t>
      </w:r>
    </w:p>
    <w:p w14:paraId="33FCD32A" w14:textId="77777777" w:rsidR="00CB39F0" w:rsidRPr="00CB39F0" w:rsidRDefault="00CB39F0" w:rsidP="00CB39F0">
      <w:pPr>
        <w:pStyle w:val="Prrafodelista"/>
        <w:numPr>
          <w:ilvl w:val="0"/>
          <w:numId w:val="34"/>
        </w:numPr>
        <w:jc w:val="both"/>
        <w:rPr>
          <w:rFonts w:ascii="Gotham Rounded Book" w:hAnsi="Gotham Rounded Book"/>
        </w:rPr>
      </w:pPr>
      <w:r w:rsidRPr="00CB39F0">
        <w:rPr>
          <w:rFonts w:ascii="Gotham Rounded Book" w:hAnsi="Gotham Rounded Book"/>
        </w:rPr>
        <w:t>Participación de las y los contralores de nuevo valle y Derramadero a través de la cual se logró el cambio de material de revestimiento en algunos puntos críticos del camino Alisos-nuevo Valle y Nuevo Valle-Derramadero.</w:t>
      </w:r>
    </w:p>
    <w:p w14:paraId="053DCAC1" w14:textId="68D79CB0" w:rsidR="00CB39F0" w:rsidRPr="00CB39F0" w:rsidRDefault="00CB39F0" w:rsidP="00CB39F0">
      <w:pPr>
        <w:tabs>
          <w:tab w:val="left" w:pos="709"/>
        </w:tabs>
        <w:jc w:val="both"/>
        <w:rPr>
          <w:rFonts w:ascii="Gotham Rounded Bold" w:hAnsi="Gotham Rounded Bold"/>
          <w:sz w:val="22"/>
          <w:szCs w:val="22"/>
        </w:rPr>
      </w:pPr>
      <w:r w:rsidRPr="00CB39F0">
        <w:rPr>
          <w:rFonts w:ascii="Gotham Rounded Bold" w:hAnsi="Gotham Rounded Bold"/>
          <w:sz w:val="22"/>
          <w:szCs w:val="22"/>
        </w:rPr>
        <w:t xml:space="preserve">Para el fortalecimiento de </w:t>
      </w:r>
      <w:r w:rsidRPr="00CB39F0">
        <w:rPr>
          <w:rFonts w:ascii="Gotham Rounded Bold" w:hAnsi="Gotham Rounded Bold"/>
          <w:sz w:val="22"/>
          <w:szCs w:val="22"/>
          <w:lang w:val="es-ES"/>
        </w:rPr>
        <w:t xml:space="preserve">estas actividades, </w:t>
      </w:r>
      <w:r w:rsidRPr="00CB39F0">
        <w:rPr>
          <w:rFonts w:ascii="Gotham Rounded Bold" w:hAnsi="Gotham Rounded Bold"/>
          <w:sz w:val="22"/>
          <w:szCs w:val="22"/>
        </w:rPr>
        <w:t xml:space="preserve">se llevó a cabo una capacitación dirigida a </w:t>
      </w:r>
      <w:r w:rsidRPr="00CB39F0">
        <w:rPr>
          <w:rFonts w:ascii="Gotham Rounded Bold" w:hAnsi="Gotham Rounded Bold"/>
          <w:b/>
          <w:sz w:val="22"/>
          <w:szCs w:val="22"/>
        </w:rPr>
        <w:t>34</w:t>
      </w:r>
      <w:r w:rsidRPr="00CB39F0">
        <w:rPr>
          <w:rFonts w:ascii="Gotham Rounded Bold" w:hAnsi="Gotham Rounded Bold"/>
          <w:sz w:val="22"/>
          <w:szCs w:val="22"/>
        </w:rPr>
        <w:t xml:space="preserve"> enlaces del programa de diversas dependencias y entidades municipales, con el objetivo de sensibilizar y darles a conocer el mecanismo de operación del Programa, a fin de acordar acciones transversales para atención a las observaciones y/o solicitudes ciudadanas que se detecten durante la operación del multicitado programa.</w:t>
      </w:r>
    </w:p>
    <w:p w14:paraId="2E97EF15" w14:textId="081D2607" w:rsidR="00CB39F0" w:rsidRDefault="00CB39F0" w:rsidP="00CB39F0">
      <w:pPr>
        <w:tabs>
          <w:tab w:val="left" w:pos="709"/>
        </w:tabs>
        <w:jc w:val="both"/>
        <w:rPr>
          <w:rFonts w:ascii="Gotham Rounded Bold" w:hAnsi="Gotham Rounded Bold"/>
          <w:sz w:val="20"/>
          <w:szCs w:val="20"/>
        </w:rPr>
      </w:pPr>
    </w:p>
    <w:p w14:paraId="15BBCF79" w14:textId="32A2EADF" w:rsidR="00CB39F0" w:rsidRPr="00AE75C7" w:rsidRDefault="00D11964" w:rsidP="00CB39F0">
      <w:pPr>
        <w:tabs>
          <w:tab w:val="left" w:pos="709"/>
        </w:tabs>
        <w:jc w:val="both"/>
        <w:rPr>
          <w:rFonts w:ascii="Gotham Rounded Bold" w:hAnsi="Gotham Rounded Bold"/>
          <w:sz w:val="20"/>
          <w:szCs w:val="20"/>
        </w:rPr>
      </w:pPr>
      <w:r w:rsidRPr="00CB39F0">
        <w:rPr>
          <w:rFonts w:ascii="Gotham Rounded Bold" w:hAnsi="Gotham Rounded Bold"/>
          <w:noProof/>
          <w:sz w:val="22"/>
          <w:szCs w:val="22"/>
          <w:lang w:eastAsia="es-MX"/>
        </w:rPr>
        <w:drawing>
          <wp:anchor distT="0" distB="0" distL="114300" distR="114300" simplePos="0" relativeHeight="251699200" behindDoc="1" locked="0" layoutInCell="1" allowOverlap="1" wp14:anchorId="0F25BBE4" wp14:editId="3631CEF7">
            <wp:simplePos x="0" y="0"/>
            <wp:positionH relativeFrom="margin">
              <wp:posOffset>1647825</wp:posOffset>
            </wp:positionH>
            <wp:positionV relativeFrom="paragraph">
              <wp:posOffset>1905</wp:posOffset>
            </wp:positionV>
            <wp:extent cx="2698750" cy="2023745"/>
            <wp:effectExtent l="0" t="0" r="6350" b="0"/>
            <wp:wrapNone/>
            <wp:docPr id="45" name="Imagen 45" descr="C:\Users\zyanya.castillo\Desktop\INFORME SEP-OCTUBRE\IMG-20191106-WA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zyanya.castillo\Desktop\INFORME SEP-OCTUBRE\IMG-20191106-WA0016.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98750" cy="2023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131C70" w14:textId="77777777" w:rsidR="00CB39F0" w:rsidRDefault="00CB39F0" w:rsidP="00CB39F0">
      <w:pPr>
        <w:tabs>
          <w:tab w:val="left" w:pos="709"/>
        </w:tabs>
        <w:jc w:val="both"/>
        <w:rPr>
          <w:rFonts w:ascii="Gotham Rounded Bold" w:hAnsi="Gotham Rounded Bold"/>
          <w:b/>
          <w:color w:val="FF0000"/>
        </w:rPr>
      </w:pPr>
    </w:p>
    <w:p w14:paraId="3536D978" w14:textId="77777777" w:rsidR="00CB39F0" w:rsidRDefault="00CB39F0" w:rsidP="00CB39F0">
      <w:pPr>
        <w:tabs>
          <w:tab w:val="left" w:pos="709"/>
        </w:tabs>
        <w:jc w:val="both"/>
        <w:rPr>
          <w:rFonts w:ascii="Gotham Rounded Bold" w:hAnsi="Gotham Rounded Bold"/>
          <w:b/>
          <w:color w:val="FF0000"/>
        </w:rPr>
      </w:pPr>
    </w:p>
    <w:p w14:paraId="14418FD6" w14:textId="77777777" w:rsidR="00CB39F0" w:rsidRDefault="00CB39F0" w:rsidP="00CB39F0">
      <w:pPr>
        <w:tabs>
          <w:tab w:val="left" w:pos="709"/>
        </w:tabs>
        <w:jc w:val="both"/>
        <w:rPr>
          <w:rFonts w:ascii="Gotham Rounded Bold" w:hAnsi="Gotham Rounded Bold"/>
          <w:b/>
          <w:color w:val="FF0000"/>
        </w:rPr>
      </w:pPr>
    </w:p>
    <w:p w14:paraId="3237C3E8" w14:textId="77777777" w:rsidR="00CB39F0" w:rsidRDefault="00CB39F0" w:rsidP="00CB39F0">
      <w:pPr>
        <w:tabs>
          <w:tab w:val="left" w:pos="709"/>
        </w:tabs>
        <w:jc w:val="both"/>
        <w:rPr>
          <w:rFonts w:ascii="Gotham Rounded Bold" w:hAnsi="Gotham Rounded Bold"/>
          <w:b/>
          <w:color w:val="FF0000"/>
        </w:rPr>
      </w:pPr>
    </w:p>
    <w:p w14:paraId="206379D8" w14:textId="77777777" w:rsidR="00CB39F0" w:rsidRDefault="00CB39F0" w:rsidP="00CB39F0">
      <w:pPr>
        <w:tabs>
          <w:tab w:val="left" w:pos="709"/>
        </w:tabs>
        <w:jc w:val="both"/>
        <w:rPr>
          <w:rFonts w:ascii="Gotham Rounded Bold" w:hAnsi="Gotham Rounded Bold"/>
          <w:b/>
          <w:color w:val="FF0000"/>
        </w:rPr>
      </w:pPr>
    </w:p>
    <w:p w14:paraId="23460FCA" w14:textId="77777777" w:rsidR="00CB39F0" w:rsidRDefault="00CB39F0" w:rsidP="00CB39F0">
      <w:pPr>
        <w:tabs>
          <w:tab w:val="left" w:pos="709"/>
        </w:tabs>
        <w:jc w:val="both"/>
        <w:rPr>
          <w:rFonts w:ascii="Gotham Rounded Bold" w:hAnsi="Gotham Rounded Bold"/>
          <w:b/>
          <w:color w:val="FF0000"/>
        </w:rPr>
      </w:pPr>
    </w:p>
    <w:p w14:paraId="633B467B" w14:textId="77777777" w:rsidR="00CB39F0" w:rsidRDefault="00CB39F0" w:rsidP="00CB39F0">
      <w:pPr>
        <w:tabs>
          <w:tab w:val="left" w:pos="709"/>
        </w:tabs>
        <w:jc w:val="both"/>
        <w:rPr>
          <w:rFonts w:ascii="Gotham Rounded Bold" w:hAnsi="Gotham Rounded Bold"/>
          <w:b/>
          <w:color w:val="2E74B5" w:themeColor="accent1" w:themeShade="BF"/>
        </w:rPr>
      </w:pPr>
    </w:p>
    <w:p w14:paraId="0596089B" w14:textId="77777777" w:rsidR="00CB39F0" w:rsidRDefault="00CB39F0" w:rsidP="00CB39F0">
      <w:pPr>
        <w:tabs>
          <w:tab w:val="left" w:pos="709"/>
        </w:tabs>
        <w:jc w:val="both"/>
        <w:rPr>
          <w:rFonts w:ascii="Gotham Rounded Bold" w:hAnsi="Gotham Rounded Bold"/>
          <w:b/>
          <w:color w:val="2E74B5" w:themeColor="accent1" w:themeShade="BF"/>
        </w:rPr>
      </w:pPr>
    </w:p>
    <w:p w14:paraId="6D2B39E5" w14:textId="77777777" w:rsidR="00CB39F0" w:rsidRDefault="00CB39F0" w:rsidP="00CB39F0">
      <w:pPr>
        <w:tabs>
          <w:tab w:val="left" w:pos="709"/>
        </w:tabs>
        <w:jc w:val="both"/>
        <w:rPr>
          <w:rFonts w:ascii="Gotham Rounded Bold" w:hAnsi="Gotham Rounded Bold"/>
          <w:b/>
          <w:color w:val="2E74B5" w:themeColor="accent1" w:themeShade="BF"/>
        </w:rPr>
      </w:pPr>
    </w:p>
    <w:p w14:paraId="23DF15E9" w14:textId="77777777" w:rsidR="00CB39F0" w:rsidRDefault="00CB39F0" w:rsidP="00CB39F0">
      <w:pPr>
        <w:tabs>
          <w:tab w:val="left" w:pos="709"/>
        </w:tabs>
        <w:jc w:val="both"/>
        <w:rPr>
          <w:rFonts w:ascii="Gotham Rounded Bold" w:hAnsi="Gotham Rounded Bold"/>
          <w:b/>
          <w:color w:val="2E74B5" w:themeColor="accent1" w:themeShade="BF"/>
        </w:rPr>
      </w:pPr>
    </w:p>
    <w:p w14:paraId="19C9FCC4" w14:textId="77777777" w:rsidR="00CB39F0" w:rsidRDefault="00CB39F0" w:rsidP="00CB39F0">
      <w:pPr>
        <w:tabs>
          <w:tab w:val="left" w:pos="709"/>
        </w:tabs>
        <w:jc w:val="both"/>
        <w:rPr>
          <w:rFonts w:ascii="Gotham Rounded Bold" w:hAnsi="Gotham Rounded Bold"/>
          <w:b/>
          <w:color w:val="2E74B5" w:themeColor="accent1" w:themeShade="BF"/>
        </w:rPr>
      </w:pPr>
    </w:p>
    <w:p w14:paraId="51D87453" w14:textId="342615C2" w:rsidR="00CB39F0" w:rsidRPr="004F5D86" w:rsidRDefault="00CB39F0" w:rsidP="00CB39F0">
      <w:pPr>
        <w:tabs>
          <w:tab w:val="left" w:pos="709"/>
        </w:tabs>
        <w:jc w:val="both"/>
        <w:rPr>
          <w:rFonts w:ascii="Gotham Rounded Book" w:hAnsi="Gotham Rounded Book"/>
          <w:sz w:val="20"/>
          <w:szCs w:val="20"/>
        </w:rPr>
      </w:pPr>
      <w:r w:rsidRPr="000C32A5">
        <w:rPr>
          <w:rFonts w:ascii="Gotham Rounded Book" w:hAnsi="Gotham Rounded Book"/>
          <w:noProof/>
          <w:sz w:val="20"/>
          <w:szCs w:val="20"/>
          <w:lang w:eastAsia="es-MX"/>
        </w:rPr>
        <w:drawing>
          <wp:anchor distT="0" distB="0" distL="114300" distR="114300" simplePos="0" relativeHeight="251702272" behindDoc="1" locked="0" layoutInCell="1" allowOverlap="1" wp14:anchorId="75A44243" wp14:editId="789252FB">
            <wp:simplePos x="0" y="0"/>
            <wp:positionH relativeFrom="margin">
              <wp:posOffset>-76200</wp:posOffset>
            </wp:positionH>
            <wp:positionV relativeFrom="paragraph">
              <wp:posOffset>299085</wp:posOffset>
            </wp:positionV>
            <wp:extent cx="2818765" cy="2114550"/>
            <wp:effectExtent l="0" t="0" r="635" b="0"/>
            <wp:wrapThrough wrapText="bothSides">
              <wp:wrapPolygon edited="0">
                <wp:start x="0" y="0"/>
                <wp:lineTo x="0" y="21405"/>
                <wp:lineTo x="21459" y="21405"/>
                <wp:lineTo x="21459" y="0"/>
                <wp:lineTo x="0" y="0"/>
              </wp:wrapPolygon>
            </wp:wrapThrough>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2255.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18765" cy="2114550"/>
                    </a:xfrm>
                    <a:prstGeom prst="rect">
                      <a:avLst/>
                    </a:prstGeom>
                  </pic:spPr>
                </pic:pic>
              </a:graphicData>
            </a:graphic>
            <wp14:sizeRelH relativeFrom="page">
              <wp14:pctWidth>0</wp14:pctWidth>
            </wp14:sizeRelH>
            <wp14:sizeRelV relativeFrom="page">
              <wp14:pctHeight>0</wp14:pctHeight>
            </wp14:sizeRelV>
          </wp:anchor>
        </w:drawing>
      </w:r>
      <w:r w:rsidRPr="00CB39F0">
        <w:rPr>
          <w:rFonts w:ascii="Gotham Rounded Bold" w:hAnsi="Gotham Rounded Bold"/>
          <w:b/>
          <w:color w:val="BF8F00" w:themeColor="accent4" w:themeShade="BF"/>
          <w:sz w:val="22"/>
          <w:szCs w:val="22"/>
        </w:rPr>
        <w:t xml:space="preserve">Componente 13.  </w:t>
      </w:r>
      <w:r w:rsidRPr="00F37655">
        <w:rPr>
          <w:rFonts w:ascii="Gotham Rounded Bold" w:hAnsi="Gotham Rounded Bold"/>
          <w:b/>
          <w:color w:val="2E74B5" w:themeColor="accent1" w:themeShade="BF"/>
        </w:rPr>
        <w:t>“Programa de comité de contraloría social en obra pública (COCOSOP), operando”.</w:t>
      </w:r>
    </w:p>
    <w:p w14:paraId="78A547DE" w14:textId="29D85CEC" w:rsidR="00B94C13" w:rsidRDefault="00B94C13" w:rsidP="002A3F74">
      <w:pPr>
        <w:tabs>
          <w:tab w:val="left" w:pos="709"/>
        </w:tabs>
        <w:jc w:val="both"/>
        <w:rPr>
          <w:rFonts w:ascii="Gotham Rounded Book" w:hAnsi="Gotham Rounded Book"/>
          <w:sz w:val="20"/>
          <w:szCs w:val="20"/>
        </w:rPr>
      </w:pPr>
    </w:p>
    <w:p w14:paraId="19F3260A" w14:textId="2E4BFC98" w:rsidR="00CB39F0" w:rsidRDefault="00CB39F0" w:rsidP="00CB39F0">
      <w:pPr>
        <w:tabs>
          <w:tab w:val="left" w:pos="709"/>
        </w:tabs>
        <w:jc w:val="both"/>
        <w:rPr>
          <w:rFonts w:ascii="Gotham Rounded Book" w:hAnsi="Gotham Rounded Book"/>
          <w:noProof/>
          <w:sz w:val="20"/>
          <w:szCs w:val="20"/>
          <w:lang w:eastAsia="es-MX"/>
        </w:rPr>
      </w:pPr>
    </w:p>
    <w:p w14:paraId="20070A2D" w14:textId="3EF73A95" w:rsidR="00CB39F0" w:rsidRDefault="00CB39F0" w:rsidP="00CB39F0">
      <w:pPr>
        <w:tabs>
          <w:tab w:val="left" w:pos="709"/>
        </w:tabs>
        <w:jc w:val="both"/>
        <w:rPr>
          <w:rFonts w:ascii="Gotham Rounded Book" w:hAnsi="Gotham Rounded Book"/>
          <w:noProof/>
          <w:sz w:val="20"/>
          <w:szCs w:val="20"/>
          <w:lang w:eastAsia="es-MX"/>
        </w:rPr>
      </w:pPr>
    </w:p>
    <w:p w14:paraId="491E3132" w14:textId="4E7D7E54" w:rsidR="00CB39F0" w:rsidRPr="00CB39F0" w:rsidRDefault="00CB39F0" w:rsidP="00CB39F0">
      <w:pPr>
        <w:tabs>
          <w:tab w:val="left" w:pos="709"/>
        </w:tabs>
        <w:jc w:val="both"/>
        <w:rPr>
          <w:rFonts w:ascii="Gotham Rounded Book" w:hAnsi="Gotham Rounded Book"/>
          <w:sz w:val="22"/>
          <w:szCs w:val="22"/>
        </w:rPr>
      </w:pPr>
      <w:r w:rsidRPr="00CB39F0">
        <w:rPr>
          <w:rFonts w:ascii="Gotham Rounded Book" w:hAnsi="Gotham Rounded Book"/>
          <w:noProof/>
          <w:sz w:val="22"/>
          <w:szCs w:val="22"/>
          <w:lang w:eastAsia="es-MX"/>
        </w:rPr>
        <w:t xml:space="preserve">Se dio seguimiento y atención a </w:t>
      </w:r>
      <w:r w:rsidRPr="00CB39F0">
        <w:rPr>
          <w:rFonts w:ascii="Gotham Rounded Book" w:hAnsi="Gotham Rounded Book"/>
          <w:b/>
          <w:noProof/>
          <w:sz w:val="22"/>
          <w:szCs w:val="22"/>
          <w:lang w:eastAsia="es-MX"/>
        </w:rPr>
        <w:t>21</w:t>
      </w:r>
      <w:r w:rsidRPr="00CB39F0">
        <w:rPr>
          <w:rFonts w:ascii="Gotham Rounded Book" w:hAnsi="Gotham Rounded Book"/>
          <w:noProof/>
          <w:sz w:val="22"/>
          <w:szCs w:val="22"/>
          <w:lang w:eastAsia="es-MX"/>
        </w:rPr>
        <w:t xml:space="preserve"> Comités constituidos en bimestres anteriores,  mediante la realización de </w:t>
      </w:r>
      <w:r w:rsidRPr="00CB39F0">
        <w:rPr>
          <w:rFonts w:ascii="Gotham Rounded Book" w:hAnsi="Gotham Rounded Book"/>
          <w:b/>
          <w:noProof/>
          <w:sz w:val="22"/>
          <w:szCs w:val="22"/>
          <w:lang w:eastAsia="es-MX"/>
        </w:rPr>
        <w:t xml:space="preserve">15 </w:t>
      </w:r>
      <w:r w:rsidRPr="00CB39F0">
        <w:rPr>
          <w:rFonts w:ascii="Gotham Rounded Book" w:hAnsi="Gotham Rounded Book"/>
          <w:noProof/>
          <w:sz w:val="22"/>
          <w:szCs w:val="22"/>
          <w:lang w:eastAsia="es-MX"/>
        </w:rPr>
        <w:t xml:space="preserve">visitas de supervisión, concluyendo actividades en </w:t>
      </w:r>
      <w:r w:rsidRPr="00CB39F0">
        <w:rPr>
          <w:rFonts w:ascii="Gotham Rounded Book" w:hAnsi="Gotham Rounded Book"/>
          <w:b/>
          <w:noProof/>
          <w:sz w:val="22"/>
          <w:szCs w:val="22"/>
          <w:lang w:eastAsia="es-MX"/>
        </w:rPr>
        <w:t>14</w:t>
      </w:r>
      <w:r w:rsidRPr="00CB39F0">
        <w:rPr>
          <w:rFonts w:ascii="Gotham Rounded Book" w:hAnsi="Gotham Rounded Book"/>
          <w:noProof/>
          <w:sz w:val="22"/>
          <w:szCs w:val="22"/>
          <w:lang w:eastAsia="es-MX"/>
        </w:rPr>
        <w:t xml:space="preserve"> de ellos, los cuales se visitaron para resolver dudas sobre las garantías de las mismas, como se muestra continuación: </w:t>
      </w:r>
    </w:p>
    <w:p w14:paraId="265224A1" w14:textId="77777777" w:rsidR="00CB39F0" w:rsidRDefault="00CB39F0" w:rsidP="00CB39F0">
      <w:pPr>
        <w:tabs>
          <w:tab w:val="left" w:pos="709"/>
        </w:tabs>
        <w:jc w:val="both"/>
        <w:rPr>
          <w:rFonts w:ascii="Gotham Rounded Book" w:hAnsi="Gotham Rounded Book"/>
          <w:sz w:val="20"/>
          <w:szCs w:val="20"/>
        </w:rPr>
      </w:pPr>
    </w:p>
    <w:p w14:paraId="385409AF" w14:textId="341D7258" w:rsidR="00CB39F0" w:rsidRDefault="00CB39F0" w:rsidP="00CB39F0">
      <w:pPr>
        <w:tabs>
          <w:tab w:val="left" w:pos="709"/>
        </w:tabs>
        <w:jc w:val="both"/>
        <w:rPr>
          <w:rFonts w:ascii="Gotham Rounded Book" w:hAnsi="Gotham Rounded Book"/>
          <w:sz w:val="20"/>
          <w:szCs w:val="20"/>
        </w:rPr>
      </w:pPr>
    </w:p>
    <w:p w14:paraId="68B85CA7" w14:textId="526D97BB" w:rsidR="00CB39F0" w:rsidRDefault="00CB39F0" w:rsidP="00CB39F0">
      <w:pPr>
        <w:tabs>
          <w:tab w:val="left" w:pos="709"/>
        </w:tabs>
        <w:jc w:val="both"/>
        <w:rPr>
          <w:rFonts w:ascii="Gotham Rounded Book" w:hAnsi="Gotham Rounded Book"/>
          <w:sz w:val="20"/>
          <w:szCs w:val="20"/>
        </w:rPr>
      </w:pPr>
    </w:p>
    <w:p w14:paraId="5162D526" w14:textId="5797E214" w:rsidR="00CB39F0" w:rsidRDefault="00CB39F0" w:rsidP="00CB39F0">
      <w:pPr>
        <w:tabs>
          <w:tab w:val="left" w:pos="709"/>
        </w:tabs>
        <w:jc w:val="both"/>
        <w:rPr>
          <w:rFonts w:ascii="Gotham Rounded Book" w:hAnsi="Gotham Rounded Book"/>
          <w:sz w:val="20"/>
          <w:szCs w:val="20"/>
        </w:rPr>
      </w:pPr>
    </w:p>
    <w:p w14:paraId="4EE28A69" w14:textId="77777777" w:rsidR="00CB39F0" w:rsidRPr="000C32A5" w:rsidRDefault="00CB39F0" w:rsidP="00CB39F0">
      <w:pPr>
        <w:tabs>
          <w:tab w:val="left" w:pos="709"/>
        </w:tabs>
        <w:jc w:val="both"/>
        <w:rPr>
          <w:rFonts w:ascii="Gotham Rounded Book" w:hAnsi="Gotham Rounded Book"/>
          <w:sz w:val="20"/>
          <w:szCs w:val="20"/>
        </w:rPr>
      </w:pPr>
    </w:p>
    <w:tbl>
      <w:tblPr>
        <w:tblStyle w:val="Tablaconcuadrcula941"/>
        <w:tblpPr w:leftFromText="141" w:rightFromText="141" w:vertAnchor="text" w:horzAnchor="margin" w:tblpXSpec="center" w:tblpY="128"/>
        <w:tblW w:w="9639" w:type="dxa"/>
        <w:tblLook w:val="04A0" w:firstRow="1" w:lastRow="0" w:firstColumn="1" w:lastColumn="0" w:noHBand="0" w:noVBand="1"/>
      </w:tblPr>
      <w:tblGrid>
        <w:gridCol w:w="439"/>
        <w:gridCol w:w="5085"/>
        <w:gridCol w:w="4115"/>
      </w:tblGrid>
      <w:tr w:rsidR="00CB39F0" w:rsidRPr="000C32A5" w14:paraId="2843A466" w14:textId="77777777" w:rsidTr="00CB39F0">
        <w:tc>
          <w:tcPr>
            <w:tcW w:w="439" w:type="dxa"/>
            <w:tcBorders>
              <w:top w:val="single" w:sz="4" w:space="0" w:color="auto"/>
              <w:left w:val="single" w:sz="4" w:space="0" w:color="auto"/>
              <w:bottom w:val="single" w:sz="4" w:space="0" w:color="auto"/>
              <w:right w:val="single" w:sz="4" w:space="0" w:color="auto"/>
            </w:tcBorders>
            <w:shd w:val="clear" w:color="auto" w:fill="4472C4" w:themeFill="accent5"/>
          </w:tcPr>
          <w:p w14:paraId="0B044636" w14:textId="77777777" w:rsidR="00CB39F0" w:rsidRPr="000C32A5" w:rsidRDefault="00CB39F0" w:rsidP="00CB39F0">
            <w:pPr>
              <w:widowControl w:val="0"/>
              <w:shd w:val="clear" w:color="auto" w:fill="4472C4" w:themeFill="accent5"/>
              <w:spacing w:before="3"/>
              <w:jc w:val="both"/>
              <w:rPr>
                <w:rFonts w:ascii="Gotham Rounded Book" w:hAnsi="Gotham Rounded Book" w:cs="Arial"/>
                <w:b/>
                <w:color w:val="FFFFFF"/>
                <w:sz w:val="20"/>
                <w:szCs w:val="20"/>
              </w:rPr>
            </w:pPr>
          </w:p>
        </w:tc>
        <w:tc>
          <w:tcPr>
            <w:tcW w:w="5085" w:type="dxa"/>
            <w:tcBorders>
              <w:top w:val="single" w:sz="4" w:space="0" w:color="auto"/>
              <w:left w:val="single" w:sz="4" w:space="0" w:color="auto"/>
              <w:bottom w:val="single" w:sz="4" w:space="0" w:color="auto"/>
              <w:right w:val="single" w:sz="4" w:space="0" w:color="auto"/>
            </w:tcBorders>
            <w:shd w:val="clear" w:color="auto" w:fill="4472C4" w:themeFill="accent5"/>
            <w:hideMark/>
          </w:tcPr>
          <w:p w14:paraId="3E062B9B" w14:textId="77777777" w:rsidR="00CB39F0" w:rsidRPr="000C32A5" w:rsidRDefault="00CB39F0" w:rsidP="00CB39F0">
            <w:pPr>
              <w:widowControl w:val="0"/>
              <w:shd w:val="clear" w:color="auto" w:fill="4472C4" w:themeFill="accent5"/>
              <w:spacing w:before="3"/>
              <w:jc w:val="both"/>
              <w:rPr>
                <w:rFonts w:ascii="Gotham Rounded Book" w:hAnsi="Gotham Rounded Book" w:cs="Arial"/>
                <w:b/>
                <w:color w:val="FFFFFF"/>
                <w:sz w:val="20"/>
                <w:szCs w:val="20"/>
              </w:rPr>
            </w:pPr>
            <w:r w:rsidRPr="000C32A5">
              <w:rPr>
                <w:rFonts w:ascii="Gotham Rounded Book" w:hAnsi="Gotham Rounded Book" w:cs="Arial"/>
                <w:b/>
                <w:color w:val="FFFFFF"/>
                <w:sz w:val="20"/>
                <w:szCs w:val="20"/>
              </w:rPr>
              <w:t>OBRAS</w:t>
            </w:r>
          </w:p>
        </w:tc>
        <w:tc>
          <w:tcPr>
            <w:tcW w:w="4115" w:type="dxa"/>
            <w:tcBorders>
              <w:top w:val="single" w:sz="4" w:space="0" w:color="auto"/>
              <w:left w:val="single" w:sz="4" w:space="0" w:color="auto"/>
              <w:bottom w:val="single" w:sz="4" w:space="0" w:color="auto"/>
              <w:right w:val="single" w:sz="4" w:space="0" w:color="auto"/>
            </w:tcBorders>
            <w:shd w:val="clear" w:color="auto" w:fill="4472C4" w:themeFill="accent5"/>
            <w:hideMark/>
          </w:tcPr>
          <w:p w14:paraId="0DC3B6AC" w14:textId="77777777" w:rsidR="00CB39F0" w:rsidRPr="000C32A5" w:rsidRDefault="00CB39F0" w:rsidP="00CB39F0">
            <w:pPr>
              <w:widowControl w:val="0"/>
              <w:shd w:val="clear" w:color="auto" w:fill="4472C4" w:themeFill="accent5"/>
              <w:spacing w:before="3"/>
              <w:jc w:val="both"/>
              <w:rPr>
                <w:rFonts w:ascii="Gotham Rounded Book" w:hAnsi="Gotham Rounded Book" w:cs="Arial"/>
                <w:b/>
                <w:color w:val="FFFFFF"/>
                <w:sz w:val="20"/>
                <w:szCs w:val="20"/>
              </w:rPr>
            </w:pPr>
            <w:r w:rsidRPr="000C32A5">
              <w:rPr>
                <w:rFonts w:ascii="Gotham Rounded Book" w:hAnsi="Gotham Rounded Book" w:cs="Arial"/>
                <w:b/>
                <w:color w:val="FFFFFF"/>
                <w:sz w:val="20"/>
                <w:szCs w:val="20"/>
              </w:rPr>
              <w:t>ACCIONES REALIZADAS</w:t>
            </w:r>
          </w:p>
        </w:tc>
      </w:tr>
      <w:tr w:rsidR="00CB39F0" w:rsidRPr="000C32A5" w14:paraId="07B2FFCA" w14:textId="77777777" w:rsidTr="00CB39F0">
        <w:trPr>
          <w:trHeight w:val="544"/>
        </w:trPr>
        <w:tc>
          <w:tcPr>
            <w:tcW w:w="439" w:type="dxa"/>
            <w:tcBorders>
              <w:top w:val="single" w:sz="4" w:space="0" w:color="auto"/>
              <w:left w:val="single" w:sz="4" w:space="0" w:color="auto"/>
              <w:bottom w:val="single" w:sz="4" w:space="0" w:color="auto"/>
              <w:right w:val="single" w:sz="4" w:space="0" w:color="auto"/>
            </w:tcBorders>
          </w:tcPr>
          <w:p w14:paraId="4606B492"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1</w:t>
            </w:r>
          </w:p>
        </w:tc>
        <w:tc>
          <w:tcPr>
            <w:tcW w:w="5085" w:type="dxa"/>
            <w:tcBorders>
              <w:top w:val="single" w:sz="4" w:space="0" w:color="auto"/>
              <w:left w:val="single" w:sz="4" w:space="0" w:color="auto"/>
              <w:bottom w:val="single" w:sz="4" w:space="0" w:color="auto"/>
              <w:right w:val="single" w:sz="4" w:space="0" w:color="auto"/>
            </w:tcBorders>
            <w:vAlign w:val="center"/>
          </w:tcPr>
          <w:p w14:paraId="0A4A24E0" w14:textId="77777777" w:rsidR="00CB39F0" w:rsidRPr="00A432D7" w:rsidRDefault="00CB39F0" w:rsidP="00CB39F0">
            <w:pPr>
              <w:rPr>
                <w:rFonts w:ascii="Gotham Rounded Book" w:hAnsi="Gotham Rounded Book" w:cs="Calibri"/>
                <w:b/>
                <w:bCs/>
                <w:color w:val="000000"/>
                <w:sz w:val="18"/>
                <w:szCs w:val="18"/>
                <w:lang w:eastAsia="es-MX"/>
              </w:rPr>
            </w:pPr>
            <w:r w:rsidRPr="00A432D7">
              <w:rPr>
                <w:rFonts w:ascii="Gotham Rounded Book" w:hAnsi="Gotham Rounded Book" w:cs="Calibri"/>
                <w:b/>
                <w:bCs/>
                <w:color w:val="000000"/>
                <w:sz w:val="18"/>
                <w:szCs w:val="18"/>
              </w:rPr>
              <w:t>REHABILITACIÓN DE PARQUE LINEAL, AV. RODOLFO PADILLA, SAN PEDRO PLUS</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59756510"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Visita de supervisión</w:t>
            </w:r>
          </w:p>
        </w:tc>
      </w:tr>
      <w:tr w:rsidR="00CB39F0" w:rsidRPr="000C32A5" w14:paraId="0C4327F6" w14:textId="77777777" w:rsidTr="00CB39F0">
        <w:trPr>
          <w:trHeight w:val="610"/>
        </w:trPr>
        <w:tc>
          <w:tcPr>
            <w:tcW w:w="439" w:type="dxa"/>
            <w:tcBorders>
              <w:top w:val="single" w:sz="4" w:space="0" w:color="auto"/>
              <w:left w:val="single" w:sz="4" w:space="0" w:color="auto"/>
              <w:bottom w:val="single" w:sz="4" w:space="0" w:color="auto"/>
              <w:right w:val="single" w:sz="4" w:space="0" w:color="auto"/>
            </w:tcBorders>
          </w:tcPr>
          <w:p w14:paraId="790BAE36"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2</w:t>
            </w:r>
          </w:p>
        </w:tc>
        <w:tc>
          <w:tcPr>
            <w:tcW w:w="5085" w:type="dxa"/>
            <w:tcBorders>
              <w:top w:val="single" w:sz="4" w:space="0" w:color="auto"/>
              <w:left w:val="single" w:sz="4" w:space="0" w:color="auto"/>
              <w:bottom w:val="single" w:sz="4" w:space="0" w:color="auto"/>
              <w:right w:val="single" w:sz="4" w:space="0" w:color="auto"/>
            </w:tcBorders>
            <w:vAlign w:val="center"/>
          </w:tcPr>
          <w:p w14:paraId="502758E9"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PAVIMENTACIÓN DE CALLE JEREZ DE MENORCA, COLONIA VALLE DE JEREZ II SECCIÓN</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108AAFE6"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Visita de supervisión</w:t>
            </w:r>
          </w:p>
          <w:p w14:paraId="338AC872"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Evaluación final</w:t>
            </w:r>
          </w:p>
          <w:p w14:paraId="6E389899" w14:textId="77777777" w:rsidR="00CB39F0" w:rsidRPr="00F96AE3"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b/>
                <w:sz w:val="18"/>
                <w:szCs w:val="18"/>
                <w:lang w:val="es-MX"/>
              </w:rPr>
            </w:pPr>
            <w:r w:rsidRPr="00F96AE3">
              <w:rPr>
                <w:rFonts w:ascii="Gotham Rounded Book" w:eastAsia="Times New Roman" w:hAnsi="Gotham Rounded Book" w:cs="Times New Roman"/>
                <w:b/>
                <w:sz w:val="18"/>
                <w:szCs w:val="18"/>
                <w:lang w:val="es-MX"/>
              </w:rPr>
              <w:t>Conclusión de obra</w:t>
            </w:r>
          </w:p>
        </w:tc>
      </w:tr>
      <w:tr w:rsidR="00CB39F0" w:rsidRPr="000C32A5" w14:paraId="5D326C7F"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0760BDF2"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3</w:t>
            </w:r>
          </w:p>
        </w:tc>
        <w:tc>
          <w:tcPr>
            <w:tcW w:w="5085" w:type="dxa"/>
            <w:tcBorders>
              <w:top w:val="single" w:sz="4" w:space="0" w:color="auto"/>
              <w:left w:val="single" w:sz="4" w:space="0" w:color="auto"/>
              <w:bottom w:val="single" w:sz="4" w:space="0" w:color="auto"/>
              <w:right w:val="single" w:sz="4" w:space="0" w:color="auto"/>
            </w:tcBorders>
            <w:vAlign w:val="center"/>
          </w:tcPr>
          <w:p w14:paraId="25639B85"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PAVIMENTACIÓN DE CALLE VILLAS DE LEÓN ORIENTE, VILLAS DE LEÓN</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79521667"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Visitas de supervisión</w:t>
            </w:r>
          </w:p>
        </w:tc>
      </w:tr>
      <w:tr w:rsidR="00CB39F0" w:rsidRPr="000C32A5" w14:paraId="2D2D1D64"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7279205F"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4</w:t>
            </w:r>
          </w:p>
        </w:tc>
        <w:tc>
          <w:tcPr>
            <w:tcW w:w="5085" w:type="dxa"/>
            <w:tcBorders>
              <w:top w:val="single" w:sz="4" w:space="0" w:color="auto"/>
              <w:left w:val="single" w:sz="4" w:space="0" w:color="auto"/>
              <w:bottom w:val="single" w:sz="4" w:space="0" w:color="auto"/>
              <w:right w:val="single" w:sz="4" w:space="0" w:color="auto"/>
            </w:tcBorders>
            <w:vAlign w:val="center"/>
          </w:tcPr>
          <w:p w14:paraId="2BDBCD5B"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PAVIMENTACIÓN DE CALLE JEREZ VARNA, COLONIA VALLE DE JEREZ</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2A61E4D1"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Evaluación final</w:t>
            </w:r>
          </w:p>
          <w:p w14:paraId="0893E7B7"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F96AE3">
              <w:rPr>
                <w:rFonts w:ascii="Gotham Rounded Book" w:eastAsia="Times New Roman" w:hAnsi="Gotham Rounded Book" w:cs="Times New Roman"/>
                <w:b/>
                <w:sz w:val="18"/>
                <w:szCs w:val="18"/>
                <w:lang w:val="es-MX"/>
              </w:rPr>
              <w:t>Conclusión de obra</w:t>
            </w:r>
          </w:p>
        </w:tc>
      </w:tr>
      <w:tr w:rsidR="00CB39F0" w:rsidRPr="000C32A5" w14:paraId="5131C8A4"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36CD4ADD"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5</w:t>
            </w:r>
          </w:p>
        </w:tc>
        <w:tc>
          <w:tcPr>
            <w:tcW w:w="5085" w:type="dxa"/>
            <w:tcBorders>
              <w:top w:val="single" w:sz="4" w:space="0" w:color="auto"/>
              <w:left w:val="single" w:sz="4" w:space="0" w:color="auto"/>
              <w:bottom w:val="single" w:sz="4" w:space="0" w:color="auto"/>
              <w:right w:val="single" w:sz="4" w:space="0" w:color="auto"/>
            </w:tcBorders>
            <w:vAlign w:val="center"/>
          </w:tcPr>
          <w:p w14:paraId="7CBDC956"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PAVIMENTACIÓN DE CALLE PRIVADA MADRE RAQUEL, 10 DE MAYO</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17E1EC45"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Visita de supervisión</w:t>
            </w:r>
          </w:p>
        </w:tc>
      </w:tr>
      <w:tr w:rsidR="00CB39F0" w:rsidRPr="000C32A5" w14:paraId="6EC8B058"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7DEB108B"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6</w:t>
            </w:r>
          </w:p>
        </w:tc>
        <w:tc>
          <w:tcPr>
            <w:tcW w:w="5085" w:type="dxa"/>
            <w:tcBorders>
              <w:top w:val="single" w:sz="4" w:space="0" w:color="auto"/>
              <w:left w:val="single" w:sz="4" w:space="0" w:color="auto"/>
              <w:bottom w:val="single" w:sz="4" w:space="0" w:color="auto"/>
              <w:right w:val="single" w:sz="4" w:space="0" w:color="auto"/>
            </w:tcBorders>
            <w:vAlign w:val="bottom"/>
          </w:tcPr>
          <w:p w14:paraId="3DE6A3F3"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PAVIMENTACIÓN DE CALLE HELIO, COLONIA VILLAS DE ECHEVESTE</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542C7A11" w14:textId="77777777" w:rsidR="00CB39F0" w:rsidRPr="00A432D7" w:rsidRDefault="00CB39F0" w:rsidP="00CB39F0">
            <w:pPr>
              <w:shd w:val="clear" w:color="auto" w:fill="FFFFFF" w:themeFill="background1"/>
              <w:contextualSpacing/>
              <w:jc w:val="both"/>
              <w:rPr>
                <w:rFonts w:ascii="Gotham Rounded Book" w:hAnsi="Gotham Rounded Book"/>
                <w:sz w:val="18"/>
                <w:szCs w:val="18"/>
              </w:rPr>
            </w:pPr>
          </w:p>
          <w:p w14:paraId="4953C161"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Evaluación final</w:t>
            </w:r>
          </w:p>
          <w:p w14:paraId="2D2E92F6"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F96AE3">
              <w:rPr>
                <w:rFonts w:ascii="Gotham Rounded Book" w:eastAsia="Times New Roman" w:hAnsi="Gotham Rounded Book" w:cs="Times New Roman"/>
                <w:b/>
                <w:sz w:val="18"/>
                <w:szCs w:val="18"/>
                <w:lang w:val="es-MX"/>
              </w:rPr>
              <w:t>Conclusión de obra</w:t>
            </w:r>
          </w:p>
        </w:tc>
      </w:tr>
      <w:tr w:rsidR="00CB39F0" w:rsidRPr="000C32A5" w14:paraId="2BFF7DD6"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24221D07"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7</w:t>
            </w:r>
          </w:p>
        </w:tc>
        <w:tc>
          <w:tcPr>
            <w:tcW w:w="5085" w:type="dxa"/>
            <w:tcBorders>
              <w:top w:val="single" w:sz="4" w:space="0" w:color="auto"/>
              <w:left w:val="single" w:sz="4" w:space="0" w:color="auto"/>
              <w:bottom w:val="single" w:sz="4" w:space="0" w:color="auto"/>
              <w:right w:val="single" w:sz="4" w:space="0" w:color="auto"/>
            </w:tcBorders>
            <w:vAlign w:val="bottom"/>
          </w:tcPr>
          <w:p w14:paraId="4BC04F2A"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PAVIMENTACIÓN DE CALLE 1/2 CUERPO DE LA CALLE ALDEA-ORIENTE Y ÁREAS DE DONACIÓN</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2BA9CBE3"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2 Visitas de supervisión</w:t>
            </w:r>
          </w:p>
        </w:tc>
      </w:tr>
      <w:tr w:rsidR="00CB39F0" w:rsidRPr="000C32A5" w14:paraId="41C41983"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038B4154"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8</w:t>
            </w:r>
          </w:p>
        </w:tc>
        <w:tc>
          <w:tcPr>
            <w:tcW w:w="5085" w:type="dxa"/>
            <w:tcBorders>
              <w:top w:val="single" w:sz="4" w:space="0" w:color="auto"/>
              <w:left w:val="single" w:sz="4" w:space="0" w:color="auto"/>
              <w:bottom w:val="single" w:sz="4" w:space="0" w:color="auto"/>
              <w:right w:val="single" w:sz="4" w:space="0" w:color="auto"/>
            </w:tcBorders>
            <w:vAlign w:val="bottom"/>
          </w:tcPr>
          <w:p w14:paraId="1055EB0A"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PAVIMENTACIÓN DE CALLE MORERA, COLONIA VALLE HERMOSO</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4B26A8F6"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Evaluación final</w:t>
            </w:r>
          </w:p>
          <w:p w14:paraId="252CC667"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F96AE3">
              <w:rPr>
                <w:rFonts w:ascii="Gotham Rounded Book" w:eastAsia="Times New Roman" w:hAnsi="Gotham Rounded Book" w:cs="Times New Roman"/>
                <w:b/>
                <w:sz w:val="18"/>
                <w:szCs w:val="18"/>
                <w:lang w:val="es-MX"/>
              </w:rPr>
              <w:t>Conclusión de obra</w:t>
            </w:r>
          </w:p>
        </w:tc>
      </w:tr>
      <w:tr w:rsidR="00CB39F0" w:rsidRPr="000C32A5" w14:paraId="7303D01C"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1B1383FE"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9</w:t>
            </w:r>
          </w:p>
        </w:tc>
        <w:tc>
          <w:tcPr>
            <w:tcW w:w="5085" w:type="dxa"/>
            <w:tcBorders>
              <w:top w:val="single" w:sz="4" w:space="0" w:color="auto"/>
              <w:left w:val="single" w:sz="4" w:space="0" w:color="auto"/>
              <w:bottom w:val="single" w:sz="4" w:space="0" w:color="auto"/>
              <w:right w:val="single" w:sz="4" w:space="0" w:color="auto"/>
            </w:tcBorders>
            <w:vAlign w:val="bottom"/>
          </w:tcPr>
          <w:p w14:paraId="56BB731A"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PAVIMENTACIÓN DE CALLE YACIMIENTO MINERAL, COLONIA EL YACIMIENTO</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703B7F63"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Visitas de supervisión</w:t>
            </w:r>
          </w:p>
          <w:p w14:paraId="3592FC17"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Evaluación final</w:t>
            </w:r>
          </w:p>
          <w:p w14:paraId="62DDD366"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F96AE3">
              <w:rPr>
                <w:rFonts w:ascii="Gotham Rounded Book" w:eastAsia="Times New Roman" w:hAnsi="Gotham Rounded Book" w:cs="Times New Roman"/>
                <w:b/>
                <w:sz w:val="18"/>
                <w:szCs w:val="18"/>
                <w:lang w:val="es-MX"/>
              </w:rPr>
              <w:t>Conclusión de obra</w:t>
            </w:r>
          </w:p>
        </w:tc>
      </w:tr>
      <w:tr w:rsidR="00CB39F0" w:rsidRPr="000C32A5" w14:paraId="69827556"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7453BD20"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10</w:t>
            </w:r>
          </w:p>
        </w:tc>
        <w:tc>
          <w:tcPr>
            <w:tcW w:w="5085" w:type="dxa"/>
            <w:tcBorders>
              <w:top w:val="single" w:sz="4" w:space="0" w:color="auto"/>
              <w:left w:val="single" w:sz="4" w:space="0" w:color="auto"/>
              <w:bottom w:val="single" w:sz="4" w:space="0" w:color="auto"/>
              <w:right w:val="single" w:sz="4" w:space="0" w:color="auto"/>
            </w:tcBorders>
            <w:vAlign w:val="bottom"/>
          </w:tcPr>
          <w:p w14:paraId="4B8B77AD"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PAVIMENTACIÓN DE CALLE YACIMIENTO METALURGICO, COLONIA EL YACIMIENTO</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407AF5D9"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Evaluación final</w:t>
            </w:r>
          </w:p>
          <w:p w14:paraId="4836630B"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F96AE3">
              <w:rPr>
                <w:rFonts w:ascii="Gotham Rounded Book" w:eastAsia="Times New Roman" w:hAnsi="Gotham Rounded Book" w:cs="Times New Roman"/>
                <w:b/>
                <w:sz w:val="18"/>
                <w:szCs w:val="18"/>
                <w:lang w:val="es-MX"/>
              </w:rPr>
              <w:t>Conclusión de obra</w:t>
            </w:r>
          </w:p>
        </w:tc>
      </w:tr>
      <w:tr w:rsidR="00CB39F0" w:rsidRPr="000C32A5" w14:paraId="21AD800F"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4CDC4400"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11</w:t>
            </w:r>
          </w:p>
        </w:tc>
        <w:tc>
          <w:tcPr>
            <w:tcW w:w="5085" w:type="dxa"/>
            <w:tcBorders>
              <w:top w:val="single" w:sz="4" w:space="0" w:color="auto"/>
              <w:left w:val="single" w:sz="4" w:space="0" w:color="auto"/>
              <w:bottom w:val="single" w:sz="4" w:space="0" w:color="auto"/>
              <w:right w:val="single" w:sz="4" w:space="0" w:color="auto"/>
            </w:tcBorders>
            <w:vAlign w:val="bottom"/>
          </w:tcPr>
          <w:p w14:paraId="39299316"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PAVIMENTACIÓN DE CALLE VILLA RICA, COLONIA VALLE HERMOSO</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0AFC79BA"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Visitas de supervisión</w:t>
            </w:r>
          </w:p>
          <w:p w14:paraId="12D69A08"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Evaluación final</w:t>
            </w:r>
          </w:p>
          <w:p w14:paraId="4DDFE6FE"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F96AE3">
              <w:rPr>
                <w:rFonts w:ascii="Gotham Rounded Book" w:eastAsia="Times New Roman" w:hAnsi="Gotham Rounded Book" w:cs="Times New Roman"/>
                <w:b/>
                <w:sz w:val="18"/>
                <w:szCs w:val="18"/>
                <w:lang w:val="es-MX"/>
              </w:rPr>
              <w:t>Conclusión de obra</w:t>
            </w:r>
          </w:p>
        </w:tc>
      </w:tr>
      <w:tr w:rsidR="00CB39F0" w:rsidRPr="000C32A5" w14:paraId="6A3727EF"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18167480"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12</w:t>
            </w:r>
          </w:p>
        </w:tc>
        <w:tc>
          <w:tcPr>
            <w:tcW w:w="5085" w:type="dxa"/>
            <w:tcBorders>
              <w:top w:val="single" w:sz="4" w:space="0" w:color="auto"/>
              <w:left w:val="single" w:sz="4" w:space="0" w:color="auto"/>
              <w:bottom w:val="single" w:sz="4" w:space="0" w:color="auto"/>
              <w:right w:val="single" w:sz="4" w:space="0" w:color="auto"/>
            </w:tcBorders>
            <w:vAlign w:val="bottom"/>
          </w:tcPr>
          <w:p w14:paraId="30801D0E"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PAVIMENTACIÓN DE CALLE REAL DEL MONTE, COLONIA LOMAS DE JEREZ</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3DE771A9"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Evaluación final</w:t>
            </w:r>
          </w:p>
          <w:p w14:paraId="7300367C"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F96AE3">
              <w:rPr>
                <w:rFonts w:ascii="Gotham Rounded Book" w:eastAsia="Times New Roman" w:hAnsi="Gotham Rounded Book" w:cs="Times New Roman"/>
                <w:b/>
                <w:sz w:val="18"/>
                <w:szCs w:val="18"/>
                <w:lang w:val="es-MX"/>
              </w:rPr>
              <w:t>Conclusión de obra</w:t>
            </w:r>
          </w:p>
        </w:tc>
      </w:tr>
      <w:tr w:rsidR="00CB39F0" w:rsidRPr="000C32A5" w14:paraId="5A241C10"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6103E373"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13</w:t>
            </w:r>
          </w:p>
        </w:tc>
        <w:tc>
          <w:tcPr>
            <w:tcW w:w="5085" w:type="dxa"/>
            <w:tcBorders>
              <w:top w:val="single" w:sz="4" w:space="0" w:color="auto"/>
              <w:left w:val="single" w:sz="4" w:space="0" w:color="auto"/>
              <w:bottom w:val="single" w:sz="4" w:space="0" w:color="auto"/>
              <w:right w:val="single" w:sz="4" w:space="0" w:color="auto"/>
            </w:tcBorders>
            <w:vAlign w:val="bottom"/>
          </w:tcPr>
          <w:p w14:paraId="6D3994A2"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PAVIMENTACIÓN DE CALLE FELIX ROMERO, PERIODISTAS MEXICANOS</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5507ED3B"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Visitas de supervisión</w:t>
            </w:r>
          </w:p>
          <w:p w14:paraId="2C24DD4E"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Evaluación final</w:t>
            </w:r>
          </w:p>
          <w:p w14:paraId="1D4AD041"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F96AE3">
              <w:rPr>
                <w:rFonts w:ascii="Gotham Rounded Book" w:eastAsia="Times New Roman" w:hAnsi="Gotham Rounded Book" w:cs="Times New Roman"/>
                <w:b/>
                <w:sz w:val="18"/>
                <w:szCs w:val="18"/>
                <w:lang w:val="es-MX"/>
              </w:rPr>
              <w:t>Conclusión de obra</w:t>
            </w:r>
          </w:p>
        </w:tc>
      </w:tr>
      <w:tr w:rsidR="00CB39F0" w:rsidRPr="000C32A5" w14:paraId="25EDF19E"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36557279"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14</w:t>
            </w:r>
          </w:p>
        </w:tc>
        <w:tc>
          <w:tcPr>
            <w:tcW w:w="5085" w:type="dxa"/>
            <w:tcBorders>
              <w:top w:val="single" w:sz="4" w:space="0" w:color="auto"/>
              <w:left w:val="single" w:sz="4" w:space="0" w:color="auto"/>
              <w:bottom w:val="single" w:sz="4" w:space="0" w:color="auto"/>
              <w:right w:val="single" w:sz="4" w:space="0" w:color="auto"/>
            </w:tcBorders>
            <w:vAlign w:val="bottom"/>
          </w:tcPr>
          <w:p w14:paraId="07154B93"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PAVIMENTACIÓN DE CALLE LUCERINA, COLINIA VALLE DE JEREZ</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5701020B"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Evaluación final</w:t>
            </w:r>
          </w:p>
          <w:p w14:paraId="5CB85050"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F96AE3">
              <w:rPr>
                <w:rFonts w:ascii="Gotham Rounded Book" w:eastAsia="Times New Roman" w:hAnsi="Gotham Rounded Book" w:cs="Times New Roman"/>
                <w:b/>
                <w:sz w:val="18"/>
                <w:szCs w:val="18"/>
                <w:lang w:val="es-MX"/>
              </w:rPr>
              <w:t>Conclusión de obra</w:t>
            </w:r>
          </w:p>
        </w:tc>
      </w:tr>
      <w:tr w:rsidR="00CB39F0" w:rsidRPr="000C32A5" w14:paraId="764A5AB4"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345B0B19"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15</w:t>
            </w:r>
          </w:p>
        </w:tc>
        <w:tc>
          <w:tcPr>
            <w:tcW w:w="5085" w:type="dxa"/>
            <w:tcBorders>
              <w:top w:val="single" w:sz="4" w:space="0" w:color="auto"/>
              <w:left w:val="single" w:sz="4" w:space="0" w:color="auto"/>
              <w:bottom w:val="single" w:sz="4" w:space="0" w:color="auto"/>
              <w:right w:val="single" w:sz="4" w:space="0" w:color="auto"/>
            </w:tcBorders>
            <w:vAlign w:val="bottom"/>
          </w:tcPr>
          <w:p w14:paraId="23C5899D"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PAVIMENTACIÓN DE CALLE ITZA, COLONIA EL POCHOTE</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6C3D031B"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Visitas de supervisión</w:t>
            </w:r>
          </w:p>
          <w:p w14:paraId="7BAD100D"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Evaluación final</w:t>
            </w:r>
          </w:p>
          <w:p w14:paraId="394DBCA2"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F96AE3">
              <w:rPr>
                <w:rFonts w:ascii="Gotham Rounded Book" w:eastAsia="Times New Roman" w:hAnsi="Gotham Rounded Book" w:cs="Times New Roman"/>
                <w:b/>
                <w:sz w:val="18"/>
                <w:szCs w:val="18"/>
                <w:lang w:val="es-MX"/>
              </w:rPr>
              <w:t>Conclusión de obra</w:t>
            </w:r>
          </w:p>
        </w:tc>
      </w:tr>
      <w:tr w:rsidR="00CB39F0" w:rsidRPr="000C32A5" w14:paraId="51352D6C"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1D86B303"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16</w:t>
            </w:r>
          </w:p>
        </w:tc>
        <w:tc>
          <w:tcPr>
            <w:tcW w:w="5085" w:type="dxa"/>
            <w:tcBorders>
              <w:top w:val="single" w:sz="4" w:space="0" w:color="auto"/>
              <w:left w:val="single" w:sz="4" w:space="0" w:color="auto"/>
              <w:bottom w:val="single" w:sz="4" w:space="0" w:color="auto"/>
              <w:right w:val="single" w:sz="4" w:space="0" w:color="auto"/>
            </w:tcBorders>
            <w:vAlign w:val="bottom"/>
          </w:tcPr>
          <w:p w14:paraId="538E4B3C"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LA RED DE DRENAJE Y AGUA POTABLE DE LA COLONIA LOMAS DE LOS OLIVOS</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14E93223"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Visitas de supervisión</w:t>
            </w:r>
          </w:p>
        </w:tc>
      </w:tr>
      <w:tr w:rsidR="00CB39F0" w:rsidRPr="000C32A5" w14:paraId="3BD3A790"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001C77BB"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17</w:t>
            </w:r>
          </w:p>
        </w:tc>
        <w:tc>
          <w:tcPr>
            <w:tcW w:w="5085" w:type="dxa"/>
            <w:tcBorders>
              <w:top w:val="single" w:sz="4" w:space="0" w:color="auto"/>
              <w:left w:val="single" w:sz="4" w:space="0" w:color="auto"/>
              <w:bottom w:val="single" w:sz="4" w:space="0" w:color="auto"/>
              <w:right w:val="single" w:sz="4" w:space="0" w:color="auto"/>
            </w:tcBorders>
            <w:vAlign w:val="bottom"/>
          </w:tcPr>
          <w:p w14:paraId="5F29FF33"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PAVIMENTACIÓN DE CALLE 2 DE ABRIL, COLONIA REAL DE SAN ANTONIO</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69301F31"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Visitas de supervisión</w:t>
            </w:r>
          </w:p>
          <w:p w14:paraId="762996F4"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Evaluación final</w:t>
            </w:r>
          </w:p>
          <w:p w14:paraId="34910E05"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F96AE3">
              <w:rPr>
                <w:rFonts w:ascii="Gotham Rounded Book" w:eastAsia="Times New Roman" w:hAnsi="Gotham Rounded Book" w:cs="Times New Roman"/>
                <w:b/>
                <w:sz w:val="18"/>
                <w:szCs w:val="18"/>
                <w:lang w:val="es-MX"/>
              </w:rPr>
              <w:t>Conclusión de obra</w:t>
            </w:r>
          </w:p>
        </w:tc>
      </w:tr>
      <w:tr w:rsidR="00CB39F0" w:rsidRPr="000C32A5" w14:paraId="60F87300"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41D01FAC"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18</w:t>
            </w:r>
          </w:p>
        </w:tc>
        <w:tc>
          <w:tcPr>
            <w:tcW w:w="5085" w:type="dxa"/>
            <w:tcBorders>
              <w:top w:val="single" w:sz="4" w:space="0" w:color="auto"/>
              <w:left w:val="single" w:sz="4" w:space="0" w:color="auto"/>
              <w:bottom w:val="single" w:sz="4" w:space="0" w:color="auto"/>
              <w:right w:val="single" w:sz="4" w:space="0" w:color="auto"/>
            </w:tcBorders>
            <w:vAlign w:val="bottom"/>
          </w:tcPr>
          <w:p w14:paraId="685BD396"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LUMINARIAS COLONIA LA BRISA</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25D113FC"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Visitas de supervisión</w:t>
            </w:r>
          </w:p>
        </w:tc>
      </w:tr>
      <w:tr w:rsidR="00CB39F0" w:rsidRPr="000C32A5" w14:paraId="30494215"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3660B9A4"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19</w:t>
            </w:r>
          </w:p>
        </w:tc>
        <w:tc>
          <w:tcPr>
            <w:tcW w:w="5085" w:type="dxa"/>
            <w:tcBorders>
              <w:top w:val="single" w:sz="4" w:space="0" w:color="auto"/>
              <w:left w:val="single" w:sz="4" w:space="0" w:color="auto"/>
              <w:bottom w:val="single" w:sz="4" w:space="0" w:color="auto"/>
              <w:right w:val="single" w:sz="4" w:space="0" w:color="auto"/>
            </w:tcBorders>
            <w:vAlign w:val="bottom"/>
          </w:tcPr>
          <w:p w14:paraId="37BE9EF9"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LUMINARIAS COLONIA EL RETIRO</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26E57A7E"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Visitas de supervisión</w:t>
            </w:r>
          </w:p>
          <w:p w14:paraId="4C990AEA"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Evaluación final</w:t>
            </w:r>
          </w:p>
          <w:p w14:paraId="2644965D"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F96AE3">
              <w:rPr>
                <w:rFonts w:ascii="Gotham Rounded Book" w:eastAsia="Times New Roman" w:hAnsi="Gotham Rounded Book" w:cs="Times New Roman"/>
                <w:b/>
                <w:sz w:val="18"/>
                <w:szCs w:val="18"/>
                <w:lang w:val="es-MX"/>
              </w:rPr>
              <w:t>Conclusión de obra</w:t>
            </w:r>
          </w:p>
        </w:tc>
      </w:tr>
      <w:tr w:rsidR="00CB39F0" w:rsidRPr="000C32A5" w14:paraId="617AE704"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0578E05F"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20</w:t>
            </w:r>
          </w:p>
        </w:tc>
        <w:tc>
          <w:tcPr>
            <w:tcW w:w="5085" w:type="dxa"/>
            <w:tcBorders>
              <w:top w:val="single" w:sz="4" w:space="0" w:color="auto"/>
              <w:left w:val="single" w:sz="4" w:space="0" w:color="auto"/>
              <w:bottom w:val="single" w:sz="4" w:space="0" w:color="auto"/>
              <w:right w:val="single" w:sz="4" w:space="0" w:color="auto"/>
            </w:tcBorders>
            <w:vAlign w:val="bottom"/>
          </w:tcPr>
          <w:p w14:paraId="09444D98"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LUMINARIAS COLONIA AGUA AZUL</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1C6172B9"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Visitas de supervisión</w:t>
            </w:r>
          </w:p>
        </w:tc>
      </w:tr>
      <w:tr w:rsidR="00CB39F0" w:rsidRPr="000C32A5" w14:paraId="52C4329F"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42FD6D0E" w14:textId="77777777" w:rsidR="00CB39F0" w:rsidRPr="000C32A5" w:rsidRDefault="00CB39F0" w:rsidP="00CB39F0">
            <w:pPr>
              <w:widowControl w:val="0"/>
              <w:shd w:val="clear" w:color="auto" w:fill="FFFFFF" w:themeFill="background1"/>
              <w:spacing w:before="3"/>
              <w:jc w:val="both"/>
              <w:rPr>
                <w:rFonts w:ascii="Gotham Rounded Book" w:hAnsi="Gotham Rounded Book"/>
                <w:sz w:val="16"/>
                <w:szCs w:val="16"/>
              </w:rPr>
            </w:pPr>
            <w:r w:rsidRPr="000C32A5">
              <w:rPr>
                <w:rFonts w:ascii="Gotham Rounded Book" w:hAnsi="Gotham Rounded Book"/>
                <w:sz w:val="16"/>
                <w:szCs w:val="16"/>
              </w:rPr>
              <w:t>21</w:t>
            </w:r>
          </w:p>
        </w:tc>
        <w:tc>
          <w:tcPr>
            <w:tcW w:w="5085" w:type="dxa"/>
            <w:tcBorders>
              <w:top w:val="single" w:sz="4" w:space="0" w:color="auto"/>
              <w:left w:val="single" w:sz="4" w:space="0" w:color="auto"/>
              <w:bottom w:val="single" w:sz="4" w:space="0" w:color="auto"/>
              <w:right w:val="single" w:sz="4" w:space="0" w:color="auto"/>
            </w:tcBorders>
            <w:vAlign w:val="bottom"/>
          </w:tcPr>
          <w:p w14:paraId="0F4D7B72"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CONSTRUCCIÓN DE CENTRO DE IMPULSO, QUINTA LOS CASTILLOS</w:t>
            </w:r>
          </w:p>
        </w:tc>
        <w:tc>
          <w:tcPr>
            <w:tcW w:w="4115" w:type="dxa"/>
            <w:tcBorders>
              <w:top w:val="single" w:sz="4" w:space="0" w:color="auto"/>
              <w:left w:val="single" w:sz="4" w:space="0" w:color="auto"/>
              <w:bottom w:val="single" w:sz="4" w:space="0" w:color="auto"/>
              <w:right w:val="single" w:sz="4" w:space="0" w:color="auto"/>
            </w:tcBorders>
            <w:shd w:val="clear" w:color="auto" w:fill="auto"/>
          </w:tcPr>
          <w:p w14:paraId="2A857139"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Evaluación final</w:t>
            </w:r>
          </w:p>
          <w:p w14:paraId="5C556302" w14:textId="77777777" w:rsidR="00CB39F0" w:rsidRPr="00A432D7" w:rsidRDefault="00CB39F0" w:rsidP="00CB39F0">
            <w:pPr>
              <w:pStyle w:val="Prrafodelista"/>
              <w:numPr>
                <w:ilvl w:val="0"/>
                <w:numId w:val="10"/>
              </w:numPr>
              <w:shd w:val="clear" w:color="auto" w:fill="FFFFFF" w:themeFill="background1"/>
              <w:ind w:left="644"/>
              <w:contextualSpacing/>
              <w:jc w:val="both"/>
              <w:rPr>
                <w:rFonts w:ascii="Gotham Rounded Book" w:eastAsia="Times New Roman" w:hAnsi="Gotham Rounded Book" w:cs="Times New Roman"/>
                <w:sz w:val="18"/>
                <w:szCs w:val="18"/>
                <w:lang w:val="es-MX"/>
              </w:rPr>
            </w:pPr>
            <w:r w:rsidRPr="00F96AE3">
              <w:rPr>
                <w:rFonts w:ascii="Gotham Rounded Book" w:eastAsia="Times New Roman" w:hAnsi="Gotham Rounded Book" w:cs="Times New Roman"/>
                <w:b/>
                <w:sz w:val="18"/>
                <w:szCs w:val="18"/>
                <w:lang w:val="es-MX"/>
              </w:rPr>
              <w:t>Conclusión de obra</w:t>
            </w:r>
          </w:p>
        </w:tc>
      </w:tr>
    </w:tbl>
    <w:p w14:paraId="4BD6D102" w14:textId="77777777" w:rsidR="00CB39F0" w:rsidRPr="00AD213A" w:rsidRDefault="00CB39F0" w:rsidP="00CB39F0">
      <w:pPr>
        <w:tabs>
          <w:tab w:val="left" w:pos="709"/>
        </w:tabs>
        <w:jc w:val="both"/>
        <w:rPr>
          <w:rFonts w:ascii="Gotham Rounded Book" w:hAnsi="Gotham Rounded Book"/>
          <w:sz w:val="22"/>
          <w:szCs w:val="22"/>
        </w:rPr>
      </w:pPr>
    </w:p>
    <w:p w14:paraId="0B1D0C00" w14:textId="41AF3333" w:rsidR="00CB39F0" w:rsidRPr="00AD213A" w:rsidRDefault="00CB39F0" w:rsidP="00CB39F0">
      <w:pPr>
        <w:tabs>
          <w:tab w:val="left" w:pos="709"/>
        </w:tabs>
        <w:jc w:val="both"/>
        <w:rPr>
          <w:rFonts w:ascii="Gotham Rounded Book" w:hAnsi="Gotham Rounded Book"/>
          <w:sz w:val="22"/>
          <w:szCs w:val="22"/>
        </w:rPr>
      </w:pPr>
      <w:r w:rsidRPr="00AD213A">
        <w:rPr>
          <w:rFonts w:ascii="Gotham Rounded Book" w:hAnsi="Gotham Rounded Book"/>
          <w:sz w:val="22"/>
          <w:szCs w:val="22"/>
        </w:rPr>
        <w:t xml:space="preserve">Paralelamente, se visitaron </w:t>
      </w:r>
      <w:r w:rsidRPr="00AD213A">
        <w:rPr>
          <w:rFonts w:ascii="Gotham Rounded Book" w:hAnsi="Gotham Rounded Book"/>
          <w:b/>
          <w:sz w:val="22"/>
          <w:szCs w:val="22"/>
        </w:rPr>
        <w:t>36</w:t>
      </w:r>
      <w:r w:rsidRPr="00AD213A">
        <w:rPr>
          <w:rFonts w:ascii="Gotham Rounded Book" w:hAnsi="Gotham Rounded Book"/>
          <w:sz w:val="22"/>
          <w:szCs w:val="22"/>
        </w:rPr>
        <w:t xml:space="preserve"> obras que se encuentran en proceso de ejecución, a fin de presentar el proyecto ante </w:t>
      </w:r>
      <w:r w:rsidRPr="00AD213A">
        <w:rPr>
          <w:rFonts w:ascii="Gotham Rounded Book" w:hAnsi="Gotham Rounded Book"/>
          <w:b/>
          <w:sz w:val="22"/>
          <w:szCs w:val="22"/>
        </w:rPr>
        <w:t>271 beneficiarias y beneficiarios</w:t>
      </w:r>
      <w:r w:rsidRPr="00AD213A">
        <w:rPr>
          <w:rFonts w:ascii="Gotham Rounded Book" w:hAnsi="Gotham Rounded Book"/>
          <w:sz w:val="22"/>
          <w:szCs w:val="22"/>
        </w:rPr>
        <w:t xml:space="preserve">; logrando con ello, la conformación de </w:t>
      </w:r>
      <w:r w:rsidRPr="00AD213A">
        <w:rPr>
          <w:rFonts w:ascii="Gotham Rounded Book" w:hAnsi="Gotham Rounded Book"/>
          <w:b/>
          <w:sz w:val="22"/>
          <w:szCs w:val="22"/>
        </w:rPr>
        <w:t xml:space="preserve">36 Comités de Contraloría Social en Obra Pública “COCOSOP” </w:t>
      </w:r>
      <w:r w:rsidRPr="00AD213A">
        <w:rPr>
          <w:rFonts w:ascii="Gotham Rounded Book" w:hAnsi="Gotham Rounded Book"/>
          <w:sz w:val="22"/>
          <w:szCs w:val="22"/>
        </w:rPr>
        <w:t xml:space="preserve">para la vigilancia del mismo número de obras, contando con  la participación de </w:t>
      </w:r>
      <w:r w:rsidRPr="00AD213A">
        <w:rPr>
          <w:rFonts w:ascii="Gotham Rounded Book" w:hAnsi="Gotham Rounded Book"/>
          <w:b/>
          <w:sz w:val="22"/>
          <w:szCs w:val="22"/>
        </w:rPr>
        <w:t xml:space="preserve">183 </w:t>
      </w:r>
      <w:r w:rsidRPr="00AD213A">
        <w:rPr>
          <w:rFonts w:ascii="Gotham Rounded Book" w:hAnsi="Gotham Rounded Book"/>
          <w:sz w:val="22"/>
          <w:szCs w:val="22"/>
        </w:rPr>
        <w:t>personas a quienes se les brindó capacitación en materia de Contraloría Social, así como sobre las actividades que se desarrollan en el programa.</w:t>
      </w:r>
    </w:p>
    <w:p w14:paraId="4E7D8105" w14:textId="3FCB7B74" w:rsidR="00AD213A" w:rsidRDefault="00AD213A" w:rsidP="00CB39F0">
      <w:pPr>
        <w:tabs>
          <w:tab w:val="left" w:pos="709"/>
        </w:tabs>
        <w:jc w:val="both"/>
        <w:rPr>
          <w:rFonts w:ascii="Gotham Rounded Book" w:hAnsi="Gotham Rounded Book"/>
          <w:sz w:val="20"/>
          <w:szCs w:val="20"/>
        </w:rPr>
      </w:pPr>
    </w:p>
    <w:p w14:paraId="0965D9F0" w14:textId="77777777" w:rsidR="00AD213A" w:rsidRPr="000C32A5" w:rsidRDefault="00AD213A" w:rsidP="00CB39F0">
      <w:pPr>
        <w:tabs>
          <w:tab w:val="left" w:pos="709"/>
        </w:tabs>
        <w:jc w:val="both"/>
        <w:rPr>
          <w:rFonts w:ascii="Gotham Rounded Book" w:hAnsi="Gotham Rounded Book"/>
          <w:sz w:val="20"/>
          <w:szCs w:val="20"/>
        </w:rPr>
      </w:pPr>
    </w:p>
    <w:p w14:paraId="74622068" w14:textId="77777777" w:rsidR="00CB39F0" w:rsidRDefault="00CB39F0" w:rsidP="00CB39F0">
      <w:pPr>
        <w:tabs>
          <w:tab w:val="left" w:pos="709"/>
        </w:tabs>
        <w:jc w:val="both"/>
        <w:rPr>
          <w:rFonts w:ascii="Gotham Rounded Book" w:hAnsi="Gotham Rounded Book"/>
          <w:sz w:val="20"/>
          <w:szCs w:val="20"/>
        </w:rPr>
      </w:pPr>
      <w:r w:rsidRPr="000C32A5">
        <w:rPr>
          <w:rFonts w:ascii="Gotham Rounded Book" w:hAnsi="Gotham Rounded Book"/>
          <w:noProof/>
          <w:sz w:val="20"/>
          <w:szCs w:val="20"/>
          <w:lang w:eastAsia="es-MX"/>
        </w:rPr>
        <w:drawing>
          <wp:anchor distT="0" distB="0" distL="114300" distR="114300" simplePos="0" relativeHeight="251701248" behindDoc="1" locked="0" layoutInCell="1" allowOverlap="1" wp14:anchorId="3E57DE20" wp14:editId="750D5EA3">
            <wp:simplePos x="0" y="0"/>
            <wp:positionH relativeFrom="margin">
              <wp:posOffset>1270</wp:posOffset>
            </wp:positionH>
            <wp:positionV relativeFrom="paragraph">
              <wp:posOffset>45085</wp:posOffset>
            </wp:positionV>
            <wp:extent cx="2908300" cy="2181225"/>
            <wp:effectExtent l="0" t="0" r="0" b="3175"/>
            <wp:wrapSquare wrapText="bothSides"/>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08300" cy="2181225"/>
                    </a:xfrm>
                    <a:prstGeom prst="rect">
                      <a:avLst/>
                    </a:prstGeom>
                  </pic:spPr>
                </pic:pic>
              </a:graphicData>
            </a:graphic>
            <wp14:sizeRelH relativeFrom="margin">
              <wp14:pctWidth>0</wp14:pctWidth>
            </wp14:sizeRelH>
            <wp14:sizeRelV relativeFrom="margin">
              <wp14:pctHeight>0</wp14:pctHeight>
            </wp14:sizeRelV>
          </wp:anchor>
        </w:drawing>
      </w:r>
    </w:p>
    <w:p w14:paraId="73822FC3" w14:textId="23667D58" w:rsidR="00CB39F0" w:rsidRPr="00AD213A" w:rsidRDefault="00CB39F0" w:rsidP="00CB39F0">
      <w:pPr>
        <w:tabs>
          <w:tab w:val="left" w:pos="709"/>
        </w:tabs>
        <w:jc w:val="both"/>
        <w:rPr>
          <w:rFonts w:ascii="Gotham Rounded Book" w:hAnsi="Gotham Rounded Book"/>
          <w:sz w:val="22"/>
          <w:szCs w:val="22"/>
        </w:rPr>
      </w:pPr>
      <w:r w:rsidRPr="00AD213A">
        <w:rPr>
          <w:rFonts w:ascii="Gotham Rounded Book" w:hAnsi="Gotham Rounded Book"/>
          <w:sz w:val="22"/>
          <w:szCs w:val="22"/>
        </w:rPr>
        <w:t xml:space="preserve">Realizando para ello </w:t>
      </w:r>
      <w:r w:rsidRPr="00AD213A">
        <w:rPr>
          <w:rFonts w:ascii="Gotham Rounded Book" w:hAnsi="Gotham Rounded Book"/>
          <w:b/>
          <w:sz w:val="22"/>
          <w:szCs w:val="22"/>
        </w:rPr>
        <w:t>7</w:t>
      </w:r>
      <w:r w:rsidRPr="00AD213A">
        <w:rPr>
          <w:rFonts w:ascii="Gotham Rounded Book" w:hAnsi="Gotham Rounded Book"/>
          <w:sz w:val="22"/>
          <w:szCs w:val="22"/>
        </w:rPr>
        <w:t xml:space="preserve"> visitas de supervisión, y </w:t>
      </w:r>
      <w:r w:rsidRPr="00AD213A">
        <w:rPr>
          <w:rFonts w:ascii="Gotham Rounded Book" w:hAnsi="Gotham Rounded Book"/>
          <w:b/>
          <w:sz w:val="22"/>
          <w:szCs w:val="22"/>
        </w:rPr>
        <w:t>15</w:t>
      </w:r>
      <w:r w:rsidRPr="00AD213A">
        <w:rPr>
          <w:rFonts w:ascii="Gotham Rounded Book" w:hAnsi="Gotham Rounded Book"/>
          <w:sz w:val="22"/>
          <w:szCs w:val="22"/>
        </w:rPr>
        <w:t xml:space="preserve">  visitas de vinculación. Acción a través de la cual se vigila la correcta aplicación de un monto aproximado de </w:t>
      </w:r>
      <w:r w:rsidRPr="00AD213A">
        <w:rPr>
          <w:rFonts w:ascii="Gotham Rounded Book" w:hAnsi="Gotham Rounded Book"/>
          <w:b/>
          <w:sz w:val="22"/>
          <w:szCs w:val="22"/>
        </w:rPr>
        <w:t xml:space="preserve">$ 15,084,892.5 </w:t>
      </w:r>
      <w:r w:rsidRPr="00AD213A">
        <w:rPr>
          <w:rFonts w:ascii="Gotham Rounded Book" w:hAnsi="Gotham Rounded Book"/>
          <w:sz w:val="22"/>
          <w:szCs w:val="22"/>
        </w:rPr>
        <w:t xml:space="preserve">coadyuvando en la adecuada ejecución de obras que mejorarán la calidad de vida de más de </w:t>
      </w:r>
      <w:r w:rsidRPr="00AD213A">
        <w:rPr>
          <w:rFonts w:ascii="Gotham Rounded Book" w:hAnsi="Gotham Rounded Book"/>
          <w:b/>
          <w:sz w:val="22"/>
          <w:szCs w:val="22"/>
        </w:rPr>
        <w:t xml:space="preserve">8,544 </w:t>
      </w:r>
      <w:r w:rsidRPr="00AD213A">
        <w:rPr>
          <w:rFonts w:ascii="Gotham Rounded Book" w:hAnsi="Gotham Rounded Book"/>
          <w:sz w:val="22"/>
          <w:szCs w:val="22"/>
        </w:rPr>
        <w:t xml:space="preserve">ciudadanas y ciudadanos, como se describe a continuación:  </w:t>
      </w:r>
    </w:p>
    <w:p w14:paraId="2DE35271" w14:textId="04DE78BE" w:rsidR="00AD213A" w:rsidRDefault="00AD213A" w:rsidP="00CB39F0">
      <w:pPr>
        <w:tabs>
          <w:tab w:val="left" w:pos="709"/>
        </w:tabs>
        <w:jc w:val="both"/>
        <w:rPr>
          <w:rFonts w:ascii="Gotham Rounded Book" w:hAnsi="Gotham Rounded Book"/>
          <w:sz w:val="20"/>
          <w:szCs w:val="20"/>
        </w:rPr>
      </w:pPr>
    </w:p>
    <w:p w14:paraId="65CAD3A2" w14:textId="3125DA0D" w:rsidR="00AD213A" w:rsidRDefault="00AD213A" w:rsidP="00CB39F0">
      <w:pPr>
        <w:tabs>
          <w:tab w:val="left" w:pos="709"/>
        </w:tabs>
        <w:jc w:val="both"/>
        <w:rPr>
          <w:rFonts w:ascii="Gotham Rounded Book" w:hAnsi="Gotham Rounded Book"/>
          <w:sz w:val="20"/>
          <w:szCs w:val="20"/>
        </w:rPr>
      </w:pPr>
    </w:p>
    <w:p w14:paraId="142AE34A" w14:textId="4C5E5B0F" w:rsidR="00AD213A" w:rsidRDefault="00AD213A" w:rsidP="00CB39F0">
      <w:pPr>
        <w:tabs>
          <w:tab w:val="left" w:pos="709"/>
        </w:tabs>
        <w:jc w:val="both"/>
        <w:rPr>
          <w:rFonts w:ascii="Gotham Rounded Book" w:hAnsi="Gotham Rounded Book"/>
          <w:sz w:val="20"/>
          <w:szCs w:val="20"/>
        </w:rPr>
      </w:pPr>
    </w:p>
    <w:p w14:paraId="5AD82BBC" w14:textId="3212AA9B" w:rsidR="00AD213A" w:rsidRDefault="00AD213A" w:rsidP="00CB39F0">
      <w:pPr>
        <w:tabs>
          <w:tab w:val="left" w:pos="709"/>
        </w:tabs>
        <w:jc w:val="both"/>
        <w:rPr>
          <w:rFonts w:ascii="Gotham Rounded Book" w:hAnsi="Gotham Rounded Book"/>
          <w:sz w:val="20"/>
          <w:szCs w:val="20"/>
        </w:rPr>
      </w:pPr>
    </w:p>
    <w:p w14:paraId="1127D7F3" w14:textId="40943E5F" w:rsidR="00AD213A" w:rsidRDefault="00AD213A" w:rsidP="00CB39F0">
      <w:pPr>
        <w:tabs>
          <w:tab w:val="left" w:pos="709"/>
        </w:tabs>
        <w:jc w:val="both"/>
        <w:rPr>
          <w:rFonts w:ascii="Gotham Rounded Book" w:hAnsi="Gotham Rounded Book"/>
          <w:sz w:val="20"/>
          <w:szCs w:val="20"/>
        </w:rPr>
      </w:pPr>
    </w:p>
    <w:p w14:paraId="1229AC17" w14:textId="63BB9F35" w:rsidR="00AD213A" w:rsidRDefault="00AD213A" w:rsidP="00CB39F0">
      <w:pPr>
        <w:tabs>
          <w:tab w:val="left" w:pos="709"/>
        </w:tabs>
        <w:jc w:val="both"/>
        <w:rPr>
          <w:rFonts w:ascii="Gotham Rounded Book" w:hAnsi="Gotham Rounded Book"/>
          <w:sz w:val="20"/>
          <w:szCs w:val="20"/>
        </w:rPr>
      </w:pPr>
    </w:p>
    <w:p w14:paraId="788C01AF" w14:textId="77777777" w:rsidR="00D11964" w:rsidRDefault="00D11964" w:rsidP="00CB39F0">
      <w:pPr>
        <w:tabs>
          <w:tab w:val="left" w:pos="709"/>
        </w:tabs>
        <w:jc w:val="both"/>
        <w:rPr>
          <w:rFonts w:ascii="Gotham Rounded Book" w:hAnsi="Gotham Rounded Book"/>
          <w:sz w:val="20"/>
          <w:szCs w:val="20"/>
        </w:rPr>
      </w:pPr>
    </w:p>
    <w:p w14:paraId="35A1900F" w14:textId="77777777" w:rsidR="00AD213A" w:rsidRPr="000C32A5" w:rsidRDefault="00AD213A" w:rsidP="00CB39F0">
      <w:pPr>
        <w:tabs>
          <w:tab w:val="left" w:pos="709"/>
        </w:tabs>
        <w:jc w:val="both"/>
        <w:rPr>
          <w:rFonts w:ascii="Gotham Rounded Book" w:hAnsi="Gotham Rounded Book"/>
          <w:sz w:val="20"/>
          <w:szCs w:val="20"/>
        </w:rPr>
      </w:pPr>
    </w:p>
    <w:tbl>
      <w:tblPr>
        <w:tblStyle w:val="Tablaconcuadrcula941"/>
        <w:tblpPr w:leftFromText="141" w:rightFromText="141" w:vertAnchor="text" w:horzAnchor="margin" w:tblpXSpec="center" w:tblpY="128"/>
        <w:tblW w:w="9639" w:type="dxa"/>
        <w:tblLook w:val="04A0" w:firstRow="1" w:lastRow="0" w:firstColumn="1" w:lastColumn="0" w:noHBand="0" w:noVBand="1"/>
      </w:tblPr>
      <w:tblGrid>
        <w:gridCol w:w="439"/>
        <w:gridCol w:w="4518"/>
        <w:gridCol w:w="4682"/>
      </w:tblGrid>
      <w:tr w:rsidR="00CB39F0" w:rsidRPr="000C32A5" w14:paraId="3A399868"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shd w:val="clear" w:color="auto" w:fill="0070C0"/>
          </w:tcPr>
          <w:p w14:paraId="0EDE0891" w14:textId="77777777" w:rsidR="00CB39F0" w:rsidRPr="000C32A5" w:rsidRDefault="00CB39F0" w:rsidP="00CB39F0">
            <w:pPr>
              <w:widowControl w:val="0"/>
              <w:shd w:val="clear" w:color="auto" w:fill="4472C4" w:themeFill="accent5"/>
              <w:spacing w:before="3"/>
              <w:jc w:val="both"/>
              <w:rPr>
                <w:rFonts w:ascii="Gotham Rounded Book" w:hAnsi="Gotham Rounded Book" w:cs="Arial"/>
                <w:b/>
                <w:color w:val="FFFFFF"/>
                <w:sz w:val="20"/>
                <w:szCs w:val="20"/>
              </w:rPr>
            </w:pPr>
          </w:p>
        </w:tc>
        <w:tc>
          <w:tcPr>
            <w:tcW w:w="4518" w:type="dxa"/>
            <w:tcBorders>
              <w:top w:val="single" w:sz="4" w:space="0" w:color="auto"/>
              <w:left w:val="single" w:sz="4" w:space="0" w:color="auto"/>
              <w:bottom w:val="single" w:sz="4" w:space="0" w:color="auto"/>
              <w:right w:val="single" w:sz="4" w:space="0" w:color="auto"/>
            </w:tcBorders>
            <w:shd w:val="clear" w:color="auto" w:fill="0070C0"/>
          </w:tcPr>
          <w:p w14:paraId="76FB5BB1" w14:textId="77777777" w:rsidR="00CB39F0" w:rsidRPr="000C32A5" w:rsidRDefault="00CB39F0" w:rsidP="00CB39F0">
            <w:pPr>
              <w:widowControl w:val="0"/>
              <w:shd w:val="clear" w:color="auto" w:fill="4472C4" w:themeFill="accent5"/>
              <w:spacing w:before="3"/>
              <w:jc w:val="both"/>
              <w:rPr>
                <w:rFonts w:ascii="Gotham Rounded Book" w:hAnsi="Gotham Rounded Book" w:cs="Arial"/>
                <w:b/>
                <w:color w:val="FFFFFF"/>
                <w:sz w:val="20"/>
                <w:szCs w:val="20"/>
              </w:rPr>
            </w:pPr>
            <w:r w:rsidRPr="000C32A5">
              <w:rPr>
                <w:rFonts w:ascii="Gotham Rounded Book" w:hAnsi="Gotham Rounded Book" w:cs="Arial"/>
                <w:b/>
                <w:color w:val="FFFFFF"/>
                <w:sz w:val="20"/>
                <w:szCs w:val="20"/>
              </w:rPr>
              <w:t>OBRAS</w:t>
            </w:r>
          </w:p>
        </w:tc>
        <w:tc>
          <w:tcPr>
            <w:tcW w:w="4682" w:type="dxa"/>
            <w:tcBorders>
              <w:top w:val="single" w:sz="4" w:space="0" w:color="auto"/>
              <w:left w:val="single" w:sz="4" w:space="0" w:color="auto"/>
              <w:bottom w:val="single" w:sz="4" w:space="0" w:color="auto"/>
              <w:right w:val="single" w:sz="4" w:space="0" w:color="auto"/>
            </w:tcBorders>
            <w:shd w:val="clear" w:color="auto" w:fill="0070C0"/>
          </w:tcPr>
          <w:p w14:paraId="23F99E46" w14:textId="77777777" w:rsidR="00CB39F0" w:rsidRPr="000C32A5" w:rsidRDefault="00CB39F0" w:rsidP="00CB39F0">
            <w:pPr>
              <w:widowControl w:val="0"/>
              <w:shd w:val="clear" w:color="auto" w:fill="4472C4" w:themeFill="accent5"/>
              <w:spacing w:before="3"/>
              <w:jc w:val="both"/>
              <w:rPr>
                <w:rFonts w:ascii="Gotham Rounded Book" w:hAnsi="Gotham Rounded Book" w:cs="Arial"/>
                <w:b/>
                <w:color w:val="FFFFFF"/>
                <w:sz w:val="20"/>
                <w:szCs w:val="20"/>
              </w:rPr>
            </w:pPr>
            <w:r w:rsidRPr="000C32A5">
              <w:rPr>
                <w:rFonts w:ascii="Gotham Rounded Book" w:hAnsi="Gotham Rounded Book" w:cs="Arial"/>
                <w:b/>
                <w:color w:val="FFFFFF"/>
                <w:sz w:val="20"/>
                <w:szCs w:val="20"/>
              </w:rPr>
              <w:t>ACCIONES REALIZADAS</w:t>
            </w:r>
          </w:p>
        </w:tc>
      </w:tr>
      <w:tr w:rsidR="00CB39F0" w:rsidRPr="000C32A5" w14:paraId="1CCCB07E"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4E98915E"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r w:rsidRPr="00A432D7">
              <w:rPr>
                <w:rFonts w:ascii="Gotham Rounded Book" w:hAnsi="Gotham Rounded Book"/>
                <w:sz w:val="18"/>
                <w:szCs w:val="18"/>
              </w:rPr>
              <w:t>1</w:t>
            </w:r>
          </w:p>
        </w:tc>
        <w:tc>
          <w:tcPr>
            <w:tcW w:w="4518" w:type="dxa"/>
            <w:tcBorders>
              <w:top w:val="single" w:sz="4" w:space="0" w:color="auto"/>
              <w:left w:val="single" w:sz="4" w:space="0" w:color="auto"/>
              <w:bottom w:val="single" w:sz="4" w:space="0" w:color="auto"/>
              <w:right w:val="single" w:sz="4" w:space="0" w:color="auto"/>
            </w:tcBorders>
            <w:vAlign w:val="bottom"/>
          </w:tcPr>
          <w:p w14:paraId="4E0D96D8" w14:textId="77777777" w:rsidR="00CB39F0" w:rsidRPr="00A432D7" w:rsidRDefault="00CB39F0" w:rsidP="00CB39F0">
            <w:pPr>
              <w:rPr>
                <w:rFonts w:ascii="Gotham Rounded Book" w:hAnsi="Gotham Rounded Book" w:cs="Calibri"/>
                <w:b/>
                <w:bCs/>
                <w:color w:val="000000"/>
                <w:sz w:val="18"/>
                <w:szCs w:val="18"/>
                <w:lang w:eastAsia="es-MX"/>
              </w:rPr>
            </w:pPr>
            <w:r w:rsidRPr="00A432D7">
              <w:rPr>
                <w:rFonts w:ascii="Gotham Rounded Book" w:hAnsi="Gotham Rounded Book" w:cs="Calibri"/>
                <w:b/>
                <w:bCs/>
                <w:color w:val="000000"/>
                <w:sz w:val="18"/>
                <w:szCs w:val="18"/>
              </w:rPr>
              <w:t>CONSTRUCCIÓN DEL SISTEMA DE AGUA POTABLE EN COMUNIDAD LA CORREA</w:t>
            </w:r>
          </w:p>
        </w:tc>
        <w:tc>
          <w:tcPr>
            <w:tcW w:w="4682" w:type="dxa"/>
            <w:tcBorders>
              <w:top w:val="single" w:sz="4" w:space="0" w:color="auto"/>
              <w:left w:val="single" w:sz="4" w:space="0" w:color="auto"/>
              <w:bottom w:val="single" w:sz="4" w:space="0" w:color="auto"/>
              <w:right w:val="single" w:sz="4" w:space="0" w:color="auto"/>
            </w:tcBorders>
          </w:tcPr>
          <w:p w14:paraId="7A60B22F"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6AA0AD7B"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p w14:paraId="312C43FE"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Visita de Vinculación</w:t>
            </w:r>
          </w:p>
          <w:p w14:paraId="0A3927DE"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Entrega de Ficha Técnica</w:t>
            </w:r>
          </w:p>
          <w:p w14:paraId="4DBB12CA"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2 visitas de supervisión</w:t>
            </w:r>
          </w:p>
        </w:tc>
      </w:tr>
      <w:tr w:rsidR="00CB39F0" w:rsidRPr="000C32A5" w14:paraId="4159E179"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739B94D5"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r w:rsidRPr="00A432D7">
              <w:rPr>
                <w:rFonts w:ascii="Gotham Rounded Book" w:hAnsi="Gotham Rounded Book"/>
                <w:sz w:val="18"/>
                <w:szCs w:val="18"/>
              </w:rPr>
              <w:t>2</w:t>
            </w:r>
          </w:p>
        </w:tc>
        <w:tc>
          <w:tcPr>
            <w:tcW w:w="4518" w:type="dxa"/>
            <w:tcBorders>
              <w:top w:val="single" w:sz="4" w:space="0" w:color="auto"/>
              <w:left w:val="single" w:sz="4" w:space="0" w:color="auto"/>
              <w:bottom w:val="single" w:sz="4" w:space="0" w:color="auto"/>
              <w:right w:val="single" w:sz="4" w:space="0" w:color="auto"/>
            </w:tcBorders>
            <w:vAlign w:val="bottom"/>
          </w:tcPr>
          <w:p w14:paraId="32A99F06"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CONSTRUCCIÓN DE LA 2DA ETAPA DE LA RED DE ALCANTARILLADO DE LA COMUNIDAD SAN AGUSTÍN DEL MIRASOL</w:t>
            </w:r>
          </w:p>
        </w:tc>
        <w:tc>
          <w:tcPr>
            <w:tcW w:w="4682" w:type="dxa"/>
            <w:tcBorders>
              <w:top w:val="single" w:sz="4" w:space="0" w:color="auto"/>
              <w:left w:val="single" w:sz="4" w:space="0" w:color="auto"/>
              <w:bottom w:val="single" w:sz="4" w:space="0" w:color="auto"/>
              <w:right w:val="single" w:sz="4" w:space="0" w:color="auto"/>
            </w:tcBorders>
          </w:tcPr>
          <w:p w14:paraId="30467588"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1A17BFC5"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p w14:paraId="1C24A87C"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Visita de Vinculación</w:t>
            </w:r>
          </w:p>
          <w:p w14:paraId="45604E33"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Entrega de Ficha Técnica</w:t>
            </w:r>
          </w:p>
          <w:p w14:paraId="1AA4DA5D"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2 Cédulas de Vigilancia</w:t>
            </w:r>
          </w:p>
        </w:tc>
      </w:tr>
      <w:tr w:rsidR="00CB39F0" w:rsidRPr="000C32A5" w14:paraId="6A640851"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302BC7EF"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r w:rsidRPr="00A432D7">
              <w:rPr>
                <w:rFonts w:ascii="Gotham Rounded Book" w:hAnsi="Gotham Rounded Book"/>
                <w:sz w:val="18"/>
                <w:szCs w:val="18"/>
              </w:rPr>
              <w:t>3</w:t>
            </w:r>
          </w:p>
        </w:tc>
        <w:tc>
          <w:tcPr>
            <w:tcW w:w="4518" w:type="dxa"/>
            <w:tcBorders>
              <w:top w:val="single" w:sz="4" w:space="0" w:color="auto"/>
              <w:left w:val="single" w:sz="4" w:space="0" w:color="auto"/>
              <w:bottom w:val="single" w:sz="4" w:space="0" w:color="auto"/>
              <w:right w:val="single" w:sz="4" w:space="0" w:color="auto"/>
            </w:tcBorders>
            <w:vAlign w:val="bottom"/>
          </w:tcPr>
          <w:p w14:paraId="1AA1E1A9"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LUMINARIAS COLONIA SAN AGUSTÍN</w:t>
            </w:r>
          </w:p>
        </w:tc>
        <w:tc>
          <w:tcPr>
            <w:tcW w:w="4682" w:type="dxa"/>
            <w:tcBorders>
              <w:top w:val="single" w:sz="4" w:space="0" w:color="auto"/>
              <w:left w:val="single" w:sz="4" w:space="0" w:color="auto"/>
              <w:bottom w:val="single" w:sz="4" w:space="0" w:color="auto"/>
              <w:right w:val="single" w:sz="4" w:space="0" w:color="auto"/>
            </w:tcBorders>
          </w:tcPr>
          <w:p w14:paraId="4F5ACEF6"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69C2808B"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65CA31C8"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p w14:paraId="18E4A4F8"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Visita de Vinculación</w:t>
            </w:r>
          </w:p>
          <w:p w14:paraId="1699735F"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2 Cédulas de Vigilancia</w:t>
            </w:r>
          </w:p>
          <w:p w14:paraId="17EBBC9C"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 xml:space="preserve">Evaluación Final </w:t>
            </w:r>
          </w:p>
          <w:p w14:paraId="49AF6FE2"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Cierre de Obra</w:t>
            </w:r>
          </w:p>
        </w:tc>
      </w:tr>
      <w:tr w:rsidR="00CB39F0" w:rsidRPr="000C32A5" w14:paraId="68469311"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1A9FF5C0"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r w:rsidRPr="00A432D7">
              <w:rPr>
                <w:rFonts w:ascii="Gotham Rounded Book" w:hAnsi="Gotham Rounded Book"/>
                <w:sz w:val="18"/>
                <w:szCs w:val="18"/>
              </w:rPr>
              <w:t>4</w:t>
            </w:r>
          </w:p>
        </w:tc>
        <w:tc>
          <w:tcPr>
            <w:tcW w:w="4518" w:type="dxa"/>
            <w:tcBorders>
              <w:top w:val="single" w:sz="4" w:space="0" w:color="auto"/>
              <w:left w:val="single" w:sz="4" w:space="0" w:color="auto"/>
              <w:bottom w:val="single" w:sz="4" w:space="0" w:color="auto"/>
              <w:right w:val="single" w:sz="4" w:space="0" w:color="auto"/>
            </w:tcBorders>
            <w:vAlign w:val="bottom"/>
          </w:tcPr>
          <w:p w14:paraId="05A396ED"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MODERNIZACIÓN MERCADO LA LUZ 2DA ETAPA</w:t>
            </w:r>
          </w:p>
        </w:tc>
        <w:tc>
          <w:tcPr>
            <w:tcW w:w="4682" w:type="dxa"/>
            <w:tcBorders>
              <w:top w:val="single" w:sz="4" w:space="0" w:color="auto"/>
              <w:left w:val="single" w:sz="4" w:space="0" w:color="auto"/>
              <w:bottom w:val="single" w:sz="4" w:space="0" w:color="auto"/>
              <w:right w:val="single" w:sz="4" w:space="0" w:color="auto"/>
            </w:tcBorders>
          </w:tcPr>
          <w:p w14:paraId="6FE1C335"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430AC289"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0ED5EC65"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p w14:paraId="3FDAA460"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Visita de Vinculación</w:t>
            </w:r>
          </w:p>
          <w:p w14:paraId="41E0CDDE"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Cédulas de Vigilancia</w:t>
            </w:r>
          </w:p>
        </w:tc>
      </w:tr>
      <w:tr w:rsidR="00CB39F0" w:rsidRPr="000C32A5" w14:paraId="112BD5B8"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7684CFB6"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r w:rsidRPr="00A432D7">
              <w:rPr>
                <w:rFonts w:ascii="Gotham Rounded Book" w:hAnsi="Gotham Rounded Book"/>
                <w:sz w:val="18"/>
                <w:szCs w:val="18"/>
              </w:rPr>
              <w:t>5</w:t>
            </w:r>
          </w:p>
        </w:tc>
        <w:tc>
          <w:tcPr>
            <w:tcW w:w="4518" w:type="dxa"/>
            <w:tcBorders>
              <w:top w:val="single" w:sz="4" w:space="0" w:color="auto"/>
              <w:left w:val="single" w:sz="4" w:space="0" w:color="auto"/>
              <w:bottom w:val="single" w:sz="4" w:space="0" w:color="auto"/>
              <w:right w:val="single" w:sz="4" w:space="0" w:color="auto"/>
            </w:tcBorders>
            <w:vAlign w:val="bottom"/>
          </w:tcPr>
          <w:p w14:paraId="60215F78"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PC CERRO ESCONDIDO, ARBOLEDAS DE LOS CASTILLOS</w:t>
            </w:r>
          </w:p>
        </w:tc>
        <w:tc>
          <w:tcPr>
            <w:tcW w:w="4682" w:type="dxa"/>
            <w:tcBorders>
              <w:top w:val="single" w:sz="4" w:space="0" w:color="auto"/>
              <w:left w:val="single" w:sz="4" w:space="0" w:color="auto"/>
              <w:bottom w:val="single" w:sz="4" w:space="0" w:color="auto"/>
              <w:right w:val="single" w:sz="4" w:space="0" w:color="auto"/>
            </w:tcBorders>
          </w:tcPr>
          <w:p w14:paraId="7B585D3A"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07FD63B9"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1EE7682E"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p w14:paraId="2E947A7D"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Visita de Vinculación</w:t>
            </w:r>
          </w:p>
        </w:tc>
      </w:tr>
      <w:tr w:rsidR="00CB39F0" w:rsidRPr="000C32A5" w14:paraId="2848F95B"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59B2B22F"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r w:rsidRPr="00A432D7">
              <w:rPr>
                <w:rFonts w:ascii="Gotham Rounded Book" w:hAnsi="Gotham Rounded Book"/>
                <w:sz w:val="18"/>
                <w:szCs w:val="18"/>
              </w:rPr>
              <w:t>6</w:t>
            </w:r>
          </w:p>
        </w:tc>
        <w:tc>
          <w:tcPr>
            <w:tcW w:w="4518" w:type="dxa"/>
            <w:tcBorders>
              <w:top w:val="single" w:sz="4" w:space="0" w:color="auto"/>
              <w:left w:val="single" w:sz="4" w:space="0" w:color="auto"/>
              <w:bottom w:val="single" w:sz="4" w:space="0" w:color="auto"/>
              <w:right w:val="single" w:sz="4" w:space="0" w:color="auto"/>
            </w:tcBorders>
            <w:vAlign w:val="bottom"/>
          </w:tcPr>
          <w:p w14:paraId="376A93B6"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MANTENIMIENTO Y REHABILITACION DEL PARQUE URBANO MARICHES 1° ETAPA</w:t>
            </w:r>
          </w:p>
        </w:tc>
        <w:tc>
          <w:tcPr>
            <w:tcW w:w="4682" w:type="dxa"/>
            <w:tcBorders>
              <w:top w:val="single" w:sz="4" w:space="0" w:color="auto"/>
              <w:left w:val="single" w:sz="4" w:space="0" w:color="auto"/>
              <w:bottom w:val="single" w:sz="4" w:space="0" w:color="auto"/>
              <w:right w:val="single" w:sz="4" w:space="0" w:color="auto"/>
            </w:tcBorders>
          </w:tcPr>
          <w:p w14:paraId="0EB17068"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4831FD9A"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40DAE326"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7ADAA776"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1292D5A7"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261B26FC"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REHABILITACION DE CAMINOS RURALES COMUNIDAD EL RAMILLETE</w:t>
            </w:r>
          </w:p>
        </w:tc>
        <w:tc>
          <w:tcPr>
            <w:tcW w:w="4682" w:type="dxa"/>
            <w:tcBorders>
              <w:top w:val="single" w:sz="4" w:space="0" w:color="auto"/>
              <w:left w:val="single" w:sz="4" w:space="0" w:color="auto"/>
              <w:bottom w:val="single" w:sz="4" w:space="0" w:color="auto"/>
              <w:right w:val="single" w:sz="4" w:space="0" w:color="auto"/>
            </w:tcBorders>
          </w:tcPr>
          <w:p w14:paraId="7AB357AD"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4D3788A6"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66822B6F"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p w14:paraId="2AC92714"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1 Visita de Vinculación</w:t>
            </w:r>
          </w:p>
          <w:p w14:paraId="01ECF75F"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Reunión de vinculación</w:t>
            </w:r>
          </w:p>
        </w:tc>
      </w:tr>
      <w:tr w:rsidR="00CB39F0" w:rsidRPr="000C32A5" w14:paraId="5EFB0D52"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315763AA"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00973CAA"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REHABILITACION DE CAMINOS RURALES CON RANCHO NUEVO LA VENTA</w:t>
            </w:r>
          </w:p>
        </w:tc>
        <w:tc>
          <w:tcPr>
            <w:tcW w:w="4682" w:type="dxa"/>
            <w:tcBorders>
              <w:top w:val="single" w:sz="4" w:space="0" w:color="auto"/>
              <w:left w:val="single" w:sz="4" w:space="0" w:color="auto"/>
              <w:bottom w:val="single" w:sz="4" w:space="0" w:color="auto"/>
              <w:right w:val="single" w:sz="4" w:space="0" w:color="auto"/>
            </w:tcBorders>
          </w:tcPr>
          <w:p w14:paraId="44FEF94F"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04AF2458"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4E11FE56"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p w14:paraId="23571631"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Visita de Vinculación</w:t>
            </w:r>
          </w:p>
        </w:tc>
      </w:tr>
      <w:tr w:rsidR="00CB39F0" w:rsidRPr="000C32A5" w14:paraId="6279BCF7"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603AF37B"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509B96B7"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REHABILITACION DE CAMINOS RURALES  LA PROVIDENCIA</w:t>
            </w:r>
          </w:p>
        </w:tc>
        <w:tc>
          <w:tcPr>
            <w:tcW w:w="4682" w:type="dxa"/>
            <w:tcBorders>
              <w:top w:val="single" w:sz="4" w:space="0" w:color="auto"/>
              <w:left w:val="single" w:sz="4" w:space="0" w:color="auto"/>
              <w:bottom w:val="single" w:sz="4" w:space="0" w:color="auto"/>
              <w:right w:val="single" w:sz="4" w:space="0" w:color="auto"/>
            </w:tcBorders>
          </w:tcPr>
          <w:p w14:paraId="7BF1CCEF"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064FE098"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4167CCC2"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p w14:paraId="46270864"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Visita de Vinculación</w:t>
            </w:r>
          </w:p>
        </w:tc>
      </w:tr>
      <w:tr w:rsidR="00CB39F0" w:rsidRPr="000C32A5" w14:paraId="4DC4F467"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73534B5C"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5D7EFD62"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REHABILITACION DE CAMINOS RURALES EL TERRERO</w:t>
            </w:r>
          </w:p>
        </w:tc>
        <w:tc>
          <w:tcPr>
            <w:tcW w:w="4682" w:type="dxa"/>
            <w:tcBorders>
              <w:top w:val="single" w:sz="4" w:space="0" w:color="auto"/>
              <w:left w:val="single" w:sz="4" w:space="0" w:color="auto"/>
              <w:bottom w:val="single" w:sz="4" w:space="0" w:color="auto"/>
              <w:right w:val="single" w:sz="4" w:space="0" w:color="auto"/>
            </w:tcBorders>
          </w:tcPr>
          <w:p w14:paraId="6BCB8745"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7A1146C4"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03D4D234"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p w14:paraId="1690D841"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Visita de Vinculación</w:t>
            </w:r>
          </w:p>
        </w:tc>
      </w:tr>
      <w:tr w:rsidR="00CB39F0" w:rsidRPr="000C32A5" w14:paraId="7FC464AD"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17E0F580"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2C37006D"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LUMINARIAS COMUNIDAD SANTA ANNA DEL CONDE</w:t>
            </w:r>
          </w:p>
        </w:tc>
        <w:tc>
          <w:tcPr>
            <w:tcW w:w="4682" w:type="dxa"/>
            <w:tcBorders>
              <w:top w:val="single" w:sz="4" w:space="0" w:color="auto"/>
              <w:left w:val="single" w:sz="4" w:space="0" w:color="auto"/>
              <w:bottom w:val="single" w:sz="4" w:space="0" w:color="auto"/>
              <w:right w:val="single" w:sz="4" w:space="0" w:color="auto"/>
            </w:tcBorders>
          </w:tcPr>
          <w:p w14:paraId="55180FAB"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171DE432"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70C81A2B"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p w14:paraId="47A0D2D1"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Visita de Vinculación</w:t>
            </w:r>
          </w:p>
        </w:tc>
      </w:tr>
      <w:tr w:rsidR="00CB39F0" w:rsidRPr="000C32A5" w14:paraId="134C53E9"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2C574F5D"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2C8C68D8"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LUMINARIAS COMUNIDAD MIGUEL HIDALGO</w:t>
            </w:r>
          </w:p>
        </w:tc>
        <w:tc>
          <w:tcPr>
            <w:tcW w:w="4682" w:type="dxa"/>
            <w:tcBorders>
              <w:top w:val="single" w:sz="4" w:space="0" w:color="auto"/>
              <w:left w:val="single" w:sz="4" w:space="0" w:color="auto"/>
              <w:bottom w:val="single" w:sz="4" w:space="0" w:color="auto"/>
              <w:right w:val="single" w:sz="4" w:space="0" w:color="auto"/>
            </w:tcBorders>
          </w:tcPr>
          <w:p w14:paraId="219EF9F1"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6AE7535D"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4775F532"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602D38EF"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723BD5D4"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7C870B17" w14:textId="77777777" w:rsidR="00CB39F0" w:rsidRPr="00A432D7" w:rsidRDefault="00CB39F0" w:rsidP="00CB39F0">
            <w:pPr>
              <w:rPr>
                <w:rFonts w:ascii="Gotham Rounded Book" w:hAnsi="Gotham Rounded Book" w:cs="Calibri"/>
                <w:b/>
                <w:bCs/>
                <w:color w:val="000000"/>
                <w:sz w:val="18"/>
                <w:szCs w:val="18"/>
                <w:lang w:eastAsia="es-MX"/>
              </w:rPr>
            </w:pPr>
            <w:r w:rsidRPr="00A432D7">
              <w:rPr>
                <w:rFonts w:ascii="Gotham Rounded Book" w:hAnsi="Gotham Rounded Book" w:cs="Calibri"/>
                <w:b/>
                <w:bCs/>
                <w:color w:val="000000"/>
                <w:sz w:val="18"/>
                <w:szCs w:val="18"/>
              </w:rPr>
              <w:t>REHABILITACIÓN DE LUMINARIAS COLONIA VALLE DEL MAGUEY</w:t>
            </w:r>
          </w:p>
        </w:tc>
        <w:tc>
          <w:tcPr>
            <w:tcW w:w="4682" w:type="dxa"/>
            <w:tcBorders>
              <w:top w:val="single" w:sz="4" w:space="0" w:color="auto"/>
              <w:left w:val="single" w:sz="4" w:space="0" w:color="auto"/>
              <w:bottom w:val="single" w:sz="4" w:space="0" w:color="auto"/>
              <w:right w:val="single" w:sz="4" w:space="0" w:color="auto"/>
            </w:tcBorders>
          </w:tcPr>
          <w:p w14:paraId="63C172E8"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0F620A5F"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3F349B0E"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4038D5BA"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41EE024A"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62DAA613"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LUMINARIAS COMUNIDAD BENITO JUÁREZ</w:t>
            </w:r>
          </w:p>
        </w:tc>
        <w:tc>
          <w:tcPr>
            <w:tcW w:w="4682" w:type="dxa"/>
            <w:tcBorders>
              <w:top w:val="single" w:sz="4" w:space="0" w:color="auto"/>
              <w:left w:val="single" w:sz="4" w:space="0" w:color="auto"/>
              <w:bottom w:val="single" w:sz="4" w:space="0" w:color="auto"/>
              <w:right w:val="single" w:sz="4" w:space="0" w:color="auto"/>
            </w:tcBorders>
          </w:tcPr>
          <w:p w14:paraId="792214E5"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2B8887E8"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2FD2ACB8"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61D90A42"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5F6C13F7"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5046CAF0"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LUMINARIAS COLONIA LA FRAGUA</w:t>
            </w:r>
          </w:p>
        </w:tc>
        <w:tc>
          <w:tcPr>
            <w:tcW w:w="4682" w:type="dxa"/>
            <w:tcBorders>
              <w:top w:val="single" w:sz="4" w:space="0" w:color="auto"/>
              <w:left w:val="single" w:sz="4" w:space="0" w:color="auto"/>
              <w:bottom w:val="single" w:sz="4" w:space="0" w:color="auto"/>
              <w:right w:val="single" w:sz="4" w:space="0" w:color="auto"/>
            </w:tcBorders>
          </w:tcPr>
          <w:p w14:paraId="46E43BB8"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3CD3D637"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25CDC3B0"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0EFD0E3F"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5E6B5F37"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5830A7A2"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 ILITACIÓN DE ALUMBRADO PÚBLICO COLONIA ECHEVESTE 2000</w:t>
            </w:r>
          </w:p>
        </w:tc>
        <w:tc>
          <w:tcPr>
            <w:tcW w:w="4682" w:type="dxa"/>
            <w:tcBorders>
              <w:top w:val="single" w:sz="4" w:space="0" w:color="auto"/>
              <w:left w:val="single" w:sz="4" w:space="0" w:color="auto"/>
              <w:bottom w:val="single" w:sz="4" w:space="0" w:color="auto"/>
              <w:right w:val="single" w:sz="4" w:space="0" w:color="auto"/>
            </w:tcBorders>
          </w:tcPr>
          <w:p w14:paraId="5D9BC5D8"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3C01E110"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2F23E460"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65849518"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1D18326C"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4453212A"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ALUMBRADO PÚBLICO DELTA 2000</w:t>
            </w:r>
          </w:p>
        </w:tc>
        <w:tc>
          <w:tcPr>
            <w:tcW w:w="4682" w:type="dxa"/>
            <w:tcBorders>
              <w:top w:val="single" w:sz="4" w:space="0" w:color="auto"/>
              <w:left w:val="single" w:sz="4" w:space="0" w:color="auto"/>
              <w:bottom w:val="single" w:sz="4" w:space="0" w:color="auto"/>
              <w:right w:val="single" w:sz="4" w:space="0" w:color="auto"/>
            </w:tcBorders>
          </w:tcPr>
          <w:p w14:paraId="442C307C"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6E4CD1EC"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141E3283"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26AAEE51"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2A589AD4"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24387A14"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LUMINARIAS COLONIA VALLE DEL REAL 3RA SECCIÓN</w:t>
            </w:r>
          </w:p>
        </w:tc>
        <w:tc>
          <w:tcPr>
            <w:tcW w:w="4682" w:type="dxa"/>
            <w:tcBorders>
              <w:top w:val="single" w:sz="4" w:space="0" w:color="auto"/>
              <w:left w:val="single" w:sz="4" w:space="0" w:color="auto"/>
              <w:bottom w:val="single" w:sz="4" w:space="0" w:color="auto"/>
              <w:right w:val="single" w:sz="4" w:space="0" w:color="auto"/>
            </w:tcBorders>
          </w:tcPr>
          <w:p w14:paraId="25B01A8C"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6FF7390F"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7A54EA3C"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33CB26B4"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06857046"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4830CE8C"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LUMINARIAS COLONIA POPULAR MAYA</w:t>
            </w:r>
          </w:p>
        </w:tc>
        <w:tc>
          <w:tcPr>
            <w:tcW w:w="4682" w:type="dxa"/>
            <w:tcBorders>
              <w:top w:val="single" w:sz="4" w:space="0" w:color="auto"/>
              <w:left w:val="single" w:sz="4" w:space="0" w:color="auto"/>
              <w:bottom w:val="single" w:sz="4" w:space="0" w:color="auto"/>
              <w:right w:val="single" w:sz="4" w:space="0" w:color="auto"/>
            </w:tcBorders>
          </w:tcPr>
          <w:p w14:paraId="1370B5A4"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65F513D1"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06061E75"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3BC7937D"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139883B6"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5D01990F"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LUMINARIAS COLONIA VALLE DE SEÑORA II</w:t>
            </w:r>
          </w:p>
        </w:tc>
        <w:tc>
          <w:tcPr>
            <w:tcW w:w="4682" w:type="dxa"/>
            <w:tcBorders>
              <w:top w:val="single" w:sz="4" w:space="0" w:color="auto"/>
              <w:left w:val="single" w:sz="4" w:space="0" w:color="auto"/>
              <w:bottom w:val="single" w:sz="4" w:space="0" w:color="auto"/>
              <w:right w:val="single" w:sz="4" w:space="0" w:color="auto"/>
            </w:tcBorders>
          </w:tcPr>
          <w:p w14:paraId="2159BA47"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0A4C09DE"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2223357C"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550ACB47"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7271FA26"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1996788C"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LUMINARIAS COLONIA LA MOREÑA</w:t>
            </w:r>
          </w:p>
        </w:tc>
        <w:tc>
          <w:tcPr>
            <w:tcW w:w="4682" w:type="dxa"/>
            <w:tcBorders>
              <w:top w:val="single" w:sz="4" w:space="0" w:color="auto"/>
              <w:left w:val="single" w:sz="4" w:space="0" w:color="auto"/>
              <w:bottom w:val="single" w:sz="4" w:space="0" w:color="auto"/>
              <w:right w:val="single" w:sz="4" w:space="0" w:color="auto"/>
            </w:tcBorders>
          </w:tcPr>
          <w:p w14:paraId="3C9B4656"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2BE622EA"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36D64466"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63E4BCAB"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1A2554E9"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25373AA0"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LUMINARIAS COLONIA OBSERVATORI0 II</w:t>
            </w:r>
          </w:p>
        </w:tc>
        <w:tc>
          <w:tcPr>
            <w:tcW w:w="4682" w:type="dxa"/>
            <w:tcBorders>
              <w:top w:val="single" w:sz="4" w:space="0" w:color="auto"/>
              <w:left w:val="single" w:sz="4" w:space="0" w:color="auto"/>
              <w:bottom w:val="single" w:sz="4" w:space="0" w:color="auto"/>
              <w:right w:val="single" w:sz="4" w:space="0" w:color="auto"/>
            </w:tcBorders>
          </w:tcPr>
          <w:p w14:paraId="52D0C6A5"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2E617C76"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6CF09082"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046EED60"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5926C642"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3F90BF86"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LUMINARIAS COLONIA SINARQUISTAS</w:t>
            </w:r>
          </w:p>
        </w:tc>
        <w:tc>
          <w:tcPr>
            <w:tcW w:w="4682" w:type="dxa"/>
            <w:tcBorders>
              <w:top w:val="single" w:sz="4" w:space="0" w:color="auto"/>
              <w:left w:val="single" w:sz="4" w:space="0" w:color="auto"/>
              <w:bottom w:val="single" w:sz="4" w:space="0" w:color="auto"/>
              <w:right w:val="single" w:sz="4" w:space="0" w:color="auto"/>
            </w:tcBorders>
          </w:tcPr>
          <w:p w14:paraId="2F104096"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1D8A8A38"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66E54402"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72E9972C"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2E953DE3"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2E740848"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LUMINARIAS COLONIA CONVIVE</w:t>
            </w:r>
          </w:p>
        </w:tc>
        <w:tc>
          <w:tcPr>
            <w:tcW w:w="4682" w:type="dxa"/>
            <w:tcBorders>
              <w:top w:val="single" w:sz="4" w:space="0" w:color="auto"/>
              <w:left w:val="single" w:sz="4" w:space="0" w:color="auto"/>
              <w:bottom w:val="single" w:sz="4" w:space="0" w:color="auto"/>
              <w:right w:val="single" w:sz="4" w:space="0" w:color="auto"/>
            </w:tcBorders>
          </w:tcPr>
          <w:p w14:paraId="346E6B54"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0B183FB3"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3C5062C3"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29B89026"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06596601"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2EAAE0F2"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LUMINARIAS COLONIA JARDINES DE ECHEVESTE</w:t>
            </w:r>
          </w:p>
        </w:tc>
        <w:tc>
          <w:tcPr>
            <w:tcW w:w="4682" w:type="dxa"/>
            <w:tcBorders>
              <w:top w:val="single" w:sz="4" w:space="0" w:color="auto"/>
              <w:left w:val="single" w:sz="4" w:space="0" w:color="auto"/>
              <w:bottom w:val="single" w:sz="4" w:space="0" w:color="auto"/>
              <w:right w:val="single" w:sz="4" w:space="0" w:color="auto"/>
            </w:tcBorders>
          </w:tcPr>
          <w:p w14:paraId="6C8480AC"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324941BE"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3F6BE838"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48112761"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287ED98C"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256C9E3C"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LUMINARIAS COLONIA PERIODISTAS MEXICANOS</w:t>
            </w:r>
          </w:p>
        </w:tc>
        <w:tc>
          <w:tcPr>
            <w:tcW w:w="4682" w:type="dxa"/>
            <w:tcBorders>
              <w:top w:val="single" w:sz="4" w:space="0" w:color="auto"/>
              <w:left w:val="single" w:sz="4" w:space="0" w:color="auto"/>
              <w:bottom w:val="single" w:sz="4" w:space="0" w:color="auto"/>
              <w:right w:val="single" w:sz="4" w:space="0" w:color="auto"/>
            </w:tcBorders>
          </w:tcPr>
          <w:p w14:paraId="52FF3D7C"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24E6A826"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3FCD7513"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24E19C51"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55208708"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5BE93318"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ALUMBRADO PÚBLICO COLONIA VILLAS DE LEÓN</w:t>
            </w:r>
          </w:p>
        </w:tc>
        <w:tc>
          <w:tcPr>
            <w:tcW w:w="4682" w:type="dxa"/>
            <w:tcBorders>
              <w:top w:val="single" w:sz="4" w:space="0" w:color="auto"/>
              <w:left w:val="single" w:sz="4" w:space="0" w:color="auto"/>
              <w:bottom w:val="single" w:sz="4" w:space="0" w:color="auto"/>
              <w:right w:val="single" w:sz="4" w:space="0" w:color="auto"/>
            </w:tcBorders>
          </w:tcPr>
          <w:p w14:paraId="1C59FCDB"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43462EEE"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76834456"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5DFEDCD2"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7E3699AD"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0FB28247"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ALUMBRADO PÚBLICO COLONIA CANTERITAS DE ECHEVESTE</w:t>
            </w:r>
          </w:p>
        </w:tc>
        <w:tc>
          <w:tcPr>
            <w:tcW w:w="4682" w:type="dxa"/>
            <w:tcBorders>
              <w:top w:val="single" w:sz="4" w:space="0" w:color="auto"/>
              <w:left w:val="single" w:sz="4" w:space="0" w:color="auto"/>
              <w:bottom w:val="single" w:sz="4" w:space="0" w:color="auto"/>
              <w:right w:val="single" w:sz="4" w:space="0" w:color="auto"/>
            </w:tcBorders>
          </w:tcPr>
          <w:p w14:paraId="4E3C9E28"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068C3F7F"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4D6CB23E"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7E569D22"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156A5E80"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2CB811CB"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ALUMBRADO PÚBLICO COLONIA TIRITAS I SECCIÓN</w:t>
            </w:r>
          </w:p>
        </w:tc>
        <w:tc>
          <w:tcPr>
            <w:tcW w:w="4682" w:type="dxa"/>
            <w:tcBorders>
              <w:top w:val="single" w:sz="4" w:space="0" w:color="auto"/>
              <w:left w:val="single" w:sz="4" w:space="0" w:color="auto"/>
              <w:bottom w:val="single" w:sz="4" w:space="0" w:color="auto"/>
              <w:right w:val="single" w:sz="4" w:space="0" w:color="auto"/>
            </w:tcBorders>
          </w:tcPr>
          <w:p w14:paraId="2C8F628D"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13C491D8"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771BBE0B"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7CD4C75C"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5BD72C58"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68CD03B5"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ALUMBRADO PÚBLICO COLONIA ALAMEDAS DE LA PRESA</w:t>
            </w:r>
          </w:p>
        </w:tc>
        <w:tc>
          <w:tcPr>
            <w:tcW w:w="4682" w:type="dxa"/>
            <w:tcBorders>
              <w:top w:val="single" w:sz="4" w:space="0" w:color="auto"/>
              <w:left w:val="single" w:sz="4" w:space="0" w:color="auto"/>
              <w:bottom w:val="single" w:sz="4" w:space="0" w:color="auto"/>
              <w:right w:val="single" w:sz="4" w:space="0" w:color="auto"/>
            </w:tcBorders>
          </w:tcPr>
          <w:p w14:paraId="1C142B7F"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4CD55A76"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2FFC4AF8"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0156F017"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09F10844"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7ED6C548"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CENTRO DE IMPULSO 5TA LOS CASTILLOS 2DA ETAPA</w:t>
            </w:r>
          </w:p>
        </w:tc>
        <w:tc>
          <w:tcPr>
            <w:tcW w:w="4682" w:type="dxa"/>
            <w:tcBorders>
              <w:top w:val="single" w:sz="4" w:space="0" w:color="auto"/>
              <w:left w:val="single" w:sz="4" w:space="0" w:color="auto"/>
              <w:bottom w:val="single" w:sz="4" w:space="0" w:color="auto"/>
              <w:right w:val="single" w:sz="4" w:space="0" w:color="auto"/>
            </w:tcBorders>
          </w:tcPr>
          <w:p w14:paraId="105B5E49"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1C3CC534"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62661595"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tc>
      </w:tr>
      <w:tr w:rsidR="00CB39F0" w:rsidRPr="000C32A5" w14:paraId="1060A5F5"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7F45589A"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2264F945" w14:textId="77777777" w:rsidR="00CB39F0" w:rsidRPr="00A432D7" w:rsidRDefault="00CB39F0" w:rsidP="00CB39F0">
            <w:pPr>
              <w:rPr>
                <w:rFonts w:ascii="Gotham Rounded Book" w:hAnsi="Gotham Rounded Book" w:cs="Calibri"/>
                <w:b/>
                <w:bCs/>
                <w:color w:val="000000"/>
                <w:sz w:val="18"/>
                <w:szCs w:val="18"/>
                <w:lang w:eastAsia="es-MX"/>
              </w:rPr>
            </w:pPr>
            <w:r w:rsidRPr="00A432D7">
              <w:rPr>
                <w:rFonts w:ascii="Gotham Rounded Book" w:hAnsi="Gotham Rounded Book" w:cs="Calibri"/>
                <w:b/>
                <w:bCs/>
                <w:color w:val="000000"/>
                <w:sz w:val="18"/>
                <w:szCs w:val="18"/>
              </w:rPr>
              <w:t>REHABILITACIÓN DE CENTRO DE IMPULSO NUEVO AMANECER</w:t>
            </w:r>
          </w:p>
        </w:tc>
        <w:tc>
          <w:tcPr>
            <w:tcW w:w="4682" w:type="dxa"/>
            <w:tcBorders>
              <w:top w:val="single" w:sz="4" w:space="0" w:color="auto"/>
              <w:left w:val="single" w:sz="4" w:space="0" w:color="auto"/>
              <w:bottom w:val="single" w:sz="4" w:space="0" w:color="auto"/>
              <w:right w:val="single" w:sz="4" w:space="0" w:color="auto"/>
            </w:tcBorders>
          </w:tcPr>
          <w:p w14:paraId="16BB8BAF"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33EA7438"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4479524C"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p w14:paraId="7D571229"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Visita de Vinculación</w:t>
            </w:r>
          </w:p>
        </w:tc>
      </w:tr>
      <w:tr w:rsidR="00CB39F0" w:rsidRPr="000C32A5" w14:paraId="4B0398FE"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66CB739B"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261EE5B7"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CENTRO DE IMPULSO VILLAS DE SAN NICOLAS</w:t>
            </w:r>
          </w:p>
        </w:tc>
        <w:tc>
          <w:tcPr>
            <w:tcW w:w="4682" w:type="dxa"/>
            <w:tcBorders>
              <w:top w:val="single" w:sz="4" w:space="0" w:color="auto"/>
              <w:left w:val="single" w:sz="4" w:space="0" w:color="auto"/>
              <w:bottom w:val="single" w:sz="4" w:space="0" w:color="auto"/>
              <w:right w:val="single" w:sz="4" w:space="0" w:color="auto"/>
            </w:tcBorders>
          </w:tcPr>
          <w:p w14:paraId="0A5F603F"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07FBFE4C"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69575FEE"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p w14:paraId="580821C0"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Visita de Vinculación</w:t>
            </w:r>
          </w:p>
        </w:tc>
      </w:tr>
      <w:tr w:rsidR="00CB39F0" w:rsidRPr="000C32A5" w14:paraId="2556B0B4"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641124BC"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00BB1FAF"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CENTRO DE IMPULSO LOMA DORADA</w:t>
            </w:r>
          </w:p>
        </w:tc>
        <w:tc>
          <w:tcPr>
            <w:tcW w:w="4682" w:type="dxa"/>
            <w:tcBorders>
              <w:top w:val="single" w:sz="4" w:space="0" w:color="auto"/>
              <w:left w:val="single" w:sz="4" w:space="0" w:color="auto"/>
              <w:bottom w:val="single" w:sz="4" w:space="0" w:color="auto"/>
              <w:right w:val="single" w:sz="4" w:space="0" w:color="auto"/>
            </w:tcBorders>
          </w:tcPr>
          <w:p w14:paraId="25BB38D2"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1A7F8544"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292850CB"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p w14:paraId="0AB037BB"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Visita de Vinculación</w:t>
            </w:r>
          </w:p>
        </w:tc>
      </w:tr>
      <w:tr w:rsidR="00CB39F0" w:rsidRPr="000C32A5" w14:paraId="32A3E9A1"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09C5A839"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7ED33EB9"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LUMINARIAS EL VALLADITO</w:t>
            </w:r>
          </w:p>
        </w:tc>
        <w:tc>
          <w:tcPr>
            <w:tcW w:w="4682" w:type="dxa"/>
            <w:tcBorders>
              <w:top w:val="single" w:sz="4" w:space="0" w:color="auto"/>
              <w:left w:val="single" w:sz="4" w:space="0" w:color="auto"/>
              <w:bottom w:val="single" w:sz="4" w:space="0" w:color="auto"/>
              <w:right w:val="single" w:sz="4" w:space="0" w:color="auto"/>
            </w:tcBorders>
          </w:tcPr>
          <w:p w14:paraId="091A479E"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503A32C4"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63BA7626"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p w14:paraId="03536DB2"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Visita de Vinculación</w:t>
            </w:r>
          </w:p>
        </w:tc>
      </w:tr>
      <w:tr w:rsidR="00CB39F0" w:rsidRPr="000C32A5" w14:paraId="123B228F" w14:textId="77777777" w:rsidTr="00CB39F0">
        <w:trPr>
          <w:trHeight w:val="293"/>
        </w:trPr>
        <w:tc>
          <w:tcPr>
            <w:tcW w:w="439" w:type="dxa"/>
            <w:tcBorders>
              <w:top w:val="single" w:sz="4" w:space="0" w:color="auto"/>
              <w:left w:val="single" w:sz="4" w:space="0" w:color="auto"/>
              <w:bottom w:val="single" w:sz="4" w:space="0" w:color="auto"/>
              <w:right w:val="single" w:sz="4" w:space="0" w:color="auto"/>
            </w:tcBorders>
          </w:tcPr>
          <w:p w14:paraId="5546A686" w14:textId="77777777" w:rsidR="00CB39F0" w:rsidRPr="00A432D7" w:rsidRDefault="00CB39F0" w:rsidP="00CB39F0">
            <w:pPr>
              <w:widowControl w:val="0"/>
              <w:shd w:val="clear" w:color="auto" w:fill="FFFFFF" w:themeFill="background1"/>
              <w:spacing w:before="3"/>
              <w:jc w:val="both"/>
              <w:rPr>
                <w:rFonts w:ascii="Gotham Rounded Book" w:hAnsi="Gotham Rounded Book"/>
                <w:sz w:val="18"/>
                <w:szCs w:val="18"/>
              </w:rPr>
            </w:pPr>
          </w:p>
        </w:tc>
        <w:tc>
          <w:tcPr>
            <w:tcW w:w="4518" w:type="dxa"/>
            <w:tcBorders>
              <w:top w:val="single" w:sz="4" w:space="0" w:color="auto"/>
              <w:left w:val="single" w:sz="4" w:space="0" w:color="auto"/>
              <w:bottom w:val="single" w:sz="4" w:space="0" w:color="auto"/>
              <w:right w:val="single" w:sz="4" w:space="0" w:color="auto"/>
            </w:tcBorders>
            <w:vAlign w:val="bottom"/>
          </w:tcPr>
          <w:p w14:paraId="126F35C7" w14:textId="77777777" w:rsidR="00CB39F0" w:rsidRPr="00A432D7" w:rsidRDefault="00CB39F0" w:rsidP="00CB39F0">
            <w:pPr>
              <w:rPr>
                <w:rFonts w:ascii="Gotham Rounded Book" w:hAnsi="Gotham Rounded Book" w:cs="Calibri"/>
                <w:b/>
                <w:bCs/>
                <w:color w:val="000000"/>
                <w:sz w:val="18"/>
                <w:szCs w:val="18"/>
              </w:rPr>
            </w:pPr>
            <w:r w:rsidRPr="00A432D7">
              <w:rPr>
                <w:rFonts w:ascii="Gotham Rounded Book" w:hAnsi="Gotham Rounded Book" w:cs="Calibri"/>
                <w:b/>
                <w:bCs/>
                <w:color w:val="000000"/>
                <w:sz w:val="18"/>
                <w:szCs w:val="18"/>
              </w:rPr>
              <w:t>REHABILITACIÓN DE VALLE HERMOSO I Y IV</w:t>
            </w:r>
          </w:p>
        </w:tc>
        <w:tc>
          <w:tcPr>
            <w:tcW w:w="4682" w:type="dxa"/>
            <w:tcBorders>
              <w:top w:val="single" w:sz="4" w:space="0" w:color="auto"/>
              <w:left w:val="single" w:sz="4" w:space="0" w:color="auto"/>
              <w:bottom w:val="single" w:sz="4" w:space="0" w:color="auto"/>
              <w:right w:val="single" w:sz="4" w:space="0" w:color="auto"/>
            </w:tcBorders>
          </w:tcPr>
          <w:p w14:paraId="4F6ED7A1"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Presentación</w:t>
            </w:r>
          </w:p>
          <w:p w14:paraId="6A530823"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Constitución de Comité</w:t>
            </w:r>
          </w:p>
          <w:p w14:paraId="0E6C1FF4"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Capacitación</w:t>
            </w:r>
          </w:p>
          <w:p w14:paraId="65128311" w14:textId="77777777" w:rsidR="00CB39F0" w:rsidRPr="00A432D7" w:rsidRDefault="00CB39F0" w:rsidP="00CB39F0">
            <w:pPr>
              <w:pStyle w:val="Prrafodelista"/>
              <w:numPr>
                <w:ilvl w:val="0"/>
                <w:numId w:val="10"/>
              </w:numPr>
              <w:shd w:val="clear" w:color="auto" w:fill="FFFFFF" w:themeFill="background1"/>
              <w:contextualSpacing/>
              <w:jc w:val="both"/>
              <w:rPr>
                <w:rFonts w:ascii="Gotham Rounded Book" w:eastAsia="Times New Roman" w:hAnsi="Gotham Rounded Book" w:cs="Times New Roman"/>
                <w:sz w:val="18"/>
                <w:szCs w:val="18"/>
                <w:lang w:val="es-MX"/>
              </w:rPr>
            </w:pPr>
            <w:r w:rsidRPr="00A432D7">
              <w:rPr>
                <w:rFonts w:ascii="Gotham Rounded Book" w:eastAsia="Times New Roman" w:hAnsi="Gotham Rounded Book" w:cs="Times New Roman"/>
                <w:sz w:val="18"/>
                <w:szCs w:val="18"/>
                <w:lang w:val="es-MX"/>
              </w:rPr>
              <w:t>Visita de Vinculación</w:t>
            </w:r>
          </w:p>
        </w:tc>
      </w:tr>
    </w:tbl>
    <w:p w14:paraId="01A97356" w14:textId="77777777" w:rsidR="00CB39F0" w:rsidRDefault="00CB39F0" w:rsidP="00CB39F0">
      <w:pPr>
        <w:tabs>
          <w:tab w:val="left" w:pos="709"/>
        </w:tabs>
        <w:jc w:val="both"/>
        <w:rPr>
          <w:rFonts w:ascii="Gotham Rounded Book" w:hAnsi="Gotham Rounded Book"/>
          <w:b/>
          <w:color w:val="2E74B5" w:themeColor="accent1" w:themeShade="BF"/>
        </w:rPr>
      </w:pPr>
    </w:p>
    <w:p w14:paraId="5CBA643C" w14:textId="77777777" w:rsidR="00CB39F0" w:rsidRPr="000C32A5" w:rsidRDefault="00CB39F0" w:rsidP="00CB39F0">
      <w:pPr>
        <w:tabs>
          <w:tab w:val="left" w:pos="709"/>
        </w:tabs>
        <w:jc w:val="both"/>
        <w:rPr>
          <w:rFonts w:ascii="Gotham Rounded Book" w:hAnsi="Gotham Rounded Book"/>
          <w:sz w:val="20"/>
          <w:szCs w:val="20"/>
        </w:rPr>
      </w:pPr>
      <w:r>
        <w:rPr>
          <w:rFonts w:ascii="Gotham Rounded Book" w:hAnsi="Gotham Rounded Book"/>
          <w:sz w:val="20"/>
          <w:szCs w:val="20"/>
        </w:rPr>
        <w:t>De igual manera, c</w:t>
      </w:r>
      <w:r w:rsidRPr="000C32A5">
        <w:rPr>
          <w:rFonts w:ascii="Gotham Rounded Book" w:hAnsi="Gotham Rounded Book"/>
          <w:sz w:val="20"/>
          <w:szCs w:val="20"/>
        </w:rPr>
        <w:t xml:space="preserve">on el objetivo de seguir coordinando esfuerzos para la correcta operación del programa, se llevaron a cabo </w:t>
      </w:r>
      <w:r w:rsidRPr="000C32A5">
        <w:rPr>
          <w:rFonts w:ascii="Gotham Rounded Book" w:hAnsi="Gotham Rounded Book"/>
          <w:b/>
          <w:sz w:val="20"/>
          <w:szCs w:val="20"/>
        </w:rPr>
        <w:t>2</w:t>
      </w:r>
      <w:r w:rsidRPr="000C32A5">
        <w:rPr>
          <w:rFonts w:ascii="Gotham Rounded Book" w:hAnsi="Gotham Rounded Book"/>
          <w:sz w:val="20"/>
          <w:szCs w:val="20"/>
        </w:rPr>
        <w:t xml:space="preserve"> mesas de trabajo con personal de la Dirección General de Obra Pública, Dirección General de Desarrollo Social, SAPAL, Dirección General de Desarrollo Rural y la Secretaría de Transparencia y Rendición de Cuentas para dar continuidad a las acciones transversales dando así un mejor servicio a la ciudadanía.</w:t>
      </w:r>
    </w:p>
    <w:p w14:paraId="79911C4D" w14:textId="77777777" w:rsidR="00CB39F0" w:rsidRPr="00AD213A" w:rsidRDefault="00CB39F0" w:rsidP="002A3F74">
      <w:pPr>
        <w:tabs>
          <w:tab w:val="left" w:pos="709"/>
        </w:tabs>
        <w:jc w:val="both"/>
        <w:rPr>
          <w:rFonts w:ascii="Gotham Rounded Book" w:hAnsi="Gotham Rounded Book"/>
          <w:sz w:val="22"/>
          <w:szCs w:val="22"/>
        </w:rPr>
      </w:pPr>
    </w:p>
    <w:p w14:paraId="3ACFF1B9" w14:textId="77777777" w:rsidR="00AD213A" w:rsidRPr="0001263F" w:rsidRDefault="00AD213A" w:rsidP="00AD213A">
      <w:pPr>
        <w:tabs>
          <w:tab w:val="left" w:pos="709"/>
        </w:tabs>
        <w:jc w:val="both"/>
        <w:rPr>
          <w:rFonts w:ascii="Gotham Rounded Bold" w:eastAsia="Calibri" w:hAnsi="Gotham Rounded Bold" w:cs="Calibri"/>
          <w:b/>
          <w:color w:val="385623" w:themeColor="accent6" w:themeShade="80"/>
          <w:sz w:val="28"/>
          <w:u w:val="single"/>
          <w:lang w:val="es-ES"/>
        </w:rPr>
      </w:pPr>
      <w:r w:rsidRPr="00AD213A">
        <w:rPr>
          <w:rFonts w:ascii="Gotham Rounded Bold" w:hAnsi="Gotham Rounded Bold"/>
          <w:b/>
          <w:color w:val="BF8F00" w:themeColor="accent4" w:themeShade="BF"/>
          <w:sz w:val="22"/>
          <w:szCs w:val="22"/>
        </w:rPr>
        <w:t>C</w:t>
      </w:r>
      <w:r w:rsidRPr="00AD213A">
        <w:rPr>
          <w:rFonts w:ascii="Gotham Rounded Bold" w:hAnsi="Gotham Rounded Bold"/>
          <w:b/>
          <w:color w:val="BF8F00" w:themeColor="accent4" w:themeShade="BF"/>
          <w:sz w:val="20"/>
          <w:szCs w:val="20"/>
        </w:rPr>
        <w:t>omponente 15.</w:t>
      </w:r>
      <w:r w:rsidRPr="00F37655">
        <w:rPr>
          <w:rFonts w:ascii="Gotham Rounded Bold" w:hAnsi="Gotham Rounded Bold"/>
          <w:b/>
          <w:color w:val="2E74B5" w:themeColor="accent1" w:themeShade="BF"/>
        </w:rPr>
        <w:t xml:space="preserve">  “</w:t>
      </w:r>
      <w:r>
        <w:rPr>
          <w:rFonts w:ascii="Gotham Rounded Bold" w:hAnsi="Gotham Rounded Bold"/>
          <w:b/>
          <w:color w:val="2E74B5" w:themeColor="accent1" w:themeShade="BF"/>
        </w:rPr>
        <w:t>Agentes 00 Trampas, operando</w:t>
      </w:r>
      <w:r w:rsidRPr="00F37655">
        <w:rPr>
          <w:rFonts w:ascii="Gotham Rounded Bold" w:hAnsi="Gotham Rounded Bold"/>
          <w:b/>
          <w:color w:val="2E74B5" w:themeColor="accent1" w:themeShade="BF"/>
        </w:rPr>
        <w:t>”.</w:t>
      </w:r>
    </w:p>
    <w:p w14:paraId="0D75F807" w14:textId="77777777" w:rsidR="00AD213A" w:rsidRDefault="00AD213A" w:rsidP="00AD213A">
      <w:pPr>
        <w:tabs>
          <w:tab w:val="left" w:pos="709"/>
        </w:tabs>
        <w:jc w:val="both"/>
        <w:rPr>
          <w:rFonts w:ascii="Gotham Rounded Book" w:hAnsi="Gotham Rounded Book"/>
          <w:sz w:val="20"/>
          <w:szCs w:val="20"/>
        </w:rPr>
      </w:pPr>
    </w:p>
    <w:p w14:paraId="392EA52A" w14:textId="03527598" w:rsidR="00AD213A" w:rsidRPr="00AD213A" w:rsidRDefault="00AD213A" w:rsidP="00AD213A">
      <w:pPr>
        <w:tabs>
          <w:tab w:val="left" w:pos="709"/>
        </w:tabs>
        <w:jc w:val="both"/>
        <w:rPr>
          <w:rFonts w:ascii="Gotham Rounded Book" w:hAnsi="Gotham Rounded Book"/>
          <w:sz w:val="22"/>
          <w:szCs w:val="22"/>
        </w:rPr>
      </w:pPr>
      <w:r w:rsidRPr="00AD213A">
        <w:rPr>
          <w:rFonts w:ascii="Gotham Rounded Book" w:hAnsi="Gotham Rounded Book"/>
          <w:sz w:val="22"/>
          <w:szCs w:val="22"/>
        </w:rPr>
        <w:t xml:space="preserve">Con el objetivo de seguir incentivando la participación de las niñas y niños en el fomento de valores como: la transparencia, honestidad y legalidad, se presentó el programa en </w:t>
      </w:r>
      <w:r w:rsidRPr="00AD213A">
        <w:rPr>
          <w:rFonts w:ascii="Gotham Rounded Book" w:hAnsi="Gotham Rounded Book"/>
          <w:b/>
          <w:sz w:val="22"/>
          <w:szCs w:val="22"/>
        </w:rPr>
        <w:t>4</w:t>
      </w:r>
      <w:r w:rsidRPr="00AD213A">
        <w:rPr>
          <w:rFonts w:ascii="Gotham Rounded Book" w:hAnsi="Gotham Rounded Book"/>
          <w:sz w:val="22"/>
          <w:szCs w:val="22"/>
        </w:rPr>
        <w:t xml:space="preserve"> instituciones educativas de nivel primaria; logrando con ello la constitución de </w:t>
      </w:r>
      <w:r w:rsidRPr="00AD213A">
        <w:rPr>
          <w:rFonts w:ascii="Gotham Rounded Bold" w:eastAsia="Arial" w:hAnsi="Gotham Rounded Bold" w:cs="Arial"/>
          <w:b/>
          <w:sz w:val="22"/>
          <w:szCs w:val="22"/>
        </w:rPr>
        <w:t xml:space="preserve">2 </w:t>
      </w:r>
      <w:r w:rsidRPr="00AD213A">
        <w:rPr>
          <w:rFonts w:ascii="Gotham Rounded Book" w:hAnsi="Gotham Rounded Book"/>
          <w:sz w:val="22"/>
          <w:szCs w:val="22"/>
        </w:rPr>
        <w:t xml:space="preserve">Comités de Agentes 00 Trampas, en los que participan </w:t>
      </w:r>
      <w:r w:rsidRPr="00AD213A">
        <w:rPr>
          <w:rFonts w:ascii="Gotham Rounded Bold" w:eastAsia="Arial" w:hAnsi="Gotham Rounded Bold" w:cs="Arial"/>
          <w:b/>
          <w:sz w:val="22"/>
          <w:szCs w:val="22"/>
        </w:rPr>
        <w:t xml:space="preserve">21 </w:t>
      </w:r>
      <w:r w:rsidRPr="00AD213A">
        <w:rPr>
          <w:rFonts w:ascii="Gotham Rounded Book" w:hAnsi="Gotham Rounded Book"/>
          <w:sz w:val="22"/>
          <w:szCs w:val="22"/>
        </w:rPr>
        <w:t xml:space="preserve">niñas y niños y </w:t>
      </w:r>
      <w:r w:rsidRPr="00AD213A">
        <w:rPr>
          <w:rFonts w:ascii="Gotham Rounded Book" w:hAnsi="Gotham Rounded Book"/>
          <w:b/>
          <w:sz w:val="22"/>
          <w:szCs w:val="22"/>
        </w:rPr>
        <w:t>2</w:t>
      </w:r>
      <w:r w:rsidRPr="00AD213A">
        <w:rPr>
          <w:rFonts w:ascii="Gotham Rounded Book" w:hAnsi="Gotham Rounded Book"/>
          <w:sz w:val="22"/>
          <w:szCs w:val="22"/>
        </w:rPr>
        <w:t xml:space="preserve"> profesoras, a quienes se les brindó capacitación a fin de reforzar conocimientos sobre transparencia, sana convivencia y combate a las trampas.</w:t>
      </w:r>
    </w:p>
    <w:p w14:paraId="59C8BA55" w14:textId="760577B8" w:rsidR="00AD213A" w:rsidRDefault="00AD213A" w:rsidP="00AD213A">
      <w:pPr>
        <w:tabs>
          <w:tab w:val="left" w:pos="709"/>
        </w:tabs>
        <w:jc w:val="both"/>
        <w:rPr>
          <w:rFonts w:ascii="Gotham Rounded Book" w:hAnsi="Gotham Rounded Book"/>
          <w:sz w:val="22"/>
          <w:szCs w:val="22"/>
        </w:rPr>
      </w:pPr>
      <w:r w:rsidRPr="00AD213A">
        <w:rPr>
          <w:rFonts w:ascii="Gotham Rounded Book" w:hAnsi="Gotham Rounded Book"/>
          <w:sz w:val="22"/>
          <w:szCs w:val="22"/>
        </w:rPr>
        <w:t xml:space="preserve">Acción que estimula la participación de más de </w:t>
      </w:r>
      <w:r w:rsidRPr="00AD213A">
        <w:rPr>
          <w:rFonts w:ascii="Gotham Rounded Book" w:hAnsi="Gotham Rounded Book"/>
          <w:b/>
          <w:sz w:val="22"/>
          <w:szCs w:val="22"/>
        </w:rPr>
        <w:t>604</w:t>
      </w:r>
      <w:r w:rsidRPr="00AD213A">
        <w:rPr>
          <w:rFonts w:ascii="Gotham Rounded Book" w:hAnsi="Gotham Rounded Book"/>
          <w:sz w:val="22"/>
          <w:szCs w:val="22"/>
        </w:rPr>
        <w:t xml:space="preserve"> estudiantes que conforman la comunidad educativa de dichas instituciones, en el fomento de las buenas acciones cotidianas dentro de la institución, mismas que se reflejan en el ámbito social y familiar de las y los alumnos. </w:t>
      </w:r>
    </w:p>
    <w:p w14:paraId="3519F2B9" w14:textId="3F818297" w:rsidR="00AD213A" w:rsidRDefault="00AD213A" w:rsidP="00AD213A">
      <w:pPr>
        <w:tabs>
          <w:tab w:val="left" w:pos="709"/>
        </w:tabs>
        <w:jc w:val="both"/>
        <w:rPr>
          <w:rFonts w:ascii="Gotham Rounded Book" w:hAnsi="Gotham Rounded Book"/>
          <w:sz w:val="22"/>
          <w:szCs w:val="22"/>
        </w:rPr>
      </w:pPr>
    </w:p>
    <w:p w14:paraId="667BBD76" w14:textId="34203335" w:rsidR="00AD213A" w:rsidRDefault="00AD213A" w:rsidP="00AD213A">
      <w:pPr>
        <w:tabs>
          <w:tab w:val="left" w:pos="709"/>
        </w:tabs>
        <w:jc w:val="both"/>
        <w:rPr>
          <w:rFonts w:ascii="Gotham Rounded Book" w:hAnsi="Gotham Rounded Book"/>
          <w:sz w:val="22"/>
          <w:szCs w:val="22"/>
        </w:rPr>
      </w:pPr>
    </w:p>
    <w:p w14:paraId="52593BD7" w14:textId="44597ACD" w:rsidR="00AD213A" w:rsidRDefault="00AD213A" w:rsidP="00AD213A">
      <w:pPr>
        <w:tabs>
          <w:tab w:val="left" w:pos="709"/>
        </w:tabs>
        <w:jc w:val="both"/>
        <w:rPr>
          <w:rFonts w:ascii="Gotham Rounded Book" w:hAnsi="Gotham Rounded Book"/>
          <w:sz w:val="22"/>
          <w:szCs w:val="22"/>
        </w:rPr>
      </w:pPr>
    </w:p>
    <w:p w14:paraId="37C8E031" w14:textId="0580889C" w:rsidR="00AD213A" w:rsidRDefault="00AD213A" w:rsidP="00AD213A">
      <w:pPr>
        <w:tabs>
          <w:tab w:val="left" w:pos="709"/>
        </w:tabs>
        <w:jc w:val="both"/>
        <w:rPr>
          <w:rFonts w:ascii="Gotham Rounded Book" w:hAnsi="Gotham Rounded Book"/>
          <w:sz w:val="22"/>
          <w:szCs w:val="22"/>
        </w:rPr>
      </w:pPr>
      <w:r w:rsidRPr="00A432D7">
        <w:rPr>
          <w:rFonts w:ascii="Gotham Rounded Bold" w:eastAsia="Calibri" w:hAnsi="Gotham Rounded Bold" w:cs="Calibri"/>
          <w:b/>
          <w:noProof/>
          <w:color w:val="385623" w:themeColor="accent6" w:themeShade="80"/>
          <w:sz w:val="28"/>
          <w:u w:val="single"/>
          <w:lang w:eastAsia="es-MX"/>
        </w:rPr>
        <w:drawing>
          <wp:anchor distT="0" distB="0" distL="114300" distR="114300" simplePos="0" relativeHeight="251705344" behindDoc="1" locked="0" layoutInCell="1" allowOverlap="1" wp14:anchorId="3FB2A5E3" wp14:editId="7FCDC66C">
            <wp:simplePos x="0" y="0"/>
            <wp:positionH relativeFrom="margin">
              <wp:posOffset>52070</wp:posOffset>
            </wp:positionH>
            <wp:positionV relativeFrom="paragraph">
              <wp:posOffset>-292735</wp:posOffset>
            </wp:positionV>
            <wp:extent cx="2374456" cy="2552700"/>
            <wp:effectExtent l="0" t="0" r="635" b="0"/>
            <wp:wrapNone/>
            <wp:docPr id="131" name="Imagen 131" descr="C:\Users\zyanya.castillo\Desktop\INFORME SEP-OCTUBRE\IMG_20191016_132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yanya.castillo\Desktop\INFORME SEP-OCTUBRE\IMG_20191016_132728.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83745" cy="2562686"/>
                    </a:xfrm>
                    <a:prstGeom prst="rect">
                      <a:avLst/>
                    </a:prstGeom>
                    <a:noFill/>
                    <a:ln>
                      <a:noFill/>
                    </a:ln>
                  </pic:spPr>
                </pic:pic>
              </a:graphicData>
            </a:graphic>
            <wp14:sizeRelH relativeFrom="page">
              <wp14:pctWidth>0</wp14:pctWidth>
            </wp14:sizeRelH>
            <wp14:sizeRelV relativeFrom="page">
              <wp14:pctHeight>0</wp14:pctHeight>
            </wp14:sizeRelV>
          </wp:anchor>
        </w:drawing>
      </w:r>
      <w:r w:rsidRPr="00A432D7">
        <w:rPr>
          <w:rFonts w:ascii="Gotham Rounded Book" w:hAnsi="Gotham Rounded Book"/>
          <w:noProof/>
          <w:sz w:val="20"/>
          <w:szCs w:val="20"/>
          <w:lang w:eastAsia="es-MX"/>
        </w:rPr>
        <w:drawing>
          <wp:anchor distT="0" distB="0" distL="114300" distR="114300" simplePos="0" relativeHeight="251704320" behindDoc="1" locked="0" layoutInCell="1" allowOverlap="1" wp14:anchorId="71308021" wp14:editId="20839224">
            <wp:simplePos x="0" y="0"/>
            <wp:positionH relativeFrom="margin">
              <wp:posOffset>2428240</wp:posOffset>
            </wp:positionH>
            <wp:positionV relativeFrom="paragraph">
              <wp:posOffset>-289560</wp:posOffset>
            </wp:positionV>
            <wp:extent cx="3403600" cy="2552700"/>
            <wp:effectExtent l="0" t="0" r="6350" b="0"/>
            <wp:wrapNone/>
            <wp:docPr id="132" name="Imagen 132" descr="C:\Users\zyanya.castillo\Desktop\INFORME SEP-OCTUBRE\IMG_20191028_090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yanya.castillo\Desktop\INFORME SEP-OCTUBRE\IMG_20191028_09072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403600" cy="2552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AE1FB4" w14:textId="3DD7BFCF" w:rsidR="00AD213A" w:rsidRDefault="00AD213A" w:rsidP="00AD213A">
      <w:pPr>
        <w:tabs>
          <w:tab w:val="left" w:pos="709"/>
        </w:tabs>
        <w:jc w:val="both"/>
        <w:rPr>
          <w:rFonts w:ascii="Gotham Rounded Book" w:hAnsi="Gotham Rounded Book"/>
          <w:sz w:val="22"/>
          <w:szCs w:val="22"/>
        </w:rPr>
      </w:pPr>
    </w:p>
    <w:p w14:paraId="44A49EB7" w14:textId="68424447" w:rsidR="00AD213A" w:rsidRDefault="00AD213A" w:rsidP="00AD213A">
      <w:pPr>
        <w:tabs>
          <w:tab w:val="left" w:pos="709"/>
        </w:tabs>
        <w:jc w:val="both"/>
        <w:rPr>
          <w:rFonts w:ascii="Gotham Rounded Book" w:hAnsi="Gotham Rounded Book"/>
          <w:sz w:val="22"/>
          <w:szCs w:val="22"/>
        </w:rPr>
      </w:pPr>
    </w:p>
    <w:p w14:paraId="440D0B90" w14:textId="227A755D" w:rsidR="00AD213A" w:rsidRDefault="00AD213A" w:rsidP="00AD213A">
      <w:pPr>
        <w:tabs>
          <w:tab w:val="left" w:pos="709"/>
        </w:tabs>
        <w:jc w:val="both"/>
        <w:rPr>
          <w:rFonts w:ascii="Gotham Rounded Book" w:hAnsi="Gotham Rounded Book"/>
          <w:sz w:val="22"/>
          <w:szCs w:val="22"/>
        </w:rPr>
      </w:pPr>
    </w:p>
    <w:p w14:paraId="57E63B99" w14:textId="6D984E61" w:rsidR="00AD213A" w:rsidRDefault="00AD213A" w:rsidP="00AD213A">
      <w:pPr>
        <w:tabs>
          <w:tab w:val="left" w:pos="709"/>
        </w:tabs>
        <w:jc w:val="both"/>
        <w:rPr>
          <w:rFonts w:ascii="Gotham Rounded Book" w:hAnsi="Gotham Rounded Book"/>
          <w:sz w:val="22"/>
          <w:szCs w:val="22"/>
        </w:rPr>
      </w:pPr>
    </w:p>
    <w:p w14:paraId="48D160B7" w14:textId="23783934" w:rsidR="00AD213A" w:rsidRDefault="00AD213A" w:rsidP="00AD213A">
      <w:pPr>
        <w:tabs>
          <w:tab w:val="left" w:pos="709"/>
        </w:tabs>
        <w:jc w:val="both"/>
        <w:rPr>
          <w:rFonts w:ascii="Gotham Rounded Book" w:hAnsi="Gotham Rounded Book"/>
          <w:sz w:val="22"/>
          <w:szCs w:val="22"/>
        </w:rPr>
      </w:pPr>
    </w:p>
    <w:p w14:paraId="563748DF" w14:textId="49DEC1CA" w:rsidR="00AD213A" w:rsidRDefault="00AD213A" w:rsidP="00AD213A">
      <w:pPr>
        <w:tabs>
          <w:tab w:val="left" w:pos="709"/>
        </w:tabs>
        <w:jc w:val="both"/>
        <w:rPr>
          <w:rFonts w:ascii="Gotham Rounded Book" w:hAnsi="Gotham Rounded Book"/>
          <w:sz w:val="22"/>
          <w:szCs w:val="22"/>
        </w:rPr>
      </w:pPr>
    </w:p>
    <w:p w14:paraId="122AFE4D" w14:textId="77777777" w:rsidR="00AD213A" w:rsidRPr="00AD213A" w:rsidRDefault="00AD213A" w:rsidP="00AD213A">
      <w:pPr>
        <w:tabs>
          <w:tab w:val="left" w:pos="709"/>
        </w:tabs>
        <w:jc w:val="both"/>
        <w:rPr>
          <w:rFonts w:ascii="Gotham Rounded Book" w:hAnsi="Gotham Rounded Book"/>
          <w:sz w:val="22"/>
          <w:szCs w:val="22"/>
        </w:rPr>
      </w:pPr>
    </w:p>
    <w:p w14:paraId="37B75CFB" w14:textId="423E6624" w:rsidR="00AD213A" w:rsidRDefault="00AD213A" w:rsidP="00AD213A">
      <w:pPr>
        <w:tabs>
          <w:tab w:val="left" w:pos="709"/>
        </w:tabs>
        <w:jc w:val="both"/>
        <w:rPr>
          <w:rFonts w:ascii="Gotham Rounded Book" w:hAnsi="Gotham Rounded Book"/>
          <w:sz w:val="20"/>
          <w:szCs w:val="20"/>
        </w:rPr>
      </w:pPr>
    </w:p>
    <w:p w14:paraId="1076DB88" w14:textId="77777777" w:rsidR="00AD213A" w:rsidRDefault="00AD213A" w:rsidP="00AD213A">
      <w:pPr>
        <w:tabs>
          <w:tab w:val="left" w:pos="709"/>
        </w:tabs>
        <w:jc w:val="both"/>
        <w:rPr>
          <w:rFonts w:ascii="Gotham Rounded Book" w:hAnsi="Gotham Rounded Book"/>
          <w:sz w:val="20"/>
          <w:szCs w:val="20"/>
        </w:rPr>
      </w:pPr>
    </w:p>
    <w:p w14:paraId="3AD0BBC9" w14:textId="77777777" w:rsidR="00AD213A" w:rsidRDefault="00AD213A" w:rsidP="00AD213A">
      <w:pPr>
        <w:tabs>
          <w:tab w:val="left" w:pos="709"/>
        </w:tabs>
        <w:jc w:val="both"/>
        <w:rPr>
          <w:rFonts w:ascii="Gotham Rounded Book" w:hAnsi="Gotham Rounded Book"/>
          <w:sz w:val="20"/>
          <w:szCs w:val="20"/>
        </w:rPr>
      </w:pPr>
    </w:p>
    <w:p w14:paraId="74C0DD84" w14:textId="77777777" w:rsidR="00AD213A" w:rsidRDefault="00AD213A" w:rsidP="00AD213A">
      <w:pPr>
        <w:tabs>
          <w:tab w:val="left" w:pos="709"/>
        </w:tabs>
        <w:jc w:val="both"/>
        <w:rPr>
          <w:rFonts w:ascii="Gotham Rounded Book" w:hAnsi="Gotham Rounded Book"/>
          <w:sz w:val="20"/>
          <w:szCs w:val="20"/>
        </w:rPr>
      </w:pPr>
    </w:p>
    <w:p w14:paraId="25FF0671" w14:textId="77777777" w:rsidR="00AD213A" w:rsidRDefault="00AD213A" w:rsidP="00AD213A">
      <w:pPr>
        <w:tabs>
          <w:tab w:val="left" w:pos="709"/>
        </w:tabs>
        <w:jc w:val="both"/>
        <w:rPr>
          <w:rFonts w:ascii="Gotham Rounded Book" w:hAnsi="Gotham Rounded Book"/>
          <w:sz w:val="20"/>
          <w:szCs w:val="20"/>
        </w:rPr>
      </w:pPr>
    </w:p>
    <w:p w14:paraId="43A6EFB2" w14:textId="77777777" w:rsidR="00AD213A" w:rsidRDefault="00AD213A" w:rsidP="00AD213A">
      <w:pPr>
        <w:tabs>
          <w:tab w:val="left" w:pos="709"/>
        </w:tabs>
        <w:jc w:val="both"/>
        <w:rPr>
          <w:rFonts w:ascii="Gotham Rounded Book" w:hAnsi="Gotham Rounded Book"/>
          <w:sz w:val="20"/>
          <w:szCs w:val="20"/>
        </w:rPr>
      </w:pPr>
    </w:p>
    <w:p w14:paraId="764666EA" w14:textId="77777777" w:rsidR="00AD213A" w:rsidRDefault="00AD213A" w:rsidP="00AD213A">
      <w:pPr>
        <w:tabs>
          <w:tab w:val="left" w:pos="709"/>
        </w:tabs>
        <w:jc w:val="both"/>
        <w:rPr>
          <w:rFonts w:ascii="Gotham Rounded Bold" w:hAnsi="Gotham Rounded Bold"/>
          <w:b/>
          <w:color w:val="2E74B5" w:themeColor="accent1" w:themeShade="BF"/>
        </w:rPr>
      </w:pPr>
    </w:p>
    <w:p w14:paraId="496CEC78" w14:textId="77777777" w:rsidR="00AD213A" w:rsidRDefault="00AD213A" w:rsidP="00AD213A">
      <w:pPr>
        <w:tabs>
          <w:tab w:val="left" w:pos="709"/>
        </w:tabs>
        <w:jc w:val="both"/>
        <w:rPr>
          <w:rFonts w:ascii="Gotham Rounded Bold" w:hAnsi="Gotham Rounded Bold"/>
          <w:b/>
          <w:color w:val="2E74B5" w:themeColor="accent1" w:themeShade="BF"/>
        </w:rPr>
      </w:pPr>
    </w:p>
    <w:p w14:paraId="172348F5" w14:textId="14422AB4" w:rsidR="00AD213A" w:rsidRPr="00C0492F" w:rsidRDefault="00AD213A" w:rsidP="00AD213A">
      <w:pPr>
        <w:tabs>
          <w:tab w:val="left" w:pos="709"/>
        </w:tabs>
        <w:jc w:val="both"/>
        <w:rPr>
          <w:rFonts w:ascii="Gotham Rounded Bold" w:eastAsia="Calibri" w:hAnsi="Gotham Rounded Bold" w:cs="Calibri"/>
          <w:b/>
          <w:color w:val="385623" w:themeColor="accent6" w:themeShade="80"/>
          <w:sz w:val="22"/>
          <w:szCs w:val="22"/>
          <w:u w:val="single"/>
          <w:lang w:val="es-ES"/>
        </w:rPr>
      </w:pPr>
      <w:r w:rsidRPr="00C0492F">
        <w:rPr>
          <w:rFonts w:ascii="Gotham Rounded Book" w:hAnsi="Gotham Rounded Book"/>
          <w:sz w:val="22"/>
          <w:szCs w:val="22"/>
        </w:rPr>
        <w:t xml:space="preserve">Paralelamente, se realizaron </w:t>
      </w:r>
      <w:r w:rsidRPr="00C0492F">
        <w:rPr>
          <w:rFonts w:ascii="Gotham Rounded Book" w:hAnsi="Gotham Rounded Book"/>
          <w:b/>
          <w:sz w:val="22"/>
          <w:szCs w:val="22"/>
        </w:rPr>
        <w:t xml:space="preserve">2 </w:t>
      </w:r>
      <w:r w:rsidRPr="00C0492F">
        <w:rPr>
          <w:rFonts w:ascii="Gotham Rounded Book" w:hAnsi="Gotham Rounded Book"/>
          <w:sz w:val="22"/>
          <w:szCs w:val="22"/>
        </w:rPr>
        <w:t>visitas de seguimiento a las instituciones para fortalecer y capacitar sobre las actividades programadas por los agentes.</w:t>
      </w:r>
    </w:p>
    <w:p w14:paraId="33406D05" w14:textId="74F2A57F" w:rsidR="00B94C13" w:rsidRPr="00C0492F" w:rsidRDefault="00B94C13" w:rsidP="00B94C13">
      <w:pPr>
        <w:rPr>
          <w:rFonts w:ascii="Gotham Rounded Book" w:hAnsi="Gotham Rounded Book"/>
          <w:sz w:val="22"/>
          <w:szCs w:val="22"/>
        </w:rPr>
      </w:pPr>
    </w:p>
    <w:p w14:paraId="486FA752" w14:textId="7E72D538" w:rsidR="00CB39F0" w:rsidRDefault="00CB39F0" w:rsidP="00B94C13">
      <w:pPr>
        <w:rPr>
          <w:rFonts w:ascii="Gotham Rounded Book" w:hAnsi="Gotham Rounded Book"/>
          <w:sz w:val="20"/>
          <w:szCs w:val="20"/>
        </w:rPr>
      </w:pPr>
    </w:p>
    <w:p w14:paraId="166ABCC8" w14:textId="77777777" w:rsidR="00CB39F0" w:rsidRPr="00C968FC" w:rsidRDefault="00CB39F0" w:rsidP="00B94C13">
      <w:pPr>
        <w:rPr>
          <w:rFonts w:ascii="Gotham Rounded Book" w:hAnsi="Gotham Rounded Book"/>
          <w:sz w:val="20"/>
          <w:szCs w:val="20"/>
        </w:rPr>
      </w:pPr>
    </w:p>
    <w:p w14:paraId="36D86205" w14:textId="77777777" w:rsidR="00B94C13" w:rsidRPr="002A3F74" w:rsidRDefault="00B94C13" w:rsidP="00B94C13">
      <w:pPr>
        <w:tabs>
          <w:tab w:val="left" w:pos="709"/>
        </w:tabs>
        <w:jc w:val="both"/>
        <w:rPr>
          <w:rFonts w:ascii="Gotham Rounded Bold" w:hAnsi="Gotham Rounded Bold"/>
          <w:b/>
          <w:color w:val="2E74B5" w:themeColor="accent1" w:themeShade="BF"/>
          <w:sz w:val="20"/>
          <w:szCs w:val="20"/>
        </w:rPr>
      </w:pPr>
      <w:r w:rsidRPr="00C62CE4">
        <w:rPr>
          <w:rFonts w:ascii="Gotham Rounded Bold" w:hAnsi="Gotham Rounded Bold"/>
          <w:b/>
          <w:color w:val="BF8F00" w:themeColor="accent4" w:themeShade="BF"/>
          <w:sz w:val="20"/>
          <w:szCs w:val="20"/>
        </w:rPr>
        <w:t xml:space="preserve">Componente 22. </w:t>
      </w:r>
      <w:r w:rsidRPr="00C62CE4">
        <w:rPr>
          <w:rFonts w:ascii="Gotham Rounded Bold" w:hAnsi="Gotham Rounded Bold"/>
          <w:b/>
          <w:color w:val="2E74B5" w:themeColor="accent1" w:themeShade="BF"/>
          <w:sz w:val="20"/>
          <w:szCs w:val="20"/>
        </w:rPr>
        <w:t>“Procedimiento de quejas, denuncias, sugerencias, optimizado”</w:t>
      </w:r>
    </w:p>
    <w:p w14:paraId="49A316EF" w14:textId="77777777" w:rsidR="00B94C13" w:rsidRPr="00C968FC" w:rsidRDefault="00B94C13" w:rsidP="00B94C13">
      <w:pPr>
        <w:rPr>
          <w:rFonts w:ascii="Gotham Rounded Book" w:hAnsi="Gotham Rounded Book"/>
          <w:sz w:val="20"/>
          <w:szCs w:val="20"/>
        </w:rPr>
      </w:pPr>
    </w:p>
    <w:p w14:paraId="0804DA9D" w14:textId="6872A666" w:rsidR="00C0492F" w:rsidRPr="00BC2952" w:rsidRDefault="00C0492F" w:rsidP="00C0492F">
      <w:pPr>
        <w:jc w:val="both"/>
        <w:rPr>
          <w:rFonts w:ascii="Gotham Rounded Book" w:hAnsi="Gotham Rounded Book"/>
          <w:sz w:val="22"/>
          <w:szCs w:val="22"/>
        </w:rPr>
      </w:pPr>
      <w:r w:rsidRPr="00BC2952">
        <w:rPr>
          <w:rFonts w:ascii="Gotham Rounded Book" w:hAnsi="Gotham Rounded Book" w:cs="Arial"/>
          <w:sz w:val="22"/>
          <w:szCs w:val="22"/>
        </w:rPr>
        <w:t xml:space="preserve">Se dio atención a </w:t>
      </w:r>
      <w:r w:rsidRPr="00BC2952">
        <w:rPr>
          <w:rFonts w:ascii="Gotham Rounded Book" w:hAnsi="Gotham Rounded Book" w:cs="Arial"/>
          <w:b/>
          <w:sz w:val="22"/>
          <w:szCs w:val="22"/>
        </w:rPr>
        <w:t>2</w:t>
      </w:r>
      <w:r w:rsidR="009520B0">
        <w:rPr>
          <w:rFonts w:ascii="Gotham Rounded Book" w:hAnsi="Gotham Rounded Book" w:cs="Arial"/>
          <w:b/>
          <w:sz w:val="22"/>
          <w:szCs w:val="22"/>
        </w:rPr>
        <w:t>95</w:t>
      </w:r>
      <w:r w:rsidRPr="00BC2952">
        <w:rPr>
          <w:rFonts w:ascii="Gotham Rounded Book" w:hAnsi="Gotham Rounded Book" w:cs="Arial"/>
          <w:sz w:val="22"/>
          <w:szCs w:val="22"/>
        </w:rPr>
        <w:t xml:space="preserve"> asuntos, de los cuales </w:t>
      </w:r>
      <w:r w:rsidR="00BC2952" w:rsidRPr="00BC2952">
        <w:rPr>
          <w:rFonts w:ascii="Gotham Rounded Book" w:hAnsi="Gotham Rounded Book" w:cs="Arial"/>
          <w:b/>
          <w:sz w:val="22"/>
          <w:szCs w:val="22"/>
        </w:rPr>
        <w:t>20</w:t>
      </w:r>
      <w:r w:rsidRPr="00BC2952">
        <w:rPr>
          <w:rFonts w:ascii="Gotham Rounded Book" w:hAnsi="Gotham Rounded Book" w:cs="Arial"/>
          <w:sz w:val="22"/>
          <w:szCs w:val="22"/>
        </w:rPr>
        <w:t xml:space="preserve"> fueron procedimientos de investigación </w:t>
      </w:r>
      <w:r w:rsidRPr="00BC2952">
        <w:rPr>
          <w:rFonts w:ascii="Gotham Rounded Book" w:hAnsi="Gotham Rounded Book"/>
          <w:sz w:val="22"/>
          <w:szCs w:val="22"/>
        </w:rPr>
        <w:t xml:space="preserve">iniciados en su mayoría en contra de servidores públicos por existir la presunción de no cumplir diligentemente la función propia de su empleo, cargo o comisión. </w:t>
      </w:r>
    </w:p>
    <w:p w14:paraId="152BC89A" w14:textId="77777777" w:rsidR="00BC2952" w:rsidRPr="002F1191" w:rsidRDefault="00BC2952" w:rsidP="00C0492F">
      <w:pPr>
        <w:jc w:val="both"/>
        <w:rPr>
          <w:rFonts w:ascii="Gotham Rounded Book" w:hAnsi="Gotham Rounded Book"/>
          <w:sz w:val="22"/>
          <w:szCs w:val="22"/>
          <w:highlight w:val="red"/>
        </w:rPr>
      </w:pPr>
    </w:p>
    <w:p w14:paraId="700B767D" w14:textId="4ACEC25B" w:rsidR="00BC2952" w:rsidRDefault="00BC2952" w:rsidP="00BC2952">
      <w:pPr>
        <w:shd w:val="clear" w:color="auto" w:fill="FFFFFF"/>
        <w:jc w:val="both"/>
        <w:rPr>
          <w:rFonts w:ascii="Gotham Rounded Book" w:hAnsi="Gotham Rounded Book"/>
          <w:sz w:val="22"/>
          <w:szCs w:val="22"/>
        </w:rPr>
      </w:pPr>
      <w:r w:rsidRPr="00BC2952">
        <w:rPr>
          <w:rFonts w:ascii="Gotham Rounded Book" w:hAnsi="Gotham Rounded Book"/>
          <w:sz w:val="22"/>
          <w:szCs w:val="22"/>
        </w:rPr>
        <w:t xml:space="preserve">En cuanto a las Dependencias/Entidades con mayor número de inicio de procedimientos de investigación en este bimestre, destacaron: </w:t>
      </w:r>
      <w:r w:rsidR="002F499A">
        <w:rPr>
          <w:rFonts w:ascii="Gotham Rounded Book" w:hAnsi="Gotham Rounded Book"/>
          <w:b/>
          <w:sz w:val="22"/>
          <w:szCs w:val="22"/>
        </w:rPr>
        <w:t xml:space="preserve">6 </w:t>
      </w:r>
      <w:r w:rsidRPr="00BC2952">
        <w:rPr>
          <w:rFonts w:ascii="Gotham Rounded Book" w:hAnsi="Gotham Rounded Book"/>
          <w:sz w:val="22"/>
          <w:szCs w:val="22"/>
        </w:rPr>
        <w:t xml:space="preserve">de la Secretaría De Seguridad Pública; </w:t>
      </w:r>
      <w:r w:rsidRPr="00BC2952">
        <w:rPr>
          <w:rFonts w:ascii="Gotham Rounded Book" w:hAnsi="Gotham Rounded Book"/>
          <w:b/>
          <w:sz w:val="22"/>
          <w:szCs w:val="22"/>
        </w:rPr>
        <w:t>2</w:t>
      </w:r>
      <w:r w:rsidRPr="00BC2952">
        <w:rPr>
          <w:rFonts w:ascii="Gotham Rounded Book" w:hAnsi="Gotham Rounded Book"/>
          <w:sz w:val="22"/>
          <w:szCs w:val="22"/>
        </w:rPr>
        <w:t xml:space="preserve"> de la Dirección General de Desarrollo Urbano; </w:t>
      </w:r>
      <w:r w:rsidRPr="00BC2952">
        <w:rPr>
          <w:rFonts w:ascii="Gotham Rounded Book" w:hAnsi="Gotham Rounded Book"/>
          <w:b/>
          <w:sz w:val="22"/>
          <w:szCs w:val="22"/>
        </w:rPr>
        <w:t xml:space="preserve">2 </w:t>
      </w:r>
      <w:r w:rsidRPr="00BC2952">
        <w:rPr>
          <w:rFonts w:ascii="Gotham Rounded Book" w:hAnsi="Gotham Rounded Book"/>
          <w:sz w:val="22"/>
          <w:szCs w:val="22"/>
        </w:rPr>
        <w:t xml:space="preserve">de SAPAL; </w:t>
      </w:r>
      <w:r w:rsidRPr="00BC2952">
        <w:rPr>
          <w:rFonts w:ascii="Gotham Rounded Book" w:hAnsi="Gotham Rounded Book"/>
          <w:b/>
          <w:sz w:val="22"/>
          <w:szCs w:val="22"/>
        </w:rPr>
        <w:t>2</w:t>
      </w:r>
      <w:r w:rsidRPr="00BC2952">
        <w:rPr>
          <w:rFonts w:ascii="Gotham Rounded Book" w:hAnsi="Gotham Rounded Book"/>
          <w:sz w:val="22"/>
          <w:szCs w:val="22"/>
        </w:rPr>
        <w:t xml:space="preserve"> del Parque Metropolitano de León, </w:t>
      </w:r>
      <w:r w:rsidRPr="00BC2952">
        <w:rPr>
          <w:rFonts w:ascii="Gotham Rounded Book" w:hAnsi="Gotham Rounded Book"/>
          <w:b/>
          <w:sz w:val="22"/>
          <w:szCs w:val="22"/>
        </w:rPr>
        <w:t xml:space="preserve">1 </w:t>
      </w:r>
      <w:r w:rsidRPr="00BC2952">
        <w:rPr>
          <w:rFonts w:ascii="Gotham Rounded Book" w:hAnsi="Gotham Rounded Book"/>
          <w:sz w:val="22"/>
          <w:szCs w:val="22"/>
        </w:rPr>
        <w:t xml:space="preserve">de la Dirección de Comercio y Consumo; </w:t>
      </w:r>
      <w:r w:rsidRPr="00BC2952">
        <w:rPr>
          <w:rFonts w:ascii="Gotham Rounded Book" w:hAnsi="Gotham Rounded Book"/>
          <w:b/>
          <w:sz w:val="22"/>
          <w:szCs w:val="22"/>
        </w:rPr>
        <w:t>1</w:t>
      </w:r>
      <w:r w:rsidRPr="00BC2952">
        <w:rPr>
          <w:rFonts w:ascii="Gotham Rounded Book" w:hAnsi="Gotham Rounded Book"/>
          <w:sz w:val="22"/>
          <w:szCs w:val="22"/>
        </w:rPr>
        <w:t xml:space="preserve"> de la Dirección General de Tránsito; </w:t>
      </w:r>
      <w:r w:rsidRPr="00BC2952">
        <w:rPr>
          <w:rFonts w:ascii="Gotham Rounded Book" w:hAnsi="Gotham Rounded Book"/>
          <w:b/>
          <w:sz w:val="22"/>
          <w:szCs w:val="22"/>
        </w:rPr>
        <w:t>1</w:t>
      </w:r>
      <w:r w:rsidRPr="00BC2952">
        <w:rPr>
          <w:rFonts w:ascii="Gotham Rounded Book" w:hAnsi="Gotham Rounded Book"/>
          <w:sz w:val="22"/>
          <w:szCs w:val="22"/>
        </w:rPr>
        <w:t xml:space="preserve"> del Sistema de Aseo Público; </w:t>
      </w:r>
      <w:r w:rsidRPr="00BC2952">
        <w:rPr>
          <w:rFonts w:ascii="Gotham Rounded Book" w:hAnsi="Gotham Rounded Book"/>
          <w:b/>
          <w:sz w:val="22"/>
          <w:szCs w:val="22"/>
        </w:rPr>
        <w:t xml:space="preserve">1 </w:t>
      </w:r>
      <w:r w:rsidRPr="00BC2952">
        <w:rPr>
          <w:rFonts w:ascii="Gotham Rounded Book" w:hAnsi="Gotham Rounded Book"/>
          <w:sz w:val="22"/>
          <w:szCs w:val="22"/>
        </w:rPr>
        <w:t xml:space="preserve">del Instituto Municipal de la Vivienda; </w:t>
      </w:r>
      <w:r w:rsidRPr="00BC2952">
        <w:rPr>
          <w:rFonts w:ascii="Gotham Rounded Book" w:hAnsi="Gotham Rounded Book"/>
          <w:b/>
          <w:sz w:val="22"/>
          <w:szCs w:val="22"/>
        </w:rPr>
        <w:t>1</w:t>
      </w:r>
      <w:r w:rsidRPr="00BC2952">
        <w:rPr>
          <w:rFonts w:ascii="Gotham Rounded Book" w:hAnsi="Gotham Rounded Book"/>
          <w:sz w:val="22"/>
          <w:szCs w:val="22"/>
        </w:rPr>
        <w:t xml:space="preserve"> de la Dirección General de Obra Pública; </w:t>
      </w:r>
      <w:r w:rsidRPr="00BC2952">
        <w:rPr>
          <w:rFonts w:ascii="Gotham Rounded Book" w:hAnsi="Gotham Rounded Book"/>
          <w:b/>
          <w:sz w:val="22"/>
          <w:szCs w:val="22"/>
        </w:rPr>
        <w:t>1</w:t>
      </w:r>
      <w:r w:rsidRPr="00BC2952">
        <w:rPr>
          <w:rFonts w:ascii="Gotham Rounded Book" w:hAnsi="Gotham Rounded Book"/>
          <w:sz w:val="22"/>
          <w:szCs w:val="22"/>
        </w:rPr>
        <w:t xml:space="preserve"> de la Dirección de Archivos; </w:t>
      </w:r>
      <w:r w:rsidRPr="00BC2952">
        <w:rPr>
          <w:rFonts w:ascii="Gotham Rounded Book" w:hAnsi="Gotham Rounded Book"/>
          <w:b/>
          <w:sz w:val="22"/>
          <w:szCs w:val="22"/>
        </w:rPr>
        <w:t xml:space="preserve">1 </w:t>
      </w:r>
      <w:r w:rsidRPr="00BC2952">
        <w:rPr>
          <w:rFonts w:ascii="Gotham Rounded Book" w:hAnsi="Gotham Rounded Book"/>
          <w:sz w:val="22"/>
          <w:szCs w:val="22"/>
        </w:rPr>
        <w:t xml:space="preserve">de Tesorería Municipal, y </w:t>
      </w:r>
      <w:r w:rsidRPr="00BC2952">
        <w:rPr>
          <w:rFonts w:ascii="Gotham Rounded Book" w:hAnsi="Gotham Rounded Book"/>
          <w:b/>
          <w:sz w:val="22"/>
          <w:szCs w:val="22"/>
        </w:rPr>
        <w:t xml:space="preserve">1 </w:t>
      </w:r>
      <w:r w:rsidRPr="00BC2952">
        <w:rPr>
          <w:rFonts w:ascii="Gotham Rounded Book" w:hAnsi="Gotham Rounded Book"/>
          <w:sz w:val="22"/>
          <w:szCs w:val="22"/>
        </w:rPr>
        <w:t>del Juzgado Cívico.</w:t>
      </w:r>
    </w:p>
    <w:p w14:paraId="79030847" w14:textId="0461893A" w:rsidR="007E7ED5" w:rsidRDefault="007E7ED5" w:rsidP="00BC2952">
      <w:pPr>
        <w:shd w:val="clear" w:color="auto" w:fill="FFFFFF"/>
        <w:jc w:val="both"/>
        <w:rPr>
          <w:rFonts w:ascii="Gotham Rounded Book" w:hAnsi="Gotham Rounded Book"/>
          <w:sz w:val="22"/>
          <w:szCs w:val="22"/>
        </w:rPr>
      </w:pPr>
    </w:p>
    <w:p w14:paraId="2CDA2C3F" w14:textId="48E02CE0" w:rsidR="007E7ED5" w:rsidRDefault="007E7ED5" w:rsidP="00BC2952">
      <w:pPr>
        <w:shd w:val="clear" w:color="auto" w:fill="FFFFFF"/>
        <w:jc w:val="both"/>
        <w:rPr>
          <w:rFonts w:ascii="Gotham Rounded Book" w:hAnsi="Gotham Rounded Book"/>
          <w:sz w:val="22"/>
          <w:szCs w:val="22"/>
        </w:rPr>
      </w:pPr>
    </w:p>
    <w:p w14:paraId="5B266BDC" w14:textId="6C04B2A2" w:rsidR="007E7ED5" w:rsidRDefault="007E7ED5" w:rsidP="00BC2952">
      <w:pPr>
        <w:shd w:val="clear" w:color="auto" w:fill="FFFFFF"/>
        <w:jc w:val="both"/>
        <w:rPr>
          <w:rFonts w:ascii="Gotham Rounded Book" w:hAnsi="Gotham Rounded Book"/>
          <w:sz w:val="22"/>
          <w:szCs w:val="22"/>
        </w:rPr>
      </w:pPr>
    </w:p>
    <w:p w14:paraId="0B45D748" w14:textId="1160A453" w:rsidR="007E7ED5" w:rsidRDefault="007E7ED5" w:rsidP="00BC2952">
      <w:pPr>
        <w:shd w:val="clear" w:color="auto" w:fill="FFFFFF"/>
        <w:jc w:val="both"/>
        <w:rPr>
          <w:rFonts w:ascii="Gotham Rounded Book" w:hAnsi="Gotham Rounded Book"/>
          <w:sz w:val="22"/>
          <w:szCs w:val="22"/>
        </w:rPr>
      </w:pPr>
    </w:p>
    <w:p w14:paraId="438CBC59" w14:textId="77777777" w:rsidR="007E7ED5" w:rsidRPr="00BC2952" w:rsidRDefault="007E7ED5" w:rsidP="00BC2952">
      <w:pPr>
        <w:shd w:val="clear" w:color="auto" w:fill="FFFFFF"/>
        <w:jc w:val="both"/>
        <w:rPr>
          <w:rFonts w:ascii="Gotham Rounded Book" w:hAnsi="Gotham Rounded Book"/>
          <w:sz w:val="22"/>
          <w:szCs w:val="22"/>
        </w:rPr>
      </w:pPr>
    </w:p>
    <w:p w14:paraId="497C3B60" w14:textId="702549EB" w:rsidR="00C0492F" w:rsidRDefault="00C0492F" w:rsidP="00C0492F">
      <w:pPr>
        <w:jc w:val="both"/>
        <w:rPr>
          <w:rFonts w:ascii="Gotham Rounded Book" w:hAnsi="Gotham Rounded Book"/>
          <w:sz w:val="32"/>
          <w:szCs w:val="20"/>
        </w:rPr>
      </w:pPr>
    </w:p>
    <w:tbl>
      <w:tblPr>
        <w:tblW w:w="5000" w:type="pct"/>
        <w:tblCellMar>
          <w:left w:w="0" w:type="dxa"/>
          <w:right w:w="0" w:type="dxa"/>
        </w:tblCellMar>
        <w:tblLook w:val="04A0" w:firstRow="1" w:lastRow="0" w:firstColumn="1" w:lastColumn="0" w:noHBand="0" w:noVBand="1"/>
      </w:tblPr>
      <w:tblGrid>
        <w:gridCol w:w="4692"/>
        <w:gridCol w:w="4692"/>
      </w:tblGrid>
      <w:tr w:rsidR="007903FC" w:rsidRPr="007903FC" w14:paraId="263375B5" w14:textId="77777777" w:rsidTr="00AB18A3">
        <w:trPr>
          <w:trHeight w:val="479"/>
        </w:trPr>
        <w:tc>
          <w:tcPr>
            <w:tcW w:w="2500"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31CDF2E4" w14:textId="77777777" w:rsidR="007903FC" w:rsidRPr="007903FC" w:rsidRDefault="007903FC" w:rsidP="007903FC">
            <w:pPr>
              <w:jc w:val="both"/>
              <w:rPr>
                <w:rFonts w:ascii="Gotham Rounded Book" w:hAnsi="Gotham Rounded Book"/>
                <w:sz w:val="22"/>
                <w:szCs w:val="22"/>
              </w:rPr>
            </w:pPr>
            <w:r w:rsidRPr="007903FC">
              <w:rPr>
                <w:rFonts w:ascii="Gotham Rounded Book" w:hAnsi="Gotham Rounded Book"/>
                <w:b/>
                <w:bCs/>
                <w:sz w:val="22"/>
                <w:szCs w:val="22"/>
              </w:rPr>
              <w:t>DEPENDENCIA/ENTIDAD</w:t>
            </w:r>
          </w:p>
        </w:tc>
        <w:tc>
          <w:tcPr>
            <w:tcW w:w="2500"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44EBD411" w14:textId="77777777" w:rsidR="007903FC" w:rsidRPr="007903FC" w:rsidRDefault="007903FC" w:rsidP="007903FC">
            <w:pPr>
              <w:jc w:val="both"/>
              <w:rPr>
                <w:rFonts w:ascii="Gotham Rounded Book" w:hAnsi="Gotham Rounded Book"/>
                <w:sz w:val="22"/>
                <w:szCs w:val="22"/>
              </w:rPr>
            </w:pPr>
            <w:r w:rsidRPr="007903FC">
              <w:rPr>
                <w:rFonts w:ascii="Gotham Rounded Book" w:hAnsi="Gotham Rounded Book"/>
                <w:b/>
                <w:bCs/>
                <w:sz w:val="22"/>
                <w:szCs w:val="22"/>
              </w:rPr>
              <w:t xml:space="preserve"> MOTIVO</w:t>
            </w:r>
          </w:p>
        </w:tc>
      </w:tr>
      <w:tr w:rsidR="007903FC" w:rsidRPr="007903FC" w14:paraId="53CE4D4F" w14:textId="77777777" w:rsidTr="00AB18A3">
        <w:trPr>
          <w:trHeight w:val="360"/>
        </w:trPr>
        <w:tc>
          <w:tcPr>
            <w:tcW w:w="2500" w:type="pct"/>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1F3758F4" w14:textId="77777777" w:rsidR="007903FC" w:rsidRPr="007903FC" w:rsidRDefault="007903FC" w:rsidP="007903FC">
            <w:pPr>
              <w:jc w:val="both"/>
              <w:rPr>
                <w:rFonts w:ascii="Gotham Rounded Book" w:hAnsi="Gotham Rounded Book"/>
                <w:sz w:val="22"/>
                <w:szCs w:val="22"/>
              </w:rPr>
            </w:pPr>
            <w:r w:rsidRPr="007903FC">
              <w:rPr>
                <w:rFonts w:ascii="Gotham Rounded Book" w:hAnsi="Gotham Rounded Book"/>
                <w:b/>
                <w:bCs/>
                <w:sz w:val="22"/>
                <w:szCs w:val="22"/>
              </w:rPr>
              <w:t>DIRECCIÓN DE COMERCIO Y CONSUMO</w:t>
            </w:r>
          </w:p>
        </w:tc>
        <w:tc>
          <w:tcPr>
            <w:tcW w:w="2500" w:type="pct"/>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95C44F6" w14:textId="3E4BC43D" w:rsidR="007903FC" w:rsidRPr="007903FC" w:rsidRDefault="007903FC" w:rsidP="007903FC">
            <w:pPr>
              <w:jc w:val="both"/>
              <w:rPr>
                <w:rFonts w:ascii="Gotham Rounded Book" w:hAnsi="Gotham Rounded Book"/>
                <w:sz w:val="22"/>
                <w:szCs w:val="22"/>
              </w:rPr>
            </w:pPr>
            <w:r w:rsidRPr="007903FC">
              <w:rPr>
                <w:rFonts w:ascii="Gotham Rounded Book" w:hAnsi="Gotham Rounded Book"/>
                <w:sz w:val="22"/>
                <w:szCs w:val="22"/>
              </w:rPr>
              <w:t xml:space="preserve"> </w:t>
            </w:r>
            <w:r w:rsidR="002F499A">
              <w:rPr>
                <w:rFonts w:ascii="Gotham Rounded Book" w:hAnsi="Gotham Rounded Book"/>
                <w:sz w:val="22"/>
                <w:szCs w:val="22"/>
              </w:rPr>
              <w:t>1</w:t>
            </w:r>
            <w:r w:rsidRPr="007903FC">
              <w:rPr>
                <w:rFonts w:ascii="Gotham Rounded Book" w:hAnsi="Gotham Rounded Book"/>
                <w:sz w:val="22"/>
                <w:szCs w:val="22"/>
              </w:rPr>
              <w:t xml:space="preserve"> por incumplir al Derecho de Petición </w:t>
            </w:r>
          </w:p>
        </w:tc>
      </w:tr>
      <w:tr w:rsidR="007903FC" w:rsidRPr="007903FC" w14:paraId="3D6C7BBD" w14:textId="77777777" w:rsidTr="00AB18A3">
        <w:trPr>
          <w:trHeight w:val="266"/>
        </w:trPr>
        <w:tc>
          <w:tcPr>
            <w:tcW w:w="2500" w:type="pct"/>
            <w:vMerge w:val="restar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2C78B587" w14:textId="77777777" w:rsidR="007903FC" w:rsidRPr="007903FC" w:rsidRDefault="007903FC" w:rsidP="007903FC">
            <w:pPr>
              <w:jc w:val="both"/>
              <w:rPr>
                <w:rFonts w:ascii="Gotham Rounded Book" w:hAnsi="Gotham Rounded Book"/>
                <w:sz w:val="22"/>
                <w:szCs w:val="22"/>
              </w:rPr>
            </w:pPr>
            <w:r w:rsidRPr="007903FC">
              <w:rPr>
                <w:rFonts w:ascii="Gotham Rounded Book" w:hAnsi="Gotham Rounded Book"/>
                <w:b/>
                <w:bCs/>
                <w:sz w:val="22"/>
                <w:szCs w:val="22"/>
              </w:rPr>
              <w:t>SAPAL</w:t>
            </w:r>
          </w:p>
          <w:p w14:paraId="2DD8D01D" w14:textId="77777777" w:rsidR="007903FC" w:rsidRPr="007903FC" w:rsidRDefault="007903FC" w:rsidP="007903FC">
            <w:pPr>
              <w:jc w:val="both"/>
              <w:rPr>
                <w:rFonts w:ascii="Gotham Rounded Book" w:hAnsi="Gotham Rounded Book"/>
                <w:sz w:val="22"/>
                <w:szCs w:val="22"/>
              </w:rPr>
            </w:pPr>
            <w:r w:rsidRPr="007903FC">
              <w:rPr>
                <w:rFonts w:ascii="Gotham Rounded Book" w:hAnsi="Gotham Rounded Book"/>
                <w:b/>
                <w:bCs/>
                <w:sz w:val="22"/>
                <w:szCs w:val="22"/>
              </w:rPr>
              <w:t> </w:t>
            </w: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71B4BABB" w14:textId="77777777" w:rsidR="007903FC" w:rsidRPr="007903FC" w:rsidRDefault="007903FC" w:rsidP="007903FC">
            <w:pPr>
              <w:jc w:val="both"/>
              <w:rPr>
                <w:rFonts w:ascii="Gotham Rounded Book" w:hAnsi="Gotham Rounded Book"/>
                <w:sz w:val="22"/>
                <w:szCs w:val="22"/>
              </w:rPr>
            </w:pPr>
            <w:r w:rsidRPr="007903FC">
              <w:rPr>
                <w:rFonts w:ascii="Gotham Rounded Book" w:hAnsi="Gotham Rounded Book"/>
                <w:sz w:val="22"/>
                <w:szCs w:val="22"/>
              </w:rPr>
              <w:t>1 por retraso en la ejecución de una obra</w:t>
            </w:r>
          </w:p>
        </w:tc>
      </w:tr>
      <w:tr w:rsidR="007903FC" w:rsidRPr="007903FC" w14:paraId="0705CF70" w14:textId="77777777" w:rsidTr="00AB18A3">
        <w:trPr>
          <w:trHeight w:val="188"/>
        </w:trPr>
        <w:tc>
          <w:tcPr>
            <w:tcW w:w="2500" w:type="pct"/>
            <w:vMerge/>
            <w:tcBorders>
              <w:top w:val="single" w:sz="8" w:space="0" w:color="FFFFFF"/>
              <w:left w:val="single" w:sz="8" w:space="0" w:color="FFFFFF"/>
              <w:bottom w:val="single" w:sz="8" w:space="0" w:color="FFFFFF"/>
              <w:right w:val="single" w:sz="8" w:space="0" w:color="FFFFFF"/>
            </w:tcBorders>
            <w:vAlign w:val="center"/>
            <w:hideMark/>
          </w:tcPr>
          <w:p w14:paraId="05D3D968" w14:textId="77777777" w:rsidR="007903FC" w:rsidRPr="007903FC" w:rsidRDefault="007903FC" w:rsidP="007903FC">
            <w:pPr>
              <w:jc w:val="both"/>
              <w:rPr>
                <w:rFonts w:ascii="Gotham Rounded Book" w:hAnsi="Gotham Rounded Book"/>
                <w:sz w:val="22"/>
                <w:szCs w:val="22"/>
              </w:rPr>
            </w:pPr>
          </w:p>
        </w:tc>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B4812CB" w14:textId="77777777" w:rsidR="007903FC" w:rsidRPr="007903FC" w:rsidRDefault="007903FC" w:rsidP="007903FC">
            <w:pPr>
              <w:jc w:val="both"/>
              <w:rPr>
                <w:rFonts w:ascii="Gotham Rounded Book" w:hAnsi="Gotham Rounded Book"/>
                <w:sz w:val="22"/>
                <w:szCs w:val="22"/>
              </w:rPr>
            </w:pPr>
            <w:r w:rsidRPr="007903FC">
              <w:rPr>
                <w:rFonts w:ascii="Gotham Rounded Book" w:hAnsi="Gotham Rounded Book"/>
                <w:sz w:val="22"/>
                <w:szCs w:val="22"/>
              </w:rPr>
              <w:t>1 por presuntos despidos injustificados</w:t>
            </w:r>
          </w:p>
        </w:tc>
      </w:tr>
      <w:tr w:rsidR="007903FC" w:rsidRPr="007903FC" w14:paraId="1D80D920" w14:textId="77777777" w:rsidTr="00AB18A3">
        <w:trPr>
          <w:trHeight w:val="479"/>
        </w:trPr>
        <w:tc>
          <w:tcPr>
            <w:tcW w:w="250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04F3BF6D" w14:textId="77777777" w:rsidR="007903FC" w:rsidRPr="007903FC" w:rsidRDefault="007903FC" w:rsidP="007903FC">
            <w:pPr>
              <w:jc w:val="both"/>
              <w:rPr>
                <w:rFonts w:ascii="Gotham Rounded Book" w:hAnsi="Gotham Rounded Book"/>
                <w:sz w:val="22"/>
                <w:szCs w:val="22"/>
              </w:rPr>
            </w:pPr>
            <w:r w:rsidRPr="007903FC">
              <w:rPr>
                <w:rFonts w:ascii="Gotham Rounded Book" w:hAnsi="Gotham Rounded Book"/>
                <w:b/>
                <w:bCs/>
                <w:sz w:val="22"/>
                <w:szCs w:val="22"/>
              </w:rPr>
              <w:t>SISTEMA DE ASEO PUBLICO</w:t>
            </w: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160373DE" w14:textId="77777777" w:rsidR="007903FC" w:rsidRPr="007903FC" w:rsidRDefault="007903FC" w:rsidP="007903FC">
            <w:pPr>
              <w:jc w:val="both"/>
              <w:rPr>
                <w:rFonts w:ascii="Gotham Rounded Book" w:hAnsi="Gotham Rounded Book"/>
                <w:sz w:val="22"/>
                <w:szCs w:val="22"/>
              </w:rPr>
            </w:pPr>
            <w:r w:rsidRPr="007903FC">
              <w:rPr>
                <w:rFonts w:ascii="Gotham Rounded Book" w:hAnsi="Gotham Rounded Book"/>
                <w:sz w:val="22"/>
                <w:szCs w:val="22"/>
              </w:rPr>
              <w:t>1 por uso indebido de documentos</w:t>
            </w:r>
          </w:p>
        </w:tc>
      </w:tr>
      <w:tr w:rsidR="00AB18A3" w:rsidRPr="007903FC" w14:paraId="735A24DD" w14:textId="77777777" w:rsidTr="00AB18A3">
        <w:trPr>
          <w:trHeight w:val="408"/>
        </w:trPr>
        <w:tc>
          <w:tcPr>
            <w:tcW w:w="2500" w:type="pct"/>
            <w:vMerge w:val="restart"/>
            <w:tcBorders>
              <w:top w:val="single" w:sz="8" w:space="0" w:color="FFFFFF"/>
              <w:left w:val="single" w:sz="8" w:space="0" w:color="FFFFFF"/>
              <w:right w:val="single" w:sz="8" w:space="0" w:color="FFFFFF"/>
            </w:tcBorders>
            <w:shd w:val="clear" w:color="auto" w:fill="5B9BD5"/>
            <w:tcMar>
              <w:top w:w="15" w:type="dxa"/>
              <w:left w:w="108" w:type="dxa"/>
              <w:bottom w:w="0" w:type="dxa"/>
              <w:right w:w="108" w:type="dxa"/>
            </w:tcMar>
            <w:vAlign w:val="center"/>
            <w:hideMark/>
          </w:tcPr>
          <w:p w14:paraId="7316736B" w14:textId="77777777" w:rsidR="00AB18A3" w:rsidRPr="007903FC" w:rsidRDefault="00AB18A3" w:rsidP="007903FC">
            <w:pPr>
              <w:jc w:val="both"/>
              <w:rPr>
                <w:rFonts w:ascii="Gotham Rounded Book" w:hAnsi="Gotham Rounded Book"/>
                <w:sz w:val="22"/>
                <w:szCs w:val="22"/>
              </w:rPr>
            </w:pPr>
            <w:r w:rsidRPr="007903FC">
              <w:rPr>
                <w:rFonts w:ascii="Gotham Rounded Book" w:hAnsi="Gotham Rounded Book"/>
                <w:b/>
                <w:bCs/>
                <w:sz w:val="22"/>
                <w:szCs w:val="22"/>
              </w:rPr>
              <w:t xml:space="preserve">SECRETARÍA DE SEGURIDAD PUBLICA </w:t>
            </w:r>
          </w:p>
          <w:p w14:paraId="3F56C50F" w14:textId="77777777" w:rsidR="00AB18A3" w:rsidRPr="007903FC" w:rsidRDefault="00AB18A3" w:rsidP="007903FC">
            <w:pPr>
              <w:jc w:val="both"/>
              <w:rPr>
                <w:rFonts w:ascii="Gotham Rounded Book" w:hAnsi="Gotham Rounded Book"/>
                <w:sz w:val="22"/>
                <w:szCs w:val="22"/>
              </w:rPr>
            </w:pPr>
            <w:r w:rsidRPr="007903FC">
              <w:rPr>
                <w:rFonts w:ascii="Gotham Rounded Book" w:hAnsi="Gotham Rounded Book"/>
                <w:b/>
                <w:bCs/>
                <w:sz w:val="22"/>
                <w:szCs w:val="22"/>
              </w:rPr>
              <w:t> </w:t>
            </w:r>
          </w:p>
        </w:tc>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ED2AD95" w14:textId="77777777" w:rsidR="00AB18A3" w:rsidRPr="007903FC" w:rsidRDefault="00AB18A3" w:rsidP="007903FC">
            <w:pPr>
              <w:jc w:val="both"/>
              <w:rPr>
                <w:rFonts w:ascii="Gotham Rounded Book" w:hAnsi="Gotham Rounded Book"/>
                <w:sz w:val="22"/>
                <w:szCs w:val="22"/>
              </w:rPr>
            </w:pPr>
            <w:r w:rsidRPr="007903FC">
              <w:rPr>
                <w:rFonts w:ascii="Gotham Rounded Book" w:hAnsi="Gotham Rounded Book"/>
                <w:sz w:val="22"/>
                <w:szCs w:val="22"/>
              </w:rPr>
              <w:t>1 por ocupar dos cargos públicos</w:t>
            </w:r>
          </w:p>
        </w:tc>
      </w:tr>
      <w:tr w:rsidR="00AB18A3" w:rsidRPr="007903FC" w14:paraId="4B49D300" w14:textId="77777777" w:rsidTr="00AB18A3">
        <w:trPr>
          <w:trHeight w:val="316"/>
        </w:trPr>
        <w:tc>
          <w:tcPr>
            <w:tcW w:w="2500" w:type="pct"/>
            <w:vMerge/>
            <w:tcBorders>
              <w:left w:val="single" w:sz="8" w:space="0" w:color="FFFFFF"/>
              <w:right w:val="single" w:sz="8" w:space="0" w:color="FFFFFF"/>
            </w:tcBorders>
            <w:vAlign w:val="center"/>
            <w:hideMark/>
          </w:tcPr>
          <w:p w14:paraId="64451650" w14:textId="77777777" w:rsidR="00AB18A3" w:rsidRPr="007903FC" w:rsidRDefault="00AB18A3" w:rsidP="007903FC">
            <w:pPr>
              <w:jc w:val="both"/>
              <w:rPr>
                <w:rFonts w:ascii="Gotham Rounded Book" w:hAnsi="Gotham Rounded Book"/>
                <w:sz w:val="22"/>
                <w:szCs w:val="22"/>
              </w:rPr>
            </w:pP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4975E7C8" w14:textId="77777777" w:rsidR="00AB18A3" w:rsidRPr="007903FC" w:rsidRDefault="00AB18A3" w:rsidP="007903FC">
            <w:pPr>
              <w:jc w:val="both"/>
              <w:rPr>
                <w:rFonts w:ascii="Gotham Rounded Book" w:hAnsi="Gotham Rounded Book"/>
                <w:sz w:val="22"/>
                <w:szCs w:val="22"/>
              </w:rPr>
            </w:pPr>
            <w:r w:rsidRPr="007903FC">
              <w:rPr>
                <w:rFonts w:ascii="Gotham Rounded Book" w:hAnsi="Gotham Rounded Book"/>
                <w:sz w:val="22"/>
                <w:szCs w:val="22"/>
              </w:rPr>
              <w:t>1 Ocupar cargo público sin contar con el perfil</w:t>
            </w:r>
          </w:p>
        </w:tc>
      </w:tr>
      <w:tr w:rsidR="00AB18A3" w:rsidRPr="007903FC" w14:paraId="0C25D461" w14:textId="77777777" w:rsidTr="00AB18A3">
        <w:trPr>
          <w:trHeight w:val="371"/>
        </w:trPr>
        <w:tc>
          <w:tcPr>
            <w:tcW w:w="2500" w:type="pct"/>
            <w:vMerge/>
            <w:tcBorders>
              <w:left w:val="single" w:sz="8" w:space="0" w:color="FFFFFF"/>
              <w:right w:val="single" w:sz="8" w:space="0" w:color="FFFFFF"/>
            </w:tcBorders>
            <w:vAlign w:val="center"/>
          </w:tcPr>
          <w:p w14:paraId="297E5478" w14:textId="77777777" w:rsidR="00AB18A3" w:rsidRPr="007903FC" w:rsidRDefault="00AB18A3" w:rsidP="007903FC">
            <w:pPr>
              <w:jc w:val="both"/>
              <w:rPr>
                <w:rFonts w:ascii="Gotham Rounded Book" w:hAnsi="Gotham Rounded Book"/>
                <w:sz w:val="22"/>
                <w:szCs w:val="22"/>
              </w:rPr>
            </w:pP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tcPr>
          <w:p w14:paraId="6E7B52D6" w14:textId="14547AE6" w:rsidR="00AB18A3" w:rsidRPr="007903FC" w:rsidRDefault="00AB18A3" w:rsidP="007903FC">
            <w:pPr>
              <w:jc w:val="both"/>
              <w:rPr>
                <w:rFonts w:ascii="Gotham Rounded Book" w:hAnsi="Gotham Rounded Book"/>
                <w:sz w:val="22"/>
                <w:szCs w:val="22"/>
              </w:rPr>
            </w:pPr>
            <w:r>
              <w:rPr>
                <w:rFonts w:ascii="Gotham Rounded Book" w:hAnsi="Gotham Rounded Book"/>
                <w:sz w:val="22"/>
                <w:szCs w:val="22"/>
              </w:rPr>
              <w:t>1 Por presunto maltrato</w:t>
            </w:r>
          </w:p>
        </w:tc>
      </w:tr>
      <w:tr w:rsidR="00AB18A3" w:rsidRPr="007903FC" w14:paraId="56A6C6A1" w14:textId="77777777" w:rsidTr="00AB18A3">
        <w:trPr>
          <w:trHeight w:val="316"/>
        </w:trPr>
        <w:tc>
          <w:tcPr>
            <w:tcW w:w="2500" w:type="pct"/>
            <w:vMerge/>
            <w:tcBorders>
              <w:left w:val="single" w:sz="8" w:space="0" w:color="FFFFFF"/>
              <w:right w:val="single" w:sz="8" w:space="0" w:color="FFFFFF"/>
            </w:tcBorders>
            <w:vAlign w:val="center"/>
          </w:tcPr>
          <w:p w14:paraId="225151CD" w14:textId="77777777" w:rsidR="00AB18A3" w:rsidRPr="007903FC" w:rsidRDefault="00AB18A3" w:rsidP="007903FC">
            <w:pPr>
              <w:jc w:val="both"/>
              <w:rPr>
                <w:rFonts w:ascii="Gotham Rounded Book" w:hAnsi="Gotham Rounded Book"/>
                <w:sz w:val="22"/>
                <w:szCs w:val="22"/>
              </w:rPr>
            </w:pP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tcPr>
          <w:p w14:paraId="24BBE0AB" w14:textId="60F7508C" w:rsidR="00AB18A3" w:rsidRPr="007903FC" w:rsidRDefault="00AB18A3" w:rsidP="007903FC">
            <w:pPr>
              <w:jc w:val="both"/>
              <w:rPr>
                <w:rFonts w:ascii="Gotham Rounded Book" w:hAnsi="Gotham Rounded Book"/>
                <w:sz w:val="22"/>
                <w:szCs w:val="22"/>
              </w:rPr>
            </w:pPr>
            <w:r>
              <w:rPr>
                <w:rFonts w:ascii="Gotham Rounded Book" w:hAnsi="Gotham Rounded Book"/>
                <w:sz w:val="22"/>
                <w:szCs w:val="22"/>
              </w:rPr>
              <w:t xml:space="preserve">1 Por irregulariddes en proceso de entrega-recepción </w:t>
            </w:r>
          </w:p>
        </w:tc>
      </w:tr>
      <w:tr w:rsidR="00AB18A3" w:rsidRPr="007903FC" w14:paraId="3152EF3E" w14:textId="77777777" w:rsidTr="00AB18A3">
        <w:trPr>
          <w:trHeight w:val="316"/>
        </w:trPr>
        <w:tc>
          <w:tcPr>
            <w:tcW w:w="2500" w:type="pct"/>
            <w:vMerge/>
            <w:tcBorders>
              <w:left w:val="single" w:sz="8" w:space="0" w:color="FFFFFF"/>
              <w:right w:val="single" w:sz="8" w:space="0" w:color="FFFFFF"/>
            </w:tcBorders>
            <w:vAlign w:val="center"/>
          </w:tcPr>
          <w:p w14:paraId="003ED111" w14:textId="77777777" w:rsidR="00AB18A3" w:rsidRPr="007903FC" w:rsidRDefault="00AB18A3" w:rsidP="007903FC">
            <w:pPr>
              <w:jc w:val="both"/>
              <w:rPr>
                <w:rFonts w:ascii="Gotham Rounded Book" w:hAnsi="Gotham Rounded Book"/>
                <w:sz w:val="22"/>
                <w:szCs w:val="22"/>
              </w:rPr>
            </w:pP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tcPr>
          <w:p w14:paraId="04E71D12" w14:textId="4800BD6D" w:rsidR="00AB18A3" w:rsidRDefault="00AB18A3" w:rsidP="007903FC">
            <w:pPr>
              <w:jc w:val="both"/>
              <w:rPr>
                <w:rFonts w:ascii="Gotham Rounded Book" w:hAnsi="Gotham Rounded Book"/>
                <w:sz w:val="22"/>
                <w:szCs w:val="22"/>
              </w:rPr>
            </w:pPr>
            <w:r>
              <w:rPr>
                <w:rFonts w:ascii="Gotham Rounded Book" w:hAnsi="Gotham Rounded Book"/>
                <w:sz w:val="22"/>
                <w:szCs w:val="22"/>
              </w:rPr>
              <w:t>1 Por uso indebido de vehículo</w:t>
            </w:r>
          </w:p>
        </w:tc>
      </w:tr>
      <w:tr w:rsidR="00AB18A3" w:rsidRPr="007903FC" w14:paraId="4AECAD58" w14:textId="77777777" w:rsidTr="00AB18A3">
        <w:trPr>
          <w:trHeight w:val="316"/>
        </w:trPr>
        <w:tc>
          <w:tcPr>
            <w:tcW w:w="2500" w:type="pct"/>
            <w:vMerge/>
            <w:tcBorders>
              <w:left w:val="single" w:sz="8" w:space="0" w:color="FFFFFF"/>
              <w:bottom w:val="single" w:sz="8" w:space="0" w:color="FFFFFF"/>
              <w:right w:val="single" w:sz="8" w:space="0" w:color="FFFFFF"/>
            </w:tcBorders>
            <w:vAlign w:val="center"/>
          </w:tcPr>
          <w:p w14:paraId="2D84D94D" w14:textId="77777777" w:rsidR="00AB18A3" w:rsidRPr="007903FC" w:rsidRDefault="00AB18A3" w:rsidP="007903FC">
            <w:pPr>
              <w:jc w:val="both"/>
              <w:rPr>
                <w:rFonts w:ascii="Gotham Rounded Book" w:hAnsi="Gotham Rounded Book"/>
                <w:sz w:val="22"/>
                <w:szCs w:val="22"/>
              </w:rPr>
            </w:pP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tcPr>
          <w:p w14:paraId="5C913D62" w14:textId="16E24530" w:rsidR="00AB18A3" w:rsidRDefault="00AB18A3" w:rsidP="007903FC">
            <w:pPr>
              <w:jc w:val="both"/>
              <w:rPr>
                <w:rFonts w:ascii="Gotham Rounded Book" w:hAnsi="Gotham Rounded Book"/>
                <w:sz w:val="22"/>
                <w:szCs w:val="22"/>
              </w:rPr>
            </w:pPr>
            <w:r>
              <w:rPr>
                <w:rFonts w:ascii="Gotham Rounded Book" w:hAnsi="Gotham Rounded Book"/>
                <w:sz w:val="22"/>
                <w:szCs w:val="22"/>
              </w:rPr>
              <w:t xml:space="preserve">1 Por uso de documentos falsos </w:t>
            </w:r>
          </w:p>
        </w:tc>
      </w:tr>
      <w:tr w:rsidR="007903FC" w:rsidRPr="007903FC" w14:paraId="40E41146" w14:textId="77777777" w:rsidTr="00AB18A3">
        <w:trPr>
          <w:trHeight w:val="238"/>
        </w:trPr>
        <w:tc>
          <w:tcPr>
            <w:tcW w:w="250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6A307DB1" w14:textId="77777777" w:rsidR="007903FC" w:rsidRPr="007903FC" w:rsidRDefault="007903FC" w:rsidP="007903FC">
            <w:pPr>
              <w:jc w:val="both"/>
              <w:rPr>
                <w:rFonts w:ascii="Gotham Rounded Book" w:hAnsi="Gotham Rounded Book"/>
                <w:sz w:val="22"/>
                <w:szCs w:val="22"/>
              </w:rPr>
            </w:pPr>
            <w:r w:rsidRPr="007903FC">
              <w:rPr>
                <w:rFonts w:ascii="Gotham Rounded Book" w:hAnsi="Gotham Rounded Book"/>
                <w:b/>
                <w:bCs/>
                <w:sz w:val="22"/>
                <w:szCs w:val="22"/>
              </w:rPr>
              <w:t>TESORERIA MUNICIPAL</w:t>
            </w:r>
          </w:p>
        </w:tc>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6152CF35" w14:textId="77777777" w:rsidR="007903FC" w:rsidRPr="007903FC" w:rsidRDefault="007903FC" w:rsidP="007903FC">
            <w:pPr>
              <w:jc w:val="both"/>
              <w:rPr>
                <w:rFonts w:ascii="Gotham Rounded Book" w:hAnsi="Gotham Rounded Book"/>
                <w:sz w:val="22"/>
                <w:szCs w:val="22"/>
              </w:rPr>
            </w:pPr>
            <w:r w:rsidRPr="007903FC">
              <w:rPr>
                <w:rFonts w:ascii="Gotham Rounded Book" w:hAnsi="Gotham Rounded Book"/>
                <w:sz w:val="22"/>
                <w:szCs w:val="22"/>
              </w:rPr>
              <w:t>1 Uso indebido de vehículo</w:t>
            </w:r>
          </w:p>
        </w:tc>
      </w:tr>
      <w:tr w:rsidR="007903FC" w:rsidRPr="007903FC" w14:paraId="0589C6C2" w14:textId="77777777" w:rsidTr="00AB18A3">
        <w:trPr>
          <w:trHeight w:val="594"/>
        </w:trPr>
        <w:tc>
          <w:tcPr>
            <w:tcW w:w="2500" w:type="pct"/>
            <w:vMerge w:val="restar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08778F49" w14:textId="77777777" w:rsidR="007903FC" w:rsidRPr="007903FC" w:rsidRDefault="007903FC" w:rsidP="007903FC">
            <w:pPr>
              <w:jc w:val="both"/>
              <w:rPr>
                <w:rFonts w:ascii="Gotham Rounded Book" w:hAnsi="Gotham Rounded Book"/>
                <w:sz w:val="22"/>
                <w:szCs w:val="22"/>
              </w:rPr>
            </w:pPr>
            <w:r w:rsidRPr="007903FC">
              <w:rPr>
                <w:rFonts w:ascii="Gotham Rounded Book" w:hAnsi="Gotham Rounded Book"/>
                <w:b/>
                <w:bCs/>
                <w:sz w:val="22"/>
                <w:szCs w:val="22"/>
              </w:rPr>
              <w:t>DIRECCIÓN GENERAL DE DESARROLLO URBANO</w:t>
            </w:r>
          </w:p>
          <w:p w14:paraId="6DC0A9BA" w14:textId="77777777" w:rsidR="007903FC" w:rsidRPr="007903FC" w:rsidRDefault="007903FC" w:rsidP="007903FC">
            <w:pPr>
              <w:jc w:val="both"/>
              <w:rPr>
                <w:rFonts w:ascii="Gotham Rounded Book" w:hAnsi="Gotham Rounded Book"/>
                <w:sz w:val="22"/>
                <w:szCs w:val="22"/>
              </w:rPr>
            </w:pPr>
            <w:r w:rsidRPr="007903FC">
              <w:rPr>
                <w:rFonts w:ascii="Gotham Rounded Book" w:hAnsi="Gotham Rounded Book"/>
                <w:b/>
                <w:bCs/>
                <w:sz w:val="22"/>
                <w:szCs w:val="22"/>
              </w:rPr>
              <w:t> </w:t>
            </w: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133C25FB" w14:textId="77777777" w:rsidR="007903FC" w:rsidRPr="007903FC" w:rsidRDefault="007903FC" w:rsidP="007903FC">
            <w:pPr>
              <w:jc w:val="both"/>
              <w:rPr>
                <w:rFonts w:ascii="Gotham Rounded Book" w:hAnsi="Gotham Rounded Book"/>
                <w:sz w:val="22"/>
                <w:szCs w:val="22"/>
              </w:rPr>
            </w:pPr>
            <w:r w:rsidRPr="007903FC">
              <w:rPr>
                <w:rFonts w:ascii="Gotham Rounded Book" w:hAnsi="Gotham Rounded Book"/>
                <w:sz w:val="22"/>
                <w:szCs w:val="22"/>
              </w:rPr>
              <w:t xml:space="preserve">1 por no acudir a laborar realizar funciones que no cumplen con el perfil </w:t>
            </w:r>
          </w:p>
        </w:tc>
      </w:tr>
      <w:tr w:rsidR="007903FC" w:rsidRPr="007903FC" w14:paraId="7BBA59B0" w14:textId="77777777" w:rsidTr="00AB18A3">
        <w:trPr>
          <w:trHeight w:val="479"/>
        </w:trPr>
        <w:tc>
          <w:tcPr>
            <w:tcW w:w="2500" w:type="pct"/>
            <w:vMerge/>
            <w:tcBorders>
              <w:top w:val="single" w:sz="8" w:space="0" w:color="FFFFFF"/>
              <w:left w:val="single" w:sz="8" w:space="0" w:color="FFFFFF"/>
              <w:bottom w:val="single" w:sz="8" w:space="0" w:color="FFFFFF"/>
              <w:right w:val="single" w:sz="8" w:space="0" w:color="FFFFFF"/>
            </w:tcBorders>
            <w:vAlign w:val="center"/>
            <w:hideMark/>
          </w:tcPr>
          <w:p w14:paraId="119AB946" w14:textId="77777777" w:rsidR="007903FC" w:rsidRPr="007903FC" w:rsidRDefault="007903FC" w:rsidP="007903FC">
            <w:pPr>
              <w:jc w:val="both"/>
              <w:rPr>
                <w:rFonts w:ascii="Gotham Rounded Book" w:hAnsi="Gotham Rounded Book"/>
                <w:sz w:val="22"/>
                <w:szCs w:val="22"/>
              </w:rPr>
            </w:pPr>
          </w:p>
        </w:tc>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7C28021" w14:textId="77777777" w:rsidR="007903FC" w:rsidRPr="007903FC" w:rsidRDefault="007903FC" w:rsidP="007903FC">
            <w:pPr>
              <w:jc w:val="both"/>
              <w:rPr>
                <w:rFonts w:ascii="Gotham Rounded Book" w:hAnsi="Gotham Rounded Book"/>
                <w:sz w:val="22"/>
                <w:szCs w:val="22"/>
              </w:rPr>
            </w:pPr>
            <w:r w:rsidRPr="007903FC">
              <w:rPr>
                <w:rFonts w:ascii="Gotham Rounded Book" w:hAnsi="Gotham Rounded Book"/>
                <w:sz w:val="22"/>
                <w:szCs w:val="22"/>
              </w:rPr>
              <w:t>1 por presuntas omisión en información patrimonial</w:t>
            </w:r>
          </w:p>
        </w:tc>
      </w:tr>
      <w:tr w:rsidR="007903FC" w:rsidRPr="007903FC" w14:paraId="1DF32C20" w14:textId="77777777" w:rsidTr="00AB18A3">
        <w:trPr>
          <w:trHeight w:val="370"/>
        </w:trPr>
        <w:tc>
          <w:tcPr>
            <w:tcW w:w="250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370F9DC3" w14:textId="77777777" w:rsidR="007903FC" w:rsidRPr="007903FC" w:rsidRDefault="007903FC" w:rsidP="007903FC">
            <w:pPr>
              <w:jc w:val="both"/>
              <w:rPr>
                <w:rFonts w:ascii="Gotham Rounded Book" w:hAnsi="Gotham Rounded Book"/>
                <w:sz w:val="22"/>
                <w:szCs w:val="22"/>
              </w:rPr>
            </w:pPr>
            <w:r w:rsidRPr="007903FC">
              <w:rPr>
                <w:rFonts w:ascii="Gotham Rounded Book" w:hAnsi="Gotham Rounded Book"/>
                <w:b/>
                <w:bCs/>
                <w:sz w:val="22"/>
                <w:szCs w:val="22"/>
              </w:rPr>
              <w:t>JUZGADO CÍVICO</w:t>
            </w: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6D24202C" w14:textId="77777777" w:rsidR="007903FC" w:rsidRPr="007903FC" w:rsidRDefault="007903FC" w:rsidP="007903FC">
            <w:pPr>
              <w:jc w:val="both"/>
              <w:rPr>
                <w:rFonts w:ascii="Gotham Rounded Book" w:hAnsi="Gotham Rounded Book"/>
                <w:sz w:val="22"/>
                <w:szCs w:val="22"/>
              </w:rPr>
            </w:pPr>
            <w:r w:rsidRPr="007903FC">
              <w:rPr>
                <w:rFonts w:ascii="Gotham Rounded Book" w:hAnsi="Gotham Rounded Book"/>
                <w:sz w:val="22"/>
                <w:szCs w:val="22"/>
              </w:rPr>
              <w:t>1 por Maltrato</w:t>
            </w:r>
          </w:p>
        </w:tc>
      </w:tr>
      <w:tr w:rsidR="00AB18A3" w:rsidRPr="007903FC" w14:paraId="3E309BC5" w14:textId="77777777" w:rsidTr="00431464">
        <w:trPr>
          <w:trHeight w:val="395"/>
        </w:trPr>
        <w:tc>
          <w:tcPr>
            <w:tcW w:w="2500" w:type="pct"/>
            <w:vMerge w:val="restart"/>
            <w:tcBorders>
              <w:top w:val="single" w:sz="8" w:space="0" w:color="FFFFFF"/>
              <w:left w:val="single" w:sz="8" w:space="0" w:color="FFFFFF"/>
              <w:right w:val="single" w:sz="8" w:space="0" w:color="FFFFFF"/>
            </w:tcBorders>
            <w:shd w:val="clear" w:color="auto" w:fill="5B9BD5"/>
            <w:tcMar>
              <w:top w:w="15" w:type="dxa"/>
              <w:left w:w="108" w:type="dxa"/>
              <w:bottom w:w="0" w:type="dxa"/>
              <w:right w:w="108" w:type="dxa"/>
            </w:tcMar>
            <w:hideMark/>
          </w:tcPr>
          <w:p w14:paraId="68F1ABF5" w14:textId="1C4D7BD8" w:rsidR="00AB18A3" w:rsidRPr="007903FC" w:rsidRDefault="00AB18A3" w:rsidP="007903FC">
            <w:pPr>
              <w:jc w:val="both"/>
              <w:rPr>
                <w:rFonts w:ascii="Gotham Rounded Book" w:hAnsi="Gotham Rounded Book"/>
                <w:sz w:val="22"/>
                <w:szCs w:val="22"/>
              </w:rPr>
            </w:pPr>
            <w:r w:rsidRPr="007903FC">
              <w:rPr>
                <w:rFonts w:ascii="Gotham Rounded Book" w:hAnsi="Gotham Rounded Book"/>
                <w:b/>
                <w:bCs/>
                <w:sz w:val="22"/>
                <w:szCs w:val="22"/>
              </w:rPr>
              <w:t xml:space="preserve">PARQUE METROPOLITANO </w:t>
            </w:r>
          </w:p>
        </w:tc>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A5EB41E" w14:textId="5D618E15" w:rsidR="00AB18A3" w:rsidRPr="007903FC" w:rsidRDefault="00AB18A3" w:rsidP="007903FC">
            <w:pPr>
              <w:jc w:val="both"/>
              <w:rPr>
                <w:rFonts w:ascii="Gotham Rounded Book" w:hAnsi="Gotham Rounded Book"/>
                <w:sz w:val="22"/>
                <w:szCs w:val="22"/>
              </w:rPr>
            </w:pPr>
            <w:r w:rsidRPr="007903FC">
              <w:rPr>
                <w:rFonts w:ascii="Gotham Rounded Book" w:hAnsi="Gotham Rounded Book"/>
                <w:sz w:val="22"/>
                <w:szCs w:val="22"/>
              </w:rPr>
              <w:t>1 por ejercicio indebido de la función pública</w:t>
            </w:r>
          </w:p>
        </w:tc>
      </w:tr>
      <w:tr w:rsidR="00AB18A3" w:rsidRPr="007903FC" w14:paraId="589B30B8" w14:textId="77777777" w:rsidTr="00431464">
        <w:trPr>
          <w:trHeight w:val="395"/>
        </w:trPr>
        <w:tc>
          <w:tcPr>
            <w:tcW w:w="2500" w:type="pct"/>
            <w:vMerge/>
            <w:tcBorders>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tcPr>
          <w:p w14:paraId="29C08ACE" w14:textId="77777777" w:rsidR="00AB18A3" w:rsidRPr="007903FC" w:rsidRDefault="00AB18A3" w:rsidP="007903FC">
            <w:pPr>
              <w:jc w:val="both"/>
              <w:rPr>
                <w:rFonts w:ascii="Gotham Rounded Book" w:hAnsi="Gotham Rounded Book"/>
                <w:b/>
                <w:bCs/>
                <w:sz w:val="22"/>
                <w:szCs w:val="22"/>
              </w:rPr>
            </w:pPr>
          </w:p>
        </w:tc>
        <w:tc>
          <w:tcPr>
            <w:tcW w:w="2500"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5A99C804" w14:textId="16A913DE" w:rsidR="00AB18A3" w:rsidRPr="007903FC" w:rsidRDefault="00AB18A3" w:rsidP="007903FC">
            <w:pPr>
              <w:jc w:val="both"/>
              <w:rPr>
                <w:rFonts w:ascii="Gotham Rounded Book" w:hAnsi="Gotham Rounded Book"/>
                <w:sz w:val="22"/>
                <w:szCs w:val="22"/>
              </w:rPr>
            </w:pPr>
            <w:r>
              <w:rPr>
                <w:rFonts w:ascii="Gotham Rounded Book" w:hAnsi="Gotham Rounded Book"/>
                <w:sz w:val="22"/>
                <w:szCs w:val="22"/>
              </w:rPr>
              <w:t>1 Por conflicto de Interés</w:t>
            </w:r>
          </w:p>
        </w:tc>
      </w:tr>
      <w:tr w:rsidR="00AB18A3" w:rsidRPr="007903FC" w14:paraId="6131BA13" w14:textId="77777777" w:rsidTr="00AB18A3">
        <w:trPr>
          <w:trHeight w:val="245"/>
        </w:trPr>
        <w:tc>
          <w:tcPr>
            <w:tcW w:w="250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69D4A93C" w14:textId="1D923C17" w:rsidR="00AB18A3" w:rsidRPr="007903FC" w:rsidRDefault="00AB18A3" w:rsidP="007903FC">
            <w:pPr>
              <w:jc w:val="both"/>
              <w:rPr>
                <w:rFonts w:ascii="Gotham Rounded Book" w:hAnsi="Gotham Rounded Book"/>
                <w:sz w:val="22"/>
                <w:szCs w:val="22"/>
              </w:rPr>
            </w:pPr>
            <w:r w:rsidRPr="007903FC">
              <w:rPr>
                <w:rFonts w:ascii="Gotham Rounded Book" w:hAnsi="Gotham Rounded Book"/>
                <w:b/>
                <w:bCs/>
                <w:sz w:val="22"/>
                <w:szCs w:val="22"/>
              </w:rPr>
              <w:t>INSTITUTO MUNICIPAL DE LA VIVIENDA</w:t>
            </w: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1E6D4661" w14:textId="496B8C9F" w:rsidR="00AB18A3" w:rsidRPr="007903FC" w:rsidRDefault="00AB18A3" w:rsidP="007903FC">
            <w:pPr>
              <w:jc w:val="both"/>
              <w:rPr>
                <w:rFonts w:ascii="Gotham Rounded Book" w:hAnsi="Gotham Rounded Book"/>
                <w:sz w:val="22"/>
                <w:szCs w:val="22"/>
              </w:rPr>
            </w:pPr>
            <w:r w:rsidRPr="007903FC">
              <w:rPr>
                <w:rFonts w:ascii="Gotham Rounded Book" w:hAnsi="Gotham Rounded Book"/>
                <w:sz w:val="22"/>
                <w:szCs w:val="22"/>
              </w:rPr>
              <w:t>1 por ocupar cargo sin perfil</w:t>
            </w:r>
          </w:p>
        </w:tc>
      </w:tr>
      <w:tr w:rsidR="00AB18A3" w:rsidRPr="007903FC" w14:paraId="7675C2BD" w14:textId="77777777" w:rsidTr="00AB18A3">
        <w:trPr>
          <w:trHeight w:val="479"/>
        </w:trPr>
        <w:tc>
          <w:tcPr>
            <w:tcW w:w="250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tcPr>
          <w:p w14:paraId="4BBC45A4" w14:textId="1592EB1A" w:rsidR="00AB18A3" w:rsidRPr="007903FC" w:rsidRDefault="00AB18A3" w:rsidP="007903FC">
            <w:pPr>
              <w:jc w:val="both"/>
              <w:rPr>
                <w:rFonts w:ascii="Gotham Rounded Book" w:hAnsi="Gotham Rounded Book"/>
                <w:sz w:val="22"/>
                <w:szCs w:val="22"/>
              </w:rPr>
            </w:pPr>
            <w:r>
              <w:rPr>
                <w:rFonts w:ascii="Gotham Rounded Book" w:hAnsi="Gotham Rounded Book"/>
                <w:sz w:val="22"/>
                <w:szCs w:val="22"/>
              </w:rPr>
              <w:t>Tránsito Municipal</w:t>
            </w: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tcPr>
          <w:p w14:paraId="10C87D26" w14:textId="3B29FE16" w:rsidR="00AB18A3" w:rsidRPr="007903FC" w:rsidRDefault="00AB18A3" w:rsidP="007903FC">
            <w:pPr>
              <w:jc w:val="both"/>
              <w:rPr>
                <w:rFonts w:ascii="Gotham Rounded Book" w:hAnsi="Gotham Rounded Book"/>
                <w:sz w:val="22"/>
                <w:szCs w:val="22"/>
              </w:rPr>
            </w:pPr>
            <w:r>
              <w:rPr>
                <w:rFonts w:ascii="Gotham Rounded Book" w:hAnsi="Gotham Rounded Book"/>
                <w:sz w:val="22"/>
                <w:szCs w:val="22"/>
              </w:rPr>
              <w:t xml:space="preserve">1 Actuación Indebida </w:t>
            </w:r>
          </w:p>
        </w:tc>
      </w:tr>
      <w:tr w:rsidR="00AB18A3" w:rsidRPr="007903FC" w14:paraId="64CE2305" w14:textId="77777777" w:rsidTr="00AB18A3">
        <w:trPr>
          <w:trHeight w:val="479"/>
        </w:trPr>
        <w:tc>
          <w:tcPr>
            <w:tcW w:w="250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tcPr>
          <w:p w14:paraId="5FEA6ECC" w14:textId="3FA8E606" w:rsidR="00AB18A3" w:rsidRDefault="00AB18A3" w:rsidP="007903FC">
            <w:pPr>
              <w:jc w:val="both"/>
              <w:rPr>
                <w:rFonts w:ascii="Gotham Rounded Book" w:hAnsi="Gotham Rounded Book"/>
                <w:sz w:val="22"/>
                <w:szCs w:val="22"/>
              </w:rPr>
            </w:pPr>
            <w:r>
              <w:rPr>
                <w:rFonts w:ascii="Gotham Rounded Book" w:hAnsi="Gotham Rounded Book"/>
                <w:sz w:val="22"/>
                <w:szCs w:val="22"/>
              </w:rPr>
              <w:t>Dirección General de Obra Pública</w:t>
            </w: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tcPr>
          <w:p w14:paraId="3FA98132" w14:textId="324DF204" w:rsidR="00AB18A3" w:rsidRDefault="00AB18A3" w:rsidP="007903FC">
            <w:pPr>
              <w:jc w:val="both"/>
              <w:rPr>
                <w:rFonts w:ascii="Gotham Rounded Book" w:hAnsi="Gotham Rounded Book"/>
                <w:sz w:val="22"/>
                <w:szCs w:val="22"/>
              </w:rPr>
            </w:pPr>
            <w:r>
              <w:rPr>
                <w:rFonts w:ascii="Gotham Rounded Book" w:hAnsi="Gotham Rounded Book"/>
                <w:sz w:val="22"/>
                <w:szCs w:val="22"/>
              </w:rPr>
              <w:t>1 Uso indebido de vehiculo</w:t>
            </w:r>
          </w:p>
        </w:tc>
      </w:tr>
      <w:tr w:rsidR="00AB18A3" w:rsidRPr="007903FC" w14:paraId="3AF0890E" w14:textId="77777777" w:rsidTr="00AB18A3">
        <w:trPr>
          <w:trHeight w:val="479"/>
        </w:trPr>
        <w:tc>
          <w:tcPr>
            <w:tcW w:w="250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tcPr>
          <w:p w14:paraId="07E08537" w14:textId="73AF7F3F" w:rsidR="00AB18A3" w:rsidRDefault="00AB18A3" w:rsidP="007903FC">
            <w:pPr>
              <w:jc w:val="both"/>
              <w:rPr>
                <w:rFonts w:ascii="Gotham Rounded Book" w:hAnsi="Gotham Rounded Book"/>
                <w:sz w:val="22"/>
                <w:szCs w:val="22"/>
              </w:rPr>
            </w:pPr>
            <w:r>
              <w:rPr>
                <w:rFonts w:ascii="Gotham Rounded Book" w:hAnsi="Gotham Rounded Book"/>
                <w:sz w:val="22"/>
                <w:szCs w:val="22"/>
              </w:rPr>
              <w:t>Dirección de Archivos</w:t>
            </w:r>
          </w:p>
        </w:tc>
        <w:tc>
          <w:tcPr>
            <w:tcW w:w="2500" w:type="pct"/>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tcPr>
          <w:p w14:paraId="4B6348E6" w14:textId="050F8D43" w:rsidR="00AB18A3" w:rsidRDefault="00AB18A3" w:rsidP="007903FC">
            <w:pPr>
              <w:jc w:val="both"/>
              <w:rPr>
                <w:rFonts w:ascii="Gotham Rounded Book" w:hAnsi="Gotham Rounded Book"/>
                <w:sz w:val="22"/>
                <w:szCs w:val="22"/>
              </w:rPr>
            </w:pPr>
            <w:r>
              <w:rPr>
                <w:rFonts w:ascii="Gotham Rounded Book" w:hAnsi="Gotham Rounded Book"/>
                <w:sz w:val="22"/>
                <w:szCs w:val="22"/>
              </w:rPr>
              <w:t>1 Uso indebido de Recursos Públicos</w:t>
            </w:r>
          </w:p>
        </w:tc>
      </w:tr>
    </w:tbl>
    <w:p w14:paraId="0CC7E856" w14:textId="77777777" w:rsidR="007903FC" w:rsidRDefault="007903FC" w:rsidP="00C0492F">
      <w:pPr>
        <w:jc w:val="both"/>
        <w:rPr>
          <w:rFonts w:ascii="Gotham Rounded Book" w:hAnsi="Gotham Rounded Book"/>
          <w:sz w:val="22"/>
          <w:szCs w:val="22"/>
        </w:rPr>
      </w:pPr>
    </w:p>
    <w:p w14:paraId="76DB2BAD" w14:textId="77777777" w:rsidR="007903FC" w:rsidRDefault="007903FC" w:rsidP="00C0492F">
      <w:pPr>
        <w:jc w:val="both"/>
        <w:rPr>
          <w:rFonts w:ascii="Gotham Rounded Book" w:hAnsi="Gotham Rounded Book"/>
          <w:sz w:val="22"/>
          <w:szCs w:val="22"/>
        </w:rPr>
      </w:pPr>
    </w:p>
    <w:p w14:paraId="3DFEB335" w14:textId="6C28DE0B" w:rsidR="00C0492F" w:rsidRPr="00C0492F" w:rsidRDefault="00C0492F" w:rsidP="00C0492F">
      <w:pPr>
        <w:jc w:val="both"/>
        <w:rPr>
          <w:rFonts w:ascii="Gotham Rounded Book" w:hAnsi="Gotham Rounded Book" w:cs="Arial"/>
          <w:sz w:val="22"/>
          <w:szCs w:val="22"/>
        </w:rPr>
      </w:pPr>
      <w:r w:rsidRPr="00C0492F">
        <w:rPr>
          <w:rFonts w:ascii="Gotham Rounded Book" w:hAnsi="Gotham Rounded Book"/>
          <w:sz w:val="22"/>
          <w:szCs w:val="22"/>
        </w:rPr>
        <w:t xml:space="preserve">Al cierre de este bimestre septiembre – octubre del año 2019 en el área de quejas y denuncias se cuenta con </w:t>
      </w:r>
      <w:r w:rsidRPr="00C0492F">
        <w:rPr>
          <w:rFonts w:ascii="Gotham Rounded Book" w:hAnsi="Gotham Rounded Book"/>
          <w:b/>
          <w:sz w:val="22"/>
          <w:szCs w:val="22"/>
        </w:rPr>
        <w:t>55</w:t>
      </w:r>
      <w:r w:rsidRPr="00C0492F">
        <w:rPr>
          <w:rFonts w:ascii="Gotham Rounded Bold" w:hAnsi="Gotham Rounded Bold"/>
          <w:sz w:val="22"/>
          <w:szCs w:val="22"/>
        </w:rPr>
        <w:t xml:space="preserve"> </w:t>
      </w:r>
      <w:r w:rsidRPr="00C0492F">
        <w:rPr>
          <w:rFonts w:ascii="Gotham Rounded Book" w:hAnsi="Gotham Rounded Book"/>
          <w:sz w:val="22"/>
          <w:szCs w:val="22"/>
        </w:rPr>
        <w:t xml:space="preserve">expedientes de investigación activos o en trámite.  </w:t>
      </w:r>
    </w:p>
    <w:p w14:paraId="6F2DD038" w14:textId="77777777" w:rsidR="00C0492F" w:rsidRPr="00C0492F" w:rsidRDefault="00C0492F" w:rsidP="00C0492F">
      <w:pPr>
        <w:tabs>
          <w:tab w:val="left" w:pos="709"/>
        </w:tabs>
        <w:jc w:val="both"/>
        <w:rPr>
          <w:rFonts w:ascii="Gotham Rounded Book" w:hAnsi="Gotham Rounded Book"/>
          <w:sz w:val="22"/>
          <w:szCs w:val="22"/>
        </w:rPr>
      </w:pPr>
    </w:p>
    <w:p w14:paraId="4B99D7A0" w14:textId="77777777" w:rsidR="00C0492F" w:rsidRPr="00C0492F" w:rsidRDefault="00C0492F" w:rsidP="00C0492F">
      <w:pPr>
        <w:tabs>
          <w:tab w:val="left" w:pos="709"/>
        </w:tabs>
        <w:jc w:val="both"/>
        <w:rPr>
          <w:rFonts w:ascii="Gotham Rounded Book" w:hAnsi="Gotham Rounded Book"/>
          <w:sz w:val="22"/>
          <w:szCs w:val="22"/>
        </w:rPr>
      </w:pPr>
      <w:r w:rsidRPr="00C0492F">
        <w:rPr>
          <w:rFonts w:ascii="Gotham Rounded Book" w:hAnsi="Gotham Rounded Book"/>
          <w:sz w:val="22"/>
          <w:szCs w:val="22"/>
        </w:rPr>
        <w:t xml:space="preserve">Aunado a lo anterior, se enviaron </w:t>
      </w:r>
      <w:r w:rsidRPr="00C0492F">
        <w:rPr>
          <w:rFonts w:ascii="Gotham Rounded Book" w:hAnsi="Gotham Rounded Book"/>
          <w:b/>
          <w:sz w:val="22"/>
          <w:szCs w:val="22"/>
        </w:rPr>
        <w:t>5</w:t>
      </w:r>
      <w:r w:rsidRPr="00C0492F">
        <w:rPr>
          <w:rFonts w:ascii="Gotham Rounded Book" w:hAnsi="Gotham Rounded Book"/>
          <w:sz w:val="22"/>
          <w:szCs w:val="22"/>
        </w:rPr>
        <w:t xml:space="preserve"> de dichos expedientes, a la Dirección de Asesoría e Investigaciones, a fin de determinar en su caso, el Informe de Presunta Responsabilidad Administrativa correspondiente.</w:t>
      </w:r>
    </w:p>
    <w:p w14:paraId="305B5C54" w14:textId="2A37634E" w:rsidR="00C0492F" w:rsidRPr="00C0492F" w:rsidRDefault="00C0492F" w:rsidP="00C0492F">
      <w:pPr>
        <w:tabs>
          <w:tab w:val="left" w:pos="709"/>
        </w:tabs>
        <w:jc w:val="both"/>
        <w:rPr>
          <w:rFonts w:ascii="Gotham Rounded Bold" w:hAnsi="Gotham Rounded Bold"/>
          <w:b/>
          <w:color w:val="2E74B5" w:themeColor="accent1" w:themeShade="BF"/>
          <w:sz w:val="22"/>
          <w:szCs w:val="22"/>
        </w:rPr>
      </w:pPr>
    </w:p>
    <w:p w14:paraId="4298A7DE" w14:textId="77777777" w:rsidR="00C0492F" w:rsidRDefault="00C0492F" w:rsidP="00C0492F">
      <w:pPr>
        <w:tabs>
          <w:tab w:val="left" w:pos="709"/>
        </w:tabs>
        <w:jc w:val="both"/>
        <w:rPr>
          <w:rFonts w:ascii="Gotham Rounded Book" w:hAnsi="Gotham Rounded Book" w:cs="Linux Libertine"/>
          <w:sz w:val="20"/>
          <w:szCs w:val="22"/>
        </w:rPr>
      </w:pPr>
    </w:p>
    <w:p w14:paraId="67BA2641" w14:textId="77777777" w:rsidR="00C0492F" w:rsidRPr="00F47B3E" w:rsidRDefault="00C0492F" w:rsidP="00C0492F">
      <w:pPr>
        <w:tabs>
          <w:tab w:val="left" w:pos="709"/>
        </w:tabs>
        <w:jc w:val="both"/>
        <w:rPr>
          <w:rFonts w:ascii="Gotham Rounded Book" w:eastAsia="Calibri" w:hAnsi="Gotham Rounded Book" w:cs="Calibri"/>
          <w:color w:val="0D0D0D"/>
          <w:sz w:val="20"/>
        </w:rPr>
      </w:pPr>
    </w:p>
    <w:p w14:paraId="1B244B4B" w14:textId="5B6E51EF" w:rsidR="002A3F74" w:rsidRPr="00C0492F" w:rsidRDefault="002A3F74" w:rsidP="002A3F74">
      <w:pPr>
        <w:tabs>
          <w:tab w:val="left" w:pos="709"/>
        </w:tabs>
        <w:jc w:val="both"/>
        <w:rPr>
          <w:rFonts w:ascii="Gotham Rounded Bold" w:hAnsi="Gotham Rounded Bold"/>
          <w:b/>
          <w:color w:val="BF8F00" w:themeColor="accent4" w:themeShade="BF"/>
          <w:sz w:val="20"/>
          <w:szCs w:val="20"/>
        </w:rPr>
      </w:pPr>
      <w:r w:rsidRPr="009C38C2">
        <w:rPr>
          <w:rFonts w:ascii="Gotham Rounded Bold" w:hAnsi="Gotham Rounded Bold"/>
          <w:b/>
          <w:color w:val="BF8F00" w:themeColor="accent4" w:themeShade="BF"/>
          <w:sz w:val="20"/>
          <w:szCs w:val="20"/>
        </w:rPr>
        <w:t xml:space="preserve">Componente </w:t>
      </w:r>
      <w:r w:rsidR="00C0492F">
        <w:rPr>
          <w:rFonts w:ascii="Gotham Rounded Bold" w:hAnsi="Gotham Rounded Bold"/>
          <w:b/>
          <w:color w:val="BF8F00" w:themeColor="accent4" w:themeShade="BF"/>
          <w:sz w:val="20"/>
          <w:szCs w:val="20"/>
        </w:rPr>
        <w:t xml:space="preserve"> </w:t>
      </w:r>
      <w:r w:rsidRPr="009C38C2">
        <w:rPr>
          <w:rFonts w:ascii="Gotham Rounded Bold" w:hAnsi="Gotham Rounded Bold"/>
          <w:b/>
          <w:color w:val="BF8F00" w:themeColor="accent4" w:themeShade="BF"/>
          <w:sz w:val="20"/>
          <w:szCs w:val="20"/>
        </w:rPr>
        <w:t xml:space="preserve">32.  </w:t>
      </w:r>
      <w:r w:rsidRPr="002A3F74">
        <w:rPr>
          <w:rFonts w:ascii="Gotham Rounded Bold" w:hAnsi="Gotham Rounded Bold"/>
          <w:b/>
          <w:color w:val="2E74B5" w:themeColor="accent1" w:themeShade="BF"/>
          <w:sz w:val="20"/>
          <w:szCs w:val="20"/>
        </w:rPr>
        <w:t>“Sesiones ordinarias del consejo ciudadano de contraloría social, coordinadas”.</w:t>
      </w:r>
    </w:p>
    <w:p w14:paraId="5A694693" w14:textId="77777777" w:rsidR="002A3F74" w:rsidRPr="002A3F74" w:rsidRDefault="002A3F74" w:rsidP="002A3F74">
      <w:pPr>
        <w:jc w:val="both"/>
        <w:rPr>
          <w:rFonts w:ascii="Gotham Rounded Bold" w:hAnsi="Gotham Rounded Bold" w:cs="Arial"/>
          <w:b/>
          <w:sz w:val="20"/>
          <w:szCs w:val="20"/>
        </w:rPr>
      </w:pPr>
    </w:p>
    <w:p w14:paraId="621DD5DB" w14:textId="37479C78" w:rsidR="00C0492F" w:rsidRPr="00C0492F" w:rsidRDefault="00C0492F" w:rsidP="00C0492F">
      <w:pPr>
        <w:jc w:val="both"/>
        <w:rPr>
          <w:rFonts w:ascii="Gotham Rounded Book" w:eastAsia="Arial" w:hAnsi="Gotham Rounded Book" w:cs="Arial"/>
          <w:sz w:val="20"/>
        </w:rPr>
      </w:pPr>
      <w:bookmarkStart w:id="34" w:name="_Toc8741005"/>
      <w:r>
        <w:rPr>
          <w:noProof/>
          <w:lang w:eastAsia="es-MX"/>
        </w:rPr>
        <w:drawing>
          <wp:anchor distT="0" distB="0" distL="114300" distR="114300" simplePos="0" relativeHeight="251707392" behindDoc="0" locked="0" layoutInCell="1" allowOverlap="1" wp14:anchorId="2526A1A0" wp14:editId="531E74CD">
            <wp:simplePos x="0" y="0"/>
            <wp:positionH relativeFrom="margin">
              <wp:align>left</wp:align>
            </wp:positionH>
            <wp:positionV relativeFrom="paragraph">
              <wp:posOffset>86360</wp:posOffset>
            </wp:positionV>
            <wp:extent cx="3690620" cy="2959100"/>
            <wp:effectExtent l="0" t="0" r="5080" b="0"/>
            <wp:wrapThrough wrapText="bothSides">
              <wp:wrapPolygon edited="0">
                <wp:start x="0" y="0"/>
                <wp:lineTo x="0" y="21507"/>
                <wp:lineTo x="21555" y="21507"/>
                <wp:lineTo x="21555" y="0"/>
                <wp:lineTo x="0" y="0"/>
              </wp:wrapPolygon>
            </wp:wrapThrough>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extLst>
                        <a:ext uri="{28A0092B-C50C-407E-A947-70E740481C1C}">
                          <a14:useLocalDpi xmlns:a14="http://schemas.microsoft.com/office/drawing/2010/main" val="0"/>
                        </a:ext>
                      </a:extLst>
                    </a:blip>
                    <a:srcRect l="23326" t="34838" r="23601" b="12586"/>
                    <a:stretch/>
                  </pic:blipFill>
                  <pic:spPr bwMode="auto">
                    <a:xfrm>
                      <a:off x="0" y="0"/>
                      <a:ext cx="3697824" cy="296487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0492F">
        <w:rPr>
          <w:rFonts w:ascii="Gotham Rounded Book" w:eastAsia="Arial" w:hAnsi="Gotham Rounded Book" w:cs="Arial"/>
          <w:sz w:val="22"/>
          <w:szCs w:val="22"/>
        </w:rPr>
        <w:t xml:space="preserve">Se apoyó en la celebración de </w:t>
      </w:r>
      <w:r w:rsidRPr="00C0492F">
        <w:rPr>
          <w:rFonts w:ascii="Gotham Rounded Bold" w:eastAsia="Arial" w:hAnsi="Gotham Rounded Bold" w:cs="Arial"/>
          <w:b/>
          <w:sz w:val="22"/>
          <w:szCs w:val="22"/>
        </w:rPr>
        <w:t>2</w:t>
      </w:r>
      <w:r w:rsidRPr="00C0492F">
        <w:rPr>
          <w:rFonts w:ascii="Gotham Rounded Book" w:eastAsia="Arial" w:hAnsi="Gotham Rounded Book" w:cs="Arial"/>
          <w:sz w:val="22"/>
          <w:szCs w:val="22"/>
        </w:rPr>
        <w:t xml:space="preserve"> sesiones ordinarias, la primera llevada a cabo el</w:t>
      </w:r>
      <w:r w:rsidRPr="00C0492F">
        <w:rPr>
          <w:rFonts w:ascii="Gotham Rounded Book" w:eastAsia="Arial" w:hAnsi="Gotham Rounded Book" w:cs="Arial"/>
          <w:b/>
          <w:sz w:val="22"/>
          <w:szCs w:val="22"/>
        </w:rPr>
        <w:t xml:space="preserve"> 19 de septiembre</w:t>
      </w:r>
      <w:r w:rsidRPr="00C0492F">
        <w:rPr>
          <w:rFonts w:ascii="Gotham Rounded Book" w:eastAsia="Arial" w:hAnsi="Gotham Rounded Book" w:cs="Arial"/>
          <w:sz w:val="22"/>
          <w:szCs w:val="22"/>
        </w:rPr>
        <w:t xml:space="preserve">, en la cual se expusieron las actividades realizadas por las comisiones de trabajo, aprobando la totalidad de acuerdos; la segunda el </w:t>
      </w:r>
      <w:r w:rsidRPr="00C0492F">
        <w:rPr>
          <w:rFonts w:ascii="Gotham Rounded Bold" w:eastAsia="Arial" w:hAnsi="Gotham Rounded Bold" w:cs="Arial"/>
          <w:b/>
          <w:sz w:val="22"/>
          <w:szCs w:val="22"/>
        </w:rPr>
        <w:t>17 de octubre e</w:t>
      </w:r>
      <w:r w:rsidRPr="00C0492F">
        <w:rPr>
          <w:rFonts w:ascii="Gotham Rounded Book" w:eastAsia="Arial" w:hAnsi="Gotham Rounded Book" w:cs="Arial"/>
          <w:sz w:val="22"/>
          <w:szCs w:val="22"/>
        </w:rPr>
        <w:t>n la cual se aprobó su Informe Trimestral de Actividades correspondiente al periodo julio-septiembre 2019.</w:t>
      </w:r>
    </w:p>
    <w:p w14:paraId="2DA229A0" w14:textId="77777777" w:rsidR="00C0492F" w:rsidRPr="00C0492F" w:rsidRDefault="00C0492F" w:rsidP="00C0492F">
      <w:pPr>
        <w:jc w:val="both"/>
        <w:rPr>
          <w:rFonts w:ascii="Gotham Rounded Book" w:eastAsia="Arial" w:hAnsi="Gotham Rounded Book" w:cs="Arial"/>
          <w:sz w:val="22"/>
          <w:szCs w:val="22"/>
        </w:rPr>
      </w:pPr>
    </w:p>
    <w:p w14:paraId="41239B4B" w14:textId="4644D727" w:rsidR="00C0492F" w:rsidRDefault="00C0492F" w:rsidP="00C0492F">
      <w:pPr>
        <w:jc w:val="both"/>
        <w:rPr>
          <w:rFonts w:ascii="Gotham Rounded Book" w:eastAsia="Arial" w:hAnsi="Gotham Rounded Book" w:cs="Arial"/>
          <w:sz w:val="22"/>
          <w:szCs w:val="22"/>
        </w:rPr>
      </w:pPr>
      <w:r w:rsidRPr="00C0492F">
        <w:rPr>
          <w:rFonts w:ascii="Gotham Rounded Book" w:eastAsia="Arial" w:hAnsi="Gotham Rounded Book" w:cs="Arial"/>
          <w:sz w:val="22"/>
          <w:szCs w:val="22"/>
        </w:rPr>
        <w:t xml:space="preserve">Adicionalmente se dio atención a </w:t>
      </w:r>
      <w:r w:rsidRPr="00C0492F">
        <w:rPr>
          <w:rFonts w:ascii="Gotham Rounded Bold" w:eastAsia="Arial" w:hAnsi="Gotham Rounded Bold" w:cs="Arial"/>
          <w:b/>
          <w:sz w:val="22"/>
          <w:szCs w:val="22"/>
        </w:rPr>
        <w:t xml:space="preserve">2 </w:t>
      </w:r>
      <w:r w:rsidRPr="00C0492F">
        <w:rPr>
          <w:rFonts w:ascii="Gotham Rounded Book" w:eastAsia="Arial" w:hAnsi="Gotham Rounded Book" w:cs="Arial"/>
          <w:sz w:val="22"/>
          <w:szCs w:val="22"/>
        </w:rPr>
        <w:t xml:space="preserve">sesiones extraordinarias, </w:t>
      </w:r>
      <w:r w:rsidRPr="00C0492F">
        <w:rPr>
          <w:rFonts w:ascii="Gotham Rounded Bold" w:eastAsia="Arial" w:hAnsi="Gotham Rounded Bold" w:cs="Arial"/>
          <w:b/>
          <w:sz w:val="22"/>
          <w:szCs w:val="22"/>
        </w:rPr>
        <w:t xml:space="preserve">6 </w:t>
      </w:r>
      <w:r w:rsidRPr="00C0492F">
        <w:rPr>
          <w:rFonts w:ascii="Gotham Rounded Book" w:eastAsia="Arial" w:hAnsi="Gotham Rounded Book" w:cs="Arial"/>
          <w:sz w:val="22"/>
          <w:szCs w:val="22"/>
        </w:rPr>
        <w:t xml:space="preserve">sesiones de las Comisiones y </w:t>
      </w:r>
      <w:r w:rsidRPr="00C0492F">
        <w:rPr>
          <w:rFonts w:ascii="Gotham Rounded Book" w:eastAsia="Arial" w:hAnsi="Gotham Rounded Book" w:cs="Arial"/>
          <w:b/>
          <w:sz w:val="22"/>
          <w:szCs w:val="22"/>
        </w:rPr>
        <w:t>3</w:t>
      </w:r>
      <w:r w:rsidRPr="00C0492F">
        <w:rPr>
          <w:rFonts w:ascii="Gotham Rounded Book" w:eastAsia="Arial" w:hAnsi="Gotham Rounded Book" w:cs="Arial"/>
          <w:sz w:val="22"/>
          <w:szCs w:val="22"/>
        </w:rPr>
        <w:t xml:space="preserve"> mesas de trabajo, en las que se dio atención </w:t>
      </w:r>
      <w:r w:rsidRPr="00C0492F">
        <w:rPr>
          <w:rFonts w:ascii="Gotham Rounded Bold" w:eastAsia="Arial" w:hAnsi="Gotham Rounded Bold" w:cs="Arial"/>
          <w:sz w:val="22"/>
          <w:szCs w:val="22"/>
        </w:rPr>
        <w:t xml:space="preserve">al </w:t>
      </w:r>
      <w:r w:rsidRPr="00C0492F">
        <w:rPr>
          <w:rFonts w:ascii="Gotham Rounded Bold" w:eastAsia="Arial" w:hAnsi="Gotham Rounded Bold" w:cs="Arial"/>
          <w:b/>
          <w:sz w:val="22"/>
          <w:szCs w:val="22"/>
        </w:rPr>
        <w:t>100</w:t>
      </w:r>
      <w:r w:rsidRPr="00C0492F">
        <w:rPr>
          <w:rFonts w:ascii="Gotham Rounded Book" w:eastAsia="Arial" w:hAnsi="Gotham Rounded Book" w:cs="Arial"/>
          <w:b/>
          <w:sz w:val="22"/>
          <w:szCs w:val="22"/>
        </w:rPr>
        <w:t>%</w:t>
      </w:r>
      <w:r w:rsidRPr="00C0492F">
        <w:rPr>
          <w:rFonts w:ascii="Gotham Rounded Book" w:eastAsia="Arial" w:hAnsi="Gotham Rounded Book" w:cs="Arial"/>
          <w:sz w:val="22"/>
          <w:szCs w:val="22"/>
        </w:rPr>
        <w:t xml:space="preserve"> de los acuerdos generados por cada una de ellas.</w:t>
      </w:r>
    </w:p>
    <w:p w14:paraId="09E27652" w14:textId="70835EB1" w:rsidR="00C0492F" w:rsidRDefault="00C0492F" w:rsidP="00C0492F">
      <w:pPr>
        <w:jc w:val="both"/>
        <w:rPr>
          <w:rFonts w:ascii="Gotham Rounded Book" w:eastAsia="Arial" w:hAnsi="Gotham Rounded Book" w:cs="Arial"/>
          <w:sz w:val="22"/>
          <w:szCs w:val="22"/>
        </w:rPr>
      </w:pPr>
    </w:p>
    <w:tbl>
      <w:tblPr>
        <w:tblStyle w:val="Tablaconcuadrcula"/>
        <w:tblpPr w:leftFromText="141" w:rightFromText="141" w:vertAnchor="text" w:horzAnchor="margin" w:tblpY="118"/>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6657"/>
      </w:tblGrid>
      <w:tr w:rsidR="007903FC" w:rsidRPr="00536C98" w14:paraId="2188B9DD" w14:textId="77777777" w:rsidTr="007903FC">
        <w:tc>
          <w:tcPr>
            <w:tcW w:w="2552" w:type="dxa"/>
            <w:shd w:val="clear" w:color="auto" w:fill="A6A6A6" w:themeFill="background1" w:themeFillShade="A6"/>
            <w:vAlign w:val="center"/>
            <w:hideMark/>
          </w:tcPr>
          <w:p w14:paraId="2B709929" w14:textId="77777777" w:rsidR="007903FC" w:rsidRPr="00536C98" w:rsidRDefault="007903FC" w:rsidP="007903FC">
            <w:pPr>
              <w:widowControl w:val="0"/>
              <w:spacing w:before="3"/>
              <w:rPr>
                <w:rFonts w:ascii="Gotham Rounded Bold" w:hAnsi="Gotham Rounded Bold" w:cs="Arial"/>
                <w:b/>
                <w:color w:val="000000" w:themeColor="text1"/>
                <w:sz w:val="22"/>
                <w:szCs w:val="22"/>
              </w:rPr>
            </w:pPr>
            <w:r w:rsidRPr="00536C98">
              <w:rPr>
                <w:rFonts w:ascii="Gotham Rounded Bold" w:hAnsi="Gotham Rounded Bold" w:cs="Arial"/>
                <w:b/>
                <w:color w:val="000000" w:themeColor="text1"/>
                <w:sz w:val="22"/>
                <w:szCs w:val="22"/>
              </w:rPr>
              <w:t>Mesa de Trabajo</w:t>
            </w:r>
          </w:p>
        </w:tc>
        <w:tc>
          <w:tcPr>
            <w:tcW w:w="6657" w:type="dxa"/>
            <w:shd w:val="clear" w:color="auto" w:fill="A6A6A6" w:themeFill="background1" w:themeFillShade="A6"/>
            <w:vAlign w:val="center"/>
            <w:hideMark/>
          </w:tcPr>
          <w:p w14:paraId="19B07517" w14:textId="77777777" w:rsidR="007903FC" w:rsidRPr="00536C98" w:rsidRDefault="007903FC" w:rsidP="007903FC">
            <w:pPr>
              <w:widowControl w:val="0"/>
              <w:spacing w:before="3"/>
              <w:rPr>
                <w:rFonts w:ascii="Gotham Rounded Bold" w:hAnsi="Gotham Rounded Bold" w:cs="Arial"/>
                <w:b/>
                <w:color w:val="000000" w:themeColor="text1"/>
                <w:sz w:val="22"/>
                <w:szCs w:val="22"/>
              </w:rPr>
            </w:pPr>
            <w:r w:rsidRPr="00536C98">
              <w:rPr>
                <w:rFonts w:ascii="Gotham Rounded Bold" w:hAnsi="Gotham Rounded Bold" w:cs="Arial"/>
                <w:b/>
                <w:color w:val="000000" w:themeColor="text1"/>
                <w:sz w:val="22"/>
                <w:szCs w:val="22"/>
              </w:rPr>
              <w:t>Temas Tratados</w:t>
            </w:r>
          </w:p>
        </w:tc>
      </w:tr>
      <w:tr w:rsidR="007903FC" w:rsidRPr="00536C98" w14:paraId="03757944" w14:textId="77777777" w:rsidTr="007903FC">
        <w:tc>
          <w:tcPr>
            <w:tcW w:w="2552" w:type="dxa"/>
            <w:vAlign w:val="center"/>
            <w:hideMark/>
          </w:tcPr>
          <w:p w14:paraId="154F2A34" w14:textId="77777777" w:rsidR="007903FC" w:rsidRPr="00536C98" w:rsidRDefault="007903FC" w:rsidP="007903FC">
            <w:pPr>
              <w:rPr>
                <w:rFonts w:ascii="Gotham Rounded Book" w:hAnsi="Gotham Rounded Book" w:cs="Arial"/>
                <w:sz w:val="22"/>
                <w:szCs w:val="22"/>
              </w:rPr>
            </w:pPr>
            <w:r w:rsidRPr="00536C98">
              <w:rPr>
                <w:rFonts w:ascii="Gotham Rounded Book" w:hAnsi="Gotham Rounded Book" w:cs="Arial"/>
                <w:sz w:val="22"/>
                <w:szCs w:val="22"/>
              </w:rPr>
              <w:t>Comisión de Programas Sociales</w:t>
            </w:r>
          </w:p>
        </w:tc>
        <w:tc>
          <w:tcPr>
            <w:tcW w:w="6657" w:type="dxa"/>
            <w:vAlign w:val="center"/>
            <w:hideMark/>
          </w:tcPr>
          <w:p w14:paraId="1912DB58" w14:textId="77777777" w:rsidR="007903FC" w:rsidRPr="00536C98" w:rsidRDefault="007903FC" w:rsidP="007903FC">
            <w:pPr>
              <w:jc w:val="both"/>
              <w:rPr>
                <w:rFonts w:ascii="Gotham Rounded Book" w:hAnsi="Gotham Rounded Book" w:cs="Arial"/>
                <w:sz w:val="22"/>
                <w:szCs w:val="22"/>
                <w:lang w:val="es-ES"/>
              </w:rPr>
            </w:pPr>
            <w:r w:rsidRPr="00536C98">
              <w:rPr>
                <w:rFonts w:ascii="Gotham Rounded Book" w:hAnsi="Gotham Rounded Book" w:cs="Arial"/>
                <w:sz w:val="22"/>
                <w:szCs w:val="22"/>
                <w:lang w:val="es-ES"/>
              </w:rPr>
              <w:t>Se realizaron 2 mesas de trabajo para dar seguimiento a los objetivos de la Comisión y acuerdos de cumplimiento a los mismos.</w:t>
            </w:r>
          </w:p>
        </w:tc>
      </w:tr>
      <w:tr w:rsidR="007903FC" w:rsidRPr="00536C98" w14:paraId="00F80A48" w14:textId="77777777" w:rsidTr="007903FC">
        <w:tc>
          <w:tcPr>
            <w:tcW w:w="2552" w:type="dxa"/>
            <w:vAlign w:val="center"/>
            <w:hideMark/>
          </w:tcPr>
          <w:p w14:paraId="4CB9E551" w14:textId="77777777" w:rsidR="007903FC" w:rsidRPr="00536C98" w:rsidRDefault="007903FC" w:rsidP="007903FC">
            <w:pPr>
              <w:rPr>
                <w:rFonts w:ascii="Gotham Rounded Book" w:hAnsi="Gotham Rounded Book" w:cs="Arial"/>
                <w:sz w:val="22"/>
                <w:szCs w:val="22"/>
                <w:lang w:val="es-ES"/>
              </w:rPr>
            </w:pPr>
            <w:r w:rsidRPr="00536C98">
              <w:rPr>
                <w:rFonts w:ascii="Gotham Rounded Book" w:hAnsi="Gotham Rounded Book" w:cs="Arial"/>
                <w:sz w:val="22"/>
                <w:szCs w:val="22"/>
              </w:rPr>
              <w:t>SAPAL</w:t>
            </w:r>
          </w:p>
        </w:tc>
        <w:tc>
          <w:tcPr>
            <w:tcW w:w="6657" w:type="dxa"/>
            <w:vAlign w:val="center"/>
            <w:hideMark/>
          </w:tcPr>
          <w:p w14:paraId="129F366F" w14:textId="77777777" w:rsidR="007903FC" w:rsidRPr="00536C98" w:rsidRDefault="007903FC" w:rsidP="007903FC">
            <w:pPr>
              <w:jc w:val="both"/>
              <w:rPr>
                <w:rFonts w:ascii="Gotham Rounded Book" w:hAnsi="Gotham Rounded Book" w:cs="Arial"/>
                <w:sz w:val="22"/>
                <w:szCs w:val="22"/>
                <w:lang w:val="es-ES"/>
              </w:rPr>
            </w:pPr>
            <w:r w:rsidRPr="00536C98">
              <w:rPr>
                <w:rFonts w:ascii="Gotham Rounded Book" w:hAnsi="Gotham Rounded Book" w:cs="Arial"/>
                <w:sz w:val="22"/>
                <w:szCs w:val="22"/>
                <w:lang w:val="es-ES"/>
              </w:rPr>
              <w:t xml:space="preserve">Reunión informativa para la vigilancia a la obra: </w:t>
            </w:r>
            <w:r w:rsidRPr="00536C98">
              <w:rPr>
                <w:rFonts w:ascii="Gotham Rounded Book" w:hAnsi="Gotham Rounded Book" w:cs="Arial"/>
                <w:i/>
                <w:sz w:val="22"/>
                <w:szCs w:val="22"/>
                <w:lang w:val="es-ES"/>
              </w:rPr>
              <w:t>“Construcción del Sistema de Retención de Aguas Pluviales en Timoteo Lozano"</w:t>
            </w:r>
          </w:p>
        </w:tc>
      </w:tr>
    </w:tbl>
    <w:p w14:paraId="7AD4AE97" w14:textId="4C3AC2FA" w:rsidR="007903FC" w:rsidRDefault="007903FC" w:rsidP="00C0492F">
      <w:pPr>
        <w:jc w:val="both"/>
        <w:rPr>
          <w:rFonts w:ascii="Gotham Rounded Book" w:eastAsia="Arial" w:hAnsi="Gotham Rounded Book" w:cs="Arial"/>
          <w:sz w:val="22"/>
          <w:szCs w:val="22"/>
        </w:rPr>
      </w:pPr>
    </w:p>
    <w:p w14:paraId="0556CEDC" w14:textId="6E4A7FD2" w:rsidR="007903FC" w:rsidRDefault="007903FC" w:rsidP="00C0492F">
      <w:pPr>
        <w:jc w:val="both"/>
        <w:rPr>
          <w:rFonts w:ascii="Gotham Rounded Book" w:eastAsia="Arial" w:hAnsi="Gotham Rounded Book" w:cs="Arial"/>
          <w:sz w:val="22"/>
          <w:szCs w:val="22"/>
        </w:rPr>
      </w:pPr>
    </w:p>
    <w:tbl>
      <w:tblPr>
        <w:tblStyle w:val="Tablaconcuadrcula"/>
        <w:tblpPr w:leftFromText="141" w:rightFromText="141" w:vertAnchor="text" w:horzAnchor="margin" w:tblpY="-88"/>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993"/>
        <w:gridCol w:w="6525"/>
      </w:tblGrid>
      <w:tr w:rsidR="007903FC" w:rsidRPr="00536C98" w14:paraId="3AAA1EDC" w14:textId="77777777" w:rsidTr="007903FC">
        <w:tc>
          <w:tcPr>
            <w:tcW w:w="1696" w:type="dxa"/>
            <w:shd w:val="clear" w:color="auto" w:fill="A6A6A6" w:themeFill="background1" w:themeFillShade="A6"/>
            <w:vAlign w:val="center"/>
            <w:hideMark/>
          </w:tcPr>
          <w:p w14:paraId="6D835DFF" w14:textId="77777777" w:rsidR="007903FC" w:rsidRPr="00536C98" w:rsidRDefault="007903FC" w:rsidP="007903FC">
            <w:pPr>
              <w:widowControl w:val="0"/>
              <w:spacing w:before="3"/>
              <w:rPr>
                <w:rFonts w:ascii="Gotham Rounded Bold" w:hAnsi="Gotham Rounded Bold" w:cs="Arial"/>
                <w:b/>
                <w:color w:val="000000" w:themeColor="text1"/>
                <w:sz w:val="22"/>
                <w:szCs w:val="22"/>
              </w:rPr>
            </w:pPr>
            <w:r w:rsidRPr="00536C98">
              <w:rPr>
                <w:rFonts w:ascii="Gotham Rounded Bold" w:hAnsi="Gotham Rounded Bold" w:cs="Arial"/>
                <w:b/>
                <w:color w:val="000000" w:themeColor="text1"/>
                <w:sz w:val="22"/>
                <w:szCs w:val="22"/>
              </w:rPr>
              <w:t>Comisión</w:t>
            </w:r>
          </w:p>
        </w:tc>
        <w:tc>
          <w:tcPr>
            <w:tcW w:w="993" w:type="dxa"/>
            <w:shd w:val="clear" w:color="auto" w:fill="A6A6A6" w:themeFill="background1" w:themeFillShade="A6"/>
            <w:vAlign w:val="center"/>
            <w:hideMark/>
          </w:tcPr>
          <w:p w14:paraId="63B9F559" w14:textId="77777777" w:rsidR="007903FC" w:rsidRPr="00536C98" w:rsidRDefault="007903FC" w:rsidP="007903FC">
            <w:pPr>
              <w:widowControl w:val="0"/>
              <w:spacing w:before="3"/>
              <w:jc w:val="center"/>
              <w:rPr>
                <w:rFonts w:ascii="Gotham Rounded Bold" w:hAnsi="Gotham Rounded Bold" w:cs="Arial"/>
                <w:b/>
                <w:color w:val="000000" w:themeColor="text1"/>
                <w:sz w:val="22"/>
                <w:szCs w:val="22"/>
              </w:rPr>
            </w:pPr>
            <w:r w:rsidRPr="00536C98">
              <w:rPr>
                <w:rFonts w:ascii="Gotham Rounded Bold" w:hAnsi="Gotham Rounded Bold" w:cs="Arial"/>
                <w:b/>
                <w:color w:val="000000" w:themeColor="text1"/>
                <w:sz w:val="22"/>
                <w:szCs w:val="22"/>
              </w:rPr>
              <w:t>Sesiones</w:t>
            </w:r>
          </w:p>
        </w:tc>
        <w:tc>
          <w:tcPr>
            <w:tcW w:w="6525" w:type="dxa"/>
            <w:shd w:val="clear" w:color="auto" w:fill="A6A6A6" w:themeFill="background1" w:themeFillShade="A6"/>
            <w:vAlign w:val="center"/>
            <w:hideMark/>
          </w:tcPr>
          <w:p w14:paraId="70063EF5" w14:textId="77777777" w:rsidR="007903FC" w:rsidRPr="00536C98" w:rsidRDefault="007903FC" w:rsidP="007903FC">
            <w:pPr>
              <w:widowControl w:val="0"/>
              <w:spacing w:before="3"/>
              <w:rPr>
                <w:rFonts w:ascii="Gotham Rounded Bold" w:hAnsi="Gotham Rounded Bold" w:cs="Arial"/>
                <w:b/>
                <w:color w:val="000000" w:themeColor="text1"/>
                <w:sz w:val="22"/>
                <w:szCs w:val="22"/>
              </w:rPr>
            </w:pPr>
            <w:r w:rsidRPr="00536C98">
              <w:rPr>
                <w:rFonts w:ascii="Gotham Rounded Bold" w:hAnsi="Gotham Rounded Bold" w:cs="Arial"/>
                <w:b/>
                <w:color w:val="000000" w:themeColor="text1"/>
                <w:sz w:val="22"/>
                <w:szCs w:val="22"/>
              </w:rPr>
              <w:t>Temas Tratados</w:t>
            </w:r>
          </w:p>
        </w:tc>
      </w:tr>
      <w:tr w:rsidR="007903FC" w:rsidRPr="00536C98" w14:paraId="473481EE" w14:textId="77777777" w:rsidTr="007903FC">
        <w:tc>
          <w:tcPr>
            <w:tcW w:w="1696" w:type="dxa"/>
            <w:vAlign w:val="center"/>
          </w:tcPr>
          <w:p w14:paraId="2B6EC074" w14:textId="77777777" w:rsidR="007903FC" w:rsidRPr="00536C98" w:rsidRDefault="007903FC" w:rsidP="007903FC">
            <w:pPr>
              <w:rPr>
                <w:rFonts w:ascii="Gotham Rounded Book" w:hAnsi="Gotham Rounded Book" w:cs="Arial"/>
                <w:sz w:val="22"/>
                <w:szCs w:val="22"/>
              </w:rPr>
            </w:pPr>
            <w:r w:rsidRPr="00536C98">
              <w:rPr>
                <w:rFonts w:ascii="Gotham Rounded Book" w:hAnsi="Gotham Rounded Book" w:cs="Arial"/>
                <w:sz w:val="22"/>
                <w:szCs w:val="22"/>
              </w:rPr>
              <w:t>Adquisiciones Gubernamentales</w:t>
            </w:r>
          </w:p>
        </w:tc>
        <w:tc>
          <w:tcPr>
            <w:tcW w:w="993" w:type="dxa"/>
            <w:vAlign w:val="center"/>
          </w:tcPr>
          <w:p w14:paraId="52D9F682" w14:textId="77777777" w:rsidR="007903FC" w:rsidRPr="00536C98" w:rsidRDefault="007903FC" w:rsidP="007903FC">
            <w:pPr>
              <w:jc w:val="center"/>
              <w:rPr>
                <w:rFonts w:ascii="Gotham Rounded Book" w:hAnsi="Gotham Rounded Book" w:cs="Arial"/>
                <w:sz w:val="22"/>
                <w:szCs w:val="22"/>
                <w:lang w:val="es-ES"/>
              </w:rPr>
            </w:pPr>
            <w:r w:rsidRPr="00536C98">
              <w:rPr>
                <w:rFonts w:ascii="Gotham Rounded Book" w:hAnsi="Gotham Rounded Book" w:cs="Arial"/>
                <w:sz w:val="22"/>
                <w:szCs w:val="22"/>
                <w:lang w:val="es-ES"/>
              </w:rPr>
              <w:t>2</w:t>
            </w:r>
          </w:p>
        </w:tc>
        <w:tc>
          <w:tcPr>
            <w:tcW w:w="6525" w:type="dxa"/>
            <w:vAlign w:val="center"/>
          </w:tcPr>
          <w:p w14:paraId="0ED2C74D" w14:textId="77777777" w:rsidR="007903FC" w:rsidRPr="00536C98" w:rsidRDefault="007903FC" w:rsidP="007903FC">
            <w:pPr>
              <w:jc w:val="both"/>
              <w:rPr>
                <w:rFonts w:ascii="Gotham Rounded Book" w:hAnsi="Gotham Rounded Book" w:cs="Arial"/>
                <w:sz w:val="22"/>
                <w:szCs w:val="22"/>
                <w:lang w:val="es-ES"/>
              </w:rPr>
            </w:pPr>
            <w:r w:rsidRPr="00536C98">
              <w:rPr>
                <w:rFonts w:ascii="Gotham Rounded Book" w:hAnsi="Gotham Rounded Book" w:cs="Arial"/>
                <w:sz w:val="22"/>
                <w:szCs w:val="22"/>
                <w:lang w:val="es-ES"/>
              </w:rPr>
              <w:t>Acuerdos de seguimiento al objetivo transversal del Plan de Trabajo: CCCSIII. Vigilar el  Sistema de Agua Potable y Alcantarillado de León. Seguimiento a los objetivos de la Comisión</w:t>
            </w:r>
          </w:p>
        </w:tc>
      </w:tr>
      <w:tr w:rsidR="007903FC" w:rsidRPr="00536C98" w14:paraId="3454C87C" w14:textId="77777777" w:rsidTr="007903FC">
        <w:tc>
          <w:tcPr>
            <w:tcW w:w="1696" w:type="dxa"/>
            <w:vAlign w:val="center"/>
            <w:hideMark/>
          </w:tcPr>
          <w:p w14:paraId="446960B3" w14:textId="77777777" w:rsidR="007903FC" w:rsidRPr="00536C98" w:rsidRDefault="007903FC" w:rsidP="007903FC">
            <w:pPr>
              <w:rPr>
                <w:rFonts w:ascii="Gotham Rounded Book" w:hAnsi="Gotham Rounded Book" w:cs="Arial"/>
                <w:sz w:val="22"/>
                <w:szCs w:val="22"/>
              </w:rPr>
            </w:pPr>
            <w:r w:rsidRPr="00536C98">
              <w:rPr>
                <w:rFonts w:ascii="Gotham Rounded Book" w:hAnsi="Gotham Rounded Book" w:cs="Arial"/>
                <w:sz w:val="22"/>
                <w:szCs w:val="22"/>
              </w:rPr>
              <w:t>Mejora de Procesos</w:t>
            </w:r>
          </w:p>
        </w:tc>
        <w:tc>
          <w:tcPr>
            <w:tcW w:w="993" w:type="dxa"/>
            <w:vAlign w:val="center"/>
          </w:tcPr>
          <w:p w14:paraId="19AF99AF" w14:textId="77777777" w:rsidR="007903FC" w:rsidRPr="00536C98" w:rsidRDefault="007903FC" w:rsidP="007903FC">
            <w:pPr>
              <w:jc w:val="center"/>
              <w:rPr>
                <w:rFonts w:ascii="Gotham Rounded Book" w:hAnsi="Gotham Rounded Book" w:cs="Arial"/>
                <w:sz w:val="22"/>
                <w:szCs w:val="22"/>
                <w:lang w:val="es-ES"/>
              </w:rPr>
            </w:pPr>
            <w:r w:rsidRPr="00536C98">
              <w:rPr>
                <w:rFonts w:ascii="Gotham Rounded Book" w:hAnsi="Gotham Rounded Book" w:cs="Arial"/>
                <w:sz w:val="22"/>
                <w:szCs w:val="22"/>
                <w:lang w:val="es-ES"/>
              </w:rPr>
              <w:t>1</w:t>
            </w:r>
          </w:p>
        </w:tc>
        <w:tc>
          <w:tcPr>
            <w:tcW w:w="6525" w:type="dxa"/>
            <w:vAlign w:val="center"/>
            <w:hideMark/>
          </w:tcPr>
          <w:p w14:paraId="00A77C36" w14:textId="77777777" w:rsidR="007903FC" w:rsidRPr="00536C98" w:rsidRDefault="007903FC" w:rsidP="007903FC">
            <w:pPr>
              <w:jc w:val="both"/>
              <w:rPr>
                <w:rFonts w:ascii="Gotham Rounded Book" w:hAnsi="Gotham Rounded Book" w:cs="Arial"/>
                <w:sz w:val="22"/>
                <w:szCs w:val="22"/>
                <w:lang w:val="es-ES"/>
              </w:rPr>
            </w:pPr>
            <w:r w:rsidRPr="00536C98">
              <w:rPr>
                <w:rFonts w:ascii="Gotham Rounded Book" w:hAnsi="Gotham Rounded Book" w:cs="Arial"/>
                <w:sz w:val="22"/>
                <w:szCs w:val="22"/>
                <w:lang w:val="es-ES"/>
              </w:rPr>
              <w:t>Seguimiento a los objetivos de la Comisión y al objetivo transversal CCCSIII.</w:t>
            </w:r>
          </w:p>
        </w:tc>
      </w:tr>
      <w:tr w:rsidR="007903FC" w:rsidRPr="00536C98" w14:paraId="3DD7028F" w14:textId="77777777" w:rsidTr="007903FC">
        <w:tc>
          <w:tcPr>
            <w:tcW w:w="1696" w:type="dxa"/>
            <w:vAlign w:val="center"/>
          </w:tcPr>
          <w:p w14:paraId="339BFE9D" w14:textId="77777777" w:rsidR="007903FC" w:rsidRPr="00536C98" w:rsidRDefault="007903FC" w:rsidP="007903FC">
            <w:pPr>
              <w:rPr>
                <w:rFonts w:ascii="Gotham Rounded Book" w:hAnsi="Gotham Rounded Book" w:cs="Arial"/>
                <w:sz w:val="22"/>
                <w:szCs w:val="22"/>
                <w:lang w:val="es-ES"/>
              </w:rPr>
            </w:pPr>
            <w:r w:rsidRPr="00536C98">
              <w:rPr>
                <w:rFonts w:ascii="Gotham Rounded Book" w:hAnsi="Gotham Rounded Book" w:cs="Arial"/>
                <w:sz w:val="22"/>
                <w:szCs w:val="22"/>
                <w:lang w:val="es-ES"/>
              </w:rPr>
              <w:t>Obra Pública</w:t>
            </w:r>
          </w:p>
        </w:tc>
        <w:tc>
          <w:tcPr>
            <w:tcW w:w="993" w:type="dxa"/>
            <w:vAlign w:val="center"/>
          </w:tcPr>
          <w:p w14:paraId="0283898B" w14:textId="77777777" w:rsidR="007903FC" w:rsidRPr="00536C98" w:rsidRDefault="007903FC" w:rsidP="007903FC">
            <w:pPr>
              <w:jc w:val="center"/>
              <w:rPr>
                <w:rFonts w:ascii="Gotham Rounded Book" w:hAnsi="Gotham Rounded Book" w:cs="Arial"/>
                <w:sz w:val="22"/>
                <w:szCs w:val="22"/>
                <w:lang w:val="es-ES"/>
              </w:rPr>
            </w:pPr>
            <w:r w:rsidRPr="00536C98">
              <w:rPr>
                <w:rFonts w:ascii="Gotham Rounded Book" w:hAnsi="Gotham Rounded Book" w:cs="Arial"/>
                <w:sz w:val="22"/>
                <w:szCs w:val="22"/>
                <w:lang w:val="es-ES"/>
              </w:rPr>
              <w:t>1</w:t>
            </w:r>
          </w:p>
        </w:tc>
        <w:tc>
          <w:tcPr>
            <w:tcW w:w="6525" w:type="dxa"/>
            <w:vAlign w:val="center"/>
          </w:tcPr>
          <w:p w14:paraId="0B4053AE" w14:textId="77777777" w:rsidR="007903FC" w:rsidRPr="00536C98" w:rsidRDefault="007903FC" w:rsidP="007903FC">
            <w:pPr>
              <w:jc w:val="both"/>
              <w:rPr>
                <w:rFonts w:ascii="Gotham Rounded Book" w:hAnsi="Gotham Rounded Book" w:cs="Arial"/>
                <w:sz w:val="22"/>
                <w:szCs w:val="22"/>
                <w:lang w:val="es-ES"/>
              </w:rPr>
            </w:pPr>
            <w:r w:rsidRPr="00536C98">
              <w:rPr>
                <w:rFonts w:ascii="Gotham Rounded Book" w:hAnsi="Gotham Rounded Book" w:cs="Arial"/>
                <w:sz w:val="22"/>
                <w:szCs w:val="22"/>
                <w:lang w:val="es-ES"/>
              </w:rPr>
              <w:t xml:space="preserve">Acuerdos de seguimiento al objetivo transversal del Plan de Trabajo: CCCSIII. Vigilar el  Sistema de Agua Potable y Alcantarillado de León. </w:t>
            </w:r>
          </w:p>
        </w:tc>
      </w:tr>
      <w:tr w:rsidR="007903FC" w:rsidRPr="00536C98" w14:paraId="0C4EC8FC" w14:textId="77777777" w:rsidTr="007903FC">
        <w:tc>
          <w:tcPr>
            <w:tcW w:w="1696" w:type="dxa"/>
            <w:vAlign w:val="center"/>
          </w:tcPr>
          <w:p w14:paraId="7C89ED95" w14:textId="77777777" w:rsidR="007903FC" w:rsidRPr="00536C98" w:rsidRDefault="007903FC" w:rsidP="007903FC">
            <w:pPr>
              <w:rPr>
                <w:rFonts w:ascii="Gotham Rounded Book" w:hAnsi="Gotham Rounded Book" w:cs="Arial"/>
                <w:sz w:val="22"/>
                <w:szCs w:val="22"/>
                <w:lang w:val="es-ES"/>
              </w:rPr>
            </w:pPr>
            <w:r w:rsidRPr="00536C98">
              <w:rPr>
                <w:rFonts w:ascii="Gotham Rounded Book" w:hAnsi="Gotham Rounded Book" w:cs="Arial"/>
                <w:sz w:val="22"/>
                <w:szCs w:val="22"/>
                <w:lang w:val="es-ES"/>
              </w:rPr>
              <w:t>Vinculación y Promoción de Valores</w:t>
            </w:r>
          </w:p>
        </w:tc>
        <w:tc>
          <w:tcPr>
            <w:tcW w:w="993" w:type="dxa"/>
            <w:vAlign w:val="center"/>
          </w:tcPr>
          <w:p w14:paraId="526C6AEF" w14:textId="77777777" w:rsidR="007903FC" w:rsidRPr="00536C98" w:rsidRDefault="007903FC" w:rsidP="007903FC">
            <w:pPr>
              <w:jc w:val="center"/>
              <w:rPr>
                <w:rFonts w:ascii="Gotham Rounded Book" w:hAnsi="Gotham Rounded Book" w:cs="Arial"/>
                <w:sz w:val="22"/>
                <w:szCs w:val="22"/>
                <w:lang w:val="es-ES"/>
              </w:rPr>
            </w:pPr>
            <w:r w:rsidRPr="00536C98">
              <w:rPr>
                <w:rFonts w:ascii="Gotham Rounded Book" w:hAnsi="Gotham Rounded Book" w:cs="Arial"/>
                <w:sz w:val="22"/>
                <w:szCs w:val="22"/>
                <w:lang w:val="es-ES"/>
              </w:rPr>
              <w:t>2</w:t>
            </w:r>
          </w:p>
        </w:tc>
        <w:tc>
          <w:tcPr>
            <w:tcW w:w="6525" w:type="dxa"/>
            <w:vAlign w:val="center"/>
          </w:tcPr>
          <w:p w14:paraId="244F2BC4" w14:textId="77777777" w:rsidR="007903FC" w:rsidRPr="00536C98" w:rsidRDefault="007903FC" w:rsidP="007903FC">
            <w:pPr>
              <w:jc w:val="both"/>
              <w:rPr>
                <w:rFonts w:ascii="Gotham Rounded Book" w:hAnsi="Gotham Rounded Book" w:cs="Arial"/>
                <w:sz w:val="22"/>
                <w:szCs w:val="22"/>
                <w:lang w:val="es-ES"/>
              </w:rPr>
            </w:pPr>
            <w:r w:rsidRPr="00536C98">
              <w:rPr>
                <w:rFonts w:ascii="Gotham Rounded Book" w:hAnsi="Gotham Rounded Book" w:cs="Arial"/>
                <w:sz w:val="22"/>
                <w:szCs w:val="22"/>
                <w:lang w:val="es-ES"/>
              </w:rPr>
              <w:t xml:space="preserve">Seguimiento a los objetivos de la Comisión. Acuerdos para promover la firma de los principios éticos con los consejos directivos y consultivos de la administración. </w:t>
            </w:r>
          </w:p>
        </w:tc>
      </w:tr>
    </w:tbl>
    <w:p w14:paraId="2AA61310" w14:textId="77777777" w:rsidR="007903FC" w:rsidRDefault="007903FC" w:rsidP="00C0492F">
      <w:pPr>
        <w:jc w:val="both"/>
        <w:rPr>
          <w:rFonts w:ascii="Gotham Rounded Book" w:eastAsia="Arial" w:hAnsi="Gotham Rounded Book" w:cs="Arial"/>
          <w:sz w:val="22"/>
          <w:szCs w:val="22"/>
        </w:rPr>
      </w:pPr>
    </w:p>
    <w:p w14:paraId="733182FE" w14:textId="77777777" w:rsidR="007903FC" w:rsidRDefault="007903FC" w:rsidP="00C0492F">
      <w:pPr>
        <w:jc w:val="both"/>
        <w:rPr>
          <w:rFonts w:ascii="Gotham Rounded Book" w:eastAsia="Arial" w:hAnsi="Gotham Rounded Book" w:cs="Arial"/>
          <w:sz w:val="22"/>
          <w:szCs w:val="22"/>
        </w:rPr>
      </w:pPr>
    </w:p>
    <w:p w14:paraId="4CF655D6" w14:textId="40360383" w:rsidR="00C0492F" w:rsidRPr="00C0492F" w:rsidRDefault="00C0492F" w:rsidP="00C0492F">
      <w:pPr>
        <w:jc w:val="both"/>
        <w:rPr>
          <w:rFonts w:ascii="Gotham Rounded Book" w:eastAsia="Arial" w:hAnsi="Gotham Rounded Book" w:cs="Arial"/>
          <w:sz w:val="22"/>
          <w:szCs w:val="22"/>
        </w:rPr>
      </w:pPr>
      <w:r w:rsidRPr="00C0492F">
        <w:rPr>
          <w:rFonts w:ascii="Gotham Rounded Book" w:eastAsia="Arial" w:hAnsi="Gotham Rounded Book" w:cs="Arial"/>
          <w:sz w:val="22"/>
          <w:szCs w:val="22"/>
        </w:rPr>
        <w:t xml:space="preserve">Para promover la transparencia en la gestión municipal y en atención a los objetivos del Consejo en relación a la vinculación y promoción de valores, apoyamos en la coordinación de sesiones para la firma de </w:t>
      </w:r>
      <w:r w:rsidRPr="00C0492F">
        <w:rPr>
          <w:rFonts w:ascii="Gotham Rounded Book" w:eastAsia="Arial" w:hAnsi="Gotham Rounded Book" w:cs="Arial"/>
          <w:b/>
          <w:sz w:val="22"/>
          <w:szCs w:val="22"/>
        </w:rPr>
        <w:t xml:space="preserve">los </w:t>
      </w:r>
      <w:r w:rsidRPr="00C0492F">
        <w:rPr>
          <w:rFonts w:ascii="Gotham Rounded Book" w:eastAsia="Arial" w:hAnsi="Gotham Rounded Book" w:cs="Arial"/>
          <w:b/>
          <w:i/>
          <w:sz w:val="22"/>
          <w:szCs w:val="22"/>
        </w:rPr>
        <w:t>“Principios Éticos para las y los Consejeros Ciudadanos de la Administración Pública Municipal de León, Guanajuato”</w:t>
      </w:r>
      <w:r w:rsidRPr="00C0492F">
        <w:rPr>
          <w:rFonts w:ascii="Gotham Rounded Book" w:eastAsia="Arial" w:hAnsi="Gotham Rounded Book" w:cs="Arial"/>
          <w:i/>
          <w:sz w:val="22"/>
          <w:szCs w:val="22"/>
        </w:rPr>
        <w:t>,</w:t>
      </w:r>
      <w:r w:rsidRPr="00C0492F">
        <w:rPr>
          <w:rFonts w:ascii="Gotham Rounded Book" w:eastAsia="Arial" w:hAnsi="Gotham Rounded Book" w:cs="Arial"/>
          <w:sz w:val="22"/>
          <w:szCs w:val="22"/>
        </w:rPr>
        <w:t xml:space="preserve"> con los siguientes Consejos Directivos: Patronato de Bomberos, COMUDE e IMUVI.</w:t>
      </w:r>
    </w:p>
    <w:p w14:paraId="1288BFBD" w14:textId="23307F0E" w:rsidR="00C0492F" w:rsidRPr="00C0492F" w:rsidRDefault="00C0492F" w:rsidP="00C0492F">
      <w:pPr>
        <w:jc w:val="both"/>
        <w:rPr>
          <w:rFonts w:ascii="Gotham Rounded Book" w:eastAsia="Arial" w:hAnsi="Gotham Rounded Book" w:cs="Arial"/>
          <w:sz w:val="22"/>
          <w:szCs w:val="22"/>
        </w:rPr>
      </w:pPr>
    </w:p>
    <w:p w14:paraId="1686FF90" w14:textId="77777777" w:rsidR="00C0492F" w:rsidRPr="00F36A0B" w:rsidRDefault="00C0492F" w:rsidP="00C0492F">
      <w:pPr>
        <w:jc w:val="both"/>
        <w:rPr>
          <w:rFonts w:ascii="Gotham Rounded Book" w:eastAsia="Arial" w:hAnsi="Gotham Rounded Book" w:cs="Arial"/>
          <w:sz w:val="20"/>
        </w:rPr>
      </w:pPr>
    </w:p>
    <w:p w14:paraId="2147C29E" w14:textId="77777777" w:rsidR="00C0492F" w:rsidRDefault="00C0492F" w:rsidP="00C0492F">
      <w:pPr>
        <w:pStyle w:val="Prrafodelista"/>
        <w:jc w:val="both"/>
        <w:rPr>
          <w:rFonts w:ascii="Gotham Rounded Book" w:eastAsia="Arial" w:hAnsi="Gotham Rounded Book" w:cs="Arial"/>
          <w:sz w:val="20"/>
          <w:lang w:eastAsia="en-US"/>
        </w:rPr>
      </w:pPr>
      <w:r>
        <w:rPr>
          <w:rFonts w:ascii="Gotham Rounded Book" w:eastAsia="Arial" w:hAnsi="Gotham Rounded Book" w:cs="Arial"/>
          <w:noProof/>
          <w:sz w:val="20"/>
          <w:lang w:val="es-MX" w:eastAsia="es-MX"/>
        </w:rPr>
        <mc:AlternateContent>
          <mc:Choice Requires="wpg">
            <w:drawing>
              <wp:anchor distT="0" distB="0" distL="114300" distR="114300" simplePos="0" relativeHeight="251709440" behindDoc="0" locked="0" layoutInCell="1" allowOverlap="1" wp14:anchorId="7E18727C" wp14:editId="0AED0133">
                <wp:simplePos x="0" y="0"/>
                <wp:positionH relativeFrom="margin">
                  <wp:posOffset>377190</wp:posOffset>
                </wp:positionH>
                <wp:positionV relativeFrom="paragraph">
                  <wp:posOffset>9525</wp:posOffset>
                </wp:positionV>
                <wp:extent cx="4762500" cy="2171700"/>
                <wp:effectExtent l="0" t="0" r="0" b="0"/>
                <wp:wrapNone/>
                <wp:docPr id="133" name="Grupo 133"/>
                <wp:cNvGraphicFramePr/>
                <a:graphic xmlns:a="http://schemas.openxmlformats.org/drawingml/2006/main">
                  <a:graphicData uri="http://schemas.microsoft.com/office/word/2010/wordprocessingGroup">
                    <wpg:wgp>
                      <wpg:cNvGrpSpPr/>
                      <wpg:grpSpPr>
                        <a:xfrm>
                          <a:off x="0" y="0"/>
                          <a:ext cx="4762500" cy="2171700"/>
                          <a:chOff x="0" y="0"/>
                          <a:chExt cx="5572125" cy="2724150"/>
                        </a:xfrm>
                      </wpg:grpSpPr>
                      <pic:pic xmlns:pic="http://schemas.openxmlformats.org/drawingml/2006/picture">
                        <pic:nvPicPr>
                          <pic:cNvPr id="134" name="Imagen 134" descr="C:\Users\zyanya.castillo\Desktop\INFORME SEP-OCTUBRE\FB_IMG_1573052241481.jp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28575" y="0"/>
                            <a:ext cx="2838450" cy="1390650"/>
                          </a:xfrm>
                          <a:prstGeom prst="rect">
                            <a:avLst/>
                          </a:prstGeom>
                          <a:noFill/>
                          <a:ln>
                            <a:noFill/>
                          </a:ln>
                        </pic:spPr>
                      </pic:pic>
                      <pic:pic xmlns:pic="http://schemas.openxmlformats.org/drawingml/2006/picture">
                        <pic:nvPicPr>
                          <pic:cNvPr id="135" name="Imagen 135" descr="C:\Users\zyanya.castillo\Desktop\INFORME SEP-OCTUBRE\FB_IMG_1573052208670.jp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2905125" y="28575"/>
                            <a:ext cx="2667000" cy="2695575"/>
                          </a:xfrm>
                          <a:prstGeom prst="rect">
                            <a:avLst/>
                          </a:prstGeom>
                          <a:noFill/>
                          <a:ln>
                            <a:noFill/>
                          </a:ln>
                        </pic:spPr>
                      </pic:pic>
                      <pic:pic xmlns:pic="http://schemas.openxmlformats.org/drawingml/2006/picture">
                        <pic:nvPicPr>
                          <pic:cNvPr id="136" name="Imagen 136"/>
                          <pic:cNvPicPr>
                            <a:picLocks noChangeAspect="1"/>
                          </pic:cNvPicPr>
                        </pic:nvPicPr>
                        <pic:blipFill rotWithShape="1">
                          <a:blip r:embed="rId52">
                            <a:extLst>
                              <a:ext uri="{28A0092B-C50C-407E-A947-70E740481C1C}">
                                <a14:useLocalDpi xmlns:a14="http://schemas.microsoft.com/office/drawing/2010/main" val="0"/>
                              </a:ext>
                            </a:extLst>
                          </a:blip>
                          <a:srcRect l="41377" t="39272" r="40580" b="39188"/>
                          <a:stretch/>
                        </pic:blipFill>
                        <pic:spPr bwMode="auto">
                          <a:xfrm>
                            <a:off x="0" y="1419225"/>
                            <a:ext cx="2886075" cy="12763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2539AB13" id="Grupo 133" o:spid="_x0000_s1026" style="position:absolute;margin-left:29.7pt;margin-top:.75pt;width:375pt;height:171pt;z-index:251709440;mso-position-horizontal-relative:margin;mso-width-relative:margin;mso-height-relative:margin" coordsize="55721,2724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">
                <v:shape id="Imagen 134" o:spid="_x0000_s1027" type="#_x0000_t75" style="position:absolute;left:285;width:28385;height:13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">
                  <v:imagedata r:id="rId55" o:title="FB_IMG_1573052241481"/>
                </v:shape>
                <v:shape id="Imagen 135" o:spid="_x0000_s1028" type="#_x0000_t75" style="position:absolute;left:29051;top:285;width:26670;height:26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">
                  <v:imagedata r:id="rId56" o:title="FB_IMG_1573052208670"/>
                </v:shape>
                <v:shape id="Imagen 136" o:spid="_x0000_s1029" type="#_x0000_t75" style="position:absolute;top:14192;width:28860;height:12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">
                  <v:imagedata r:id="rId57" o:title="" croptop="25737f" cropbottom="25682f" cropleft="27117f" cropright="26595f"/>
                </v:shape>
                <w10:wrap anchorx="margin"/>
              </v:group>
            </w:pict>
          </mc:Fallback>
        </mc:AlternateContent>
      </w:r>
    </w:p>
    <w:p w14:paraId="5901F300" w14:textId="77777777" w:rsidR="00C0492F" w:rsidRDefault="00C0492F" w:rsidP="00C0492F">
      <w:pPr>
        <w:pStyle w:val="Prrafodelista"/>
        <w:jc w:val="both"/>
        <w:rPr>
          <w:rFonts w:ascii="Gotham Rounded Book" w:eastAsia="Arial" w:hAnsi="Gotham Rounded Book" w:cs="Arial"/>
          <w:sz w:val="20"/>
          <w:lang w:eastAsia="en-US"/>
        </w:rPr>
      </w:pPr>
    </w:p>
    <w:p w14:paraId="3AD42B68" w14:textId="77777777" w:rsidR="00C0492F" w:rsidRDefault="00C0492F" w:rsidP="00C0492F">
      <w:pPr>
        <w:pStyle w:val="Prrafodelista"/>
        <w:jc w:val="both"/>
        <w:rPr>
          <w:rFonts w:ascii="Gotham Rounded Book" w:eastAsia="Arial" w:hAnsi="Gotham Rounded Book" w:cs="Arial"/>
          <w:sz w:val="20"/>
          <w:lang w:eastAsia="en-US"/>
        </w:rPr>
      </w:pPr>
      <w:r w:rsidRPr="00F36A0B">
        <w:rPr>
          <w:rFonts w:ascii="Gotham Rounded Book" w:eastAsia="Arial" w:hAnsi="Gotham Rounded Book" w:cs="Arial"/>
          <w:sz w:val="20"/>
          <w:lang w:eastAsia="en-US"/>
        </w:rPr>
        <w:t xml:space="preserve"> </w:t>
      </w:r>
    </w:p>
    <w:p w14:paraId="7891F78A" w14:textId="77777777" w:rsidR="00C0492F" w:rsidRPr="00DA333D" w:rsidRDefault="00C0492F" w:rsidP="00C0492F">
      <w:pPr>
        <w:jc w:val="both"/>
        <w:rPr>
          <w:rFonts w:ascii="Gotham Rounded Book" w:eastAsia="Arial" w:hAnsi="Gotham Rounded Book" w:cs="Arial"/>
          <w:sz w:val="20"/>
        </w:rPr>
      </w:pPr>
    </w:p>
    <w:p w14:paraId="12D26345" w14:textId="77777777" w:rsidR="00C0492F" w:rsidRDefault="00C0492F" w:rsidP="00C0492F">
      <w:pPr>
        <w:rPr>
          <w:rFonts w:ascii="Gotham Rounded Bold" w:hAnsi="Gotham Rounded Bold"/>
          <w:b/>
          <w:color w:val="2E74B5" w:themeColor="accent1" w:themeShade="BF"/>
        </w:rPr>
      </w:pPr>
    </w:p>
    <w:p w14:paraId="2C37048A" w14:textId="77777777" w:rsidR="00C0492F" w:rsidRDefault="00C0492F" w:rsidP="00C0492F">
      <w:pPr>
        <w:tabs>
          <w:tab w:val="left" w:pos="709"/>
        </w:tabs>
        <w:jc w:val="both"/>
        <w:rPr>
          <w:rFonts w:ascii="Gotham Rounded Bold" w:hAnsi="Gotham Rounded Bold"/>
          <w:b/>
          <w:color w:val="2E74B5" w:themeColor="accent1" w:themeShade="BF"/>
        </w:rPr>
      </w:pPr>
    </w:p>
    <w:p w14:paraId="55B5FDFE" w14:textId="77777777" w:rsidR="00C0492F" w:rsidRDefault="00C0492F" w:rsidP="00C0492F">
      <w:pPr>
        <w:tabs>
          <w:tab w:val="left" w:pos="709"/>
        </w:tabs>
        <w:jc w:val="both"/>
        <w:rPr>
          <w:rFonts w:ascii="Gotham Rounded Bold" w:hAnsi="Gotham Rounded Bold"/>
          <w:b/>
          <w:color w:val="2E74B5" w:themeColor="accent1" w:themeShade="BF"/>
        </w:rPr>
      </w:pPr>
    </w:p>
    <w:p w14:paraId="41DDEDA3" w14:textId="77777777" w:rsidR="00C0492F" w:rsidRDefault="00C0492F" w:rsidP="00C0492F">
      <w:pPr>
        <w:tabs>
          <w:tab w:val="left" w:pos="709"/>
        </w:tabs>
        <w:jc w:val="both"/>
        <w:rPr>
          <w:rFonts w:ascii="Gotham Rounded Bold" w:hAnsi="Gotham Rounded Bold"/>
          <w:b/>
          <w:color w:val="2E74B5" w:themeColor="accent1" w:themeShade="BF"/>
        </w:rPr>
      </w:pPr>
    </w:p>
    <w:p w14:paraId="79F2636C" w14:textId="77777777" w:rsidR="00C0492F" w:rsidRDefault="00C0492F" w:rsidP="00C0492F">
      <w:pPr>
        <w:rPr>
          <w:rFonts w:ascii="Gotham Rounded Bold" w:hAnsi="Gotham Rounded Bold"/>
          <w:b/>
          <w:color w:val="2E74B5" w:themeColor="accent1" w:themeShade="BF"/>
        </w:rPr>
      </w:pPr>
    </w:p>
    <w:p w14:paraId="28CD4498" w14:textId="77777777" w:rsidR="00C0492F" w:rsidRDefault="00C0492F" w:rsidP="00C0492F">
      <w:pPr>
        <w:rPr>
          <w:rFonts w:ascii="Gotham Rounded Bold" w:hAnsi="Gotham Rounded Bold"/>
          <w:b/>
          <w:color w:val="2E74B5" w:themeColor="accent1" w:themeShade="BF"/>
        </w:rPr>
      </w:pPr>
    </w:p>
    <w:p w14:paraId="1005E07B" w14:textId="77777777" w:rsidR="00C0492F" w:rsidRDefault="00C0492F" w:rsidP="00C0492F">
      <w:pPr>
        <w:rPr>
          <w:rFonts w:ascii="Gotham Rounded Bold" w:hAnsi="Gotham Rounded Bold"/>
          <w:b/>
          <w:color w:val="2E74B5" w:themeColor="accent1" w:themeShade="BF"/>
        </w:rPr>
      </w:pPr>
    </w:p>
    <w:p w14:paraId="62DD24F0" w14:textId="0BD266FD" w:rsidR="00C0492F" w:rsidRPr="0059248F" w:rsidRDefault="00C0492F" w:rsidP="00C0492F">
      <w:pPr>
        <w:rPr>
          <w:rFonts w:ascii="Gotham Rounded Bold" w:hAnsi="Gotham Rounded Bold"/>
          <w:b/>
          <w:color w:val="2E74B5" w:themeColor="accent1" w:themeShade="BF"/>
        </w:rPr>
      </w:pPr>
      <w:r w:rsidRPr="0059248F">
        <w:rPr>
          <w:rFonts w:ascii="Gotham Rounded Bold" w:hAnsi="Gotham Rounded Bold"/>
          <w:b/>
          <w:color w:val="2E74B5" w:themeColor="accent1" w:themeShade="BF"/>
        </w:rPr>
        <w:t>Pa</w:t>
      </w:r>
      <w:r>
        <w:rPr>
          <w:rFonts w:ascii="Gotham Rounded Bold" w:hAnsi="Gotham Rounded Bold"/>
          <w:b/>
          <w:color w:val="2E74B5" w:themeColor="accent1" w:themeShade="BF"/>
        </w:rPr>
        <w:t>rticipación e</w:t>
      </w:r>
      <w:r w:rsidRPr="0059248F">
        <w:rPr>
          <w:rFonts w:ascii="Gotham Rounded Bold" w:hAnsi="Gotham Rounded Bold"/>
          <w:b/>
          <w:color w:val="2E74B5" w:themeColor="accent1" w:themeShade="BF"/>
        </w:rPr>
        <w:t>n Consejos Directivos</w:t>
      </w:r>
    </w:p>
    <w:p w14:paraId="58DEEB05" w14:textId="77777777" w:rsidR="00C0492F" w:rsidRPr="00042127" w:rsidRDefault="00C0492F" w:rsidP="00C0492F">
      <w:pPr>
        <w:tabs>
          <w:tab w:val="left" w:pos="709"/>
        </w:tabs>
        <w:jc w:val="both"/>
        <w:rPr>
          <w:rFonts w:ascii="Gotham Rounded Bold" w:hAnsi="Gotham Rounded Bold"/>
          <w:color w:val="000000" w:themeColor="text1"/>
          <w:sz w:val="20"/>
          <w:szCs w:val="20"/>
        </w:rPr>
      </w:pPr>
      <w:r w:rsidRPr="00042127">
        <w:rPr>
          <w:rFonts w:ascii="Gotham Rounded Bold" w:hAnsi="Gotham Rounded Bold"/>
          <w:color w:val="000000" w:themeColor="text1"/>
          <w:sz w:val="20"/>
          <w:szCs w:val="20"/>
        </w:rPr>
        <w:t xml:space="preserve">Se participó en </w:t>
      </w:r>
      <w:r w:rsidRPr="00042127">
        <w:rPr>
          <w:rFonts w:ascii="Gotham Rounded Bold" w:hAnsi="Gotham Rounded Bold"/>
          <w:b/>
          <w:color w:val="000000" w:themeColor="text1"/>
          <w:sz w:val="20"/>
          <w:szCs w:val="20"/>
        </w:rPr>
        <w:t>3</w:t>
      </w:r>
      <w:r w:rsidRPr="00042127">
        <w:rPr>
          <w:rFonts w:ascii="Gotham Rounded Bold" w:hAnsi="Gotham Rounded Bold"/>
          <w:color w:val="000000" w:themeColor="text1"/>
          <w:sz w:val="20"/>
          <w:szCs w:val="20"/>
        </w:rPr>
        <w:t xml:space="preserve"> Sesiones ordinarias de Consejos Directivos, </w:t>
      </w:r>
      <w:r w:rsidRPr="00042127">
        <w:rPr>
          <w:rFonts w:ascii="Gotham Rounded Bold" w:hAnsi="Gotham Rounded Bold"/>
          <w:b/>
          <w:color w:val="000000" w:themeColor="text1"/>
          <w:sz w:val="20"/>
          <w:szCs w:val="20"/>
        </w:rPr>
        <w:t>2</w:t>
      </w:r>
      <w:r w:rsidRPr="00042127">
        <w:rPr>
          <w:rFonts w:ascii="Gotham Rounded Bold" w:hAnsi="Gotham Rounded Bold"/>
          <w:color w:val="000000" w:themeColor="text1"/>
          <w:sz w:val="20"/>
          <w:szCs w:val="20"/>
        </w:rPr>
        <w:t xml:space="preserve"> del Instituto de las Mujeres y </w:t>
      </w:r>
      <w:r w:rsidRPr="00042127">
        <w:rPr>
          <w:rFonts w:ascii="Gotham Rounded Bold" w:hAnsi="Gotham Rounded Bold"/>
          <w:b/>
          <w:color w:val="000000" w:themeColor="text1"/>
          <w:sz w:val="20"/>
          <w:szCs w:val="20"/>
        </w:rPr>
        <w:t>1</w:t>
      </w:r>
      <w:r w:rsidRPr="00042127">
        <w:rPr>
          <w:rFonts w:ascii="Gotham Rounded Bold" w:hAnsi="Gotham Rounded Bold"/>
          <w:color w:val="000000" w:themeColor="text1"/>
          <w:sz w:val="20"/>
          <w:szCs w:val="20"/>
        </w:rPr>
        <w:t xml:space="preserve"> del Instituto Cultural de León.</w:t>
      </w:r>
    </w:p>
    <w:p w14:paraId="7AEB04DE" w14:textId="77777777" w:rsidR="00C0492F" w:rsidRDefault="00C0492F" w:rsidP="00C0492F">
      <w:pPr>
        <w:rPr>
          <w:rFonts w:ascii="Gotham Rounded Bold" w:hAnsi="Gotham Rounded Bold"/>
          <w:b/>
          <w:color w:val="2E74B5" w:themeColor="accent1" w:themeShade="BF"/>
        </w:rPr>
      </w:pPr>
    </w:p>
    <w:p w14:paraId="65A9516C" w14:textId="77777777" w:rsidR="00B94C13" w:rsidRDefault="00B94C13" w:rsidP="00B94C13">
      <w:pPr>
        <w:tabs>
          <w:tab w:val="left" w:pos="709"/>
        </w:tabs>
        <w:jc w:val="both"/>
        <w:rPr>
          <w:rFonts w:ascii="Gotham Rounded Bold" w:hAnsi="Gotham Rounded Bold"/>
          <w:b/>
          <w:color w:val="2E74B5" w:themeColor="accent1" w:themeShade="BF"/>
          <w:sz w:val="22"/>
        </w:rPr>
      </w:pPr>
    </w:p>
    <w:p w14:paraId="0CF7939F" w14:textId="755D0EC8" w:rsidR="00C62CAD" w:rsidRPr="00BC419A" w:rsidRDefault="00C76734" w:rsidP="00C62CAD">
      <w:pPr>
        <w:pStyle w:val="Estilo1"/>
        <w:jc w:val="both"/>
        <w:rPr>
          <w:color w:val="00B050"/>
          <w:sz w:val="32"/>
          <w:szCs w:val="30"/>
        </w:rPr>
      </w:pPr>
      <w:r>
        <w:rPr>
          <w:color w:val="00B050"/>
          <w:sz w:val="32"/>
          <w:szCs w:val="30"/>
        </w:rPr>
        <w:t>D</w:t>
      </w:r>
      <w:r w:rsidR="00C62CAD" w:rsidRPr="00BC419A">
        <w:rPr>
          <w:color w:val="00B050"/>
          <w:sz w:val="32"/>
          <w:szCs w:val="30"/>
        </w:rPr>
        <w:t>irección de Auditoría Contable y Financiera.</w:t>
      </w:r>
      <w:bookmarkEnd w:id="34"/>
    </w:p>
    <w:p w14:paraId="72C5D0C2" w14:textId="77777777" w:rsidR="00BA3907" w:rsidRDefault="00BA3907" w:rsidP="00BA3907">
      <w:pPr>
        <w:tabs>
          <w:tab w:val="left" w:pos="5595"/>
        </w:tabs>
        <w:jc w:val="both"/>
        <w:rPr>
          <w:rFonts w:ascii="Gotham Rounded Book" w:hAnsi="Gotham Rounded Book"/>
          <w:b/>
          <w:bCs/>
          <w:sz w:val="20"/>
        </w:rPr>
      </w:pPr>
    </w:p>
    <w:p w14:paraId="29E68575" w14:textId="77777777" w:rsidR="00BA3907" w:rsidRPr="001E397C" w:rsidRDefault="00BA3907" w:rsidP="00BA3907">
      <w:pPr>
        <w:spacing w:line="276" w:lineRule="auto"/>
        <w:rPr>
          <w:rFonts w:ascii="Gotham Rounded Book" w:hAnsi="Gotham Rounded Book" w:cs="Linux Libertine"/>
          <w:sz w:val="18"/>
          <w:szCs w:val="22"/>
        </w:rPr>
      </w:pPr>
      <w:r w:rsidRPr="001E397C">
        <w:rPr>
          <w:rStyle w:val="Textoennegrita"/>
          <w:rFonts w:ascii="Gotham Rounded Bold" w:hAnsi="Gotham Rounded Bold"/>
          <w:color w:val="BF8F00" w:themeColor="accent4" w:themeShade="BF"/>
          <w:sz w:val="20"/>
          <w:lang w:eastAsia="es-ES"/>
        </w:rPr>
        <w:t xml:space="preserve">Componente 19.  </w:t>
      </w:r>
      <w:r w:rsidRPr="001E397C">
        <w:rPr>
          <w:rStyle w:val="Textoennegrita"/>
          <w:rFonts w:ascii="Gotham Rounded Bold" w:hAnsi="Gotham Rounded Bold"/>
          <w:color w:val="2E74B5" w:themeColor="accent1" w:themeShade="BF"/>
          <w:sz w:val="20"/>
          <w:lang w:eastAsia="es-ES"/>
        </w:rPr>
        <w:t>Auditorías Contables y Financieras basadas en la gestión de riesgos, ejecutadas.</w:t>
      </w:r>
    </w:p>
    <w:p w14:paraId="0B9AB166" w14:textId="77777777" w:rsidR="00BA3907" w:rsidRPr="00C62CAD" w:rsidRDefault="00BA3907" w:rsidP="00BA3907">
      <w:pPr>
        <w:tabs>
          <w:tab w:val="left" w:pos="5595"/>
        </w:tabs>
        <w:jc w:val="both"/>
        <w:rPr>
          <w:rFonts w:ascii="Gotham Rounded Book" w:hAnsi="Gotham Rounded Book"/>
          <w:bCs/>
          <w:sz w:val="20"/>
        </w:rPr>
      </w:pPr>
    </w:p>
    <w:p w14:paraId="7C7913B2" w14:textId="77777777" w:rsidR="005A503F" w:rsidRDefault="005A503F" w:rsidP="005A503F">
      <w:pPr>
        <w:pStyle w:val="Prrafodelista"/>
        <w:tabs>
          <w:tab w:val="left" w:pos="1200"/>
        </w:tabs>
        <w:ind w:left="0"/>
        <w:jc w:val="both"/>
        <w:rPr>
          <w:rFonts w:ascii="Gotham Rounded Book" w:eastAsia="Times New Roman" w:hAnsi="Gotham Rounded Book" w:cs="Linux Libertine"/>
          <w:sz w:val="20"/>
          <w:lang w:val="es-MX"/>
        </w:rPr>
      </w:pPr>
      <w:r w:rsidRPr="00646F94">
        <w:rPr>
          <w:rFonts w:ascii="Gotham Rounded Book" w:eastAsia="Times New Roman" w:hAnsi="Gotham Rounded Book" w:cs="Linux Libertine"/>
          <w:sz w:val="20"/>
          <w:lang w:val="es-MX"/>
        </w:rPr>
        <w:t xml:space="preserve">En el bimestre </w:t>
      </w:r>
      <w:r>
        <w:rPr>
          <w:rFonts w:ascii="Gotham Rounded Book" w:eastAsia="Times New Roman" w:hAnsi="Gotham Rounded Book" w:cs="Linux Libertine"/>
          <w:sz w:val="20"/>
          <w:lang w:val="es-MX"/>
        </w:rPr>
        <w:t xml:space="preserve">septiembre </w:t>
      </w:r>
      <w:r>
        <w:rPr>
          <w:rFonts w:ascii="Gotham Rounded Book" w:hAnsi="Gotham Rounded Book" w:cs="Linux Libertine"/>
          <w:sz w:val="20"/>
        </w:rPr>
        <w:t xml:space="preserve">- octubre </w:t>
      </w:r>
      <w:r w:rsidRPr="004C796F">
        <w:rPr>
          <w:rFonts w:ascii="Gotham Rounded Book" w:eastAsia="Times New Roman" w:hAnsi="Gotham Rounded Book" w:cs="Linux Libertine"/>
          <w:b/>
          <w:bCs/>
          <w:sz w:val="20"/>
          <w:lang w:val="es-MX"/>
        </w:rPr>
        <w:t>se inici</w:t>
      </w:r>
      <w:r>
        <w:rPr>
          <w:rFonts w:ascii="Gotham Rounded Book" w:eastAsia="Times New Roman" w:hAnsi="Gotham Rounded Book" w:cs="Linux Libertine"/>
          <w:b/>
          <w:bCs/>
          <w:sz w:val="20"/>
          <w:lang w:val="es-MX"/>
        </w:rPr>
        <w:t>ó</w:t>
      </w:r>
      <w:r>
        <w:rPr>
          <w:rFonts w:ascii="Gotham Rounded Book" w:eastAsia="Times New Roman" w:hAnsi="Gotham Rounded Book" w:cs="Linux Libertine"/>
          <w:sz w:val="20"/>
          <w:lang w:val="es-MX"/>
        </w:rPr>
        <w:t xml:space="preserve"> </w:t>
      </w:r>
      <w:r>
        <w:rPr>
          <w:rFonts w:ascii="Gotham Rounded Bold" w:eastAsia="Times New Roman" w:hAnsi="Gotham Rounded Bold" w:cs="Linux Libertine"/>
          <w:b/>
          <w:sz w:val="20"/>
          <w:lang w:val="es-MX"/>
        </w:rPr>
        <w:t>1</w:t>
      </w:r>
      <w:r w:rsidRPr="00646F94">
        <w:rPr>
          <w:rFonts w:ascii="Gotham Rounded Book" w:eastAsia="Times New Roman" w:hAnsi="Gotham Rounded Book" w:cs="Linux Libertine"/>
          <w:b/>
          <w:sz w:val="20"/>
          <w:lang w:val="es-MX"/>
        </w:rPr>
        <w:t xml:space="preserve"> </w:t>
      </w:r>
      <w:r w:rsidRPr="00646F94">
        <w:rPr>
          <w:rFonts w:ascii="Gotham Rounded Book" w:eastAsia="Times New Roman" w:hAnsi="Gotham Rounded Book" w:cs="Linux Libertine"/>
          <w:sz w:val="20"/>
          <w:lang w:val="es-MX"/>
        </w:rPr>
        <w:t>proceso de auditoría, que se detalla a continuación:</w:t>
      </w:r>
    </w:p>
    <w:p w14:paraId="09FD4A1F" w14:textId="09228504" w:rsidR="00BF08CF" w:rsidRPr="00B662BD" w:rsidRDefault="005A503F" w:rsidP="007E7ED5">
      <w:pPr>
        <w:pStyle w:val="Prrafodelista"/>
        <w:tabs>
          <w:tab w:val="left" w:pos="1200"/>
        </w:tabs>
        <w:ind w:left="0" w:firstLine="708"/>
        <w:jc w:val="both"/>
        <w:rPr>
          <w:rFonts w:ascii="Gotham Rounded Book" w:eastAsia="Times New Roman" w:hAnsi="Gotham Rounded Book" w:cs="Linux Libertine"/>
          <w:sz w:val="20"/>
          <w:lang w:val="es-MX"/>
        </w:rPr>
      </w:pPr>
      <w:r>
        <w:rPr>
          <w:rFonts w:ascii="Gotham Rounded Book" w:eastAsia="Times New Roman" w:hAnsi="Gotham Rounded Book" w:cs="Linux Libertine"/>
          <w:noProof/>
          <w:sz w:val="20"/>
          <w:lang w:val="es-MX" w:eastAsia="es-MX"/>
        </w:rPr>
        <w:drawing>
          <wp:inline distT="0" distB="0" distL="0" distR="0" wp14:anchorId="1A3E52E1" wp14:editId="50B1A58E">
            <wp:extent cx="5914103" cy="1661959"/>
            <wp:effectExtent l="0" t="0" r="0" b="0"/>
            <wp:docPr id="139" name="Diagrama 13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p>
    <w:p w14:paraId="7A382212" w14:textId="77777777" w:rsidR="005A503F" w:rsidRDefault="005A503F" w:rsidP="005A503F">
      <w:pPr>
        <w:tabs>
          <w:tab w:val="left" w:pos="1200"/>
        </w:tabs>
        <w:jc w:val="both"/>
        <w:rPr>
          <w:rFonts w:ascii="Gotham Rounded Book" w:hAnsi="Gotham Rounded Book" w:cs="Linux Libertine"/>
          <w:noProof/>
          <w:sz w:val="20"/>
          <w:szCs w:val="22"/>
          <w:lang w:eastAsia="es-MX"/>
        </w:rPr>
      </w:pPr>
      <w:r w:rsidRPr="00646F94">
        <w:rPr>
          <w:rFonts w:ascii="Gotham Rounded Book" w:hAnsi="Gotham Rounded Book" w:cs="Linux Libertine"/>
          <w:sz w:val="20"/>
          <w:szCs w:val="22"/>
        </w:rPr>
        <w:t xml:space="preserve">En el bimestre que se informa se </w:t>
      </w:r>
      <w:r w:rsidRPr="004C796F">
        <w:rPr>
          <w:rFonts w:ascii="Gotham Rounded Book" w:hAnsi="Gotham Rounded Book" w:cs="Linux Libertine"/>
          <w:b/>
          <w:bCs/>
          <w:sz w:val="20"/>
          <w:szCs w:val="22"/>
        </w:rPr>
        <w:t xml:space="preserve">notificaron </w:t>
      </w:r>
      <w:r w:rsidRPr="004C796F">
        <w:rPr>
          <w:rFonts w:ascii="Gotham Rounded Bold" w:hAnsi="Gotham Rounded Bold" w:cs="Linux Libertine"/>
          <w:b/>
          <w:bCs/>
          <w:sz w:val="20"/>
          <w:szCs w:val="22"/>
        </w:rPr>
        <w:t>2</w:t>
      </w:r>
      <w:r w:rsidRPr="004C796F">
        <w:rPr>
          <w:rFonts w:ascii="Gotham Rounded Book" w:hAnsi="Gotham Rounded Book" w:cs="Linux Libertine"/>
          <w:b/>
          <w:bCs/>
          <w:sz w:val="20"/>
          <w:szCs w:val="22"/>
        </w:rPr>
        <w:t xml:space="preserve"> informes de </w:t>
      </w:r>
      <w:r>
        <w:rPr>
          <w:rFonts w:ascii="Gotham Rounded Book" w:hAnsi="Gotham Rounded Book" w:cs="Linux Libertine"/>
          <w:b/>
          <w:bCs/>
          <w:sz w:val="20"/>
          <w:szCs w:val="22"/>
        </w:rPr>
        <w:t>auditoría</w:t>
      </w:r>
      <w:r w:rsidRPr="00646F94">
        <w:rPr>
          <w:rFonts w:ascii="Gotham Rounded Book" w:hAnsi="Gotham Rounded Book" w:cs="Linux Libertine"/>
          <w:sz w:val="20"/>
          <w:szCs w:val="22"/>
        </w:rPr>
        <w:t xml:space="preserve">, </w:t>
      </w:r>
      <w:r>
        <w:rPr>
          <w:rFonts w:ascii="Gotham Rounded Book" w:hAnsi="Gotham Rounded Book" w:cs="Linux Libertine"/>
          <w:sz w:val="20"/>
          <w:szCs w:val="22"/>
        </w:rPr>
        <w:t>siendo los siguientes:</w:t>
      </w:r>
      <w:r>
        <w:rPr>
          <w:rFonts w:ascii="Gotham Rounded Book" w:hAnsi="Gotham Rounded Book" w:cs="Linux Libertine"/>
          <w:noProof/>
          <w:sz w:val="20"/>
          <w:szCs w:val="22"/>
          <w:lang w:eastAsia="es-MX"/>
        </w:rPr>
        <w:t xml:space="preserve"> </w:t>
      </w:r>
    </w:p>
    <w:p w14:paraId="567FF942" w14:textId="77777777" w:rsidR="005A503F" w:rsidRDefault="005A503F" w:rsidP="005A503F">
      <w:pPr>
        <w:tabs>
          <w:tab w:val="left" w:pos="1200"/>
        </w:tabs>
        <w:jc w:val="both"/>
        <w:rPr>
          <w:rFonts w:ascii="Gotham Rounded Book" w:hAnsi="Gotham Rounded Book" w:cs="Linux Libertine"/>
          <w:noProof/>
          <w:sz w:val="20"/>
          <w:szCs w:val="22"/>
          <w:lang w:eastAsia="es-MX"/>
        </w:rPr>
      </w:pPr>
    </w:p>
    <w:p w14:paraId="068A4866" w14:textId="77777777" w:rsidR="005A503F" w:rsidRPr="0048686E" w:rsidRDefault="005A503F" w:rsidP="005A503F">
      <w:pPr>
        <w:tabs>
          <w:tab w:val="left" w:pos="1200"/>
        </w:tabs>
        <w:jc w:val="center"/>
        <w:rPr>
          <w:rFonts w:ascii="Gotham Rounded Book" w:hAnsi="Gotham Rounded Book" w:cs="Linux Libertine"/>
          <w:noProof/>
          <w:sz w:val="20"/>
          <w:szCs w:val="22"/>
          <w:lang w:eastAsia="es-MX"/>
        </w:rPr>
      </w:pPr>
      <w:r>
        <w:rPr>
          <w:rFonts w:ascii="Gotham Rounded Book" w:hAnsi="Gotham Rounded Book" w:cs="Linux Libertine"/>
          <w:noProof/>
          <w:sz w:val="20"/>
          <w:szCs w:val="22"/>
          <w:lang w:eastAsia="es-MX"/>
        </w:rPr>
        <w:drawing>
          <wp:inline distT="0" distB="0" distL="0" distR="0" wp14:anchorId="2DAD89BA" wp14:editId="7EBB5EF0">
            <wp:extent cx="5486400" cy="3200400"/>
            <wp:effectExtent l="0" t="38100" r="0" b="19050"/>
            <wp:docPr id="140" name="Diagrama 14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3" r:lo="rId64" r:qs="rId65" r:cs="rId66"/>
              </a:graphicData>
            </a:graphic>
          </wp:inline>
        </w:drawing>
      </w:r>
    </w:p>
    <w:p w14:paraId="0208285B" w14:textId="77777777" w:rsidR="005A503F" w:rsidRDefault="005A503F" w:rsidP="005A503F">
      <w:pPr>
        <w:spacing w:line="276" w:lineRule="auto"/>
        <w:jc w:val="both"/>
        <w:rPr>
          <w:rFonts w:ascii="Gotham Rounded Book" w:hAnsi="Gotham Rounded Book" w:cs="Linux Libertine"/>
          <w:sz w:val="20"/>
          <w:szCs w:val="22"/>
        </w:rPr>
      </w:pPr>
    </w:p>
    <w:p w14:paraId="4CDD5685" w14:textId="77777777" w:rsidR="007E7ED5" w:rsidRDefault="007E7ED5" w:rsidP="005A503F">
      <w:pPr>
        <w:spacing w:line="276" w:lineRule="auto"/>
        <w:jc w:val="both"/>
        <w:rPr>
          <w:rFonts w:ascii="Gotham Rounded Book" w:hAnsi="Gotham Rounded Book" w:cs="Linux Libertine"/>
          <w:sz w:val="20"/>
          <w:szCs w:val="22"/>
        </w:rPr>
      </w:pPr>
    </w:p>
    <w:p w14:paraId="3F14A829" w14:textId="77777777" w:rsidR="007E7ED5" w:rsidRDefault="007E7ED5" w:rsidP="005A503F">
      <w:pPr>
        <w:spacing w:line="276" w:lineRule="auto"/>
        <w:jc w:val="both"/>
        <w:rPr>
          <w:rFonts w:ascii="Gotham Rounded Book" w:hAnsi="Gotham Rounded Book" w:cs="Linux Libertine"/>
          <w:sz w:val="20"/>
          <w:szCs w:val="22"/>
        </w:rPr>
      </w:pPr>
    </w:p>
    <w:p w14:paraId="63817AC4" w14:textId="77777777" w:rsidR="007E7ED5" w:rsidRDefault="007E7ED5" w:rsidP="005A503F">
      <w:pPr>
        <w:spacing w:line="276" w:lineRule="auto"/>
        <w:jc w:val="both"/>
        <w:rPr>
          <w:rFonts w:ascii="Gotham Rounded Book" w:hAnsi="Gotham Rounded Book" w:cs="Linux Libertine"/>
          <w:sz w:val="20"/>
          <w:szCs w:val="22"/>
        </w:rPr>
      </w:pPr>
    </w:p>
    <w:p w14:paraId="7F9DE83D" w14:textId="77777777" w:rsidR="007E7ED5" w:rsidRDefault="007E7ED5" w:rsidP="005A503F">
      <w:pPr>
        <w:spacing w:line="276" w:lineRule="auto"/>
        <w:jc w:val="both"/>
        <w:rPr>
          <w:rFonts w:ascii="Gotham Rounded Book" w:hAnsi="Gotham Rounded Book" w:cs="Linux Libertine"/>
          <w:sz w:val="20"/>
          <w:szCs w:val="22"/>
        </w:rPr>
      </w:pPr>
    </w:p>
    <w:p w14:paraId="0E00E07C" w14:textId="794FA5F0" w:rsidR="005A503F" w:rsidRDefault="005A503F" w:rsidP="005A503F">
      <w:pPr>
        <w:spacing w:line="276" w:lineRule="auto"/>
        <w:jc w:val="both"/>
        <w:rPr>
          <w:rFonts w:ascii="Gotham Rounded Book" w:hAnsi="Gotham Rounded Book" w:cs="Linux Libertine"/>
          <w:sz w:val="20"/>
          <w:szCs w:val="22"/>
        </w:rPr>
      </w:pPr>
      <w:r w:rsidRPr="001C0355">
        <w:rPr>
          <w:rFonts w:ascii="Gotham Rounded Book" w:hAnsi="Gotham Rounded Book" w:cs="Linux Libertine"/>
          <w:sz w:val="20"/>
          <w:szCs w:val="22"/>
        </w:rPr>
        <w:t xml:space="preserve">Se notificaron </w:t>
      </w:r>
      <w:r>
        <w:rPr>
          <w:rFonts w:ascii="Gotham Rounded Book" w:hAnsi="Gotham Rounded Book" w:cs="Linux Libertine"/>
          <w:b/>
          <w:bCs/>
          <w:sz w:val="20"/>
          <w:szCs w:val="22"/>
        </w:rPr>
        <w:t>2</w:t>
      </w:r>
      <w:r>
        <w:rPr>
          <w:rFonts w:ascii="Gotham Rounded Book" w:hAnsi="Gotham Rounded Book" w:cs="Linux Libertine"/>
          <w:sz w:val="20"/>
          <w:szCs w:val="22"/>
        </w:rPr>
        <w:t xml:space="preserve"> </w:t>
      </w:r>
      <w:r w:rsidRPr="009B41E1">
        <w:rPr>
          <w:rFonts w:ascii="Gotham Rounded Book" w:hAnsi="Gotham Rounded Book" w:cs="Linux Libertine"/>
          <w:b/>
          <w:bCs/>
          <w:sz w:val="20"/>
          <w:szCs w:val="22"/>
        </w:rPr>
        <w:t>resoluciones finales de auditoría</w:t>
      </w:r>
      <w:r>
        <w:rPr>
          <w:rFonts w:ascii="Gotham Rounded Book" w:hAnsi="Gotham Rounded Book" w:cs="Linux Libertine"/>
          <w:b/>
          <w:bCs/>
          <w:sz w:val="20"/>
          <w:szCs w:val="22"/>
        </w:rPr>
        <w:t xml:space="preserve"> y 2 resoluciones finales de evaluación administrativa</w:t>
      </w:r>
      <w:r>
        <w:rPr>
          <w:rFonts w:ascii="Gotham Rounded Book" w:hAnsi="Gotham Rounded Book" w:cs="Linux Libertine"/>
          <w:sz w:val="20"/>
          <w:szCs w:val="22"/>
        </w:rPr>
        <w:t>:</w:t>
      </w:r>
    </w:p>
    <w:p w14:paraId="52B0BC15" w14:textId="77777777" w:rsidR="005A503F" w:rsidRDefault="005A503F" w:rsidP="005A503F">
      <w:pPr>
        <w:spacing w:line="276" w:lineRule="auto"/>
        <w:jc w:val="both"/>
        <w:rPr>
          <w:rFonts w:ascii="Gotham Rounded Book" w:hAnsi="Gotham Rounded Book" w:cs="Linux Libertine"/>
          <w:sz w:val="20"/>
          <w:szCs w:val="22"/>
        </w:rPr>
      </w:pPr>
    </w:p>
    <w:p w14:paraId="612C4399" w14:textId="77777777" w:rsidR="005A503F" w:rsidRPr="001C0355" w:rsidRDefault="005A503F" w:rsidP="005A503F">
      <w:pPr>
        <w:spacing w:line="276" w:lineRule="auto"/>
        <w:jc w:val="both"/>
        <w:rPr>
          <w:rFonts w:ascii="Gotham Rounded Book" w:hAnsi="Gotham Rounded Book" w:cs="Linux Libertine"/>
          <w:sz w:val="20"/>
          <w:szCs w:val="22"/>
        </w:rPr>
      </w:pPr>
      <w:r>
        <w:rPr>
          <w:rFonts w:ascii="Gotham Rounded Book" w:hAnsi="Gotham Rounded Book" w:cs="Linux Libertine"/>
          <w:noProof/>
          <w:sz w:val="20"/>
          <w:szCs w:val="22"/>
        </w:rPr>
        <w:t xml:space="preserve"> </w:t>
      </w:r>
      <w:r>
        <w:rPr>
          <w:rFonts w:ascii="Gotham Rounded Book" w:hAnsi="Gotham Rounded Book" w:cs="Linux Libertine"/>
          <w:noProof/>
          <w:sz w:val="20"/>
          <w:szCs w:val="22"/>
          <w:lang w:eastAsia="es-MX"/>
        </w:rPr>
        <w:drawing>
          <wp:inline distT="0" distB="0" distL="0" distR="0" wp14:anchorId="34C68AB5" wp14:editId="38C9271C">
            <wp:extent cx="5323840" cy="2079523"/>
            <wp:effectExtent l="0" t="0" r="0" b="0"/>
            <wp:docPr id="142" name="Diagrama 1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8" r:lo="rId69" r:qs="rId70" r:cs="rId71"/>
              </a:graphicData>
            </a:graphic>
          </wp:inline>
        </w:drawing>
      </w:r>
      <w:r>
        <w:rPr>
          <w:rFonts w:ascii="Gotham Rounded Book" w:hAnsi="Gotham Rounded Book" w:cs="Linux Libertine"/>
          <w:noProof/>
          <w:sz w:val="20"/>
          <w:szCs w:val="22"/>
        </w:rPr>
        <w:t xml:space="preserve">                       </w:t>
      </w:r>
    </w:p>
    <w:p w14:paraId="7A2A39D7" w14:textId="77777777" w:rsidR="005A503F" w:rsidRDefault="005A503F" w:rsidP="005A503F">
      <w:pPr>
        <w:spacing w:line="276" w:lineRule="auto"/>
        <w:jc w:val="both"/>
        <w:rPr>
          <w:rStyle w:val="Textoennegrita"/>
          <w:rFonts w:ascii="Gotham Rounded Bold" w:hAnsi="Gotham Rounded Bold"/>
          <w:color w:val="BF8F00" w:themeColor="accent4" w:themeShade="BF"/>
          <w:sz w:val="22"/>
          <w:lang w:eastAsia="es-ES"/>
        </w:rPr>
      </w:pPr>
    </w:p>
    <w:p w14:paraId="40F9F793" w14:textId="77777777" w:rsidR="005A503F" w:rsidRDefault="005A503F" w:rsidP="005A503F">
      <w:pPr>
        <w:spacing w:line="276" w:lineRule="auto"/>
        <w:jc w:val="both"/>
        <w:rPr>
          <w:rStyle w:val="Textoennegrita"/>
          <w:rFonts w:ascii="Gotham Rounded Bold" w:hAnsi="Gotham Rounded Bold"/>
          <w:color w:val="BF8F00" w:themeColor="accent4" w:themeShade="BF"/>
          <w:sz w:val="22"/>
          <w:lang w:eastAsia="es-ES"/>
        </w:rPr>
      </w:pPr>
      <w:r>
        <w:rPr>
          <w:rStyle w:val="Textoennegrita"/>
          <w:rFonts w:ascii="Gotham Rounded Bold" w:hAnsi="Gotham Rounded Bold"/>
          <w:color w:val="BF8F00" w:themeColor="accent4" w:themeShade="BF"/>
          <w:sz w:val="22"/>
          <w:lang w:eastAsia="es-ES"/>
        </w:rPr>
        <w:t>Resultados:</w:t>
      </w:r>
    </w:p>
    <w:p w14:paraId="509B8FA7" w14:textId="77777777" w:rsidR="005A503F" w:rsidRDefault="005A503F" w:rsidP="005A503F">
      <w:pPr>
        <w:spacing w:line="276" w:lineRule="auto"/>
        <w:jc w:val="both"/>
        <w:rPr>
          <w:rStyle w:val="Textoennegrita"/>
          <w:rFonts w:ascii="Gotham Rounded Bold" w:hAnsi="Gotham Rounded Bold"/>
          <w:color w:val="BF8F00" w:themeColor="accent4" w:themeShade="BF"/>
          <w:sz w:val="22"/>
          <w:lang w:eastAsia="es-ES"/>
        </w:rPr>
      </w:pPr>
    </w:p>
    <w:p w14:paraId="7AE2DDEB" w14:textId="77777777" w:rsidR="005A503F" w:rsidRPr="00813D79" w:rsidRDefault="005A503F" w:rsidP="005A503F">
      <w:pPr>
        <w:numPr>
          <w:ilvl w:val="0"/>
          <w:numId w:val="32"/>
        </w:numPr>
        <w:suppressAutoHyphens/>
        <w:spacing w:line="276" w:lineRule="auto"/>
        <w:jc w:val="both"/>
        <w:rPr>
          <w:rFonts w:ascii="Gotham Rounded Bold" w:hAnsi="Gotham Rounded Bold"/>
          <w:sz w:val="22"/>
          <w:lang w:eastAsia="es-ES"/>
        </w:rPr>
      </w:pPr>
      <w:r w:rsidRPr="00813D79">
        <w:rPr>
          <w:rFonts w:ascii="Gotham Rounded Bold" w:hAnsi="Gotham Rounded Bold"/>
          <w:sz w:val="22"/>
          <w:lang w:eastAsia="es-ES"/>
        </w:rPr>
        <w:t>FIFOSEC</w:t>
      </w:r>
      <w:r>
        <w:rPr>
          <w:rFonts w:ascii="Gotham Rounded Bold" w:hAnsi="Gotham Rounded Bold"/>
          <w:sz w:val="22"/>
          <w:lang w:eastAsia="es-ES"/>
        </w:rPr>
        <w:t>, se emitió oficio de cumplimiento, pues se dio atención al total de acciones correctivas y preventivas señaladas en la resolución final.</w:t>
      </w:r>
    </w:p>
    <w:p w14:paraId="6C6881EB" w14:textId="77777777" w:rsidR="005A503F" w:rsidRPr="00813D79" w:rsidRDefault="005A503F" w:rsidP="005A503F">
      <w:pPr>
        <w:numPr>
          <w:ilvl w:val="0"/>
          <w:numId w:val="32"/>
        </w:numPr>
        <w:suppressAutoHyphens/>
        <w:spacing w:line="276" w:lineRule="auto"/>
        <w:jc w:val="both"/>
        <w:rPr>
          <w:rFonts w:ascii="Gotham Rounded Bold" w:hAnsi="Gotham Rounded Bold"/>
          <w:sz w:val="22"/>
          <w:lang w:eastAsia="es-ES"/>
        </w:rPr>
      </w:pPr>
      <w:r>
        <w:rPr>
          <w:rFonts w:ascii="Gotham Rounded Bold" w:hAnsi="Gotham Rounded Bold"/>
          <w:sz w:val="22"/>
          <w:lang w:eastAsia="es-ES"/>
        </w:rPr>
        <w:t>Dirección General de Talleres Mecánicos, se firmó un convenio de seguimiento con el propósito de dar atención en tiempo y forma a las acciones correctivas y preventivas.</w:t>
      </w:r>
    </w:p>
    <w:p w14:paraId="004D16D3" w14:textId="77777777" w:rsidR="005A503F" w:rsidRPr="004E5168" w:rsidRDefault="005A503F" w:rsidP="005A503F">
      <w:pPr>
        <w:numPr>
          <w:ilvl w:val="0"/>
          <w:numId w:val="32"/>
        </w:numPr>
        <w:suppressAutoHyphens/>
        <w:spacing w:line="276" w:lineRule="auto"/>
        <w:jc w:val="both"/>
        <w:rPr>
          <w:rFonts w:ascii="Gotham Rounded Bold" w:hAnsi="Gotham Rounded Bold"/>
          <w:b/>
          <w:bCs/>
          <w:color w:val="BF8F00" w:themeColor="accent4" w:themeShade="BF"/>
          <w:sz w:val="22"/>
          <w:lang w:eastAsia="es-ES"/>
        </w:rPr>
      </w:pPr>
      <w:r w:rsidRPr="00813D79">
        <w:rPr>
          <w:rFonts w:ascii="Gotham Rounded Bold" w:hAnsi="Gotham Rounded Bold"/>
          <w:sz w:val="22"/>
          <w:lang w:eastAsia="es-ES"/>
        </w:rPr>
        <w:t>Patronato de la Feria y Parque Ecológico,</w:t>
      </w:r>
      <w:r>
        <w:rPr>
          <w:rFonts w:ascii="Gotham Rounded Bold" w:hAnsi="Gotham Rounded Bold"/>
          <w:sz w:val="22"/>
          <w:lang w:eastAsia="es-ES"/>
        </w:rPr>
        <w:t xml:space="preserve"> 9 observaciones, de las cuales 1 quedo solventada; 7 recomendaciones, de las cuales 5 fueron atendidas.</w:t>
      </w:r>
    </w:p>
    <w:p w14:paraId="28715945" w14:textId="77777777" w:rsidR="005A503F" w:rsidRPr="00813D79" w:rsidRDefault="005A503F" w:rsidP="005A503F">
      <w:pPr>
        <w:numPr>
          <w:ilvl w:val="0"/>
          <w:numId w:val="32"/>
        </w:numPr>
        <w:suppressAutoHyphens/>
        <w:spacing w:line="276" w:lineRule="auto"/>
        <w:jc w:val="both"/>
        <w:rPr>
          <w:rFonts w:ascii="Gotham Rounded Bold" w:hAnsi="Gotham Rounded Bold"/>
          <w:b/>
          <w:bCs/>
          <w:color w:val="BF8F00" w:themeColor="accent4" w:themeShade="BF"/>
          <w:sz w:val="22"/>
          <w:lang w:eastAsia="es-ES"/>
        </w:rPr>
      </w:pPr>
      <w:r>
        <w:rPr>
          <w:rFonts w:ascii="Gotham Rounded Bold" w:hAnsi="Gotham Rounded Bold"/>
          <w:sz w:val="22"/>
          <w:lang w:eastAsia="es-ES"/>
        </w:rPr>
        <w:t>Dirección General de Ingresos, 3 observaciones sin solventar, 9 recomendaciones de las cuales 7 fueron atendidas.</w:t>
      </w:r>
    </w:p>
    <w:p w14:paraId="1F7A83E3" w14:textId="77777777" w:rsidR="005A503F" w:rsidRPr="00813D79" w:rsidRDefault="005A503F" w:rsidP="005A503F">
      <w:pPr>
        <w:spacing w:line="276" w:lineRule="auto"/>
        <w:jc w:val="both"/>
        <w:rPr>
          <w:rStyle w:val="Textoennegrita"/>
          <w:rFonts w:ascii="Gotham Rounded Bold" w:hAnsi="Gotham Rounded Bold"/>
          <w:color w:val="BF8F00" w:themeColor="accent4" w:themeShade="BF"/>
          <w:sz w:val="22"/>
          <w:lang w:eastAsia="es-ES"/>
        </w:rPr>
      </w:pPr>
      <w:r w:rsidRPr="00813D79">
        <w:rPr>
          <w:rStyle w:val="Textoennegrita"/>
          <w:rFonts w:ascii="Gotham Rounded Bold" w:hAnsi="Gotham Rounded Bold"/>
          <w:color w:val="BF8F00" w:themeColor="accent4" w:themeShade="BF"/>
          <w:sz w:val="22"/>
          <w:lang w:eastAsia="es-ES"/>
        </w:rPr>
        <w:t xml:space="preserve"> </w:t>
      </w:r>
    </w:p>
    <w:p w14:paraId="3A2258D5" w14:textId="77777777" w:rsidR="005A503F" w:rsidRDefault="005A503F" w:rsidP="005A503F">
      <w:pPr>
        <w:jc w:val="both"/>
        <w:rPr>
          <w:rFonts w:ascii="FS Joey" w:hAnsi="FS Joey"/>
          <w:sz w:val="20"/>
          <w:szCs w:val="20"/>
        </w:rPr>
      </w:pPr>
      <w:r w:rsidRPr="00566B83">
        <w:rPr>
          <w:rFonts w:ascii="FS Joey" w:hAnsi="FS Joey"/>
          <w:sz w:val="20"/>
          <w:szCs w:val="20"/>
        </w:rPr>
        <w:t>Como resultado de la práctica de las auditorías mencionadas</w:t>
      </w:r>
      <w:r>
        <w:rPr>
          <w:rFonts w:ascii="FS Joey" w:hAnsi="FS Joey"/>
          <w:sz w:val="20"/>
          <w:szCs w:val="20"/>
        </w:rPr>
        <w:t>,</w:t>
      </w:r>
      <w:r w:rsidRPr="00566B83">
        <w:rPr>
          <w:rFonts w:ascii="FS Joey" w:hAnsi="FS Joey"/>
          <w:sz w:val="20"/>
          <w:szCs w:val="20"/>
        </w:rPr>
        <w:t xml:space="preserve"> se realizaron las siguientes acciones de mejora</w:t>
      </w:r>
      <w:r>
        <w:rPr>
          <w:rFonts w:ascii="FS Joey" w:hAnsi="FS Joey"/>
          <w:sz w:val="20"/>
          <w:szCs w:val="20"/>
        </w:rPr>
        <w:t>:</w:t>
      </w:r>
    </w:p>
    <w:p w14:paraId="52B6B427" w14:textId="77777777" w:rsidR="005A503F" w:rsidRDefault="005A503F" w:rsidP="005A503F">
      <w:pPr>
        <w:jc w:val="both"/>
        <w:rPr>
          <w:rFonts w:ascii="FS Joey" w:hAnsi="FS Joey"/>
          <w:sz w:val="20"/>
          <w:szCs w:val="20"/>
        </w:rPr>
      </w:pPr>
    </w:p>
    <w:p w14:paraId="462A0EAA" w14:textId="77777777" w:rsidR="005A503F" w:rsidRDefault="005A503F" w:rsidP="005A503F">
      <w:pPr>
        <w:jc w:val="center"/>
        <w:rPr>
          <w:rFonts w:ascii="FS Joey" w:hAnsi="FS Joey"/>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4"/>
      </w:tblGrid>
      <w:tr w:rsidR="005A503F" w:rsidRPr="00566B83" w14:paraId="3DA8C529" w14:textId="77777777" w:rsidTr="005407DB">
        <w:tc>
          <w:tcPr>
            <w:tcW w:w="5000" w:type="pct"/>
            <w:shd w:val="clear" w:color="auto" w:fill="002060"/>
          </w:tcPr>
          <w:p w14:paraId="56816912" w14:textId="77777777" w:rsidR="005A503F" w:rsidRPr="00566B83" w:rsidRDefault="005A503F" w:rsidP="005407DB">
            <w:pPr>
              <w:jc w:val="center"/>
              <w:rPr>
                <w:rFonts w:ascii="FS Joey" w:hAnsi="FS Joey"/>
                <w:bCs/>
                <w:sz w:val="20"/>
                <w:szCs w:val="20"/>
              </w:rPr>
            </w:pPr>
            <w:r w:rsidRPr="00566B83">
              <w:rPr>
                <w:rFonts w:ascii="FS Joey" w:hAnsi="FS Joey"/>
                <w:bCs/>
                <w:sz w:val="20"/>
                <w:szCs w:val="20"/>
              </w:rPr>
              <w:t>ACCIONES DE MEJORA</w:t>
            </w:r>
          </w:p>
        </w:tc>
      </w:tr>
      <w:tr w:rsidR="005A503F" w:rsidRPr="00566B83" w14:paraId="3F38A22B" w14:textId="77777777" w:rsidTr="005407DB">
        <w:tc>
          <w:tcPr>
            <w:tcW w:w="5000" w:type="pct"/>
            <w:shd w:val="clear" w:color="auto" w:fill="F4B083"/>
          </w:tcPr>
          <w:p w14:paraId="0EA085C5" w14:textId="77777777" w:rsidR="005A503F" w:rsidRPr="00566B83" w:rsidRDefault="005A503F" w:rsidP="005407DB">
            <w:pPr>
              <w:jc w:val="center"/>
              <w:rPr>
                <w:rFonts w:ascii="FS Joey" w:hAnsi="FS Joey"/>
                <w:bCs/>
                <w:sz w:val="20"/>
                <w:szCs w:val="20"/>
              </w:rPr>
            </w:pPr>
            <w:r>
              <w:rPr>
                <w:rFonts w:ascii="FS Joey" w:hAnsi="FS Joey"/>
                <w:bCs/>
                <w:sz w:val="20"/>
                <w:szCs w:val="20"/>
              </w:rPr>
              <w:t xml:space="preserve">FIFOSEC </w:t>
            </w:r>
          </w:p>
        </w:tc>
      </w:tr>
      <w:tr w:rsidR="005A503F" w:rsidRPr="00566B83" w14:paraId="35053DEB" w14:textId="77777777" w:rsidTr="005407DB">
        <w:tc>
          <w:tcPr>
            <w:tcW w:w="5000" w:type="pct"/>
            <w:shd w:val="clear" w:color="auto" w:fill="auto"/>
          </w:tcPr>
          <w:p w14:paraId="7AB23006" w14:textId="77777777" w:rsidR="005A503F" w:rsidRDefault="005A503F" w:rsidP="005A503F">
            <w:pPr>
              <w:numPr>
                <w:ilvl w:val="0"/>
                <w:numId w:val="36"/>
              </w:numPr>
              <w:jc w:val="both"/>
              <w:rPr>
                <w:rFonts w:ascii="FS Joey" w:hAnsi="FS Joey"/>
                <w:bCs/>
                <w:sz w:val="20"/>
                <w:szCs w:val="20"/>
              </w:rPr>
            </w:pPr>
            <w:r w:rsidRPr="000A3842">
              <w:rPr>
                <w:rFonts w:ascii="FS Joey" w:hAnsi="FS Joey"/>
                <w:bCs/>
                <w:sz w:val="20"/>
                <w:szCs w:val="20"/>
              </w:rPr>
              <w:t>Se implementaron acciones para no presentar cuenta pública del fideicomiso sin estructura ya que no se trata de una Entidad sujeta a dicha obligación</w:t>
            </w:r>
          </w:p>
          <w:p w14:paraId="20E93F4E" w14:textId="77777777" w:rsidR="005A503F" w:rsidRDefault="005A503F" w:rsidP="005A503F">
            <w:pPr>
              <w:numPr>
                <w:ilvl w:val="0"/>
                <w:numId w:val="36"/>
              </w:numPr>
              <w:jc w:val="both"/>
              <w:rPr>
                <w:rFonts w:ascii="FS Joey" w:hAnsi="FS Joey"/>
                <w:bCs/>
                <w:sz w:val="20"/>
                <w:szCs w:val="20"/>
              </w:rPr>
            </w:pPr>
            <w:r w:rsidRPr="000A3842">
              <w:rPr>
                <w:rFonts w:ascii="FS Joey" w:hAnsi="FS Joey"/>
                <w:bCs/>
                <w:sz w:val="20"/>
                <w:szCs w:val="20"/>
              </w:rPr>
              <w:t>Se realizaron los registros contables de ajuste en la Tesorería Municipal tendientes a dar cumplimiento a la Ley General de Contabilidad Gubernamental de acuerdo con las disposiciones emitidas por el Consejo Nacional de Armonización Contable aplicables a los fideicomisos públicos sin estructura.</w:t>
            </w:r>
          </w:p>
          <w:p w14:paraId="2F2E672F" w14:textId="77777777" w:rsidR="005A503F" w:rsidRDefault="005A503F" w:rsidP="005A503F">
            <w:pPr>
              <w:numPr>
                <w:ilvl w:val="0"/>
                <w:numId w:val="36"/>
              </w:numPr>
              <w:jc w:val="both"/>
              <w:rPr>
                <w:rFonts w:ascii="FS Joey" w:hAnsi="FS Joey"/>
                <w:bCs/>
                <w:sz w:val="20"/>
                <w:szCs w:val="20"/>
              </w:rPr>
            </w:pPr>
            <w:r w:rsidRPr="000A3842">
              <w:rPr>
                <w:rFonts w:ascii="FS Joey" w:hAnsi="FS Joey"/>
                <w:bCs/>
                <w:sz w:val="20"/>
                <w:szCs w:val="20"/>
              </w:rPr>
              <w:t>Se presentó al Comité Técnico propuesta del 2do convenio modificatorio al contrato del Fideicomiso, en el que se atiendan los acuerdos vigentes del H. Ayuntamiento, previo análisis del contenido y alcance del contrato del fideicomiso.</w:t>
            </w:r>
          </w:p>
          <w:p w14:paraId="2239335E" w14:textId="77777777" w:rsidR="005A503F" w:rsidRDefault="005A503F" w:rsidP="005A503F">
            <w:pPr>
              <w:numPr>
                <w:ilvl w:val="0"/>
                <w:numId w:val="36"/>
              </w:numPr>
              <w:jc w:val="both"/>
              <w:rPr>
                <w:rFonts w:ascii="FS Joey" w:hAnsi="FS Joey"/>
                <w:bCs/>
                <w:sz w:val="20"/>
                <w:szCs w:val="20"/>
              </w:rPr>
            </w:pPr>
            <w:r w:rsidRPr="000A3842">
              <w:rPr>
                <w:rFonts w:ascii="FS Joey" w:hAnsi="FS Joey"/>
                <w:bCs/>
                <w:sz w:val="20"/>
                <w:szCs w:val="20"/>
              </w:rPr>
              <w:t>Implementaron acciones para generar evidencia de que acredite la solicitud de adquisiciones, arrendamientos, y contratación de servicios.</w:t>
            </w:r>
          </w:p>
          <w:p w14:paraId="077466F5" w14:textId="77777777" w:rsidR="005A503F" w:rsidRDefault="005A503F" w:rsidP="005A503F">
            <w:pPr>
              <w:numPr>
                <w:ilvl w:val="0"/>
                <w:numId w:val="36"/>
              </w:numPr>
              <w:jc w:val="both"/>
              <w:rPr>
                <w:rFonts w:ascii="FS Joey" w:hAnsi="FS Joey"/>
                <w:bCs/>
                <w:sz w:val="20"/>
                <w:szCs w:val="20"/>
              </w:rPr>
            </w:pPr>
            <w:r w:rsidRPr="000A3842">
              <w:rPr>
                <w:rFonts w:ascii="FS Joey" w:hAnsi="FS Joey"/>
                <w:bCs/>
                <w:sz w:val="20"/>
                <w:szCs w:val="20"/>
              </w:rPr>
              <w:t>El Comité Técnico acordó incluir en los contratos a la persona responsable del seguimiento de todos los contratos que acuerde celebrar, con la finalidad de atender las disposiciones establecidos en las REGLAS DE OPERACIÓN PARA LA APLICACIÓN DE SUS RECURSOS DEL FIFOSEC mediante la inclusión de una cláusula en la que se determine el responsable de seguimiento y debido cumplimiento, en la elaboración de los subsecuentes contratos.</w:t>
            </w:r>
          </w:p>
          <w:p w14:paraId="179E7543" w14:textId="77777777" w:rsidR="005A503F" w:rsidRPr="000A3842" w:rsidRDefault="005A503F" w:rsidP="005A503F">
            <w:pPr>
              <w:numPr>
                <w:ilvl w:val="0"/>
                <w:numId w:val="36"/>
              </w:numPr>
              <w:jc w:val="both"/>
              <w:rPr>
                <w:rFonts w:ascii="FS Joey" w:hAnsi="FS Joey"/>
                <w:bCs/>
                <w:sz w:val="20"/>
                <w:szCs w:val="20"/>
              </w:rPr>
            </w:pPr>
            <w:r w:rsidRPr="00802AA9">
              <w:rPr>
                <w:rFonts w:ascii="FS Joey" w:hAnsi="FS Joey"/>
                <w:bCs/>
                <w:sz w:val="20"/>
                <w:szCs w:val="20"/>
              </w:rPr>
              <w:t>El Comité Técnico al realizar el análisis y aprobar las propuestas de modificación a alguna de las cláusulas pactadas en los contratos, instruya al Fiduciario a fin de que se implementen gestiones tendientes a formalizar los acuerdos de modificación pactados por el Comité Técnico mediante la suscripción del instrumento jurídico (convenio modificatorio o adendum) en el que queden formalizados los cambios acordados.</w:t>
            </w:r>
          </w:p>
        </w:tc>
      </w:tr>
      <w:tr w:rsidR="005A503F" w:rsidRPr="00566B83" w14:paraId="1DF53549" w14:textId="77777777" w:rsidTr="005407DB">
        <w:trPr>
          <w:trHeight w:val="70"/>
        </w:trPr>
        <w:tc>
          <w:tcPr>
            <w:tcW w:w="5000" w:type="pct"/>
            <w:shd w:val="clear" w:color="auto" w:fill="F4B083"/>
          </w:tcPr>
          <w:p w14:paraId="25252B27" w14:textId="77777777" w:rsidR="005A503F" w:rsidRPr="00566B83" w:rsidRDefault="005A503F" w:rsidP="005407DB">
            <w:pPr>
              <w:jc w:val="center"/>
              <w:rPr>
                <w:rFonts w:ascii="FS Joey" w:hAnsi="FS Joey"/>
                <w:bCs/>
                <w:sz w:val="20"/>
                <w:szCs w:val="20"/>
              </w:rPr>
            </w:pPr>
            <w:r>
              <w:rPr>
                <w:rFonts w:ascii="FS Joey" w:hAnsi="FS Joey"/>
                <w:bCs/>
                <w:sz w:val="20"/>
                <w:szCs w:val="20"/>
              </w:rPr>
              <w:t>Dirección de Talleres Mecánicos</w:t>
            </w:r>
          </w:p>
        </w:tc>
      </w:tr>
      <w:tr w:rsidR="005A503F" w:rsidRPr="00566B83" w14:paraId="611FC662" w14:textId="77777777" w:rsidTr="005407DB">
        <w:tc>
          <w:tcPr>
            <w:tcW w:w="5000" w:type="pct"/>
            <w:shd w:val="clear" w:color="auto" w:fill="auto"/>
            <w:vAlign w:val="center"/>
          </w:tcPr>
          <w:p w14:paraId="6309FB3F" w14:textId="77777777" w:rsidR="005A503F" w:rsidRDefault="005A503F" w:rsidP="005A503F">
            <w:pPr>
              <w:numPr>
                <w:ilvl w:val="0"/>
                <w:numId w:val="35"/>
              </w:numPr>
              <w:jc w:val="both"/>
              <w:rPr>
                <w:rFonts w:ascii="FS Joey" w:hAnsi="FS Joey"/>
                <w:sz w:val="20"/>
                <w:szCs w:val="20"/>
              </w:rPr>
            </w:pPr>
            <w:r>
              <w:rPr>
                <w:rFonts w:ascii="FS Joey" w:hAnsi="FS Joey"/>
                <w:sz w:val="20"/>
                <w:szCs w:val="20"/>
              </w:rPr>
              <w:t>Actualmente se encuentran trabajando de manera conjunta</w:t>
            </w:r>
            <w:r w:rsidRPr="000830BD">
              <w:rPr>
                <w:rFonts w:ascii="FS Joey" w:hAnsi="FS Joey"/>
                <w:sz w:val="20"/>
                <w:szCs w:val="20"/>
              </w:rPr>
              <w:t xml:space="preserve"> con la Dirección de Tecnologías de la Información en el desarrollo e implementación de un sistema, que permita generar la información necesaria para el monitoreo, control y supervisión de los mantenimientos de las unidades oficiales.</w:t>
            </w:r>
          </w:p>
          <w:p w14:paraId="10F895E7" w14:textId="77777777" w:rsidR="005A503F" w:rsidRDefault="005A503F" w:rsidP="005A503F">
            <w:pPr>
              <w:numPr>
                <w:ilvl w:val="0"/>
                <w:numId w:val="35"/>
              </w:numPr>
              <w:jc w:val="both"/>
              <w:rPr>
                <w:rFonts w:ascii="FS Joey" w:hAnsi="FS Joey"/>
                <w:sz w:val="20"/>
                <w:szCs w:val="20"/>
              </w:rPr>
            </w:pPr>
            <w:r w:rsidRPr="00EE3732">
              <w:rPr>
                <w:rFonts w:ascii="FS Joey" w:hAnsi="FS Joey" w:cs="Arial"/>
                <w:sz w:val="20"/>
                <w:szCs w:val="20"/>
              </w:rPr>
              <w:t>Imprentar</w:t>
            </w:r>
            <w:r>
              <w:rPr>
                <w:rFonts w:ascii="FS Joey" w:hAnsi="FS Joey" w:cs="Arial"/>
                <w:sz w:val="20"/>
                <w:szCs w:val="20"/>
              </w:rPr>
              <w:t>on</w:t>
            </w:r>
            <w:r w:rsidRPr="00EE3732">
              <w:rPr>
                <w:rFonts w:ascii="FS Joey" w:hAnsi="FS Joey" w:cs="Arial"/>
                <w:sz w:val="20"/>
                <w:szCs w:val="20"/>
              </w:rPr>
              <w:t xml:space="preserve"> un Cheklist de ver</w:t>
            </w:r>
            <w:r>
              <w:rPr>
                <w:rFonts w:ascii="FS Joey" w:hAnsi="FS Joey" w:cs="Arial"/>
                <w:sz w:val="20"/>
                <w:szCs w:val="20"/>
              </w:rPr>
              <w:t xml:space="preserve">ificación de documentos para trámite de pago, </w:t>
            </w:r>
            <w:r w:rsidRPr="00EE3732">
              <w:rPr>
                <w:rFonts w:ascii="FS Joey" w:hAnsi="FS Joey" w:cs="Arial"/>
                <w:sz w:val="20"/>
                <w:szCs w:val="20"/>
              </w:rPr>
              <w:t>el cual debe ser revisado y validado por los responsables de cada departamento &lt;Almacén&gt;, &lt;Compras&gt; y &lt;Pagos&gt;</w:t>
            </w:r>
            <w:r>
              <w:rPr>
                <w:rFonts w:ascii="FS Joey" w:hAnsi="FS Joey" w:cs="Arial"/>
                <w:sz w:val="20"/>
                <w:szCs w:val="20"/>
              </w:rPr>
              <w:t>.</w:t>
            </w:r>
          </w:p>
          <w:p w14:paraId="2B9B759E" w14:textId="77777777" w:rsidR="005A503F" w:rsidRDefault="005A503F" w:rsidP="005A503F">
            <w:pPr>
              <w:numPr>
                <w:ilvl w:val="0"/>
                <w:numId w:val="35"/>
              </w:numPr>
              <w:jc w:val="both"/>
              <w:rPr>
                <w:rFonts w:ascii="FS Joey" w:hAnsi="FS Joey"/>
                <w:sz w:val="20"/>
                <w:szCs w:val="20"/>
              </w:rPr>
            </w:pPr>
            <w:r>
              <w:rPr>
                <w:rFonts w:ascii="FS Joey" w:hAnsi="FS Joey"/>
                <w:sz w:val="20"/>
                <w:szCs w:val="20"/>
              </w:rPr>
              <w:t xml:space="preserve">Actualmente están trabajando en </w:t>
            </w:r>
            <w:r w:rsidRPr="00C078C7">
              <w:rPr>
                <w:rFonts w:ascii="FS Joey" w:hAnsi="FS Joey" w:cs="Arial"/>
                <w:sz w:val="20"/>
                <w:szCs w:val="20"/>
              </w:rPr>
              <w:t>la actualización de los perfiles de puesto de ac</w:t>
            </w:r>
            <w:r>
              <w:rPr>
                <w:rFonts w:ascii="FS Joey" w:hAnsi="FS Joey" w:cs="Arial"/>
                <w:sz w:val="20"/>
                <w:szCs w:val="20"/>
              </w:rPr>
              <w:t>uerdo al nuevo formato, esto les</w:t>
            </w:r>
            <w:r w:rsidRPr="00C078C7">
              <w:rPr>
                <w:rFonts w:ascii="FS Joey" w:hAnsi="FS Joey" w:cs="Arial"/>
                <w:sz w:val="20"/>
                <w:szCs w:val="20"/>
              </w:rPr>
              <w:t xml:space="preserve"> permitirá tener plenamente identificadas los puestos que tengan la facultad para firmar los documentos (Solicitud interna de compra, Orden de Compra, Reporte d</w:t>
            </w:r>
            <w:r>
              <w:rPr>
                <w:rFonts w:ascii="FS Joey" w:hAnsi="FS Joey" w:cs="Arial"/>
                <w:sz w:val="20"/>
                <w:szCs w:val="20"/>
              </w:rPr>
              <w:t>e recepción de mercancía) y cará</w:t>
            </w:r>
            <w:r w:rsidRPr="00C078C7">
              <w:rPr>
                <w:rFonts w:ascii="FS Joey" w:hAnsi="FS Joey" w:cs="Arial"/>
                <w:sz w:val="20"/>
                <w:szCs w:val="20"/>
              </w:rPr>
              <w:t>tula de pagos.</w:t>
            </w:r>
          </w:p>
          <w:p w14:paraId="05FBF8CE" w14:textId="77777777" w:rsidR="005A503F" w:rsidRDefault="005A503F" w:rsidP="005A503F">
            <w:pPr>
              <w:numPr>
                <w:ilvl w:val="0"/>
                <w:numId w:val="35"/>
              </w:numPr>
              <w:jc w:val="both"/>
              <w:rPr>
                <w:rFonts w:ascii="FS Joey" w:hAnsi="FS Joey"/>
                <w:sz w:val="20"/>
                <w:szCs w:val="20"/>
              </w:rPr>
            </w:pPr>
            <w:r>
              <w:rPr>
                <w:rFonts w:ascii="FS Joey" w:hAnsi="FS Joey" w:cs="Arial"/>
                <w:sz w:val="20"/>
                <w:szCs w:val="20"/>
              </w:rPr>
              <w:t xml:space="preserve">De manera conjunta </w:t>
            </w:r>
            <w:r w:rsidRPr="00C078C7">
              <w:rPr>
                <w:rFonts w:ascii="FS Joey" w:hAnsi="FS Joey" w:cs="Arial"/>
                <w:sz w:val="20"/>
                <w:szCs w:val="20"/>
              </w:rPr>
              <w:t>con la Dirección de Control Patrimonial,</w:t>
            </w:r>
            <w:r>
              <w:rPr>
                <w:rFonts w:ascii="FS Joey" w:hAnsi="FS Joey" w:cs="Arial"/>
                <w:sz w:val="20"/>
                <w:szCs w:val="20"/>
              </w:rPr>
              <w:t xml:space="preserve"> existe coordinación</w:t>
            </w:r>
            <w:r w:rsidRPr="00C078C7">
              <w:rPr>
                <w:rFonts w:ascii="FS Joey" w:hAnsi="FS Joey" w:cs="Arial"/>
                <w:sz w:val="20"/>
                <w:szCs w:val="20"/>
              </w:rPr>
              <w:t xml:space="preserve"> específicamente con las áreas de Vehículos y </w:t>
            </w:r>
            <w:r>
              <w:rPr>
                <w:rFonts w:ascii="FS Joey" w:hAnsi="FS Joey" w:cs="Arial"/>
                <w:sz w:val="20"/>
                <w:szCs w:val="20"/>
              </w:rPr>
              <w:t>Seguros para que les</w:t>
            </w:r>
            <w:r w:rsidRPr="00C078C7">
              <w:rPr>
                <w:rFonts w:ascii="FS Joey" w:hAnsi="FS Joey" w:cs="Arial"/>
                <w:sz w:val="20"/>
                <w:szCs w:val="20"/>
              </w:rPr>
              <w:t xml:space="preserve"> informe o bien actualice el padrón vehicular, </w:t>
            </w:r>
            <w:r>
              <w:rPr>
                <w:rFonts w:ascii="FS Joey" w:hAnsi="FS Joey" w:cs="Arial"/>
                <w:sz w:val="20"/>
                <w:szCs w:val="20"/>
              </w:rPr>
              <w:t xml:space="preserve">de igual manera que les informe de </w:t>
            </w:r>
            <w:r w:rsidRPr="00C078C7">
              <w:rPr>
                <w:rFonts w:ascii="FS Joey" w:hAnsi="FS Joey" w:cs="Arial"/>
                <w:sz w:val="20"/>
                <w:szCs w:val="20"/>
              </w:rPr>
              <w:t>los siniestros.</w:t>
            </w:r>
          </w:p>
          <w:p w14:paraId="2E84B879" w14:textId="77777777" w:rsidR="005A503F" w:rsidRDefault="005A503F" w:rsidP="005A503F">
            <w:pPr>
              <w:numPr>
                <w:ilvl w:val="0"/>
                <w:numId w:val="35"/>
              </w:numPr>
              <w:jc w:val="both"/>
              <w:rPr>
                <w:rFonts w:ascii="FS Joey" w:hAnsi="FS Joey"/>
                <w:sz w:val="20"/>
                <w:szCs w:val="20"/>
              </w:rPr>
            </w:pPr>
            <w:r>
              <w:rPr>
                <w:rFonts w:ascii="FS Joey" w:hAnsi="FS Joey" w:cs="Arial"/>
                <w:sz w:val="20"/>
                <w:szCs w:val="20"/>
              </w:rPr>
              <w:t>Realizaron el levantamiento</w:t>
            </w:r>
            <w:r w:rsidRPr="00C078C7">
              <w:rPr>
                <w:rFonts w:ascii="FS Joey" w:hAnsi="FS Joey" w:cs="Arial"/>
                <w:sz w:val="20"/>
                <w:szCs w:val="20"/>
              </w:rPr>
              <w:t xml:space="preserve"> de actividades de recepción de unidades, con la finalidad de establecer los criterios de ingreso de </w:t>
            </w:r>
            <w:r>
              <w:rPr>
                <w:rFonts w:ascii="FS Joey" w:hAnsi="FS Joey" w:cs="Arial"/>
                <w:sz w:val="20"/>
                <w:szCs w:val="20"/>
              </w:rPr>
              <w:t>unidades a reparación, así mismo establecieron</w:t>
            </w:r>
            <w:r w:rsidRPr="00C078C7">
              <w:rPr>
                <w:rFonts w:ascii="FS Joey" w:hAnsi="FS Joey" w:cs="Arial"/>
                <w:sz w:val="20"/>
                <w:szCs w:val="20"/>
              </w:rPr>
              <w:t xml:space="preserve"> los roles de cada puesto que intervenga en el proceso; así mismo solicitar</w:t>
            </w:r>
            <w:r>
              <w:rPr>
                <w:rFonts w:ascii="FS Joey" w:hAnsi="FS Joey" w:cs="Arial"/>
                <w:sz w:val="20"/>
                <w:szCs w:val="20"/>
              </w:rPr>
              <w:t>on</w:t>
            </w:r>
            <w:r w:rsidRPr="00C078C7">
              <w:rPr>
                <w:rFonts w:ascii="FS Joey" w:hAnsi="FS Joey" w:cs="Arial"/>
                <w:sz w:val="20"/>
                <w:szCs w:val="20"/>
              </w:rPr>
              <w:t xml:space="preserve"> a la Dirección General la compra de impresos de inventarios de unidades con el propósito de tener mejores controles.</w:t>
            </w:r>
          </w:p>
          <w:p w14:paraId="34A5D84B" w14:textId="77777777" w:rsidR="005A503F" w:rsidRDefault="005A503F" w:rsidP="005A503F">
            <w:pPr>
              <w:numPr>
                <w:ilvl w:val="0"/>
                <w:numId w:val="35"/>
              </w:numPr>
              <w:jc w:val="both"/>
              <w:rPr>
                <w:rFonts w:ascii="FS Joey" w:hAnsi="FS Joey"/>
                <w:sz w:val="20"/>
                <w:szCs w:val="20"/>
              </w:rPr>
            </w:pPr>
            <w:r>
              <w:rPr>
                <w:rFonts w:ascii="FS Joey" w:hAnsi="FS Joey" w:cs="Arial"/>
                <w:sz w:val="20"/>
                <w:szCs w:val="20"/>
              </w:rPr>
              <w:t>Elaboraron</w:t>
            </w:r>
            <w:r w:rsidRPr="00C078C7">
              <w:rPr>
                <w:rFonts w:ascii="FS Joey" w:hAnsi="FS Joey" w:cs="Arial"/>
                <w:sz w:val="20"/>
                <w:szCs w:val="20"/>
              </w:rPr>
              <w:t xml:space="preserve"> una propuesta de “Políticas y Lineamientos de Almacén de Refacciones”.</w:t>
            </w:r>
          </w:p>
          <w:p w14:paraId="59678305" w14:textId="77777777" w:rsidR="005A503F" w:rsidRDefault="005A503F" w:rsidP="005A503F">
            <w:pPr>
              <w:numPr>
                <w:ilvl w:val="0"/>
                <w:numId w:val="35"/>
              </w:numPr>
              <w:jc w:val="both"/>
              <w:rPr>
                <w:rFonts w:ascii="FS Joey" w:hAnsi="FS Joey" w:cs="Arial"/>
                <w:sz w:val="20"/>
                <w:szCs w:val="20"/>
              </w:rPr>
            </w:pPr>
            <w:r w:rsidRPr="00C078C7">
              <w:rPr>
                <w:rFonts w:ascii="FS Joey" w:hAnsi="FS Joey" w:cs="Arial"/>
                <w:sz w:val="20"/>
                <w:szCs w:val="20"/>
              </w:rPr>
              <w:t>Actualmente realiza</w:t>
            </w:r>
            <w:r>
              <w:rPr>
                <w:rFonts w:ascii="FS Joey" w:hAnsi="FS Joey" w:cs="Arial"/>
                <w:sz w:val="20"/>
                <w:szCs w:val="20"/>
              </w:rPr>
              <w:t>n</w:t>
            </w:r>
            <w:r w:rsidRPr="00C078C7">
              <w:rPr>
                <w:rFonts w:ascii="FS Joey" w:hAnsi="FS Joey" w:cs="Arial"/>
                <w:sz w:val="20"/>
                <w:szCs w:val="20"/>
              </w:rPr>
              <w:t xml:space="preserve"> un reporte de contabilidad, el cual se genera a través del Sistema “Satélite”, y este es diario.</w:t>
            </w:r>
          </w:p>
          <w:p w14:paraId="731A457C" w14:textId="77777777" w:rsidR="005A503F" w:rsidRDefault="005A503F" w:rsidP="005A503F">
            <w:pPr>
              <w:numPr>
                <w:ilvl w:val="0"/>
                <w:numId w:val="35"/>
              </w:numPr>
              <w:jc w:val="both"/>
              <w:rPr>
                <w:rFonts w:ascii="FS Joey" w:hAnsi="FS Joey" w:cs="Arial"/>
                <w:sz w:val="20"/>
                <w:szCs w:val="20"/>
              </w:rPr>
            </w:pPr>
            <w:r>
              <w:rPr>
                <w:rFonts w:ascii="FS Joey" w:hAnsi="FS Joey" w:cs="Arial"/>
                <w:sz w:val="20"/>
                <w:szCs w:val="20"/>
              </w:rPr>
              <w:t>Implementaron</w:t>
            </w:r>
            <w:r w:rsidRPr="00DA6260">
              <w:rPr>
                <w:rFonts w:ascii="FS Joey" w:hAnsi="FS Joey" w:cs="Arial"/>
                <w:sz w:val="20"/>
                <w:szCs w:val="20"/>
              </w:rPr>
              <w:t xml:space="preserve"> un registro de facturas recibidas, y se tiene un rol de personas que reciben las facturas de servicios externos, y deben registrar las mismas en el formato, y revisar que la docu</w:t>
            </w:r>
            <w:r>
              <w:rPr>
                <w:rFonts w:ascii="FS Joey" w:hAnsi="FS Joey" w:cs="Arial"/>
                <w:sz w:val="20"/>
                <w:szCs w:val="20"/>
              </w:rPr>
              <w:t xml:space="preserve">mental esté </w:t>
            </w:r>
            <w:r w:rsidRPr="00DA6260">
              <w:rPr>
                <w:rFonts w:ascii="FS Joey" w:hAnsi="FS Joey" w:cs="Arial"/>
                <w:sz w:val="20"/>
                <w:szCs w:val="20"/>
              </w:rPr>
              <w:t>correcta y completa.</w:t>
            </w:r>
          </w:p>
          <w:p w14:paraId="51E88AC0" w14:textId="77777777" w:rsidR="005A503F" w:rsidRPr="00DA6260" w:rsidRDefault="005A503F" w:rsidP="005A503F">
            <w:pPr>
              <w:numPr>
                <w:ilvl w:val="0"/>
                <w:numId w:val="35"/>
              </w:numPr>
              <w:jc w:val="both"/>
              <w:rPr>
                <w:rFonts w:ascii="FS Joey" w:hAnsi="FS Joey" w:cs="Arial"/>
                <w:sz w:val="20"/>
                <w:szCs w:val="20"/>
              </w:rPr>
            </w:pPr>
            <w:r w:rsidRPr="00DA6260">
              <w:rPr>
                <w:rFonts w:ascii="FS Joey" w:hAnsi="FS Joey" w:cs="Arial"/>
                <w:sz w:val="20"/>
                <w:szCs w:val="20"/>
              </w:rPr>
              <w:t>Se han realizado revisiones aleatorias a resguardos, así mismo solicitamos a la Dirección de Control Patrimonial su apoyo a fin de que puedan mandar a una persona del área de inventarios para hacer la debida actualización en sistema de los resguardos del personal; por otra parte, se han estado dando de baja bienes que se encontraban en mal estado en el resguardo del taller mecánico.</w:t>
            </w:r>
          </w:p>
        </w:tc>
      </w:tr>
      <w:tr w:rsidR="005A503F" w:rsidRPr="00566B83" w14:paraId="7DF3806E" w14:textId="77777777" w:rsidTr="005407DB">
        <w:tc>
          <w:tcPr>
            <w:tcW w:w="5000" w:type="pct"/>
            <w:shd w:val="clear" w:color="auto" w:fill="F4B083"/>
          </w:tcPr>
          <w:p w14:paraId="1B0A8741" w14:textId="77777777" w:rsidR="005A503F" w:rsidRPr="00631A87" w:rsidRDefault="005A503F" w:rsidP="005407DB">
            <w:pPr>
              <w:jc w:val="center"/>
              <w:rPr>
                <w:rFonts w:ascii="FS Joey" w:hAnsi="FS Joey"/>
                <w:bCs/>
                <w:sz w:val="20"/>
                <w:szCs w:val="20"/>
              </w:rPr>
            </w:pPr>
            <w:r>
              <w:rPr>
                <w:rFonts w:ascii="FS Joey" w:hAnsi="FS Joey"/>
                <w:bCs/>
                <w:sz w:val="20"/>
                <w:szCs w:val="20"/>
              </w:rPr>
              <w:t xml:space="preserve">Patronato de la Feria y Parque Ecológico </w:t>
            </w:r>
          </w:p>
        </w:tc>
      </w:tr>
      <w:tr w:rsidR="005A503F" w:rsidRPr="00631A87" w14:paraId="5E6D0804" w14:textId="77777777" w:rsidTr="005407DB">
        <w:tc>
          <w:tcPr>
            <w:tcW w:w="5000" w:type="pct"/>
            <w:shd w:val="clear" w:color="auto" w:fill="auto"/>
            <w:vAlign w:val="center"/>
          </w:tcPr>
          <w:p w14:paraId="01930888" w14:textId="77777777" w:rsidR="005A503F" w:rsidRDefault="005A503F" w:rsidP="005A503F">
            <w:pPr>
              <w:numPr>
                <w:ilvl w:val="0"/>
                <w:numId w:val="24"/>
              </w:numPr>
              <w:jc w:val="both"/>
              <w:rPr>
                <w:rFonts w:ascii="FS Joey" w:hAnsi="FS Joey"/>
                <w:sz w:val="20"/>
                <w:szCs w:val="20"/>
              </w:rPr>
            </w:pPr>
            <w:r w:rsidRPr="000A3842">
              <w:rPr>
                <w:rFonts w:ascii="FS Joey" w:hAnsi="FS Joey"/>
                <w:sz w:val="20"/>
                <w:szCs w:val="20"/>
              </w:rPr>
              <w:t>Se implementaron acciones para proponer adecuaciones a las disposiciones administrativas de recaudación para el ejercicio 2020, adecuadas a la realidad operativa de la feria.</w:t>
            </w:r>
          </w:p>
          <w:p w14:paraId="00BAF398" w14:textId="77777777" w:rsidR="005A503F" w:rsidRDefault="005A503F" w:rsidP="005A503F">
            <w:pPr>
              <w:numPr>
                <w:ilvl w:val="0"/>
                <w:numId w:val="24"/>
              </w:numPr>
              <w:jc w:val="both"/>
              <w:rPr>
                <w:rFonts w:ascii="FS Joey" w:hAnsi="FS Joey"/>
                <w:sz w:val="20"/>
                <w:szCs w:val="20"/>
              </w:rPr>
            </w:pPr>
            <w:r w:rsidRPr="000A3842">
              <w:rPr>
                <w:rFonts w:ascii="FS Joey" w:hAnsi="FS Joey"/>
                <w:sz w:val="20"/>
                <w:szCs w:val="20"/>
              </w:rPr>
              <w:t>Se acreditó que la Comisión de Tesorería y Finanzas emitió los tabuladores de acuerdo a las atribuciones conferidas por el Consejo Directivo del Patronato de la Feria y se solicitó la adecuación de las disposiciones administrativas para el ejercicio 2020.</w:t>
            </w:r>
          </w:p>
          <w:p w14:paraId="1F1FCBD0" w14:textId="77777777" w:rsidR="005A503F" w:rsidRDefault="005A503F" w:rsidP="005A503F">
            <w:pPr>
              <w:numPr>
                <w:ilvl w:val="0"/>
                <w:numId w:val="24"/>
              </w:numPr>
              <w:jc w:val="both"/>
              <w:rPr>
                <w:rFonts w:ascii="FS Joey" w:hAnsi="FS Joey"/>
                <w:sz w:val="20"/>
                <w:szCs w:val="20"/>
              </w:rPr>
            </w:pPr>
            <w:r w:rsidRPr="000A3842">
              <w:rPr>
                <w:rFonts w:ascii="FS Joey" w:hAnsi="FS Joey"/>
                <w:sz w:val="20"/>
                <w:szCs w:val="20"/>
              </w:rPr>
              <w:t>Se instruyó al personal del patronato para que los procedimientos de adjudicación de contratos se realicen invariablemente de acuerdo a los montos máximos y mínimos emitidos por el Ayuntamiento.</w:t>
            </w:r>
          </w:p>
          <w:p w14:paraId="21DAB561" w14:textId="77777777" w:rsidR="005A503F" w:rsidRPr="00566B83" w:rsidRDefault="005A503F" w:rsidP="005A503F">
            <w:pPr>
              <w:numPr>
                <w:ilvl w:val="0"/>
                <w:numId w:val="24"/>
              </w:numPr>
              <w:jc w:val="both"/>
              <w:rPr>
                <w:rFonts w:ascii="FS Joey" w:hAnsi="FS Joey"/>
                <w:sz w:val="20"/>
                <w:szCs w:val="20"/>
              </w:rPr>
            </w:pPr>
            <w:r w:rsidRPr="000A3842">
              <w:rPr>
                <w:rFonts w:ascii="FS Joey" w:hAnsi="FS Joey"/>
                <w:sz w:val="20"/>
                <w:szCs w:val="20"/>
              </w:rPr>
              <w:t>Se instruyó a los titulares de áreas del Patronato de la Feria Estatal de León y Parque Ecológico para que todos los contratos que se celebren, excepto los tipificados en el artículo 7 del Reglamento de Adquisiciones, Enajenaciones, Arrendamientos, Comodatos y Contratación de Servicios para el Municipio de León, Guanajuato, se celebren en los términos señalados en el artículo 132 del mencionado reglamento.</w:t>
            </w:r>
          </w:p>
        </w:tc>
      </w:tr>
      <w:tr w:rsidR="005A503F" w:rsidRPr="00566B83" w14:paraId="0A12BC7D" w14:textId="77777777" w:rsidTr="005407DB">
        <w:tc>
          <w:tcPr>
            <w:tcW w:w="5000" w:type="pct"/>
            <w:shd w:val="clear" w:color="auto" w:fill="F4B083"/>
          </w:tcPr>
          <w:p w14:paraId="17D9655F" w14:textId="77777777" w:rsidR="005A503F" w:rsidRPr="00566B83" w:rsidRDefault="005A503F" w:rsidP="005407DB">
            <w:pPr>
              <w:jc w:val="center"/>
              <w:rPr>
                <w:rFonts w:ascii="FS Joey" w:hAnsi="FS Joey"/>
                <w:bCs/>
                <w:sz w:val="20"/>
                <w:szCs w:val="20"/>
              </w:rPr>
            </w:pPr>
            <w:r>
              <w:rPr>
                <w:rFonts w:ascii="FS Joey" w:hAnsi="FS Joey"/>
                <w:bCs/>
                <w:sz w:val="20"/>
                <w:szCs w:val="20"/>
              </w:rPr>
              <w:t>Dirección General de Ingresos</w:t>
            </w:r>
          </w:p>
        </w:tc>
      </w:tr>
      <w:tr w:rsidR="005A503F" w:rsidRPr="00566B83" w14:paraId="0C1E5BF1" w14:textId="77777777" w:rsidTr="005407DB">
        <w:tc>
          <w:tcPr>
            <w:tcW w:w="5000" w:type="pct"/>
            <w:shd w:val="clear" w:color="auto" w:fill="auto"/>
            <w:vAlign w:val="center"/>
          </w:tcPr>
          <w:p w14:paraId="0BD5CC1F" w14:textId="77777777" w:rsidR="005A503F" w:rsidRDefault="005A503F" w:rsidP="005A503F">
            <w:pPr>
              <w:numPr>
                <w:ilvl w:val="0"/>
                <w:numId w:val="24"/>
              </w:numPr>
              <w:jc w:val="both"/>
              <w:rPr>
                <w:rFonts w:ascii="FS Joey" w:hAnsi="FS Joey"/>
                <w:sz w:val="20"/>
                <w:szCs w:val="20"/>
              </w:rPr>
            </w:pPr>
            <w:r>
              <w:rPr>
                <w:rFonts w:ascii="FS Joey" w:hAnsi="FS Joey"/>
                <w:sz w:val="20"/>
                <w:szCs w:val="20"/>
              </w:rPr>
              <w:t>Realizaron una revisión a todos los movimientos afectados al Padrón inmobiliario, afectados por el usuario denominado “ARANGEL”, danto un total de 15,814 movimientos, los cuales afectaron a 11,959 cuentas prediales, por el período comprendido del 2016 al 2019.</w:t>
            </w:r>
          </w:p>
          <w:p w14:paraId="24048A65" w14:textId="77777777" w:rsidR="005A503F" w:rsidRPr="00A526F8" w:rsidRDefault="005A503F" w:rsidP="005A503F">
            <w:pPr>
              <w:numPr>
                <w:ilvl w:val="0"/>
                <w:numId w:val="24"/>
              </w:numPr>
              <w:jc w:val="both"/>
              <w:rPr>
                <w:rFonts w:ascii="FS Joey" w:hAnsi="FS Joey"/>
                <w:sz w:val="20"/>
                <w:szCs w:val="20"/>
              </w:rPr>
            </w:pPr>
            <w:r>
              <w:rPr>
                <w:rFonts w:ascii="FS Joey" w:hAnsi="FS Joey"/>
                <w:sz w:val="20"/>
                <w:szCs w:val="20"/>
              </w:rPr>
              <w:t xml:space="preserve">Remitieron el oficio </w:t>
            </w:r>
            <w:r w:rsidRPr="00950D77">
              <w:rPr>
                <w:rFonts w:ascii="FS Joey" w:hAnsi="FS Joey"/>
                <w:sz w:val="20"/>
                <w:szCs w:val="20"/>
              </w:rPr>
              <w:t xml:space="preserve">número TML/DGI/16018/2019 dirigido a la Dirección de Tecnologías de la Información con la finalidad de que se revise la razón por la cual el sistema duplica o triplica los movimientos del registro de una misma nota y que del resultado de su análisis sea adecuado en el sistema COII. </w:t>
            </w:r>
          </w:p>
          <w:p w14:paraId="5D3E02F5" w14:textId="77777777" w:rsidR="005A503F" w:rsidRDefault="005A503F" w:rsidP="005A503F">
            <w:pPr>
              <w:numPr>
                <w:ilvl w:val="0"/>
                <w:numId w:val="24"/>
              </w:numPr>
              <w:jc w:val="both"/>
              <w:rPr>
                <w:rFonts w:ascii="FS Joey" w:hAnsi="FS Joey"/>
                <w:sz w:val="20"/>
                <w:szCs w:val="20"/>
              </w:rPr>
            </w:pPr>
            <w:r>
              <w:rPr>
                <w:rFonts w:ascii="FS Joey" w:hAnsi="FS Joey"/>
                <w:sz w:val="20"/>
                <w:szCs w:val="20"/>
              </w:rPr>
              <w:t xml:space="preserve">Desarrollaron una Plataforma denominada </w:t>
            </w:r>
            <w:r>
              <w:rPr>
                <w:rFonts w:ascii="FS Joey" w:hAnsi="FS Joey"/>
                <w:b/>
                <w:sz w:val="20"/>
                <w:szCs w:val="20"/>
              </w:rPr>
              <w:t xml:space="preserve">“Sistema Comparativo de Avalúos Masivos” </w:t>
            </w:r>
            <w:r>
              <w:rPr>
                <w:rFonts w:ascii="FS Joey" w:hAnsi="FS Joey"/>
                <w:sz w:val="20"/>
                <w:szCs w:val="20"/>
              </w:rPr>
              <w:t>la cual cuenta con una trazabilidad de los procesos desde la emisión del avalúo, afectación al padrón inmobiliario y su notificación al contribuyente.</w:t>
            </w:r>
          </w:p>
          <w:p w14:paraId="2F0448AC" w14:textId="77777777" w:rsidR="005A503F" w:rsidRPr="00680F0D" w:rsidRDefault="005A503F" w:rsidP="005A503F">
            <w:pPr>
              <w:numPr>
                <w:ilvl w:val="0"/>
                <w:numId w:val="24"/>
              </w:numPr>
              <w:jc w:val="both"/>
              <w:rPr>
                <w:rFonts w:ascii="FS Joey" w:hAnsi="FS Joey"/>
                <w:sz w:val="20"/>
                <w:szCs w:val="20"/>
              </w:rPr>
            </w:pPr>
            <w:r>
              <w:rPr>
                <w:rFonts w:ascii="FS Joey" w:hAnsi="FS Joey"/>
                <w:sz w:val="20"/>
                <w:szCs w:val="20"/>
              </w:rPr>
              <w:t>Actualmente se encuentran revisando y ajustando</w:t>
            </w:r>
            <w:r w:rsidRPr="00680F0D">
              <w:rPr>
                <w:rFonts w:ascii="FS Joey" w:hAnsi="FS Joey"/>
                <w:sz w:val="20"/>
                <w:szCs w:val="20"/>
              </w:rPr>
              <w:t xml:space="preserve"> los instructivos de trabajo para cada clave de movimiento, agregando un check list de la documentación soporte, que justifique los registros en el sistema, desde su recepción hasta su conclusión.</w:t>
            </w:r>
          </w:p>
          <w:p w14:paraId="5264B5E4" w14:textId="77777777" w:rsidR="005A503F" w:rsidRDefault="005A503F" w:rsidP="005A503F">
            <w:pPr>
              <w:numPr>
                <w:ilvl w:val="0"/>
                <w:numId w:val="24"/>
              </w:numPr>
              <w:jc w:val="both"/>
              <w:rPr>
                <w:rFonts w:ascii="FS Joey" w:hAnsi="FS Joey"/>
                <w:sz w:val="20"/>
                <w:szCs w:val="20"/>
              </w:rPr>
            </w:pPr>
            <w:r w:rsidRPr="00834CD0">
              <w:rPr>
                <w:rFonts w:ascii="FS Joey" w:hAnsi="FS Joey"/>
                <w:sz w:val="20"/>
                <w:szCs w:val="20"/>
              </w:rPr>
              <w:t xml:space="preserve">Se capacitó </w:t>
            </w:r>
            <w:r>
              <w:rPr>
                <w:rFonts w:ascii="FS Joey" w:hAnsi="FS Joey"/>
                <w:sz w:val="20"/>
                <w:szCs w:val="20"/>
              </w:rPr>
              <w:t>en temas de valores y trabajo en equipo, sensibilizando al personal en estos ámbitos para mejorar su rendimiento laboral y la integración entre las áreas.</w:t>
            </w:r>
          </w:p>
          <w:p w14:paraId="7CA2C9A3" w14:textId="77777777" w:rsidR="005A503F" w:rsidRPr="00D46705" w:rsidRDefault="005A503F" w:rsidP="005A503F">
            <w:pPr>
              <w:numPr>
                <w:ilvl w:val="0"/>
                <w:numId w:val="24"/>
              </w:numPr>
              <w:jc w:val="both"/>
              <w:rPr>
                <w:rFonts w:ascii="FS Joey" w:hAnsi="FS Joey"/>
                <w:sz w:val="20"/>
                <w:szCs w:val="20"/>
              </w:rPr>
            </w:pPr>
            <w:r>
              <w:rPr>
                <w:rFonts w:ascii="FS Joey" w:hAnsi="FS Joey"/>
                <w:sz w:val="20"/>
                <w:szCs w:val="20"/>
              </w:rPr>
              <w:t xml:space="preserve">Se </w:t>
            </w:r>
            <w:r w:rsidRPr="00DE611F">
              <w:rPr>
                <w:rFonts w:ascii="FS Joey" w:hAnsi="FS Joey"/>
                <w:sz w:val="20"/>
                <w:szCs w:val="20"/>
              </w:rPr>
              <w:t>realizó la evaluación de los perfiles de puestos con el objetivo de asignar los permisos que deban tener para hacer uso del sistema de Impuestos Inmobiliarios y Catastro COII</w:t>
            </w:r>
            <w:r>
              <w:rPr>
                <w:rFonts w:ascii="FS Joey" w:hAnsi="FS Joey"/>
                <w:sz w:val="20"/>
                <w:szCs w:val="20"/>
              </w:rPr>
              <w:t xml:space="preserve">. </w:t>
            </w:r>
          </w:p>
        </w:tc>
      </w:tr>
    </w:tbl>
    <w:p w14:paraId="03B9EB6B" w14:textId="77777777" w:rsidR="005A503F" w:rsidRDefault="005A503F" w:rsidP="005A503F">
      <w:pPr>
        <w:spacing w:line="276" w:lineRule="auto"/>
        <w:jc w:val="both"/>
        <w:rPr>
          <w:rStyle w:val="Textoennegrita"/>
          <w:rFonts w:ascii="Gotham Rounded Bold" w:hAnsi="Gotham Rounded Bold"/>
          <w:color w:val="BF8F00" w:themeColor="accent4" w:themeShade="BF"/>
          <w:sz w:val="22"/>
          <w:lang w:eastAsia="es-ES"/>
        </w:rPr>
      </w:pPr>
    </w:p>
    <w:p w14:paraId="0E892A90" w14:textId="77777777" w:rsidR="005A503F" w:rsidRPr="001E397C" w:rsidRDefault="005A503F" w:rsidP="005A503F">
      <w:pPr>
        <w:spacing w:line="276" w:lineRule="auto"/>
        <w:jc w:val="both"/>
        <w:rPr>
          <w:rFonts w:ascii="Gotham Rounded Book" w:hAnsi="Gotham Rounded Book" w:cs="Linux Libertine"/>
          <w:sz w:val="18"/>
          <w:szCs w:val="22"/>
        </w:rPr>
      </w:pPr>
      <w:r w:rsidRPr="001E397C">
        <w:rPr>
          <w:rStyle w:val="Textoennegrita"/>
          <w:rFonts w:ascii="Gotham Rounded Bold" w:hAnsi="Gotham Rounded Bold"/>
          <w:color w:val="BF8F00" w:themeColor="accent4" w:themeShade="BF"/>
          <w:sz w:val="20"/>
          <w:lang w:eastAsia="es-ES"/>
        </w:rPr>
        <w:t xml:space="preserve">Componente 20.  </w:t>
      </w:r>
      <w:r w:rsidRPr="001E397C">
        <w:rPr>
          <w:rStyle w:val="Textoennegrita"/>
          <w:rFonts w:ascii="Gotham Rounded Bold" w:hAnsi="Gotham Rounded Bold"/>
          <w:color w:val="2E74B5" w:themeColor="accent1" w:themeShade="BF"/>
          <w:sz w:val="20"/>
          <w:lang w:eastAsia="es-ES"/>
        </w:rPr>
        <w:t>Procesos de entrega-recepción de servidores públicos municipales, atendidos.</w:t>
      </w:r>
    </w:p>
    <w:p w14:paraId="3F327CC0" w14:textId="77777777" w:rsidR="005A503F" w:rsidRPr="00C62CAD" w:rsidRDefault="005A503F" w:rsidP="005A503F">
      <w:pPr>
        <w:tabs>
          <w:tab w:val="left" w:pos="5595"/>
        </w:tabs>
        <w:jc w:val="both"/>
        <w:rPr>
          <w:rFonts w:ascii="Gotham Rounded Book" w:hAnsi="Gotham Rounded Book"/>
          <w:bCs/>
          <w:sz w:val="20"/>
        </w:rPr>
      </w:pPr>
    </w:p>
    <w:p w14:paraId="0EE8B290" w14:textId="77777777" w:rsidR="005A503F" w:rsidRPr="00ED0876" w:rsidRDefault="005A503F" w:rsidP="005A503F">
      <w:pPr>
        <w:tabs>
          <w:tab w:val="left" w:pos="5595"/>
        </w:tabs>
        <w:jc w:val="both"/>
        <w:rPr>
          <w:rFonts w:ascii="Gotham Rounded Book" w:hAnsi="Gotham Rounded Book"/>
          <w:bCs/>
          <w:sz w:val="20"/>
        </w:rPr>
      </w:pPr>
      <w:bookmarkStart w:id="35" w:name="_Toc529529467"/>
      <w:bookmarkStart w:id="36" w:name="_Toc529529649"/>
      <w:r w:rsidRPr="00ED0876">
        <w:rPr>
          <w:rFonts w:ascii="Gotham Rounded Book" w:hAnsi="Gotham Rounded Book"/>
          <w:bCs/>
          <w:sz w:val="20"/>
        </w:rPr>
        <w:t xml:space="preserve">En materia de entrega-recepción en el presente bimestre atendimos </w:t>
      </w:r>
      <w:r>
        <w:rPr>
          <w:rFonts w:ascii="Gotham Rounded Bold" w:hAnsi="Gotham Rounded Bold"/>
          <w:b/>
          <w:bCs/>
          <w:sz w:val="20"/>
        </w:rPr>
        <w:t>48</w:t>
      </w:r>
      <w:r w:rsidRPr="00ED0876">
        <w:rPr>
          <w:rFonts w:ascii="Gotham Rounded Book" w:hAnsi="Gotham Rounded Book"/>
          <w:bCs/>
          <w:sz w:val="20"/>
        </w:rPr>
        <w:t xml:space="preserve"> solicitudes de intervención por término del cargo (ordinarias) de distintas unidades administrativas adscritas a los entes públicos de la administración pública municipal.</w:t>
      </w:r>
    </w:p>
    <w:bookmarkEnd w:id="35"/>
    <w:bookmarkEnd w:id="36"/>
    <w:p w14:paraId="1016E581" w14:textId="77777777" w:rsidR="005A503F" w:rsidRDefault="005A503F" w:rsidP="005A503F">
      <w:pPr>
        <w:tabs>
          <w:tab w:val="left" w:pos="5595"/>
        </w:tabs>
        <w:jc w:val="both"/>
        <w:rPr>
          <w:rFonts w:ascii="Gotham Rounded Book" w:hAnsi="Gotham Rounded Book"/>
          <w:bCs/>
          <w:sz w:val="20"/>
        </w:rPr>
      </w:pPr>
    </w:p>
    <w:p w14:paraId="596F3943" w14:textId="77777777" w:rsidR="005A503F" w:rsidRDefault="005A503F" w:rsidP="005A503F">
      <w:pPr>
        <w:tabs>
          <w:tab w:val="left" w:pos="5595"/>
        </w:tabs>
        <w:jc w:val="both"/>
        <w:rPr>
          <w:rFonts w:ascii="Gotham Rounded Book" w:hAnsi="Gotham Rounded Book"/>
          <w:bCs/>
          <w:sz w:val="20"/>
        </w:rPr>
      </w:pPr>
    </w:p>
    <w:p w14:paraId="1AF4B069" w14:textId="77777777" w:rsidR="005A503F" w:rsidRDefault="005A503F" w:rsidP="005A503F">
      <w:pPr>
        <w:tabs>
          <w:tab w:val="left" w:pos="5595"/>
        </w:tabs>
        <w:jc w:val="center"/>
        <w:rPr>
          <w:rFonts w:ascii="Gotham Rounded Book" w:hAnsi="Gotham Rounded Book"/>
          <w:bCs/>
          <w:sz w:val="20"/>
        </w:rPr>
      </w:pPr>
      <w:r>
        <w:rPr>
          <w:noProof/>
          <w:lang w:eastAsia="es-MX"/>
        </w:rPr>
        <w:drawing>
          <wp:inline distT="0" distB="0" distL="0" distR="0" wp14:anchorId="616927A1" wp14:editId="1A224300">
            <wp:extent cx="5000625" cy="3152775"/>
            <wp:effectExtent l="0" t="0" r="9525" b="9525"/>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000625" cy="3152775"/>
                    </a:xfrm>
                    <a:prstGeom prst="rect">
                      <a:avLst/>
                    </a:prstGeom>
                  </pic:spPr>
                </pic:pic>
              </a:graphicData>
            </a:graphic>
          </wp:inline>
        </w:drawing>
      </w:r>
    </w:p>
    <w:p w14:paraId="3820634B" w14:textId="67E35655" w:rsidR="005A503F" w:rsidRDefault="005A503F" w:rsidP="005A503F">
      <w:pPr>
        <w:tabs>
          <w:tab w:val="left" w:pos="5595"/>
        </w:tabs>
        <w:jc w:val="both"/>
        <w:rPr>
          <w:rFonts w:ascii="Gotham Rounded Book" w:hAnsi="Gotham Rounded Book"/>
          <w:bCs/>
          <w:sz w:val="20"/>
        </w:rPr>
      </w:pPr>
    </w:p>
    <w:p w14:paraId="1773E38E" w14:textId="53ED8EE8" w:rsidR="007E7ED5" w:rsidRDefault="007E7ED5" w:rsidP="005A503F">
      <w:pPr>
        <w:tabs>
          <w:tab w:val="left" w:pos="5595"/>
        </w:tabs>
        <w:jc w:val="both"/>
        <w:rPr>
          <w:rFonts w:ascii="Gotham Rounded Book" w:hAnsi="Gotham Rounded Book"/>
          <w:bCs/>
          <w:sz w:val="20"/>
        </w:rPr>
      </w:pPr>
    </w:p>
    <w:p w14:paraId="5B904FB1" w14:textId="67352759" w:rsidR="007E7ED5" w:rsidRDefault="007E7ED5" w:rsidP="005A503F">
      <w:pPr>
        <w:tabs>
          <w:tab w:val="left" w:pos="5595"/>
        </w:tabs>
        <w:jc w:val="both"/>
        <w:rPr>
          <w:rFonts w:ascii="Gotham Rounded Book" w:hAnsi="Gotham Rounded Book"/>
          <w:bCs/>
          <w:sz w:val="20"/>
        </w:rPr>
      </w:pPr>
    </w:p>
    <w:p w14:paraId="7D3367FB" w14:textId="005EADF3" w:rsidR="007E7ED5" w:rsidRDefault="007E7ED5" w:rsidP="005A503F">
      <w:pPr>
        <w:tabs>
          <w:tab w:val="left" w:pos="5595"/>
        </w:tabs>
        <w:jc w:val="both"/>
        <w:rPr>
          <w:rFonts w:ascii="Gotham Rounded Book" w:hAnsi="Gotham Rounded Book"/>
          <w:bCs/>
          <w:sz w:val="20"/>
        </w:rPr>
      </w:pPr>
    </w:p>
    <w:p w14:paraId="4B43E179" w14:textId="77777777" w:rsidR="007E7ED5" w:rsidRDefault="007E7ED5" w:rsidP="005A503F">
      <w:pPr>
        <w:tabs>
          <w:tab w:val="left" w:pos="5595"/>
        </w:tabs>
        <w:jc w:val="both"/>
        <w:rPr>
          <w:rFonts w:ascii="Gotham Rounded Book" w:hAnsi="Gotham Rounded Book"/>
          <w:bCs/>
          <w:sz w:val="20"/>
        </w:rPr>
      </w:pPr>
    </w:p>
    <w:p w14:paraId="4D8E0219" w14:textId="77777777" w:rsidR="005A503F" w:rsidRPr="00ED0876" w:rsidRDefault="005A503F" w:rsidP="005A503F">
      <w:pPr>
        <w:pStyle w:val="Estilo1"/>
        <w:rPr>
          <w:rStyle w:val="Textoennegrita"/>
          <w:b/>
          <w:bCs/>
          <w:kern w:val="0"/>
          <w:sz w:val="22"/>
        </w:rPr>
      </w:pPr>
      <w:bookmarkStart w:id="37" w:name="_Toc8651103"/>
      <w:bookmarkStart w:id="38" w:name="_Toc8741007"/>
      <w:r w:rsidRPr="00ED0876">
        <w:rPr>
          <w:rStyle w:val="Textoennegrita"/>
          <w:kern w:val="0"/>
          <w:sz w:val="22"/>
        </w:rPr>
        <w:t xml:space="preserve">Procesos de entrega-recepción </w:t>
      </w:r>
      <w:r>
        <w:rPr>
          <w:rStyle w:val="Textoennegrita"/>
          <w:kern w:val="0"/>
          <w:sz w:val="22"/>
        </w:rPr>
        <w:t>Órganos de Gobierno.</w:t>
      </w:r>
      <w:bookmarkEnd w:id="37"/>
      <w:bookmarkEnd w:id="38"/>
    </w:p>
    <w:p w14:paraId="5BF3485B" w14:textId="77777777" w:rsidR="005A503F" w:rsidRDefault="005A503F" w:rsidP="005A503F">
      <w:pPr>
        <w:tabs>
          <w:tab w:val="left" w:pos="5595"/>
        </w:tabs>
        <w:jc w:val="both"/>
        <w:rPr>
          <w:rFonts w:ascii="Gotham Rounded Book" w:hAnsi="Gotham Rounded Book"/>
          <w:bCs/>
          <w:sz w:val="20"/>
        </w:rPr>
      </w:pPr>
      <w:r w:rsidRPr="00DD7CF9">
        <w:rPr>
          <w:rFonts w:ascii="Gotham Rounded Book" w:hAnsi="Gotham Rounded Book"/>
          <w:bCs/>
          <w:sz w:val="20"/>
        </w:rPr>
        <w:t>Asesoría e intervención en los procesos de entrega recepción de los Órganos de Gobierno de las siguientes Entidades:</w:t>
      </w:r>
    </w:p>
    <w:p w14:paraId="1F2BABA5" w14:textId="77777777" w:rsidR="005A503F" w:rsidRPr="00DD7CF9" w:rsidRDefault="005A503F" w:rsidP="005A503F">
      <w:pPr>
        <w:tabs>
          <w:tab w:val="left" w:pos="5595"/>
        </w:tabs>
        <w:jc w:val="both"/>
        <w:rPr>
          <w:rFonts w:ascii="Gotham Rounded Book" w:hAnsi="Gotham Rounded Book"/>
          <w:bCs/>
          <w:sz w:val="20"/>
        </w:rPr>
      </w:pP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4"/>
        <w:gridCol w:w="2654"/>
      </w:tblGrid>
      <w:tr w:rsidR="005A503F" w:rsidRPr="001E397C" w14:paraId="65415657" w14:textId="77777777" w:rsidTr="005407DB">
        <w:trPr>
          <w:trHeight w:val="37"/>
        </w:trPr>
        <w:tc>
          <w:tcPr>
            <w:tcW w:w="3494" w:type="dxa"/>
            <w:shd w:val="clear" w:color="auto" w:fill="002060"/>
          </w:tcPr>
          <w:p w14:paraId="69649196" w14:textId="77777777" w:rsidR="005A503F" w:rsidRPr="001E397C" w:rsidRDefault="005A503F" w:rsidP="005407DB">
            <w:pPr>
              <w:tabs>
                <w:tab w:val="left" w:pos="5595"/>
              </w:tabs>
              <w:jc w:val="both"/>
              <w:rPr>
                <w:rFonts w:ascii="Gotham Rounded Book" w:hAnsi="Gotham Rounded Book"/>
                <w:b/>
                <w:bCs/>
                <w:sz w:val="16"/>
                <w:szCs w:val="16"/>
                <w:lang w:val="es-ES"/>
              </w:rPr>
            </w:pPr>
            <w:r w:rsidRPr="001E397C">
              <w:rPr>
                <w:rFonts w:ascii="Gotham Rounded Book" w:hAnsi="Gotham Rounded Book"/>
                <w:b/>
                <w:bCs/>
                <w:sz w:val="16"/>
                <w:szCs w:val="16"/>
                <w:lang w:val="es-ES"/>
              </w:rPr>
              <w:t>Entidad</w:t>
            </w:r>
          </w:p>
        </w:tc>
        <w:tc>
          <w:tcPr>
            <w:tcW w:w="2654" w:type="dxa"/>
            <w:shd w:val="clear" w:color="auto" w:fill="002060"/>
          </w:tcPr>
          <w:p w14:paraId="52320D9E" w14:textId="77777777" w:rsidR="005A503F" w:rsidRPr="001E397C" w:rsidRDefault="005A503F" w:rsidP="005407DB">
            <w:pPr>
              <w:tabs>
                <w:tab w:val="left" w:pos="5595"/>
              </w:tabs>
              <w:jc w:val="both"/>
              <w:rPr>
                <w:rFonts w:ascii="Gotham Rounded Book" w:hAnsi="Gotham Rounded Book"/>
                <w:b/>
                <w:bCs/>
                <w:sz w:val="16"/>
                <w:szCs w:val="16"/>
                <w:lang w:val="es-ES"/>
              </w:rPr>
            </w:pPr>
            <w:r w:rsidRPr="001E397C">
              <w:rPr>
                <w:rFonts w:ascii="Gotham Rounded Book" w:hAnsi="Gotham Rounded Book"/>
                <w:b/>
                <w:bCs/>
                <w:sz w:val="16"/>
                <w:szCs w:val="16"/>
                <w:lang w:val="es-ES"/>
              </w:rPr>
              <w:t>Fecha</w:t>
            </w:r>
          </w:p>
        </w:tc>
      </w:tr>
      <w:tr w:rsidR="005A503F" w:rsidRPr="001E397C" w14:paraId="65DA909B" w14:textId="77777777" w:rsidTr="005407DB">
        <w:trPr>
          <w:trHeight w:val="362"/>
        </w:trPr>
        <w:tc>
          <w:tcPr>
            <w:tcW w:w="3494" w:type="dxa"/>
            <w:shd w:val="clear" w:color="auto" w:fill="auto"/>
          </w:tcPr>
          <w:p w14:paraId="169A2FAF" w14:textId="77777777" w:rsidR="005A503F" w:rsidRPr="001E397C" w:rsidRDefault="005A503F" w:rsidP="005407DB">
            <w:pPr>
              <w:tabs>
                <w:tab w:val="left" w:pos="5595"/>
              </w:tabs>
              <w:jc w:val="both"/>
              <w:rPr>
                <w:rFonts w:ascii="Gotham Rounded Book" w:hAnsi="Gotham Rounded Book"/>
                <w:bCs/>
                <w:sz w:val="16"/>
                <w:szCs w:val="16"/>
                <w:lang w:val="es-ES"/>
              </w:rPr>
            </w:pPr>
            <w:r>
              <w:rPr>
                <w:rFonts w:ascii="Gotham Rounded Book" w:hAnsi="Gotham Rounded Book"/>
                <w:bCs/>
                <w:sz w:val="16"/>
                <w:szCs w:val="16"/>
                <w:lang w:val="es-ES"/>
              </w:rPr>
              <w:t>IMJUV</w:t>
            </w:r>
          </w:p>
        </w:tc>
        <w:tc>
          <w:tcPr>
            <w:tcW w:w="2654" w:type="dxa"/>
            <w:shd w:val="clear" w:color="auto" w:fill="auto"/>
          </w:tcPr>
          <w:p w14:paraId="34240B84" w14:textId="77777777" w:rsidR="005A503F" w:rsidRPr="001E397C" w:rsidRDefault="005A503F" w:rsidP="005407DB">
            <w:pPr>
              <w:tabs>
                <w:tab w:val="left" w:pos="5595"/>
              </w:tabs>
              <w:jc w:val="both"/>
              <w:rPr>
                <w:rFonts w:ascii="Gotham Rounded Book" w:hAnsi="Gotham Rounded Book"/>
                <w:bCs/>
                <w:sz w:val="16"/>
                <w:szCs w:val="16"/>
                <w:lang w:val="es-ES"/>
              </w:rPr>
            </w:pPr>
            <w:r>
              <w:rPr>
                <w:rFonts w:ascii="Gotham Rounded Book" w:hAnsi="Gotham Rounded Book"/>
                <w:bCs/>
                <w:sz w:val="16"/>
                <w:szCs w:val="16"/>
              </w:rPr>
              <w:t>05</w:t>
            </w:r>
            <w:r w:rsidRPr="001E397C">
              <w:rPr>
                <w:rFonts w:ascii="Gotham Rounded Book" w:hAnsi="Gotham Rounded Book"/>
                <w:bCs/>
                <w:sz w:val="16"/>
                <w:szCs w:val="16"/>
              </w:rPr>
              <w:t xml:space="preserve"> de </w:t>
            </w:r>
            <w:r>
              <w:rPr>
                <w:rFonts w:ascii="Gotham Rounded Book" w:hAnsi="Gotham Rounded Book"/>
                <w:bCs/>
                <w:sz w:val="16"/>
                <w:szCs w:val="16"/>
              </w:rPr>
              <w:t>Septiembre</w:t>
            </w:r>
            <w:r w:rsidRPr="001E397C">
              <w:rPr>
                <w:rFonts w:ascii="Gotham Rounded Book" w:hAnsi="Gotham Rounded Book"/>
                <w:bCs/>
                <w:sz w:val="16"/>
                <w:szCs w:val="16"/>
              </w:rPr>
              <w:t xml:space="preserve"> de 2019</w:t>
            </w:r>
          </w:p>
        </w:tc>
      </w:tr>
    </w:tbl>
    <w:p w14:paraId="0CEA795B" w14:textId="77777777" w:rsidR="005A503F" w:rsidRPr="00DD7CF9" w:rsidRDefault="005A503F" w:rsidP="005A503F">
      <w:pPr>
        <w:tabs>
          <w:tab w:val="left" w:pos="5595"/>
        </w:tabs>
        <w:jc w:val="both"/>
        <w:rPr>
          <w:rFonts w:ascii="Gotham Rounded Book" w:hAnsi="Gotham Rounded Book"/>
          <w:b/>
          <w:bCs/>
          <w:sz w:val="20"/>
          <w:lang w:val="es-ES"/>
        </w:rPr>
      </w:pPr>
      <w:r w:rsidRPr="00DD7CF9">
        <w:rPr>
          <w:rFonts w:ascii="Gotham Rounded Book" w:hAnsi="Gotham Rounded Book"/>
          <w:bCs/>
          <w:sz w:val="20"/>
          <w:lang w:val="es-ES"/>
        </w:rPr>
        <w:tab/>
        <w:t xml:space="preserve">     </w:t>
      </w:r>
    </w:p>
    <w:p w14:paraId="17213EFD" w14:textId="77777777" w:rsidR="002C7775" w:rsidRPr="00DD7CF9" w:rsidRDefault="002C7775" w:rsidP="002C7775">
      <w:pPr>
        <w:tabs>
          <w:tab w:val="left" w:pos="5595"/>
        </w:tabs>
        <w:jc w:val="both"/>
        <w:rPr>
          <w:rFonts w:ascii="Gotham Rounded Book" w:hAnsi="Gotham Rounded Book"/>
          <w:b/>
          <w:bCs/>
          <w:sz w:val="20"/>
          <w:lang w:val="es-ES"/>
        </w:rPr>
      </w:pPr>
      <w:r w:rsidRPr="00DD7CF9">
        <w:rPr>
          <w:rFonts w:ascii="Gotham Rounded Book" w:hAnsi="Gotham Rounded Book"/>
          <w:bCs/>
          <w:sz w:val="20"/>
          <w:lang w:val="es-ES"/>
        </w:rPr>
        <w:tab/>
        <w:t xml:space="preserve">     </w:t>
      </w:r>
    </w:p>
    <w:p w14:paraId="717A27A7" w14:textId="77777777" w:rsidR="002C7775" w:rsidRDefault="002C7775" w:rsidP="002C7775">
      <w:pPr>
        <w:rPr>
          <w:rStyle w:val="Textoennegrita"/>
          <w:rFonts w:ascii="Gotham Rounded Bold" w:hAnsi="Gotham Rounded Bold"/>
          <w:color w:val="BF8F00" w:themeColor="accent4" w:themeShade="BF"/>
          <w:sz w:val="22"/>
          <w:lang w:eastAsia="es-ES"/>
        </w:rPr>
      </w:pPr>
    </w:p>
    <w:p w14:paraId="76503743" w14:textId="77777777" w:rsidR="002C7775" w:rsidRDefault="002C7775" w:rsidP="002C7775">
      <w:pPr>
        <w:rPr>
          <w:rStyle w:val="Textoennegrita"/>
          <w:rFonts w:ascii="Gotham Rounded Bold" w:hAnsi="Gotham Rounded Bold"/>
          <w:color w:val="2E74B5" w:themeColor="accent1" w:themeShade="BF"/>
          <w:sz w:val="20"/>
          <w:lang w:eastAsia="es-ES"/>
        </w:rPr>
      </w:pPr>
      <w:r w:rsidRPr="001E397C">
        <w:rPr>
          <w:rStyle w:val="Textoennegrita"/>
          <w:rFonts w:ascii="Gotham Rounded Bold" w:hAnsi="Gotham Rounded Bold"/>
          <w:color w:val="BF8F00" w:themeColor="accent4" w:themeShade="BF"/>
          <w:sz w:val="20"/>
          <w:lang w:eastAsia="es-ES"/>
        </w:rPr>
        <w:t xml:space="preserve">Componente 21.  </w:t>
      </w:r>
      <w:r w:rsidRPr="001E397C">
        <w:rPr>
          <w:rStyle w:val="Textoennegrita"/>
          <w:rFonts w:ascii="Gotham Rounded Bold" w:hAnsi="Gotham Rounded Bold"/>
          <w:color w:val="2E74B5" w:themeColor="accent1" w:themeShade="BF"/>
          <w:sz w:val="20"/>
          <w:lang w:eastAsia="es-ES"/>
        </w:rPr>
        <w:t>Actos de destrucción de archivos y/o bienes, y verificación de los que no sean utilizables para su enajenación, atendidos.</w:t>
      </w:r>
    </w:p>
    <w:p w14:paraId="7E650072" w14:textId="77777777" w:rsidR="002C7775" w:rsidRDefault="002C7775" w:rsidP="002C7775">
      <w:pPr>
        <w:tabs>
          <w:tab w:val="left" w:pos="5595"/>
        </w:tabs>
        <w:jc w:val="both"/>
        <w:rPr>
          <w:rFonts w:ascii="Gotham Rounded Book" w:hAnsi="Gotham Rounded Book"/>
          <w:bCs/>
          <w:sz w:val="20"/>
        </w:rPr>
      </w:pPr>
    </w:p>
    <w:tbl>
      <w:tblPr>
        <w:tblStyle w:val="Tablaconcuadrcula"/>
        <w:tblW w:w="0" w:type="auto"/>
        <w:jc w:val="center"/>
        <w:tblLook w:val="04A0" w:firstRow="1" w:lastRow="0" w:firstColumn="1" w:lastColumn="0" w:noHBand="0" w:noVBand="1"/>
      </w:tblPr>
      <w:tblGrid>
        <w:gridCol w:w="3397"/>
        <w:gridCol w:w="2070"/>
        <w:gridCol w:w="1899"/>
      </w:tblGrid>
      <w:tr w:rsidR="00537678" w:rsidRPr="001E397C" w14:paraId="6070516B" w14:textId="77777777" w:rsidTr="005407DB">
        <w:trPr>
          <w:jc w:val="center"/>
        </w:trPr>
        <w:tc>
          <w:tcPr>
            <w:tcW w:w="3397" w:type="dxa"/>
            <w:shd w:val="clear" w:color="auto" w:fill="1F3864" w:themeFill="accent5" w:themeFillShade="80"/>
          </w:tcPr>
          <w:p w14:paraId="4EF5D274" w14:textId="77777777" w:rsidR="00537678" w:rsidRPr="001E397C" w:rsidRDefault="00537678" w:rsidP="005407DB">
            <w:pPr>
              <w:pStyle w:val="Estilo1"/>
              <w:jc w:val="center"/>
              <w:rPr>
                <w:rStyle w:val="Textoennegrita"/>
                <w:rFonts w:ascii="Gotham Rounded Book" w:hAnsi="Gotham Rounded Book"/>
                <w:b/>
                <w:color w:val="FFFFFF" w:themeColor="background1"/>
                <w:sz w:val="16"/>
                <w:szCs w:val="20"/>
              </w:rPr>
            </w:pPr>
            <w:r w:rsidRPr="001E397C">
              <w:rPr>
                <w:rStyle w:val="Textoennegrita"/>
                <w:rFonts w:ascii="Gotham Rounded Book" w:hAnsi="Gotham Rounded Book"/>
                <w:color w:val="FFFFFF" w:themeColor="background1"/>
                <w:sz w:val="16"/>
                <w:szCs w:val="20"/>
              </w:rPr>
              <w:t>Entidad o Dependencia</w:t>
            </w:r>
          </w:p>
        </w:tc>
        <w:tc>
          <w:tcPr>
            <w:tcW w:w="2070" w:type="dxa"/>
            <w:shd w:val="clear" w:color="auto" w:fill="1F3864" w:themeFill="accent5" w:themeFillShade="80"/>
          </w:tcPr>
          <w:p w14:paraId="47978BD3" w14:textId="77777777" w:rsidR="00537678" w:rsidRPr="001E397C" w:rsidRDefault="00537678" w:rsidP="005407DB">
            <w:pPr>
              <w:pStyle w:val="Estilo1"/>
              <w:jc w:val="center"/>
              <w:rPr>
                <w:rStyle w:val="Textoennegrita"/>
                <w:rFonts w:ascii="Gotham Rounded Book" w:hAnsi="Gotham Rounded Book"/>
                <w:b/>
                <w:color w:val="FFFFFF" w:themeColor="background1"/>
                <w:sz w:val="16"/>
                <w:szCs w:val="20"/>
              </w:rPr>
            </w:pPr>
            <w:r w:rsidRPr="001E397C">
              <w:rPr>
                <w:rStyle w:val="Textoennegrita"/>
                <w:rFonts w:ascii="Gotham Rounded Book" w:hAnsi="Gotham Rounded Book"/>
                <w:color w:val="FFFFFF" w:themeColor="background1"/>
                <w:sz w:val="16"/>
                <w:szCs w:val="20"/>
              </w:rPr>
              <w:t>Donación/Destrucción</w:t>
            </w:r>
          </w:p>
        </w:tc>
        <w:tc>
          <w:tcPr>
            <w:tcW w:w="1899" w:type="dxa"/>
            <w:shd w:val="clear" w:color="auto" w:fill="1F3864" w:themeFill="accent5" w:themeFillShade="80"/>
          </w:tcPr>
          <w:p w14:paraId="1BDBF5C5" w14:textId="77777777" w:rsidR="00537678" w:rsidRPr="001E397C" w:rsidRDefault="00537678" w:rsidP="005407DB">
            <w:pPr>
              <w:pStyle w:val="Estilo1"/>
              <w:jc w:val="center"/>
              <w:rPr>
                <w:rStyle w:val="Textoennegrita"/>
                <w:rFonts w:ascii="Gotham Rounded Book" w:hAnsi="Gotham Rounded Book"/>
                <w:b/>
                <w:color w:val="FFFFFF" w:themeColor="background1"/>
                <w:sz w:val="16"/>
                <w:szCs w:val="20"/>
              </w:rPr>
            </w:pPr>
            <w:r w:rsidRPr="001E397C">
              <w:rPr>
                <w:rStyle w:val="Textoennegrita"/>
                <w:rFonts w:ascii="Gotham Rounded Book" w:hAnsi="Gotham Rounded Book"/>
                <w:color w:val="FFFFFF" w:themeColor="background1"/>
                <w:sz w:val="16"/>
                <w:szCs w:val="20"/>
              </w:rPr>
              <w:t>Fecha</w:t>
            </w:r>
          </w:p>
        </w:tc>
      </w:tr>
      <w:tr w:rsidR="00537678" w:rsidRPr="001E397C" w14:paraId="663499CE" w14:textId="77777777" w:rsidTr="005407DB">
        <w:trPr>
          <w:jc w:val="center"/>
        </w:trPr>
        <w:tc>
          <w:tcPr>
            <w:tcW w:w="3397" w:type="dxa"/>
          </w:tcPr>
          <w:p w14:paraId="4FF06151" w14:textId="77777777" w:rsidR="00537678" w:rsidRPr="001E397C" w:rsidRDefault="00537678" w:rsidP="005407DB">
            <w:pPr>
              <w:pStyle w:val="Estilo1"/>
              <w:rPr>
                <w:rFonts w:ascii="Gotham Rounded Book" w:hAnsi="Gotham Rounded Book" w:cs="Calibri"/>
                <w:b w:val="0"/>
                <w:bCs w:val="0"/>
                <w:kern w:val="0"/>
                <w:sz w:val="16"/>
                <w:szCs w:val="20"/>
                <w:lang w:val="es-ES"/>
              </w:rPr>
            </w:pPr>
            <w:r w:rsidRPr="001E397C">
              <w:rPr>
                <w:rFonts w:ascii="Gotham Rounded Book" w:hAnsi="Gotham Rounded Book" w:cs="Calibri"/>
                <w:b w:val="0"/>
                <w:bCs w:val="0"/>
                <w:kern w:val="0"/>
                <w:sz w:val="16"/>
                <w:szCs w:val="20"/>
                <w:lang w:val="es-ES"/>
              </w:rPr>
              <w:t>Dirección General de Policía Municipal</w:t>
            </w:r>
          </w:p>
        </w:tc>
        <w:tc>
          <w:tcPr>
            <w:tcW w:w="2070" w:type="dxa"/>
          </w:tcPr>
          <w:p w14:paraId="53D24C66" w14:textId="77777777" w:rsidR="00537678" w:rsidRPr="001E397C" w:rsidRDefault="00537678" w:rsidP="005407DB">
            <w:pPr>
              <w:pStyle w:val="Estilo1"/>
              <w:rPr>
                <w:rFonts w:ascii="Gotham Rounded Book" w:hAnsi="Gotham Rounded Book" w:cs="Calibri"/>
                <w:b w:val="0"/>
                <w:bCs w:val="0"/>
                <w:kern w:val="0"/>
                <w:sz w:val="16"/>
                <w:szCs w:val="20"/>
                <w:lang w:val="es-ES"/>
              </w:rPr>
            </w:pPr>
            <w:r w:rsidRPr="001E397C">
              <w:rPr>
                <w:rFonts w:ascii="Gotham Rounded Book" w:hAnsi="Gotham Rounded Book" w:cs="Calibri"/>
                <w:b w:val="0"/>
                <w:bCs w:val="0"/>
                <w:kern w:val="0"/>
                <w:sz w:val="16"/>
                <w:szCs w:val="20"/>
                <w:lang w:val="es-ES"/>
              </w:rPr>
              <w:t>D</w:t>
            </w:r>
            <w:r>
              <w:rPr>
                <w:rFonts w:ascii="Gotham Rounded Book" w:hAnsi="Gotham Rounded Book" w:cs="Calibri"/>
                <w:b w:val="0"/>
                <w:bCs w:val="0"/>
                <w:kern w:val="0"/>
                <w:sz w:val="16"/>
                <w:szCs w:val="20"/>
                <w:lang w:val="es-ES"/>
              </w:rPr>
              <w:t>estrucción de uniformes</w:t>
            </w:r>
          </w:p>
        </w:tc>
        <w:tc>
          <w:tcPr>
            <w:tcW w:w="1899" w:type="dxa"/>
          </w:tcPr>
          <w:p w14:paraId="45C9B514" w14:textId="77777777" w:rsidR="00537678" w:rsidRPr="001E397C" w:rsidRDefault="00537678" w:rsidP="005407DB">
            <w:pPr>
              <w:pStyle w:val="Estilo1"/>
              <w:jc w:val="right"/>
              <w:rPr>
                <w:rFonts w:ascii="Gotham Rounded Book" w:hAnsi="Gotham Rounded Book" w:cs="Calibri"/>
                <w:b w:val="0"/>
                <w:bCs w:val="0"/>
                <w:kern w:val="0"/>
                <w:sz w:val="16"/>
                <w:szCs w:val="20"/>
                <w:lang w:val="es-ES"/>
              </w:rPr>
            </w:pPr>
            <w:r>
              <w:rPr>
                <w:rFonts w:ascii="Gotham Rounded Book" w:hAnsi="Gotham Rounded Book" w:cs="Calibri"/>
                <w:b w:val="0"/>
                <w:bCs w:val="0"/>
                <w:kern w:val="0"/>
                <w:sz w:val="16"/>
                <w:szCs w:val="20"/>
                <w:lang w:val="es-ES"/>
              </w:rPr>
              <w:t>28</w:t>
            </w:r>
            <w:r w:rsidRPr="001E397C">
              <w:rPr>
                <w:rFonts w:ascii="Gotham Rounded Book" w:hAnsi="Gotham Rounded Book" w:cs="Calibri"/>
                <w:b w:val="0"/>
                <w:bCs w:val="0"/>
                <w:kern w:val="0"/>
                <w:sz w:val="16"/>
                <w:szCs w:val="20"/>
                <w:lang w:val="es-ES"/>
              </w:rPr>
              <w:t>-</w:t>
            </w:r>
            <w:r>
              <w:rPr>
                <w:rFonts w:ascii="Gotham Rounded Book" w:hAnsi="Gotham Rounded Book" w:cs="Calibri"/>
                <w:b w:val="0"/>
                <w:bCs w:val="0"/>
                <w:kern w:val="0"/>
                <w:sz w:val="16"/>
                <w:szCs w:val="20"/>
                <w:lang w:val="es-ES"/>
              </w:rPr>
              <w:t>10</w:t>
            </w:r>
            <w:r w:rsidRPr="001E397C">
              <w:rPr>
                <w:rFonts w:ascii="Gotham Rounded Book" w:hAnsi="Gotham Rounded Book" w:cs="Calibri"/>
                <w:b w:val="0"/>
                <w:bCs w:val="0"/>
                <w:kern w:val="0"/>
                <w:sz w:val="16"/>
                <w:szCs w:val="20"/>
                <w:lang w:val="es-ES"/>
              </w:rPr>
              <w:t>-2019</w:t>
            </w:r>
          </w:p>
        </w:tc>
      </w:tr>
      <w:tr w:rsidR="00537678" w:rsidRPr="001E397C" w14:paraId="79A39E43" w14:textId="77777777" w:rsidTr="005407DB">
        <w:trPr>
          <w:jc w:val="center"/>
        </w:trPr>
        <w:tc>
          <w:tcPr>
            <w:tcW w:w="3397" w:type="dxa"/>
          </w:tcPr>
          <w:p w14:paraId="0AFD5000" w14:textId="77777777" w:rsidR="00537678" w:rsidRPr="00F64CAB" w:rsidRDefault="00537678" w:rsidP="005407DB">
            <w:pPr>
              <w:pStyle w:val="Estilo1"/>
              <w:rPr>
                <w:rFonts w:ascii="Gotham Rounded Book" w:hAnsi="Gotham Rounded Book" w:cs="Calibri"/>
                <w:b w:val="0"/>
                <w:bCs w:val="0"/>
                <w:kern w:val="0"/>
                <w:sz w:val="16"/>
                <w:szCs w:val="20"/>
                <w:lang w:val="es-ES"/>
              </w:rPr>
            </w:pPr>
            <w:r w:rsidRPr="00F64CAB">
              <w:rPr>
                <w:rFonts w:ascii="Gotham Rounded Book" w:hAnsi="Gotham Rounded Book" w:cs="Calibri"/>
                <w:b w:val="0"/>
                <w:bCs w:val="0"/>
                <w:kern w:val="0"/>
                <w:sz w:val="16"/>
                <w:szCs w:val="20"/>
                <w:lang w:val="es-ES"/>
              </w:rPr>
              <w:t>Protección Cívil</w:t>
            </w:r>
          </w:p>
        </w:tc>
        <w:tc>
          <w:tcPr>
            <w:tcW w:w="2070" w:type="dxa"/>
          </w:tcPr>
          <w:p w14:paraId="32F2D383" w14:textId="77777777" w:rsidR="00537678" w:rsidRPr="00F64CAB" w:rsidRDefault="00537678" w:rsidP="005407DB">
            <w:pPr>
              <w:pStyle w:val="Estilo1"/>
              <w:rPr>
                <w:rFonts w:ascii="Gotham Rounded Book" w:hAnsi="Gotham Rounded Book" w:cs="Calibri"/>
                <w:b w:val="0"/>
                <w:bCs w:val="0"/>
                <w:kern w:val="0"/>
                <w:sz w:val="16"/>
                <w:szCs w:val="20"/>
                <w:lang w:val="es-ES"/>
              </w:rPr>
            </w:pPr>
            <w:r w:rsidRPr="00F64CAB">
              <w:rPr>
                <w:rFonts w:ascii="Gotham Rounded Book" w:hAnsi="Gotham Rounded Book" w:cs="Calibri"/>
                <w:b w:val="0"/>
                <w:bCs w:val="0"/>
                <w:kern w:val="0"/>
                <w:sz w:val="16"/>
                <w:szCs w:val="20"/>
                <w:lang w:val="es-ES"/>
              </w:rPr>
              <w:t>Destrucción de uniformes</w:t>
            </w:r>
          </w:p>
        </w:tc>
        <w:tc>
          <w:tcPr>
            <w:tcW w:w="1899" w:type="dxa"/>
          </w:tcPr>
          <w:p w14:paraId="28A91551" w14:textId="1E0FE313" w:rsidR="00537678" w:rsidRPr="00F64CAB" w:rsidRDefault="00E21AC1" w:rsidP="005407DB">
            <w:pPr>
              <w:pStyle w:val="Estilo1"/>
              <w:jc w:val="right"/>
              <w:rPr>
                <w:rFonts w:ascii="Gotham Rounded Book" w:hAnsi="Gotham Rounded Book" w:cs="Calibri"/>
                <w:b w:val="0"/>
                <w:bCs w:val="0"/>
                <w:kern w:val="0"/>
                <w:sz w:val="16"/>
                <w:szCs w:val="20"/>
                <w:lang w:val="es-ES"/>
              </w:rPr>
            </w:pPr>
            <w:r w:rsidRPr="00F64CAB">
              <w:rPr>
                <w:rFonts w:ascii="Gotham Rounded Book" w:hAnsi="Gotham Rounded Book" w:cs="Calibri"/>
                <w:b w:val="0"/>
                <w:bCs w:val="0"/>
                <w:kern w:val="0"/>
                <w:sz w:val="16"/>
                <w:szCs w:val="20"/>
                <w:lang w:val="es-ES"/>
              </w:rPr>
              <w:t>18-10-</w:t>
            </w:r>
            <w:r w:rsidR="00537678" w:rsidRPr="00F64CAB">
              <w:rPr>
                <w:rFonts w:ascii="Gotham Rounded Book" w:hAnsi="Gotham Rounded Book" w:cs="Calibri"/>
                <w:b w:val="0"/>
                <w:bCs w:val="0"/>
                <w:kern w:val="0"/>
                <w:sz w:val="16"/>
                <w:szCs w:val="20"/>
                <w:lang w:val="es-ES"/>
              </w:rPr>
              <w:t>2019</w:t>
            </w:r>
          </w:p>
        </w:tc>
      </w:tr>
      <w:tr w:rsidR="00537678" w:rsidRPr="001E397C" w14:paraId="6AA2B3FE" w14:textId="77777777" w:rsidTr="005407DB">
        <w:trPr>
          <w:jc w:val="center"/>
        </w:trPr>
        <w:tc>
          <w:tcPr>
            <w:tcW w:w="3397" w:type="dxa"/>
          </w:tcPr>
          <w:p w14:paraId="14FB6861" w14:textId="77777777" w:rsidR="00537678" w:rsidRPr="00F64CAB" w:rsidRDefault="00537678" w:rsidP="005407DB">
            <w:pPr>
              <w:pStyle w:val="Estilo1"/>
              <w:rPr>
                <w:rFonts w:ascii="Gotham Rounded Book" w:hAnsi="Gotham Rounded Book" w:cs="Calibri"/>
                <w:b w:val="0"/>
                <w:bCs w:val="0"/>
                <w:kern w:val="0"/>
                <w:sz w:val="16"/>
                <w:szCs w:val="20"/>
                <w:lang w:val="es-ES"/>
              </w:rPr>
            </w:pPr>
            <w:r w:rsidRPr="00F64CAB">
              <w:rPr>
                <w:rFonts w:ascii="Gotham Rounded Book" w:hAnsi="Gotham Rounded Book" w:cs="Calibri"/>
                <w:b w:val="0"/>
                <w:bCs w:val="0"/>
                <w:kern w:val="0"/>
                <w:sz w:val="16"/>
                <w:szCs w:val="20"/>
                <w:lang w:val="es-ES"/>
              </w:rPr>
              <w:t>C4</w:t>
            </w:r>
          </w:p>
        </w:tc>
        <w:tc>
          <w:tcPr>
            <w:tcW w:w="2070" w:type="dxa"/>
          </w:tcPr>
          <w:p w14:paraId="0BE0046B" w14:textId="77777777" w:rsidR="00537678" w:rsidRPr="00F64CAB" w:rsidRDefault="00537678" w:rsidP="005407DB">
            <w:pPr>
              <w:pStyle w:val="Estilo1"/>
              <w:rPr>
                <w:rFonts w:ascii="Gotham Rounded Book" w:hAnsi="Gotham Rounded Book" w:cs="Calibri"/>
                <w:b w:val="0"/>
                <w:bCs w:val="0"/>
                <w:kern w:val="0"/>
                <w:sz w:val="16"/>
                <w:szCs w:val="20"/>
                <w:lang w:val="es-ES"/>
              </w:rPr>
            </w:pPr>
            <w:r w:rsidRPr="00F64CAB">
              <w:rPr>
                <w:rFonts w:ascii="Gotham Rounded Book" w:hAnsi="Gotham Rounded Book" w:cs="Calibri"/>
                <w:b w:val="0"/>
                <w:bCs w:val="0"/>
                <w:kern w:val="0"/>
                <w:sz w:val="16"/>
                <w:szCs w:val="20"/>
                <w:lang w:val="es-ES"/>
              </w:rPr>
              <w:t>Destrucción de uniformes</w:t>
            </w:r>
          </w:p>
        </w:tc>
        <w:tc>
          <w:tcPr>
            <w:tcW w:w="1899" w:type="dxa"/>
          </w:tcPr>
          <w:p w14:paraId="2C1632AC" w14:textId="4BCBACBF" w:rsidR="00537678" w:rsidRPr="00F64CAB" w:rsidRDefault="00E21AC1" w:rsidP="005407DB">
            <w:pPr>
              <w:pStyle w:val="Estilo1"/>
              <w:jc w:val="right"/>
              <w:rPr>
                <w:rFonts w:ascii="Gotham Rounded Book" w:hAnsi="Gotham Rounded Book" w:cs="Calibri"/>
                <w:b w:val="0"/>
                <w:bCs w:val="0"/>
                <w:kern w:val="0"/>
                <w:sz w:val="16"/>
                <w:szCs w:val="20"/>
                <w:lang w:val="es-ES"/>
              </w:rPr>
            </w:pPr>
            <w:r w:rsidRPr="00F64CAB">
              <w:rPr>
                <w:rFonts w:ascii="Gotham Rounded Book" w:hAnsi="Gotham Rounded Book" w:cs="Calibri"/>
                <w:b w:val="0"/>
                <w:bCs w:val="0"/>
                <w:kern w:val="0"/>
                <w:sz w:val="16"/>
                <w:szCs w:val="20"/>
                <w:lang w:val="es-ES"/>
              </w:rPr>
              <w:t>18_10</w:t>
            </w:r>
            <w:r w:rsidR="00537678" w:rsidRPr="00F64CAB">
              <w:rPr>
                <w:rFonts w:ascii="Gotham Rounded Book" w:hAnsi="Gotham Rounded Book" w:cs="Calibri"/>
                <w:b w:val="0"/>
                <w:bCs w:val="0"/>
                <w:kern w:val="0"/>
                <w:sz w:val="16"/>
                <w:szCs w:val="20"/>
                <w:lang w:val="es-ES"/>
              </w:rPr>
              <w:t>-2019</w:t>
            </w:r>
          </w:p>
        </w:tc>
      </w:tr>
    </w:tbl>
    <w:p w14:paraId="12FDB5C9" w14:textId="77777777" w:rsidR="002C7775" w:rsidRDefault="002C7775" w:rsidP="002C7775">
      <w:pPr>
        <w:tabs>
          <w:tab w:val="left" w:pos="5595"/>
        </w:tabs>
        <w:jc w:val="both"/>
        <w:rPr>
          <w:rFonts w:ascii="Gotham Rounded Book" w:hAnsi="Gotham Rounded Book"/>
          <w:bCs/>
          <w:sz w:val="20"/>
        </w:rPr>
      </w:pPr>
    </w:p>
    <w:p w14:paraId="2A3389D5" w14:textId="77777777" w:rsidR="002C7775" w:rsidRDefault="002C7775" w:rsidP="002C7775">
      <w:pPr>
        <w:tabs>
          <w:tab w:val="left" w:pos="5595"/>
        </w:tabs>
        <w:jc w:val="both"/>
        <w:rPr>
          <w:rFonts w:ascii="Gotham Rounded Book" w:hAnsi="Gotham Rounded Book"/>
          <w:bCs/>
          <w:sz w:val="20"/>
        </w:rPr>
      </w:pPr>
    </w:p>
    <w:p w14:paraId="1BEA66DC" w14:textId="037C3711" w:rsidR="002C7775" w:rsidRDefault="002C7775" w:rsidP="002C7775">
      <w:pPr>
        <w:jc w:val="both"/>
        <w:rPr>
          <w:rFonts w:ascii="FS Joey" w:hAnsi="FS Joey"/>
          <w:bCs/>
          <w:sz w:val="20"/>
          <w:szCs w:val="20"/>
        </w:rPr>
      </w:pPr>
    </w:p>
    <w:p w14:paraId="2CE12DB4" w14:textId="77777777" w:rsidR="00537678" w:rsidRDefault="00537678" w:rsidP="00537678">
      <w:pPr>
        <w:spacing w:line="276" w:lineRule="auto"/>
        <w:rPr>
          <w:rStyle w:val="Textoennegrita"/>
          <w:rFonts w:ascii="Gotham Rounded Bold" w:hAnsi="Gotham Rounded Bold"/>
          <w:color w:val="BF8F00" w:themeColor="accent4" w:themeShade="BF"/>
          <w:sz w:val="20"/>
          <w:lang w:eastAsia="es-ES"/>
        </w:rPr>
      </w:pPr>
      <w:r w:rsidRPr="001E397C">
        <w:rPr>
          <w:rStyle w:val="Textoennegrita"/>
          <w:rFonts w:ascii="Gotham Rounded Bold" w:hAnsi="Gotham Rounded Bold"/>
          <w:color w:val="BF8F00" w:themeColor="accent4" w:themeShade="BF"/>
          <w:sz w:val="20"/>
          <w:lang w:eastAsia="es-ES"/>
        </w:rPr>
        <w:t>Otras Actividades Realizadas.</w:t>
      </w:r>
    </w:p>
    <w:p w14:paraId="55A323D6" w14:textId="77777777" w:rsidR="00537678" w:rsidRDefault="00537678" w:rsidP="00537678">
      <w:pPr>
        <w:spacing w:line="276" w:lineRule="auto"/>
        <w:rPr>
          <w:rStyle w:val="Textoennegrita"/>
          <w:rFonts w:ascii="Gotham Rounded Bold" w:hAnsi="Gotham Rounded Bold"/>
          <w:color w:val="BF8F00" w:themeColor="accent4" w:themeShade="BF"/>
          <w:sz w:val="20"/>
          <w:lang w:eastAsia="es-ES"/>
        </w:rPr>
      </w:pPr>
    </w:p>
    <w:p w14:paraId="6EA2B396" w14:textId="77777777" w:rsidR="00537678" w:rsidRPr="000A30E6" w:rsidRDefault="00537678" w:rsidP="00537678">
      <w:pPr>
        <w:numPr>
          <w:ilvl w:val="0"/>
          <w:numId w:val="37"/>
        </w:numPr>
        <w:tabs>
          <w:tab w:val="num" w:pos="1004"/>
        </w:tabs>
        <w:jc w:val="both"/>
        <w:rPr>
          <w:rFonts w:ascii="FS Joey" w:hAnsi="FS Joey"/>
          <w:b/>
          <w:sz w:val="22"/>
          <w:szCs w:val="20"/>
        </w:rPr>
      </w:pPr>
      <w:r w:rsidRPr="000A30E6">
        <w:rPr>
          <w:rFonts w:ascii="FS Joey" w:hAnsi="FS Joey"/>
          <w:b/>
          <w:sz w:val="22"/>
          <w:szCs w:val="20"/>
        </w:rPr>
        <w:t>Seguimiento Auditorías de Órganos Fiscalizadores</w:t>
      </w:r>
    </w:p>
    <w:p w14:paraId="72D08271" w14:textId="77777777" w:rsidR="00537678" w:rsidRPr="00FB22E5" w:rsidRDefault="00537678" w:rsidP="00537678">
      <w:pPr>
        <w:jc w:val="both"/>
        <w:rPr>
          <w:rFonts w:ascii="FS Joey" w:hAnsi="FS Joey"/>
          <w:sz w:val="20"/>
          <w:szCs w:val="20"/>
        </w:rPr>
      </w:pPr>
    </w:p>
    <w:p w14:paraId="44291A1E" w14:textId="77777777" w:rsidR="00537678" w:rsidRDefault="00537678" w:rsidP="00537678">
      <w:pPr>
        <w:ind w:left="1134"/>
        <w:jc w:val="both"/>
        <w:rPr>
          <w:rFonts w:ascii="FS Joey" w:hAnsi="FS Joey"/>
          <w:sz w:val="20"/>
          <w:szCs w:val="20"/>
        </w:rPr>
      </w:pPr>
      <w:r w:rsidRPr="00FB22E5">
        <w:rPr>
          <w:rFonts w:ascii="FS Joey" w:hAnsi="FS Joey"/>
          <w:sz w:val="20"/>
          <w:szCs w:val="20"/>
        </w:rPr>
        <w:t xml:space="preserve">En </w:t>
      </w:r>
      <w:r>
        <w:rPr>
          <w:rFonts w:ascii="FS Joey" w:hAnsi="FS Joey"/>
          <w:sz w:val="20"/>
          <w:szCs w:val="20"/>
        </w:rPr>
        <w:t>el período reportado, realizamos</w:t>
      </w:r>
      <w:r w:rsidRPr="00FB22E5">
        <w:rPr>
          <w:rFonts w:ascii="FS Joey" w:hAnsi="FS Joey"/>
          <w:sz w:val="20"/>
          <w:szCs w:val="20"/>
        </w:rPr>
        <w:t xml:space="preserve"> el seguimiento de las observaciones emitidas por la Auditoría Superior de la Federación, Secretaría de la Función Pública, Secretaría de Trans</w:t>
      </w:r>
      <w:r>
        <w:rPr>
          <w:rFonts w:ascii="FS Joey" w:hAnsi="FS Joey"/>
          <w:sz w:val="20"/>
          <w:szCs w:val="20"/>
        </w:rPr>
        <w:t xml:space="preserve">parencia y Rendición de Cuentas, </w:t>
      </w:r>
      <w:r w:rsidRPr="00FB22E5">
        <w:rPr>
          <w:rFonts w:ascii="FS Joey" w:hAnsi="FS Joey"/>
          <w:sz w:val="20"/>
          <w:szCs w:val="20"/>
        </w:rPr>
        <w:t xml:space="preserve">y </w:t>
      </w:r>
      <w:r>
        <w:rPr>
          <w:rFonts w:ascii="FS Joey" w:hAnsi="FS Joey"/>
          <w:sz w:val="20"/>
          <w:szCs w:val="20"/>
        </w:rPr>
        <w:t xml:space="preserve">la </w:t>
      </w:r>
      <w:r w:rsidRPr="00FB22E5">
        <w:rPr>
          <w:rFonts w:ascii="FS Joey" w:hAnsi="FS Joey"/>
          <w:sz w:val="20"/>
          <w:szCs w:val="20"/>
        </w:rPr>
        <w:t>Auditoría Superior del Estado de Guanajuato, a efecto de verificar la atención de las mismas por parte del Municipio de León, Guanajuato, mismas que se relacionan a continuación:</w:t>
      </w:r>
    </w:p>
    <w:p w14:paraId="77DBCE7B" w14:textId="77777777" w:rsidR="00537678" w:rsidRDefault="00537678" w:rsidP="00537678">
      <w:pPr>
        <w:jc w:val="both"/>
        <w:rPr>
          <w:rFonts w:ascii="FS Joey" w:hAnsi="FS Joey"/>
          <w:sz w:val="20"/>
          <w:szCs w:val="20"/>
        </w:rPr>
      </w:pPr>
      <w:r>
        <w:rPr>
          <w:rFonts w:ascii="FS Joey" w:hAnsi="FS Joey"/>
          <w:sz w:val="20"/>
          <w:szCs w:val="20"/>
        </w:rPr>
        <w:tab/>
      </w:r>
    </w:p>
    <w:tbl>
      <w:tblPr>
        <w:tblW w:w="4501" w:type="pct"/>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238"/>
        <w:gridCol w:w="2375"/>
        <w:gridCol w:w="4843"/>
      </w:tblGrid>
      <w:tr w:rsidR="00537678" w:rsidRPr="00356E5F" w14:paraId="22E0EE73" w14:textId="77777777" w:rsidTr="005407DB">
        <w:trPr>
          <w:trHeight w:val="239"/>
        </w:trPr>
        <w:tc>
          <w:tcPr>
            <w:tcW w:w="782" w:type="pct"/>
            <w:shd w:val="clear" w:color="auto" w:fill="BDD6EE"/>
            <w:tcMar>
              <w:top w:w="0" w:type="dxa"/>
              <w:left w:w="108" w:type="dxa"/>
              <w:bottom w:w="0" w:type="dxa"/>
              <w:right w:w="108" w:type="dxa"/>
            </w:tcMar>
            <w:vAlign w:val="center"/>
            <w:hideMark/>
          </w:tcPr>
          <w:p w14:paraId="468D3FDE" w14:textId="77777777" w:rsidR="00537678" w:rsidRPr="00356E5F" w:rsidRDefault="00537678" w:rsidP="005407DB">
            <w:pPr>
              <w:jc w:val="center"/>
              <w:rPr>
                <w:rFonts w:ascii="FS Joey" w:hAnsi="FS Joey"/>
                <w:b/>
                <w:bCs/>
                <w:sz w:val="20"/>
                <w:szCs w:val="20"/>
              </w:rPr>
            </w:pPr>
            <w:r w:rsidRPr="00356E5F">
              <w:rPr>
                <w:rFonts w:ascii="FS Joey" w:hAnsi="FS Joey"/>
                <w:b/>
                <w:bCs/>
                <w:sz w:val="20"/>
                <w:szCs w:val="20"/>
              </w:rPr>
              <w:t>Ente Fiscalizador</w:t>
            </w:r>
          </w:p>
        </w:tc>
        <w:tc>
          <w:tcPr>
            <w:tcW w:w="1304" w:type="pct"/>
            <w:shd w:val="clear" w:color="auto" w:fill="BDD6EE"/>
            <w:tcMar>
              <w:top w:w="0" w:type="dxa"/>
              <w:left w:w="108" w:type="dxa"/>
              <w:bottom w:w="0" w:type="dxa"/>
              <w:right w:w="108" w:type="dxa"/>
            </w:tcMar>
            <w:vAlign w:val="center"/>
            <w:hideMark/>
          </w:tcPr>
          <w:p w14:paraId="33D7F2CD" w14:textId="77777777" w:rsidR="00537678" w:rsidRPr="00356E5F" w:rsidRDefault="00537678" w:rsidP="005407DB">
            <w:pPr>
              <w:jc w:val="center"/>
              <w:rPr>
                <w:rFonts w:ascii="FS Joey" w:hAnsi="FS Joey"/>
                <w:b/>
                <w:bCs/>
                <w:sz w:val="20"/>
                <w:szCs w:val="20"/>
              </w:rPr>
            </w:pPr>
            <w:r w:rsidRPr="00356E5F">
              <w:rPr>
                <w:rFonts w:ascii="FS Joey" w:hAnsi="FS Joey"/>
                <w:b/>
                <w:bCs/>
                <w:sz w:val="20"/>
                <w:szCs w:val="20"/>
              </w:rPr>
              <w:t>No. De Auditoría</w:t>
            </w:r>
          </w:p>
        </w:tc>
        <w:tc>
          <w:tcPr>
            <w:tcW w:w="2914" w:type="pct"/>
            <w:shd w:val="clear" w:color="auto" w:fill="BDD6EE"/>
            <w:tcMar>
              <w:top w:w="0" w:type="dxa"/>
              <w:left w:w="108" w:type="dxa"/>
              <w:bottom w:w="0" w:type="dxa"/>
              <w:right w:w="108" w:type="dxa"/>
            </w:tcMar>
            <w:vAlign w:val="center"/>
            <w:hideMark/>
          </w:tcPr>
          <w:p w14:paraId="7E8A836D" w14:textId="77777777" w:rsidR="00537678" w:rsidRPr="00356E5F" w:rsidRDefault="00537678" w:rsidP="005407DB">
            <w:pPr>
              <w:jc w:val="center"/>
              <w:rPr>
                <w:rFonts w:ascii="FS Joey" w:hAnsi="FS Joey"/>
                <w:b/>
                <w:bCs/>
                <w:sz w:val="20"/>
                <w:szCs w:val="20"/>
              </w:rPr>
            </w:pPr>
            <w:r w:rsidRPr="00356E5F">
              <w:rPr>
                <w:rFonts w:ascii="FS Joey" w:hAnsi="FS Joey"/>
                <w:b/>
                <w:bCs/>
                <w:sz w:val="20"/>
                <w:szCs w:val="20"/>
              </w:rPr>
              <w:t>Acción: Atención oficio número</w:t>
            </w:r>
          </w:p>
        </w:tc>
      </w:tr>
      <w:tr w:rsidR="00537678" w:rsidRPr="00356E5F" w14:paraId="0126E877" w14:textId="77777777" w:rsidTr="005407DB">
        <w:trPr>
          <w:trHeight w:val="456"/>
        </w:trPr>
        <w:tc>
          <w:tcPr>
            <w:tcW w:w="782" w:type="pct"/>
            <w:vMerge w:val="restart"/>
            <w:shd w:val="clear" w:color="auto" w:fill="auto"/>
            <w:tcMar>
              <w:top w:w="0" w:type="dxa"/>
              <w:left w:w="108" w:type="dxa"/>
              <w:bottom w:w="0" w:type="dxa"/>
              <w:right w:w="108" w:type="dxa"/>
            </w:tcMar>
            <w:vAlign w:val="center"/>
          </w:tcPr>
          <w:p w14:paraId="2A288360" w14:textId="77777777" w:rsidR="00537678" w:rsidRPr="006B1C6D" w:rsidRDefault="00537678" w:rsidP="005407DB">
            <w:pPr>
              <w:jc w:val="both"/>
              <w:rPr>
                <w:rFonts w:ascii="FS Joey" w:hAnsi="FS Joey"/>
                <w:sz w:val="16"/>
                <w:szCs w:val="20"/>
              </w:rPr>
            </w:pPr>
          </w:p>
          <w:p w14:paraId="6F44CC4B" w14:textId="77777777" w:rsidR="00537678" w:rsidRPr="006B1C6D" w:rsidRDefault="00537678" w:rsidP="005407DB">
            <w:pPr>
              <w:jc w:val="both"/>
              <w:rPr>
                <w:rFonts w:ascii="FS Joey" w:hAnsi="FS Joey"/>
                <w:sz w:val="16"/>
                <w:szCs w:val="20"/>
              </w:rPr>
            </w:pPr>
          </w:p>
          <w:p w14:paraId="3D5E51F5" w14:textId="77777777" w:rsidR="00537678" w:rsidRPr="006B1C6D" w:rsidRDefault="00537678" w:rsidP="005407DB">
            <w:pPr>
              <w:jc w:val="both"/>
              <w:rPr>
                <w:rFonts w:ascii="FS Joey" w:hAnsi="FS Joey"/>
                <w:sz w:val="16"/>
                <w:szCs w:val="20"/>
              </w:rPr>
            </w:pPr>
            <w:r w:rsidRPr="006B1C6D">
              <w:rPr>
                <w:rFonts w:ascii="FS Joey" w:hAnsi="FS Joey"/>
                <w:sz w:val="16"/>
                <w:szCs w:val="20"/>
              </w:rPr>
              <w:t xml:space="preserve">Auditoría Superior de la Federación  </w:t>
            </w:r>
          </w:p>
        </w:tc>
        <w:tc>
          <w:tcPr>
            <w:tcW w:w="1304" w:type="pct"/>
            <w:shd w:val="clear" w:color="auto" w:fill="auto"/>
            <w:tcMar>
              <w:top w:w="0" w:type="dxa"/>
              <w:left w:w="108" w:type="dxa"/>
              <w:bottom w:w="0" w:type="dxa"/>
              <w:right w:w="108" w:type="dxa"/>
            </w:tcMar>
            <w:vAlign w:val="center"/>
          </w:tcPr>
          <w:p w14:paraId="667AEF74" w14:textId="77777777" w:rsidR="00537678" w:rsidRPr="006B1C6D" w:rsidRDefault="00537678" w:rsidP="005407DB">
            <w:pPr>
              <w:jc w:val="center"/>
              <w:rPr>
                <w:rFonts w:ascii="FS Joey" w:hAnsi="FS Joey"/>
                <w:sz w:val="16"/>
                <w:szCs w:val="16"/>
              </w:rPr>
            </w:pPr>
            <w:r w:rsidRPr="006B1C6D">
              <w:rPr>
                <w:rFonts w:ascii="FS Joey" w:hAnsi="FS Joey"/>
                <w:sz w:val="16"/>
                <w:szCs w:val="16"/>
              </w:rPr>
              <w:t>897-GB-GF</w:t>
            </w:r>
          </w:p>
        </w:tc>
        <w:tc>
          <w:tcPr>
            <w:tcW w:w="2914" w:type="pct"/>
            <w:shd w:val="clear" w:color="auto" w:fill="auto"/>
            <w:tcMar>
              <w:top w:w="0" w:type="dxa"/>
              <w:left w:w="108" w:type="dxa"/>
              <w:bottom w:w="0" w:type="dxa"/>
              <w:right w:w="108" w:type="dxa"/>
            </w:tcMar>
          </w:tcPr>
          <w:p w14:paraId="154131F9" w14:textId="77777777" w:rsidR="00537678" w:rsidRPr="006B1C6D" w:rsidRDefault="00537678" w:rsidP="005407DB">
            <w:pPr>
              <w:jc w:val="both"/>
              <w:rPr>
                <w:rFonts w:ascii="FS Joey" w:hAnsi="FS Joey"/>
                <w:sz w:val="16"/>
                <w:szCs w:val="16"/>
              </w:rPr>
            </w:pPr>
            <w:r w:rsidRPr="006B1C6D">
              <w:rPr>
                <w:rFonts w:ascii="FS Joey" w:hAnsi="FS Joey"/>
                <w:sz w:val="16"/>
                <w:szCs w:val="16"/>
              </w:rPr>
              <w:t xml:space="preserve">Atención y seguimiento al oficio número AEGF/1868/2019, en el que la ASF notifica el inicio con título Recursos del Otorgamiento del Subsidio para el Fortalecimiento del Desempeño en Materia de Seguridad Pública a los Municipios y Demarcaciones Territoriales de la Ciudad de México y, en su caso, a las Entidades Federativas que ejerzan de manera directa o coordinada la función de seguridad pública, de conformidad con lo establecido en el Decreto de Presupuesto de Egresos de la Federación para el Ejercicio Fiscal 2018 y demás disposiciones jurídicas aplicables. </w:t>
            </w:r>
          </w:p>
        </w:tc>
      </w:tr>
      <w:tr w:rsidR="00537678" w:rsidRPr="00356E5F" w14:paraId="4F7500E5" w14:textId="77777777" w:rsidTr="005407DB">
        <w:trPr>
          <w:trHeight w:val="456"/>
        </w:trPr>
        <w:tc>
          <w:tcPr>
            <w:tcW w:w="782" w:type="pct"/>
            <w:vMerge/>
            <w:shd w:val="clear" w:color="auto" w:fill="auto"/>
            <w:tcMar>
              <w:top w:w="0" w:type="dxa"/>
              <w:left w:w="108" w:type="dxa"/>
              <w:bottom w:w="0" w:type="dxa"/>
              <w:right w:w="108" w:type="dxa"/>
            </w:tcMar>
            <w:vAlign w:val="center"/>
          </w:tcPr>
          <w:p w14:paraId="4CB0C9E3" w14:textId="77777777" w:rsidR="00537678" w:rsidRPr="006B1C6D" w:rsidRDefault="00537678" w:rsidP="005407DB">
            <w:pPr>
              <w:jc w:val="both"/>
              <w:rPr>
                <w:rFonts w:ascii="FS Joey" w:hAnsi="FS Joey"/>
                <w:sz w:val="16"/>
                <w:szCs w:val="20"/>
              </w:rPr>
            </w:pPr>
          </w:p>
        </w:tc>
        <w:tc>
          <w:tcPr>
            <w:tcW w:w="1304" w:type="pct"/>
            <w:shd w:val="clear" w:color="auto" w:fill="auto"/>
            <w:tcMar>
              <w:top w:w="0" w:type="dxa"/>
              <w:left w:w="108" w:type="dxa"/>
              <w:bottom w:w="0" w:type="dxa"/>
              <w:right w:w="108" w:type="dxa"/>
            </w:tcMar>
            <w:vAlign w:val="center"/>
          </w:tcPr>
          <w:p w14:paraId="353DED32" w14:textId="77777777" w:rsidR="00537678" w:rsidRPr="006B1C6D" w:rsidRDefault="00537678" w:rsidP="005407DB">
            <w:pPr>
              <w:jc w:val="both"/>
              <w:rPr>
                <w:rFonts w:ascii="FS Joey" w:hAnsi="FS Joey"/>
                <w:sz w:val="16"/>
                <w:szCs w:val="20"/>
              </w:rPr>
            </w:pPr>
            <w:r w:rsidRPr="006B1C6D">
              <w:rPr>
                <w:rFonts w:ascii="FS Joey" w:hAnsi="FS Joey"/>
                <w:sz w:val="16"/>
                <w:szCs w:val="16"/>
              </w:rPr>
              <w:t>auditoría 1825-DS-GF "Desarrollo Institucional Municipal"</w:t>
            </w:r>
          </w:p>
        </w:tc>
        <w:tc>
          <w:tcPr>
            <w:tcW w:w="2914" w:type="pct"/>
            <w:shd w:val="clear" w:color="auto" w:fill="auto"/>
            <w:tcMar>
              <w:top w:w="0" w:type="dxa"/>
              <w:left w:w="108" w:type="dxa"/>
              <w:bottom w:w="0" w:type="dxa"/>
              <w:right w:w="108" w:type="dxa"/>
            </w:tcMar>
          </w:tcPr>
          <w:p w14:paraId="23C17367" w14:textId="77777777" w:rsidR="00537678" w:rsidRPr="006B1C6D" w:rsidRDefault="00537678" w:rsidP="005407DB">
            <w:pPr>
              <w:jc w:val="both"/>
              <w:rPr>
                <w:rFonts w:ascii="FS Joey" w:hAnsi="FS Joey"/>
                <w:sz w:val="16"/>
                <w:szCs w:val="16"/>
              </w:rPr>
            </w:pPr>
            <w:r w:rsidRPr="006B1C6D">
              <w:rPr>
                <w:rFonts w:ascii="FS Joey" w:hAnsi="FS Joey"/>
                <w:sz w:val="16"/>
                <w:szCs w:val="16"/>
              </w:rPr>
              <w:t>Mediante oficio AEGF/2145/2019, de fecha 1 de octubre de 2019, se ordena realizar auditoría, que tiene por objetivo fiscalizar que la gestión de los recursos del FISMDF del rubro de Desarrollo Institucional se realizó de conformidad con lo establecido en la Ley de Coordinación Fiscal, el Decreto de Presupuesto de Egresos de la Federación para el Ejercicio Fiscal 2018. Registramos en el inicio en nuestro control de auditorías.</w:t>
            </w:r>
          </w:p>
        </w:tc>
      </w:tr>
      <w:tr w:rsidR="00537678" w:rsidRPr="00356E5F" w14:paraId="22E4ABF0" w14:textId="77777777" w:rsidTr="005407DB">
        <w:trPr>
          <w:trHeight w:val="197"/>
        </w:trPr>
        <w:tc>
          <w:tcPr>
            <w:tcW w:w="782" w:type="pct"/>
            <w:shd w:val="clear" w:color="auto" w:fill="auto"/>
            <w:tcMar>
              <w:top w:w="0" w:type="dxa"/>
              <w:left w:w="108" w:type="dxa"/>
              <w:bottom w:w="0" w:type="dxa"/>
              <w:right w:w="108" w:type="dxa"/>
            </w:tcMar>
            <w:vAlign w:val="center"/>
          </w:tcPr>
          <w:p w14:paraId="56B04029" w14:textId="77777777" w:rsidR="00537678" w:rsidRPr="006B1C6D" w:rsidRDefault="00537678" w:rsidP="005407DB">
            <w:pPr>
              <w:jc w:val="both"/>
              <w:rPr>
                <w:rFonts w:ascii="FS Joey" w:hAnsi="FS Joey"/>
                <w:sz w:val="16"/>
                <w:szCs w:val="20"/>
              </w:rPr>
            </w:pPr>
            <w:r w:rsidRPr="006B1C6D">
              <w:rPr>
                <w:rFonts w:ascii="FS Joey" w:hAnsi="FS Joey"/>
                <w:sz w:val="16"/>
                <w:szCs w:val="20"/>
              </w:rPr>
              <w:t>Secretaría de la Transparencia y Rendición de Cuentas y Secretaría de la Función Pública</w:t>
            </w:r>
          </w:p>
        </w:tc>
        <w:tc>
          <w:tcPr>
            <w:tcW w:w="1304" w:type="pct"/>
            <w:shd w:val="clear" w:color="auto" w:fill="auto"/>
            <w:tcMar>
              <w:top w:w="0" w:type="dxa"/>
              <w:left w:w="108" w:type="dxa"/>
              <w:bottom w:w="0" w:type="dxa"/>
              <w:right w:w="108" w:type="dxa"/>
            </w:tcMar>
            <w:vAlign w:val="center"/>
          </w:tcPr>
          <w:p w14:paraId="429A3F1C" w14:textId="77777777" w:rsidR="00537678" w:rsidRPr="006B1C6D" w:rsidRDefault="00537678" w:rsidP="005407DB">
            <w:pPr>
              <w:jc w:val="both"/>
              <w:rPr>
                <w:rFonts w:ascii="FS Joey" w:hAnsi="FS Joey"/>
                <w:sz w:val="16"/>
                <w:szCs w:val="16"/>
              </w:rPr>
            </w:pPr>
            <w:r w:rsidRPr="006B1C6D">
              <w:rPr>
                <w:rFonts w:ascii="FS Joey" w:hAnsi="FS Joey"/>
                <w:sz w:val="16"/>
                <w:szCs w:val="16"/>
              </w:rPr>
              <w:t xml:space="preserve">GTO/FONMETRO- H. A. LEON/13, GTO/FONMETRO-AYTO LEON/14, GTO/FORTASEG-LEÓN/17, GTO/FORTASEG-LEON/18. </w:t>
            </w:r>
          </w:p>
        </w:tc>
        <w:tc>
          <w:tcPr>
            <w:tcW w:w="2914" w:type="pct"/>
            <w:shd w:val="clear" w:color="auto" w:fill="auto"/>
            <w:tcMar>
              <w:top w:w="0" w:type="dxa"/>
              <w:left w:w="108" w:type="dxa"/>
              <w:bottom w:w="0" w:type="dxa"/>
              <w:right w:w="108" w:type="dxa"/>
            </w:tcMar>
            <w:vAlign w:val="center"/>
          </w:tcPr>
          <w:p w14:paraId="3273E353" w14:textId="77777777" w:rsidR="00537678" w:rsidRPr="006B1C6D" w:rsidRDefault="00537678" w:rsidP="005407DB">
            <w:pPr>
              <w:jc w:val="both"/>
              <w:rPr>
                <w:rFonts w:ascii="FS Joey" w:hAnsi="FS Joey"/>
                <w:sz w:val="16"/>
                <w:szCs w:val="16"/>
              </w:rPr>
            </w:pPr>
            <w:r w:rsidRPr="006B1C6D">
              <w:rPr>
                <w:rFonts w:ascii="FS Joey" w:hAnsi="FS Joey"/>
                <w:sz w:val="16"/>
                <w:szCs w:val="16"/>
              </w:rPr>
              <w:t>Acudimos a la reunión convocada por la Secretaría de la Transparencia y Rendición de Cuentas en Gto el día 9 y 13 de octubre con la finalidad de revisar las observaciones pendientes de solventar de las auditorías conjuntas de la Secretaría de la Función Pública con la Secretaría de la Transparencia y Rendición de Cuentas.</w:t>
            </w:r>
          </w:p>
        </w:tc>
      </w:tr>
      <w:tr w:rsidR="00537678" w:rsidRPr="00356E5F" w14:paraId="4EEFA960" w14:textId="77777777" w:rsidTr="005407DB">
        <w:trPr>
          <w:trHeight w:val="95"/>
        </w:trPr>
        <w:tc>
          <w:tcPr>
            <w:tcW w:w="782" w:type="pct"/>
            <w:shd w:val="clear" w:color="auto" w:fill="auto"/>
            <w:tcMar>
              <w:top w:w="0" w:type="dxa"/>
              <w:left w:w="108" w:type="dxa"/>
              <w:bottom w:w="0" w:type="dxa"/>
              <w:right w:w="108" w:type="dxa"/>
            </w:tcMar>
            <w:vAlign w:val="center"/>
          </w:tcPr>
          <w:p w14:paraId="39A4E649" w14:textId="77777777" w:rsidR="00537678" w:rsidRPr="006B1C6D" w:rsidRDefault="00537678" w:rsidP="005407DB">
            <w:pPr>
              <w:jc w:val="both"/>
              <w:rPr>
                <w:rFonts w:ascii="FS Joey" w:hAnsi="FS Joey"/>
                <w:sz w:val="16"/>
                <w:szCs w:val="20"/>
              </w:rPr>
            </w:pPr>
            <w:r w:rsidRPr="006B1C6D">
              <w:rPr>
                <w:rFonts w:ascii="FS Joey" w:hAnsi="FS Joey"/>
                <w:sz w:val="16"/>
                <w:szCs w:val="20"/>
              </w:rPr>
              <w:t>Secretaría de la Transparencia y Rendición de Cuentas</w:t>
            </w:r>
          </w:p>
        </w:tc>
        <w:tc>
          <w:tcPr>
            <w:tcW w:w="1304" w:type="pct"/>
            <w:shd w:val="clear" w:color="auto" w:fill="auto"/>
            <w:tcMar>
              <w:top w:w="0" w:type="dxa"/>
              <w:left w:w="108" w:type="dxa"/>
              <w:bottom w:w="0" w:type="dxa"/>
              <w:right w:w="108" w:type="dxa"/>
            </w:tcMar>
            <w:vAlign w:val="center"/>
          </w:tcPr>
          <w:p w14:paraId="06235F08" w14:textId="77777777" w:rsidR="00537678" w:rsidRPr="006B1C6D" w:rsidRDefault="00537678" w:rsidP="005407DB">
            <w:pPr>
              <w:jc w:val="both"/>
              <w:rPr>
                <w:rFonts w:ascii="FS Joey" w:hAnsi="FS Joey"/>
                <w:sz w:val="16"/>
                <w:szCs w:val="20"/>
              </w:rPr>
            </w:pPr>
            <w:r w:rsidRPr="006B1C6D">
              <w:rPr>
                <w:rFonts w:ascii="FS Joey" w:hAnsi="FS Joey"/>
                <w:sz w:val="16"/>
                <w:szCs w:val="16"/>
              </w:rPr>
              <w:t>DGECO/PLEÓN/PLEÓN/060/2019 Fondo Metropolitano (FONMETRO)</w:t>
            </w:r>
          </w:p>
        </w:tc>
        <w:tc>
          <w:tcPr>
            <w:tcW w:w="2914" w:type="pct"/>
            <w:shd w:val="clear" w:color="auto" w:fill="auto"/>
            <w:tcMar>
              <w:top w:w="0" w:type="dxa"/>
              <w:left w:w="108" w:type="dxa"/>
              <w:bottom w:w="0" w:type="dxa"/>
              <w:right w:w="108" w:type="dxa"/>
            </w:tcMar>
          </w:tcPr>
          <w:p w14:paraId="16016796" w14:textId="77777777" w:rsidR="00537678" w:rsidRPr="006B1C6D" w:rsidRDefault="00537678" w:rsidP="005407DB">
            <w:pPr>
              <w:jc w:val="both"/>
              <w:rPr>
                <w:rFonts w:ascii="FS Joey" w:hAnsi="FS Joey"/>
                <w:sz w:val="16"/>
                <w:szCs w:val="20"/>
              </w:rPr>
            </w:pPr>
            <w:r w:rsidRPr="006B1C6D">
              <w:rPr>
                <w:rFonts w:ascii="FS Joey" w:hAnsi="FS Joey"/>
                <w:sz w:val="16"/>
                <w:szCs w:val="16"/>
                <w:lang w:eastAsia="es-MX"/>
              </w:rPr>
              <w:t>Atención y seguimiento al oficio número ON/DGECO/055/2019, en el que la STRC notifica el inicio de la auditoría cuyo objeto estará enfocado a revisar que la aplicación y comprobación de los recursos financieros se hayan realizado en forma eficiente y que el cumplimiento de sus objetivos y metas se haya logrado de manera eficaz y congruente con las disposiciones aplicables durante el ejercicio presupuestal 2018 del Pograma sujeto a auditar. Las obras a revisar son las siguientes: 1) Ciclovía Blvd. Hermenegildo Bustos, tramo: Av. Transportistas a Blvd. José María Morelos en León, Gto. 2) Ciclovía Blvd. Mariano Escobedo, tramo: Blvd. General Francisco Villa a Blvd. Paseo de Jerez en León, Gto. 3) Ciclovía Tancítaro - Uruapan - Yurécuaro - Purépero - Av. Hidalgo tramo de Blvd. Juan Alonso de Torres a Ignacio López Rayón, en León, Gto.</w:t>
            </w:r>
          </w:p>
        </w:tc>
      </w:tr>
    </w:tbl>
    <w:p w14:paraId="5B41B771" w14:textId="77777777" w:rsidR="00537678" w:rsidRDefault="00537678" w:rsidP="00537678">
      <w:pPr>
        <w:jc w:val="both"/>
        <w:rPr>
          <w:rFonts w:ascii="FS Joey" w:hAnsi="FS Joey"/>
          <w:sz w:val="20"/>
          <w:szCs w:val="20"/>
        </w:rPr>
      </w:pPr>
    </w:p>
    <w:p w14:paraId="032755A7" w14:textId="77777777" w:rsidR="00537678" w:rsidRDefault="00537678" w:rsidP="00537678">
      <w:pPr>
        <w:numPr>
          <w:ilvl w:val="0"/>
          <w:numId w:val="37"/>
        </w:numPr>
        <w:jc w:val="both"/>
        <w:rPr>
          <w:rFonts w:ascii="FS Joey" w:hAnsi="FS Joey"/>
          <w:b/>
          <w:sz w:val="22"/>
          <w:szCs w:val="20"/>
        </w:rPr>
      </w:pPr>
      <w:r w:rsidRPr="000A30E6">
        <w:rPr>
          <w:rFonts w:ascii="FS Joey" w:hAnsi="FS Joey"/>
          <w:b/>
          <w:sz w:val="22"/>
          <w:szCs w:val="20"/>
        </w:rPr>
        <w:t>Inspecciones de bienes sin uso y motivo de desecho o donación.</w:t>
      </w:r>
    </w:p>
    <w:p w14:paraId="170D94DA" w14:textId="77777777" w:rsidR="00537678" w:rsidRDefault="00537678" w:rsidP="00537678">
      <w:pPr>
        <w:jc w:val="both"/>
        <w:rPr>
          <w:rFonts w:ascii="FS Joey" w:hAnsi="FS Joey"/>
          <w:bCs/>
          <w:sz w:val="20"/>
          <w:szCs w:val="20"/>
        </w:rPr>
      </w:pPr>
    </w:p>
    <w:p w14:paraId="7F1436FA" w14:textId="77777777" w:rsidR="00537678" w:rsidRDefault="00537678" w:rsidP="00537678">
      <w:pPr>
        <w:numPr>
          <w:ilvl w:val="0"/>
          <w:numId w:val="27"/>
        </w:numPr>
        <w:tabs>
          <w:tab w:val="clear" w:pos="4653"/>
          <w:tab w:val="num" w:pos="426"/>
        </w:tabs>
        <w:ind w:left="709" w:hanging="283"/>
        <w:jc w:val="both"/>
        <w:rPr>
          <w:rFonts w:ascii="FS Joey" w:hAnsi="FS Joey"/>
          <w:bCs/>
          <w:sz w:val="20"/>
          <w:szCs w:val="20"/>
        </w:rPr>
      </w:pPr>
      <w:r w:rsidRPr="00802AA9">
        <w:rPr>
          <w:rFonts w:ascii="FS Joey" w:hAnsi="FS Joey"/>
          <w:bCs/>
          <w:sz w:val="20"/>
          <w:szCs w:val="20"/>
        </w:rPr>
        <w:t>Atendimos la solicitud de intervención para la destrucción de uniformes de las Dependencias de C4 y Protección Civil (1</w:t>
      </w:r>
      <w:r>
        <w:rPr>
          <w:rFonts w:ascii="FS Joey" w:hAnsi="FS Joey"/>
          <w:bCs/>
          <w:sz w:val="20"/>
          <w:szCs w:val="20"/>
        </w:rPr>
        <w:t>8</w:t>
      </w:r>
      <w:r w:rsidRPr="00802AA9">
        <w:rPr>
          <w:rFonts w:ascii="FS Joey" w:hAnsi="FS Joey"/>
          <w:bCs/>
          <w:sz w:val="20"/>
          <w:szCs w:val="20"/>
        </w:rPr>
        <w:t xml:space="preserve"> de octubre).</w:t>
      </w:r>
    </w:p>
    <w:p w14:paraId="458E061D" w14:textId="77777777" w:rsidR="00537678" w:rsidRPr="00802AA9" w:rsidRDefault="00537678" w:rsidP="00537678">
      <w:pPr>
        <w:numPr>
          <w:ilvl w:val="0"/>
          <w:numId w:val="27"/>
        </w:numPr>
        <w:tabs>
          <w:tab w:val="clear" w:pos="4653"/>
          <w:tab w:val="num" w:pos="426"/>
        </w:tabs>
        <w:ind w:left="709" w:hanging="283"/>
        <w:jc w:val="both"/>
        <w:rPr>
          <w:rFonts w:ascii="FS Joey" w:hAnsi="FS Joey"/>
          <w:bCs/>
          <w:sz w:val="20"/>
          <w:szCs w:val="20"/>
        </w:rPr>
      </w:pPr>
      <w:r>
        <w:rPr>
          <w:rFonts w:ascii="FS Joey" w:hAnsi="FS Joey"/>
          <w:bCs/>
          <w:sz w:val="20"/>
          <w:szCs w:val="20"/>
        </w:rPr>
        <w:t xml:space="preserve">Atendimos la solicitud de intervención para la destrucción de uniformes y accesorios del departamento de abasto de Policía Municipal (28 de octubre). </w:t>
      </w:r>
    </w:p>
    <w:p w14:paraId="748D5296" w14:textId="77777777" w:rsidR="00537678" w:rsidRPr="00F36A5A" w:rsidRDefault="00537678" w:rsidP="00537678">
      <w:pPr>
        <w:ind w:left="709"/>
        <w:jc w:val="both"/>
        <w:rPr>
          <w:rFonts w:ascii="FS Joey" w:hAnsi="FS Joey"/>
          <w:bCs/>
          <w:sz w:val="20"/>
          <w:szCs w:val="20"/>
        </w:rPr>
      </w:pPr>
    </w:p>
    <w:p w14:paraId="6CA62C57" w14:textId="77777777" w:rsidR="00537678" w:rsidRPr="00680F0D" w:rsidRDefault="00537678" w:rsidP="00537678">
      <w:pPr>
        <w:jc w:val="both"/>
        <w:rPr>
          <w:rFonts w:ascii="FS Joey" w:hAnsi="FS Joey"/>
          <w:b/>
          <w:sz w:val="22"/>
          <w:szCs w:val="20"/>
        </w:rPr>
      </w:pPr>
      <w:r w:rsidRPr="000A30E6">
        <w:rPr>
          <w:rFonts w:ascii="FS Joey" w:hAnsi="FS Joey"/>
          <w:b/>
          <w:sz w:val="22"/>
          <w:szCs w:val="20"/>
        </w:rPr>
        <w:t>Otras ac</w:t>
      </w:r>
      <w:r>
        <w:rPr>
          <w:rFonts w:ascii="FS Joey" w:hAnsi="FS Joey"/>
          <w:b/>
          <w:sz w:val="22"/>
          <w:szCs w:val="20"/>
        </w:rPr>
        <w:t>ciones</w:t>
      </w:r>
    </w:p>
    <w:p w14:paraId="706BB9DB" w14:textId="77777777" w:rsidR="00537678" w:rsidRPr="00436BAD" w:rsidRDefault="00537678" w:rsidP="00537678">
      <w:pPr>
        <w:pStyle w:val="Prrafodelista"/>
        <w:numPr>
          <w:ilvl w:val="0"/>
          <w:numId w:val="38"/>
        </w:numPr>
        <w:suppressAutoHyphens w:val="0"/>
        <w:jc w:val="both"/>
        <w:rPr>
          <w:rFonts w:ascii="FS Joey" w:hAnsi="FS Joey"/>
          <w:bCs/>
          <w:sz w:val="20"/>
          <w:szCs w:val="20"/>
        </w:rPr>
      </w:pPr>
      <w:r w:rsidRPr="00436BAD">
        <w:rPr>
          <w:rFonts w:ascii="FS Joey" w:hAnsi="FS Joey"/>
          <w:bCs/>
          <w:sz w:val="20"/>
          <w:szCs w:val="20"/>
        </w:rPr>
        <w:t xml:space="preserve">Asistencia al curso liderazgo operativo en las salas de capacitación de Desarrollo Institucional. </w:t>
      </w:r>
    </w:p>
    <w:p w14:paraId="6FC5EBA2" w14:textId="77777777" w:rsidR="00537678" w:rsidRPr="00436BAD" w:rsidRDefault="00537678" w:rsidP="00537678">
      <w:pPr>
        <w:pStyle w:val="Prrafodelista"/>
        <w:numPr>
          <w:ilvl w:val="0"/>
          <w:numId w:val="38"/>
        </w:numPr>
        <w:suppressAutoHyphens w:val="0"/>
        <w:jc w:val="both"/>
        <w:rPr>
          <w:rFonts w:ascii="FS Joey" w:hAnsi="FS Joey"/>
          <w:bCs/>
          <w:sz w:val="20"/>
          <w:szCs w:val="20"/>
        </w:rPr>
      </w:pPr>
      <w:r w:rsidRPr="00436BAD">
        <w:rPr>
          <w:rFonts w:ascii="FS Joey" w:hAnsi="FS Joey"/>
          <w:bCs/>
          <w:sz w:val="20"/>
          <w:szCs w:val="20"/>
        </w:rPr>
        <w:t>Asistencia a la capacitación de</w:t>
      </w:r>
      <w:r>
        <w:rPr>
          <w:rFonts w:ascii="FS Joey" w:hAnsi="FS Joey"/>
          <w:bCs/>
          <w:sz w:val="20"/>
          <w:szCs w:val="20"/>
        </w:rPr>
        <w:t xml:space="preserve"> </w:t>
      </w:r>
      <w:r w:rsidRPr="00436BAD">
        <w:rPr>
          <w:rFonts w:ascii="FS Joey" w:hAnsi="FS Joey"/>
          <w:bCs/>
          <w:sz w:val="20"/>
          <w:szCs w:val="20"/>
        </w:rPr>
        <w:t xml:space="preserve">”Normas de Auditoría del Sistema Nacional de Fiscalización”, impartida en el Patronato de Explora por personal de la ASEG. </w:t>
      </w:r>
    </w:p>
    <w:p w14:paraId="16EDA768" w14:textId="77777777" w:rsidR="00537678" w:rsidRPr="00436BAD" w:rsidRDefault="00537678" w:rsidP="00537678">
      <w:pPr>
        <w:pStyle w:val="Prrafodelista"/>
        <w:numPr>
          <w:ilvl w:val="0"/>
          <w:numId w:val="38"/>
        </w:numPr>
        <w:suppressAutoHyphens w:val="0"/>
        <w:jc w:val="both"/>
        <w:rPr>
          <w:rFonts w:ascii="FS Joey" w:hAnsi="FS Joey"/>
          <w:bCs/>
          <w:sz w:val="20"/>
          <w:szCs w:val="20"/>
        </w:rPr>
      </w:pPr>
      <w:r w:rsidRPr="00436BAD">
        <w:rPr>
          <w:rFonts w:ascii="FS Joey" w:hAnsi="FS Joey"/>
          <w:bCs/>
          <w:sz w:val="20"/>
          <w:szCs w:val="20"/>
        </w:rPr>
        <w:t xml:space="preserve">Capacitación referente a “Atribuciones de la Contraloría Municipal (LOM)”, impartida por el Contralor Municipal. </w:t>
      </w:r>
    </w:p>
    <w:p w14:paraId="363BF681" w14:textId="77777777" w:rsidR="00537678" w:rsidRPr="00436BAD" w:rsidRDefault="00537678" w:rsidP="00537678">
      <w:pPr>
        <w:pStyle w:val="Prrafodelista"/>
        <w:numPr>
          <w:ilvl w:val="0"/>
          <w:numId w:val="38"/>
        </w:numPr>
        <w:suppressAutoHyphens w:val="0"/>
        <w:jc w:val="both"/>
        <w:rPr>
          <w:rFonts w:ascii="FS Joey" w:hAnsi="FS Joey"/>
          <w:bCs/>
          <w:sz w:val="20"/>
          <w:szCs w:val="20"/>
        </w:rPr>
      </w:pPr>
      <w:r w:rsidRPr="00436BAD">
        <w:rPr>
          <w:rFonts w:ascii="FS Joey" w:hAnsi="FS Joey"/>
          <w:bCs/>
          <w:sz w:val="20"/>
          <w:szCs w:val="20"/>
        </w:rPr>
        <w:t>Elaboración de información del tercer trimestre del 2019 para la Unidad de Transparencia.</w:t>
      </w:r>
    </w:p>
    <w:p w14:paraId="356C95C5" w14:textId="77777777" w:rsidR="00537678" w:rsidRPr="00436BAD" w:rsidRDefault="00537678" w:rsidP="00537678">
      <w:pPr>
        <w:pStyle w:val="Prrafodelista"/>
        <w:numPr>
          <w:ilvl w:val="0"/>
          <w:numId w:val="38"/>
        </w:numPr>
        <w:suppressAutoHyphens w:val="0"/>
        <w:jc w:val="both"/>
        <w:rPr>
          <w:rFonts w:ascii="FS Joey" w:hAnsi="FS Joey"/>
          <w:bCs/>
          <w:sz w:val="20"/>
          <w:szCs w:val="20"/>
        </w:rPr>
      </w:pPr>
      <w:r w:rsidRPr="00436BAD">
        <w:rPr>
          <w:rFonts w:ascii="FS Joey" w:hAnsi="FS Joey"/>
          <w:bCs/>
          <w:sz w:val="20"/>
          <w:szCs w:val="20"/>
        </w:rPr>
        <w:t xml:space="preserve">Visitamos a la Academia Metropolitana para verificación de impartición de cursos para el Municipio de León, con recurso FORTASEG 2019. </w:t>
      </w:r>
    </w:p>
    <w:p w14:paraId="21BA776B" w14:textId="77777777" w:rsidR="00537678" w:rsidRPr="00436BAD" w:rsidRDefault="00537678" w:rsidP="00537678">
      <w:pPr>
        <w:pStyle w:val="Prrafodelista"/>
        <w:numPr>
          <w:ilvl w:val="0"/>
          <w:numId w:val="38"/>
        </w:numPr>
        <w:suppressAutoHyphens w:val="0"/>
        <w:jc w:val="both"/>
        <w:rPr>
          <w:rFonts w:ascii="FS Joey" w:hAnsi="FS Joey"/>
          <w:bCs/>
          <w:sz w:val="20"/>
          <w:szCs w:val="20"/>
        </w:rPr>
      </w:pPr>
      <w:r w:rsidRPr="00436BAD">
        <w:rPr>
          <w:rFonts w:ascii="FS Joey" w:hAnsi="FS Joey"/>
          <w:bCs/>
          <w:sz w:val="20"/>
          <w:szCs w:val="20"/>
        </w:rPr>
        <w:t xml:space="preserve">Asistencia al Tercer Foro de Evaluación Gubernamental que se llevó a cabo en el Parque de Innovación de la Universidad de la Salle Bajío. </w:t>
      </w:r>
    </w:p>
    <w:p w14:paraId="0983F6FA" w14:textId="77777777" w:rsidR="00537678" w:rsidRPr="00436BAD" w:rsidRDefault="00537678" w:rsidP="00537678">
      <w:pPr>
        <w:pStyle w:val="Prrafodelista"/>
        <w:numPr>
          <w:ilvl w:val="0"/>
          <w:numId w:val="38"/>
        </w:numPr>
        <w:suppressAutoHyphens w:val="0"/>
        <w:jc w:val="both"/>
        <w:rPr>
          <w:rFonts w:ascii="FS Joey" w:hAnsi="FS Joey"/>
          <w:bCs/>
          <w:sz w:val="20"/>
          <w:szCs w:val="20"/>
        </w:rPr>
      </w:pPr>
      <w:r w:rsidRPr="00436BAD">
        <w:rPr>
          <w:rFonts w:ascii="FS Joey" w:hAnsi="FS Joey"/>
          <w:bCs/>
          <w:sz w:val="20"/>
          <w:szCs w:val="20"/>
        </w:rPr>
        <w:t xml:space="preserve">Acudimos al Parque Bicentenario con el objeto de revisar las unidades recibidas (primera entrega) en comodato por parte del Gobierno del Estado, correspondiente al </w:t>
      </w:r>
      <w:r w:rsidRPr="00436BAD">
        <w:rPr>
          <w:rFonts w:ascii="FS Joey" w:hAnsi="FS Joey"/>
          <w:sz w:val="20"/>
          <w:szCs w:val="20"/>
        </w:rPr>
        <w:t>Fondo Estatal para el Fortalecimiento de la Seguridad Pública Municipal para el Ejercicio 2019</w:t>
      </w:r>
      <w:r w:rsidRPr="00436BAD">
        <w:rPr>
          <w:rFonts w:ascii="FS Joey" w:hAnsi="FS Joey"/>
          <w:bCs/>
          <w:sz w:val="20"/>
          <w:szCs w:val="20"/>
        </w:rPr>
        <w:t xml:space="preserve">. </w:t>
      </w:r>
    </w:p>
    <w:p w14:paraId="4F5938B4" w14:textId="19C868D4" w:rsidR="00537678" w:rsidRPr="00907DC3" w:rsidRDefault="00537678" w:rsidP="002C7775">
      <w:pPr>
        <w:pStyle w:val="Prrafodelista"/>
        <w:numPr>
          <w:ilvl w:val="0"/>
          <w:numId w:val="38"/>
        </w:numPr>
        <w:suppressAutoHyphens w:val="0"/>
        <w:jc w:val="both"/>
        <w:rPr>
          <w:rFonts w:ascii="FS Joey" w:hAnsi="FS Joey"/>
          <w:bCs/>
          <w:sz w:val="20"/>
          <w:szCs w:val="20"/>
        </w:rPr>
      </w:pPr>
      <w:r w:rsidRPr="00436BAD">
        <w:rPr>
          <w:rFonts w:ascii="FS Joey" w:hAnsi="FS Joey"/>
          <w:bCs/>
          <w:sz w:val="20"/>
          <w:szCs w:val="20"/>
        </w:rPr>
        <w:t xml:space="preserve">Asistencia al Encuentro Regional 2019 “Impacto de Gobierno Abierto en las Entidades Federativas”, en la Ciudad de Guanajuato Capital, en el salón de </w:t>
      </w:r>
      <w:r>
        <w:rPr>
          <w:rFonts w:ascii="FS Joey" w:hAnsi="FS Joey"/>
          <w:bCs/>
          <w:sz w:val="20"/>
          <w:szCs w:val="20"/>
        </w:rPr>
        <w:t>u</w:t>
      </w:r>
      <w:r w:rsidRPr="00436BAD">
        <w:rPr>
          <w:rFonts w:ascii="FS Joey" w:hAnsi="FS Joey"/>
          <w:bCs/>
          <w:sz w:val="20"/>
          <w:szCs w:val="20"/>
        </w:rPr>
        <w:t>s</w:t>
      </w:r>
      <w:r>
        <w:rPr>
          <w:rFonts w:ascii="FS Joey" w:hAnsi="FS Joey"/>
          <w:bCs/>
          <w:sz w:val="20"/>
          <w:szCs w:val="20"/>
        </w:rPr>
        <w:t>o</w:t>
      </w:r>
      <w:r w:rsidRPr="00436BAD">
        <w:rPr>
          <w:rFonts w:ascii="FS Joey" w:hAnsi="FS Joey"/>
          <w:bCs/>
          <w:sz w:val="20"/>
          <w:szCs w:val="20"/>
        </w:rPr>
        <w:t xml:space="preserve">s múltiples del Congreso del Estado de Guanajuato. </w:t>
      </w:r>
    </w:p>
    <w:p w14:paraId="09EDAA05" w14:textId="77777777" w:rsidR="007E7ED5" w:rsidRDefault="007E7ED5" w:rsidP="00BA3907">
      <w:pPr>
        <w:spacing w:line="276" w:lineRule="auto"/>
        <w:rPr>
          <w:rStyle w:val="Textoennegrita"/>
          <w:rFonts w:ascii="Gotham Rounded Bold" w:hAnsi="Gotham Rounded Bold"/>
          <w:color w:val="BF8F00" w:themeColor="accent4" w:themeShade="BF"/>
          <w:sz w:val="20"/>
          <w:lang w:eastAsia="es-ES"/>
        </w:rPr>
      </w:pPr>
    </w:p>
    <w:p w14:paraId="14073AF7" w14:textId="4CFB6C8B" w:rsidR="001E7377" w:rsidRPr="00F30DE3" w:rsidRDefault="001E7377" w:rsidP="001E7377">
      <w:pPr>
        <w:pStyle w:val="Estilo1"/>
        <w:jc w:val="both"/>
        <w:rPr>
          <w:color w:val="00B050"/>
          <w:sz w:val="32"/>
          <w:szCs w:val="30"/>
        </w:rPr>
      </w:pPr>
      <w:bookmarkStart w:id="39" w:name="_Toc8741008"/>
      <w:bookmarkEnd w:id="31"/>
      <w:bookmarkEnd w:id="32"/>
      <w:bookmarkEnd w:id="33"/>
      <w:r w:rsidRPr="00F30DE3">
        <w:rPr>
          <w:color w:val="00B050"/>
          <w:sz w:val="32"/>
          <w:szCs w:val="30"/>
        </w:rPr>
        <w:t>Dirección de Responsabilidades Administrativas.</w:t>
      </w:r>
      <w:bookmarkEnd w:id="39"/>
    </w:p>
    <w:p w14:paraId="17D55274" w14:textId="77777777" w:rsidR="001A732A" w:rsidRDefault="001A732A" w:rsidP="003546AB">
      <w:pPr>
        <w:spacing w:line="276" w:lineRule="auto"/>
        <w:rPr>
          <w:rFonts w:ascii="Gotham Rounded Book" w:hAnsi="Gotham Rounded Book" w:cs="Arial"/>
          <w:szCs w:val="22"/>
        </w:rPr>
      </w:pPr>
    </w:p>
    <w:p w14:paraId="45F81B2C" w14:textId="77777777" w:rsidR="001E7377" w:rsidRPr="00590F25" w:rsidRDefault="001E7377" w:rsidP="001E7377">
      <w:pPr>
        <w:spacing w:line="276" w:lineRule="auto"/>
        <w:jc w:val="both"/>
        <w:rPr>
          <w:rFonts w:ascii="Gotham Rounded Book" w:hAnsi="Gotham Rounded Book" w:cs="Linux Libertine"/>
          <w:sz w:val="18"/>
          <w:szCs w:val="22"/>
        </w:rPr>
      </w:pPr>
      <w:r w:rsidRPr="00590F25">
        <w:rPr>
          <w:rStyle w:val="Textoennegrita"/>
          <w:rFonts w:ascii="Gotham Rounded Bold" w:hAnsi="Gotham Rounded Bold"/>
          <w:b w:val="0"/>
          <w:color w:val="BF8F00" w:themeColor="accent4" w:themeShade="BF"/>
          <w:sz w:val="20"/>
          <w:lang w:eastAsia="es-ES"/>
        </w:rPr>
        <w:t>C</w:t>
      </w:r>
      <w:r w:rsidRPr="00590F25">
        <w:rPr>
          <w:rStyle w:val="Textoennegrita"/>
          <w:rFonts w:ascii="Gotham Rounded Bold" w:hAnsi="Gotham Rounded Bold"/>
          <w:color w:val="BF8F00" w:themeColor="accent4" w:themeShade="BF"/>
          <w:sz w:val="20"/>
          <w:lang w:eastAsia="es-ES"/>
        </w:rPr>
        <w:t xml:space="preserve">omponente 24.  </w:t>
      </w:r>
      <w:r w:rsidRPr="00590F25">
        <w:rPr>
          <w:rStyle w:val="Textoennegrita"/>
          <w:rFonts w:ascii="Gotham Rounded Bold" w:hAnsi="Gotham Rounded Bold"/>
          <w:color w:val="2E74B5" w:themeColor="accent1" w:themeShade="BF"/>
          <w:sz w:val="20"/>
          <w:lang w:eastAsia="es-ES"/>
        </w:rPr>
        <w:t>Procedimientos de Responsabilidades Administrativas, sustanciados.</w:t>
      </w:r>
    </w:p>
    <w:p w14:paraId="378B2D91" w14:textId="77777777" w:rsidR="00590F25" w:rsidRDefault="00590F25" w:rsidP="00590F25">
      <w:pPr>
        <w:jc w:val="both"/>
        <w:rPr>
          <w:rFonts w:ascii="Gotham Rounded Book" w:hAnsi="Gotham Rounded Book" w:cs="Arial"/>
          <w:sz w:val="20"/>
        </w:rPr>
      </w:pPr>
    </w:p>
    <w:p w14:paraId="49EE49B5" w14:textId="77777777" w:rsidR="00DF6900" w:rsidRDefault="00DF6900" w:rsidP="00DF6900">
      <w:pPr>
        <w:jc w:val="both"/>
        <w:rPr>
          <w:rFonts w:ascii="Gotham Rounded Book" w:hAnsi="Gotham Rounded Book" w:cs="Arial"/>
          <w:sz w:val="20"/>
        </w:rPr>
      </w:pPr>
      <w:r w:rsidRPr="00BB7CFE">
        <w:rPr>
          <w:rFonts w:ascii="Gotham Rounded Book" w:hAnsi="Gotham Rounded Book" w:cs="Arial"/>
          <w:sz w:val="20"/>
        </w:rPr>
        <w:t xml:space="preserve">En el bimestre se </w:t>
      </w:r>
      <w:r w:rsidRPr="00D47287">
        <w:rPr>
          <w:rFonts w:ascii="Gotham Rounded Bold" w:hAnsi="Gotham Rounded Bold" w:cs="Arial"/>
          <w:b/>
          <w:sz w:val="20"/>
        </w:rPr>
        <w:t>presentaron</w:t>
      </w:r>
      <w:r>
        <w:rPr>
          <w:rFonts w:ascii="Gotham Rounded Book" w:hAnsi="Gotham Rounded Book" w:cs="Arial"/>
          <w:sz w:val="20"/>
        </w:rPr>
        <w:t xml:space="preserve"> </w:t>
      </w:r>
      <w:r>
        <w:rPr>
          <w:rFonts w:ascii="Gotham Rounded Bold" w:hAnsi="Gotham Rounded Bold" w:cs="Arial"/>
          <w:b/>
          <w:sz w:val="20"/>
        </w:rPr>
        <w:t xml:space="preserve">5 </w:t>
      </w:r>
      <w:r>
        <w:rPr>
          <w:rFonts w:ascii="Gotham Rounded Book" w:hAnsi="Gotham Rounded Book" w:cs="Arial"/>
          <w:sz w:val="20"/>
        </w:rPr>
        <w:t xml:space="preserve">Informes de Presunta </w:t>
      </w:r>
      <w:r w:rsidRPr="00BB7CFE">
        <w:rPr>
          <w:rFonts w:ascii="Gotham Rounded Book" w:hAnsi="Gotham Rounded Book" w:cs="Arial"/>
          <w:sz w:val="20"/>
        </w:rPr>
        <w:t>Responsabilidad Administrativa</w:t>
      </w:r>
      <w:r>
        <w:rPr>
          <w:rFonts w:ascii="Gotham Rounded Book" w:hAnsi="Gotham Rounded Book" w:cs="Arial"/>
          <w:sz w:val="20"/>
        </w:rPr>
        <w:t xml:space="preserve">, </w:t>
      </w:r>
      <w:r>
        <w:rPr>
          <w:rFonts w:ascii="Gotham Rounded Bold" w:hAnsi="Gotham Rounded Bold" w:cs="Arial"/>
          <w:b/>
          <w:sz w:val="20"/>
        </w:rPr>
        <w:t>4</w:t>
      </w:r>
      <w:r>
        <w:rPr>
          <w:rFonts w:ascii="Gotham Rounded Book" w:hAnsi="Gotham Rounded Book" w:cs="Arial"/>
          <w:sz w:val="20"/>
        </w:rPr>
        <w:t xml:space="preserve"> por faltas administrativas graves y </w:t>
      </w:r>
      <w:r>
        <w:rPr>
          <w:rFonts w:ascii="Gotham Rounded Bold" w:hAnsi="Gotham Rounded Bold" w:cs="Arial"/>
          <w:b/>
          <w:sz w:val="20"/>
        </w:rPr>
        <w:t>1</w:t>
      </w:r>
      <w:r>
        <w:rPr>
          <w:rFonts w:ascii="Gotham Rounded Book" w:hAnsi="Gotham Rounded Book" w:cs="Arial"/>
          <w:sz w:val="20"/>
        </w:rPr>
        <w:t xml:space="preserve"> relacionado con falta administrativa no grave, en los que del análisis efectuado a los mismos en términos de ley, esta autoridad con el carácter de substanciadora se pronunció en su primer acuerdo como se muestra a continuación:</w:t>
      </w:r>
    </w:p>
    <w:p w14:paraId="40D547E2" w14:textId="77777777" w:rsidR="00537678" w:rsidRDefault="00537678" w:rsidP="00537678">
      <w:pPr>
        <w:jc w:val="both"/>
        <w:rPr>
          <w:rFonts w:ascii="Gotham Rounded Book" w:hAnsi="Gotham Rounded Book" w:cs="Arial"/>
          <w:sz w:val="20"/>
        </w:rPr>
      </w:pPr>
    </w:p>
    <w:p w14:paraId="51337F32" w14:textId="15C6B196" w:rsidR="00537678" w:rsidRDefault="00DF6900" w:rsidP="00537678">
      <w:pPr>
        <w:jc w:val="center"/>
        <w:rPr>
          <w:rFonts w:ascii="Gotham Rounded Book" w:hAnsi="Gotham Rounded Book" w:cs="Arial"/>
          <w:sz w:val="20"/>
        </w:rPr>
      </w:pPr>
      <w:r>
        <w:rPr>
          <w:noProof/>
          <w:lang w:eastAsia="es-MX"/>
        </w:rPr>
        <w:drawing>
          <wp:inline distT="0" distB="0" distL="0" distR="0" wp14:anchorId="02978D68" wp14:editId="39B1DE6C">
            <wp:extent cx="5899150" cy="4070555"/>
            <wp:effectExtent l="0" t="0" r="6350" b="6350"/>
            <wp:docPr id="29" name="Gráfico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3FA36FB0" w14:textId="77777777" w:rsidR="00537678" w:rsidRDefault="00537678" w:rsidP="00537678">
      <w:pPr>
        <w:spacing w:after="200"/>
        <w:contextualSpacing/>
        <w:jc w:val="both"/>
        <w:rPr>
          <w:rFonts w:ascii="Gotham Rounded Book" w:hAnsi="Gotham Rounded Book" w:cs="Arial"/>
          <w:sz w:val="20"/>
        </w:rPr>
      </w:pPr>
    </w:p>
    <w:p w14:paraId="7C009A8F" w14:textId="77777777" w:rsidR="00537678" w:rsidRDefault="00537678" w:rsidP="00537678">
      <w:pPr>
        <w:spacing w:after="200"/>
        <w:contextualSpacing/>
        <w:jc w:val="both"/>
        <w:rPr>
          <w:rFonts w:ascii="Gotham Rounded Book" w:hAnsi="Gotham Rounded Book" w:cs="Arial"/>
          <w:sz w:val="20"/>
        </w:rPr>
      </w:pPr>
    </w:p>
    <w:p w14:paraId="48471C27" w14:textId="20828325" w:rsidR="00537678" w:rsidRPr="00DF6900" w:rsidRDefault="00DF6900" w:rsidP="00DF6900">
      <w:pPr>
        <w:spacing w:after="200"/>
        <w:contextualSpacing/>
        <w:jc w:val="both"/>
        <w:rPr>
          <w:rFonts w:ascii="Gotham Rounded Book" w:eastAsiaTheme="minorHAnsi" w:hAnsi="Gotham Rounded Book" w:cs="Arial"/>
          <w:sz w:val="20"/>
          <w:lang w:eastAsia="en-US"/>
        </w:rPr>
      </w:pPr>
      <w:r>
        <w:rPr>
          <w:rFonts w:ascii="Gotham Rounded Book" w:hAnsi="Gotham Rounded Book" w:cs="Arial"/>
          <w:sz w:val="20"/>
        </w:rPr>
        <w:t>Subsanadas las irregularidades detectadas se dió</w:t>
      </w:r>
      <w:r w:rsidRPr="00D927F3">
        <w:rPr>
          <w:rFonts w:ascii="Gotham Rounded Book" w:hAnsi="Gotham Rounded Book" w:cs="Arial"/>
          <w:sz w:val="20"/>
        </w:rPr>
        <w:t xml:space="preserve"> </w:t>
      </w:r>
      <w:r>
        <w:rPr>
          <w:rFonts w:ascii="Gotham Rounded Bold" w:hAnsi="Gotham Rounded Bold" w:cs="Arial"/>
          <w:b/>
          <w:sz w:val="20"/>
        </w:rPr>
        <w:t xml:space="preserve">inicio </w:t>
      </w:r>
      <w:r w:rsidRPr="0080511F">
        <w:rPr>
          <w:rFonts w:ascii="Gotham Rounded Bold" w:hAnsi="Gotham Rounded Bold" w:cs="Arial"/>
          <w:b/>
          <w:sz w:val="20"/>
        </w:rPr>
        <w:t>a</w:t>
      </w:r>
      <w:r>
        <w:rPr>
          <w:rFonts w:ascii="Gotham Rounded Bold" w:hAnsi="Gotham Rounded Bold" w:cs="Arial"/>
          <w:b/>
          <w:sz w:val="20"/>
        </w:rPr>
        <w:t xml:space="preserve"> </w:t>
      </w:r>
      <w:r>
        <w:rPr>
          <w:rFonts w:ascii="Gotham Rounded Book" w:hAnsi="Gotham Rounded Book" w:cs="Arial"/>
          <w:sz w:val="20"/>
        </w:rPr>
        <w:t>la sustanciación de</w:t>
      </w:r>
      <w:r w:rsidRPr="00AB460A">
        <w:rPr>
          <w:rFonts w:ascii="Gotham Rounded Book" w:hAnsi="Gotham Rounded Book" w:cs="Arial"/>
          <w:sz w:val="20"/>
        </w:rPr>
        <w:t xml:space="preserve"> </w:t>
      </w:r>
      <w:r>
        <w:rPr>
          <w:rFonts w:ascii="Gotham Rounded Bold" w:hAnsi="Gotham Rounded Bold" w:cs="Arial"/>
          <w:b/>
          <w:sz w:val="20"/>
        </w:rPr>
        <w:t>5</w:t>
      </w:r>
      <w:r w:rsidRPr="00AB460A">
        <w:rPr>
          <w:rFonts w:ascii="Gotham Rounded Book" w:hAnsi="Gotham Rounded Book" w:cs="Arial"/>
          <w:sz w:val="20"/>
        </w:rPr>
        <w:t xml:space="preserve"> Procedimientos de Responsabilidad Administrativa en contra de </w:t>
      </w:r>
      <w:r w:rsidRPr="00C2322A">
        <w:rPr>
          <w:rFonts w:ascii="Gotham Rounded Bold" w:hAnsi="Gotham Rounded Bold" w:cs="Arial"/>
          <w:b/>
          <w:sz w:val="20"/>
        </w:rPr>
        <w:t xml:space="preserve">1 </w:t>
      </w:r>
      <w:r>
        <w:rPr>
          <w:rFonts w:ascii="Gotham Rounded Book" w:hAnsi="Gotham Rounded Book" w:cs="Arial"/>
          <w:sz w:val="20"/>
        </w:rPr>
        <w:t xml:space="preserve">servidor público y </w:t>
      </w:r>
      <w:r w:rsidRPr="00C2322A">
        <w:rPr>
          <w:rFonts w:ascii="Gotham Rounded Bold" w:hAnsi="Gotham Rounded Bold" w:cs="Arial"/>
          <w:b/>
          <w:sz w:val="20"/>
        </w:rPr>
        <w:t>4</w:t>
      </w:r>
      <w:r>
        <w:rPr>
          <w:rFonts w:ascii="Gotham Rounded Book" w:hAnsi="Gotham Rounded Book" w:cs="Arial"/>
          <w:sz w:val="20"/>
        </w:rPr>
        <w:t xml:space="preserve"> ex servidores públicos</w:t>
      </w:r>
      <w:r>
        <w:rPr>
          <w:rFonts w:ascii="Gotham Rounded Book" w:eastAsiaTheme="minorHAnsi" w:hAnsi="Gotham Rounded Book" w:cs="Arial"/>
          <w:sz w:val="20"/>
          <w:lang w:eastAsia="en-US"/>
        </w:rPr>
        <w:t xml:space="preserve">, por faltas </w:t>
      </w:r>
      <w:r>
        <w:rPr>
          <w:rFonts w:ascii="Gotham Rounded Book" w:hAnsi="Gotham Rounded Book" w:cs="Arial"/>
          <w:sz w:val="20"/>
        </w:rPr>
        <w:t xml:space="preserve">administrativas calificadas </w:t>
      </w:r>
      <w:r w:rsidRPr="00C2322A">
        <w:rPr>
          <w:rFonts w:ascii="Gotham Rounded Bold" w:hAnsi="Gotham Rounded Bold" w:cs="Arial"/>
          <w:b/>
          <w:sz w:val="20"/>
        </w:rPr>
        <w:t>4</w:t>
      </w:r>
      <w:r>
        <w:rPr>
          <w:rFonts w:ascii="Gotham Rounded Book" w:hAnsi="Gotham Rounded Book" w:cs="Arial"/>
          <w:sz w:val="20"/>
        </w:rPr>
        <w:t xml:space="preserve"> como graves </w:t>
      </w:r>
      <w:r w:rsidRPr="00C2322A">
        <w:rPr>
          <w:rFonts w:ascii="Gotham Rounded Book" w:hAnsi="Gotham Rounded Book" w:cs="Arial"/>
          <w:sz w:val="20"/>
        </w:rPr>
        <w:t>y</w:t>
      </w:r>
      <w:r w:rsidRPr="00C2322A">
        <w:rPr>
          <w:rFonts w:ascii="Gotham Rounded Bold" w:hAnsi="Gotham Rounded Bold" w:cs="Arial"/>
          <w:b/>
          <w:sz w:val="20"/>
        </w:rPr>
        <w:t xml:space="preserve"> 1</w:t>
      </w:r>
      <w:r>
        <w:rPr>
          <w:rFonts w:ascii="Gotham Rounded Book" w:hAnsi="Gotham Rounded Book" w:cs="Arial"/>
          <w:sz w:val="20"/>
        </w:rPr>
        <w:t xml:space="preserve"> como no graves.</w:t>
      </w:r>
    </w:p>
    <w:tbl>
      <w:tblPr>
        <w:tblW w:w="9351" w:type="dxa"/>
        <w:jc w:val="center"/>
        <w:tblLayout w:type="fixed"/>
        <w:tblCellMar>
          <w:left w:w="70" w:type="dxa"/>
          <w:right w:w="70" w:type="dxa"/>
        </w:tblCellMar>
        <w:tblLook w:val="04A0" w:firstRow="1" w:lastRow="0" w:firstColumn="1" w:lastColumn="0" w:noHBand="0" w:noVBand="1"/>
      </w:tblPr>
      <w:tblGrid>
        <w:gridCol w:w="283"/>
        <w:gridCol w:w="1555"/>
        <w:gridCol w:w="1701"/>
        <w:gridCol w:w="3119"/>
        <w:gridCol w:w="2693"/>
      </w:tblGrid>
      <w:tr w:rsidR="00537678" w:rsidRPr="00350D38" w14:paraId="679530F6" w14:textId="77777777" w:rsidTr="005407DB">
        <w:trPr>
          <w:trHeight w:val="510"/>
          <w:jc w:val="center"/>
        </w:trPr>
        <w:tc>
          <w:tcPr>
            <w:tcW w:w="28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B0FD889" w14:textId="77777777" w:rsidR="00537678" w:rsidRPr="00F729AF" w:rsidRDefault="00537678" w:rsidP="005407DB">
            <w:pPr>
              <w:jc w:val="center"/>
              <w:rPr>
                <w:rFonts w:ascii="Gotham Rounded Book" w:hAnsi="Gotham Rounded Book"/>
                <w:color w:val="FFFFFF" w:themeColor="background1"/>
                <w:sz w:val="22"/>
                <w:szCs w:val="22"/>
                <w:lang w:eastAsia="es-MX"/>
              </w:rPr>
            </w:pPr>
            <w:r w:rsidRPr="00F729AF">
              <w:rPr>
                <w:rFonts w:ascii="Gotham Rounded Book" w:hAnsi="Gotham Rounded Book"/>
                <w:color w:val="FFFFFF" w:themeColor="background1"/>
                <w:sz w:val="22"/>
                <w:szCs w:val="22"/>
                <w:lang w:eastAsia="es-MX"/>
              </w:rPr>
              <w:t> </w:t>
            </w:r>
          </w:p>
        </w:tc>
        <w:tc>
          <w:tcPr>
            <w:tcW w:w="1555" w:type="dxa"/>
            <w:tcBorders>
              <w:top w:val="single" w:sz="4" w:space="0" w:color="auto"/>
              <w:left w:val="nil"/>
              <w:bottom w:val="single" w:sz="4" w:space="0" w:color="auto"/>
              <w:right w:val="single" w:sz="4" w:space="0" w:color="auto"/>
            </w:tcBorders>
            <w:shd w:val="clear" w:color="auto" w:fill="002060"/>
            <w:vAlign w:val="center"/>
            <w:hideMark/>
          </w:tcPr>
          <w:p w14:paraId="59F2EDD7" w14:textId="77777777" w:rsidR="00537678" w:rsidRPr="00C2322A" w:rsidRDefault="00537678" w:rsidP="005407DB">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No. de Expediente</w:t>
            </w:r>
          </w:p>
        </w:tc>
        <w:tc>
          <w:tcPr>
            <w:tcW w:w="1701" w:type="dxa"/>
            <w:tcBorders>
              <w:top w:val="single" w:sz="4" w:space="0" w:color="auto"/>
              <w:left w:val="nil"/>
              <w:bottom w:val="single" w:sz="4" w:space="0" w:color="auto"/>
              <w:right w:val="single" w:sz="4" w:space="0" w:color="auto"/>
            </w:tcBorders>
            <w:shd w:val="clear" w:color="auto" w:fill="002060"/>
            <w:vAlign w:val="center"/>
            <w:hideMark/>
          </w:tcPr>
          <w:p w14:paraId="579B2480" w14:textId="77777777" w:rsidR="00537678" w:rsidRPr="00C2322A" w:rsidRDefault="00537678" w:rsidP="005407DB">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Dependencia/Entidad</w:t>
            </w:r>
          </w:p>
        </w:tc>
        <w:tc>
          <w:tcPr>
            <w:tcW w:w="3119" w:type="dxa"/>
            <w:tcBorders>
              <w:top w:val="single" w:sz="4" w:space="0" w:color="auto"/>
              <w:left w:val="nil"/>
              <w:bottom w:val="single" w:sz="4" w:space="0" w:color="auto"/>
              <w:right w:val="single" w:sz="4" w:space="0" w:color="auto"/>
            </w:tcBorders>
            <w:shd w:val="clear" w:color="auto" w:fill="002060"/>
            <w:vAlign w:val="center"/>
            <w:hideMark/>
          </w:tcPr>
          <w:p w14:paraId="75D422B4" w14:textId="77777777" w:rsidR="00537678" w:rsidRPr="00C2322A" w:rsidRDefault="00537678" w:rsidP="005407DB">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Cargo</w:t>
            </w:r>
          </w:p>
        </w:tc>
        <w:tc>
          <w:tcPr>
            <w:tcW w:w="2693" w:type="dxa"/>
            <w:tcBorders>
              <w:top w:val="single" w:sz="4" w:space="0" w:color="auto"/>
              <w:left w:val="nil"/>
              <w:bottom w:val="single" w:sz="4" w:space="0" w:color="auto"/>
              <w:right w:val="single" w:sz="4" w:space="0" w:color="auto"/>
            </w:tcBorders>
            <w:shd w:val="clear" w:color="auto" w:fill="002060"/>
            <w:vAlign w:val="center"/>
            <w:hideMark/>
          </w:tcPr>
          <w:p w14:paraId="66445C48" w14:textId="77777777" w:rsidR="00537678" w:rsidRPr="00C2322A" w:rsidRDefault="00537678" w:rsidP="005407DB">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Motivo</w:t>
            </w:r>
          </w:p>
        </w:tc>
      </w:tr>
      <w:tr w:rsidR="00537678" w:rsidRPr="00C2322A" w14:paraId="75860C42" w14:textId="77777777" w:rsidTr="005407DB">
        <w:trPr>
          <w:trHeight w:val="641"/>
          <w:jc w:val="center"/>
        </w:trPr>
        <w:tc>
          <w:tcPr>
            <w:tcW w:w="283" w:type="dxa"/>
            <w:tcBorders>
              <w:top w:val="nil"/>
              <w:left w:val="single" w:sz="4" w:space="0" w:color="auto"/>
              <w:bottom w:val="single" w:sz="4" w:space="0" w:color="auto"/>
              <w:right w:val="single" w:sz="4" w:space="0" w:color="auto"/>
            </w:tcBorders>
            <w:shd w:val="clear" w:color="auto" w:fill="auto"/>
            <w:vAlign w:val="center"/>
            <w:hideMark/>
          </w:tcPr>
          <w:p w14:paraId="61844267" w14:textId="77777777" w:rsidR="00537678" w:rsidRPr="00C2322A" w:rsidRDefault="00537678" w:rsidP="005407DB">
            <w:pPr>
              <w:jc w:val="center"/>
              <w:rPr>
                <w:rFonts w:ascii="Gotham Rounded Book" w:hAnsi="Gotham Rounded Book"/>
                <w:color w:val="000000"/>
                <w:sz w:val="20"/>
                <w:szCs w:val="20"/>
                <w:lang w:eastAsia="es-MX"/>
              </w:rPr>
            </w:pPr>
            <w:r w:rsidRPr="00C2322A">
              <w:rPr>
                <w:rFonts w:ascii="Gotham Rounded Book" w:hAnsi="Gotham Rounded Book" w:cs="Arial"/>
                <w:color w:val="000000"/>
                <w:sz w:val="20"/>
                <w:szCs w:val="20"/>
                <w:lang w:eastAsia="es-MX"/>
              </w:rPr>
              <w:t>1</w:t>
            </w:r>
          </w:p>
        </w:tc>
        <w:tc>
          <w:tcPr>
            <w:tcW w:w="1555" w:type="dxa"/>
            <w:tcBorders>
              <w:top w:val="nil"/>
              <w:left w:val="nil"/>
              <w:bottom w:val="single" w:sz="4" w:space="0" w:color="auto"/>
              <w:right w:val="single" w:sz="4" w:space="0" w:color="auto"/>
            </w:tcBorders>
            <w:shd w:val="clear" w:color="auto" w:fill="auto"/>
            <w:vAlign w:val="center"/>
            <w:hideMark/>
          </w:tcPr>
          <w:p w14:paraId="29F45EFB" w14:textId="77777777" w:rsidR="00537678" w:rsidRPr="00C2322A" w:rsidRDefault="00537678" w:rsidP="005407DB">
            <w:pPr>
              <w:jc w:val="center"/>
              <w:rPr>
                <w:rFonts w:ascii="Gotham Rounded Book" w:hAnsi="Gotham Rounded Book"/>
                <w:color w:val="000000"/>
                <w:sz w:val="20"/>
                <w:szCs w:val="20"/>
                <w:lang w:eastAsia="es-MX"/>
              </w:rPr>
            </w:pPr>
            <w:r>
              <w:rPr>
                <w:rFonts w:ascii="Gotham Rounded Book" w:hAnsi="Gotham Rounded Book" w:cs="Arial"/>
                <w:color w:val="000000"/>
                <w:sz w:val="20"/>
                <w:szCs w:val="20"/>
                <w:lang w:eastAsia="es-MX"/>
              </w:rPr>
              <w:t>PRA/30</w:t>
            </w:r>
            <w:r w:rsidRPr="00C2322A">
              <w:rPr>
                <w:rFonts w:ascii="Gotham Rounded Book" w:hAnsi="Gotham Rounded Book" w:cs="Arial"/>
                <w:color w:val="000000"/>
                <w:sz w:val="20"/>
                <w:szCs w:val="20"/>
                <w:lang w:eastAsia="es-MX"/>
              </w:rPr>
              <w:t>/2019</w:t>
            </w:r>
          </w:p>
        </w:tc>
        <w:tc>
          <w:tcPr>
            <w:tcW w:w="1701" w:type="dxa"/>
            <w:tcBorders>
              <w:top w:val="nil"/>
              <w:left w:val="nil"/>
              <w:bottom w:val="single" w:sz="4" w:space="0" w:color="auto"/>
              <w:right w:val="single" w:sz="4" w:space="0" w:color="auto"/>
            </w:tcBorders>
            <w:shd w:val="clear" w:color="auto" w:fill="auto"/>
            <w:vAlign w:val="center"/>
          </w:tcPr>
          <w:p w14:paraId="1EEC9CCD" w14:textId="77777777" w:rsidR="00537678" w:rsidRPr="00C2322A" w:rsidRDefault="00537678" w:rsidP="005407DB">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Dirección General d</w:t>
            </w:r>
            <w:r w:rsidRPr="00BF03D8">
              <w:rPr>
                <w:rFonts w:ascii="Gotham Rounded Book" w:hAnsi="Gotham Rounded Book"/>
                <w:color w:val="000000"/>
                <w:sz w:val="20"/>
                <w:szCs w:val="20"/>
                <w:lang w:eastAsia="es-MX"/>
              </w:rPr>
              <w:t>e Salud Municipal</w:t>
            </w:r>
          </w:p>
        </w:tc>
        <w:tc>
          <w:tcPr>
            <w:tcW w:w="3119" w:type="dxa"/>
            <w:tcBorders>
              <w:top w:val="nil"/>
              <w:left w:val="nil"/>
              <w:bottom w:val="single" w:sz="4" w:space="0" w:color="auto"/>
              <w:right w:val="single" w:sz="4" w:space="0" w:color="auto"/>
            </w:tcBorders>
            <w:shd w:val="clear" w:color="auto" w:fill="auto"/>
            <w:vAlign w:val="center"/>
          </w:tcPr>
          <w:p w14:paraId="7648213D" w14:textId="77777777" w:rsidR="00537678" w:rsidRPr="00C2322A" w:rsidRDefault="00537678" w:rsidP="005407DB">
            <w:pPr>
              <w:jc w:val="center"/>
              <w:rPr>
                <w:rFonts w:ascii="Gotham Rounded Book" w:hAnsi="Gotham Rounded Book"/>
                <w:color w:val="000000"/>
                <w:sz w:val="20"/>
                <w:szCs w:val="20"/>
                <w:lang w:eastAsia="es-MX"/>
              </w:rPr>
            </w:pPr>
            <w:r w:rsidRPr="00F817D7">
              <w:rPr>
                <w:rFonts w:ascii="Gotham Rounded Book" w:hAnsi="Gotham Rounded Book"/>
                <w:color w:val="000000"/>
                <w:sz w:val="20"/>
                <w:szCs w:val="20"/>
                <w:lang w:eastAsia="es-MX"/>
              </w:rPr>
              <w:t>Auxiliar Técnico de Adopción del departamento del Ce</w:t>
            </w:r>
            <w:r>
              <w:rPr>
                <w:rFonts w:ascii="Gotham Rounded Book" w:hAnsi="Gotham Rounded Book"/>
                <w:color w:val="000000"/>
                <w:sz w:val="20"/>
                <w:szCs w:val="20"/>
                <w:lang w:eastAsia="es-MX"/>
              </w:rPr>
              <w:t>n</w:t>
            </w:r>
            <w:r w:rsidRPr="00F817D7">
              <w:rPr>
                <w:rFonts w:ascii="Gotham Rounded Book" w:hAnsi="Gotham Rounded Book"/>
                <w:color w:val="000000"/>
                <w:sz w:val="20"/>
                <w:szCs w:val="20"/>
                <w:lang w:eastAsia="es-MX"/>
              </w:rPr>
              <w:t>tro de Control y Bienestar Animal</w:t>
            </w:r>
          </w:p>
        </w:tc>
        <w:tc>
          <w:tcPr>
            <w:tcW w:w="2693" w:type="dxa"/>
            <w:tcBorders>
              <w:top w:val="nil"/>
              <w:left w:val="nil"/>
              <w:bottom w:val="single" w:sz="4" w:space="0" w:color="auto"/>
              <w:right w:val="single" w:sz="4" w:space="0" w:color="auto"/>
            </w:tcBorders>
            <w:shd w:val="clear" w:color="auto" w:fill="auto"/>
            <w:vAlign w:val="center"/>
          </w:tcPr>
          <w:p w14:paraId="483006EA" w14:textId="77777777" w:rsidR="00537678" w:rsidRPr="00C2322A" w:rsidRDefault="00537678" w:rsidP="005407DB">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Abusar</w:t>
            </w:r>
            <w:r w:rsidRPr="00F817D7">
              <w:rPr>
                <w:rFonts w:ascii="Gotham Rounded Book" w:hAnsi="Gotham Rounded Book"/>
                <w:color w:val="000000"/>
                <w:sz w:val="20"/>
                <w:szCs w:val="20"/>
                <w:lang w:eastAsia="es-MX"/>
              </w:rPr>
              <w:t xml:space="preserve"> de las funciones encomendadas</w:t>
            </w:r>
          </w:p>
        </w:tc>
      </w:tr>
      <w:tr w:rsidR="00537678" w:rsidRPr="00C2322A" w14:paraId="367C5A3A" w14:textId="77777777" w:rsidTr="005407DB">
        <w:trPr>
          <w:trHeight w:val="707"/>
          <w:jc w:val="center"/>
        </w:trPr>
        <w:tc>
          <w:tcPr>
            <w:tcW w:w="283" w:type="dxa"/>
            <w:tcBorders>
              <w:top w:val="nil"/>
              <w:left w:val="single" w:sz="4" w:space="0" w:color="auto"/>
              <w:bottom w:val="single" w:sz="4" w:space="0" w:color="auto"/>
              <w:right w:val="single" w:sz="4" w:space="0" w:color="auto"/>
            </w:tcBorders>
            <w:shd w:val="clear" w:color="auto" w:fill="auto"/>
            <w:vAlign w:val="center"/>
            <w:hideMark/>
          </w:tcPr>
          <w:p w14:paraId="3291243B" w14:textId="77777777" w:rsidR="00537678" w:rsidRPr="00C2322A" w:rsidRDefault="00537678" w:rsidP="005407DB">
            <w:pPr>
              <w:jc w:val="center"/>
              <w:rPr>
                <w:rFonts w:ascii="Gotham Rounded Book" w:hAnsi="Gotham Rounded Book"/>
                <w:color w:val="000000"/>
                <w:sz w:val="20"/>
                <w:szCs w:val="20"/>
                <w:lang w:eastAsia="es-MX"/>
              </w:rPr>
            </w:pPr>
            <w:r w:rsidRPr="00C2322A">
              <w:rPr>
                <w:rFonts w:ascii="Gotham Rounded Book" w:hAnsi="Gotham Rounded Book" w:cs="Arial"/>
                <w:color w:val="000000"/>
                <w:sz w:val="20"/>
                <w:szCs w:val="20"/>
                <w:lang w:eastAsia="es-MX"/>
              </w:rPr>
              <w:t>2</w:t>
            </w:r>
          </w:p>
        </w:tc>
        <w:tc>
          <w:tcPr>
            <w:tcW w:w="1555" w:type="dxa"/>
            <w:tcBorders>
              <w:top w:val="nil"/>
              <w:left w:val="nil"/>
              <w:bottom w:val="single" w:sz="4" w:space="0" w:color="auto"/>
              <w:right w:val="single" w:sz="4" w:space="0" w:color="auto"/>
            </w:tcBorders>
            <w:shd w:val="clear" w:color="auto" w:fill="auto"/>
            <w:vAlign w:val="center"/>
            <w:hideMark/>
          </w:tcPr>
          <w:p w14:paraId="0527C6C6" w14:textId="77777777" w:rsidR="00537678" w:rsidRPr="00C2322A" w:rsidRDefault="00537678" w:rsidP="005407DB">
            <w:pPr>
              <w:jc w:val="center"/>
              <w:rPr>
                <w:rFonts w:ascii="Gotham Rounded Book" w:hAnsi="Gotham Rounded Book"/>
                <w:color w:val="000000"/>
                <w:sz w:val="20"/>
                <w:szCs w:val="20"/>
                <w:lang w:eastAsia="es-MX"/>
              </w:rPr>
            </w:pPr>
            <w:r>
              <w:rPr>
                <w:rFonts w:ascii="Gotham Rounded Book" w:hAnsi="Gotham Rounded Book" w:cs="Arial"/>
                <w:color w:val="000000"/>
                <w:sz w:val="20"/>
                <w:szCs w:val="20"/>
                <w:lang w:eastAsia="es-MX"/>
              </w:rPr>
              <w:t>PRA/31</w:t>
            </w:r>
            <w:r w:rsidRPr="00C2322A">
              <w:rPr>
                <w:rFonts w:ascii="Gotham Rounded Book" w:hAnsi="Gotham Rounded Book" w:cs="Arial"/>
                <w:color w:val="000000"/>
                <w:sz w:val="20"/>
                <w:szCs w:val="20"/>
                <w:lang w:eastAsia="es-MX"/>
              </w:rPr>
              <w:t>/2019</w:t>
            </w:r>
          </w:p>
        </w:tc>
        <w:tc>
          <w:tcPr>
            <w:tcW w:w="1701" w:type="dxa"/>
            <w:tcBorders>
              <w:top w:val="nil"/>
              <w:left w:val="nil"/>
              <w:bottom w:val="single" w:sz="4" w:space="0" w:color="auto"/>
              <w:right w:val="single" w:sz="4" w:space="0" w:color="auto"/>
            </w:tcBorders>
            <w:shd w:val="clear" w:color="auto" w:fill="auto"/>
            <w:vAlign w:val="center"/>
          </w:tcPr>
          <w:p w14:paraId="62015D83" w14:textId="77777777" w:rsidR="00537678" w:rsidRPr="00C2322A" w:rsidRDefault="00537678" w:rsidP="005407DB">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Secretaría d</w:t>
            </w:r>
            <w:r w:rsidRPr="00BF03D8">
              <w:rPr>
                <w:rFonts w:ascii="Gotham Rounded Book" w:hAnsi="Gotham Rounded Book"/>
                <w:color w:val="000000"/>
                <w:sz w:val="20"/>
                <w:szCs w:val="20"/>
                <w:lang w:eastAsia="es-MX"/>
              </w:rPr>
              <w:t>e Seguridad Pública Municipal</w:t>
            </w:r>
          </w:p>
        </w:tc>
        <w:tc>
          <w:tcPr>
            <w:tcW w:w="3119" w:type="dxa"/>
            <w:tcBorders>
              <w:top w:val="nil"/>
              <w:left w:val="nil"/>
              <w:bottom w:val="single" w:sz="4" w:space="0" w:color="auto"/>
              <w:right w:val="single" w:sz="4" w:space="0" w:color="auto"/>
            </w:tcBorders>
            <w:shd w:val="clear" w:color="auto" w:fill="auto"/>
            <w:vAlign w:val="center"/>
          </w:tcPr>
          <w:p w14:paraId="696D64A5" w14:textId="77777777" w:rsidR="00537678" w:rsidRPr="00C2322A" w:rsidRDefault="00537678" w:rsidP="005407DB">
            <w:pPr>
              <w:jc w:val="center"/>
              <w:rPr>
                <w:rFonts w:ascii="Gotham Rounded Book" w:hAnsi="Gotham Rounded Book"/>
                <w:color w:val="000000"/>
                <w:sz w:val="20"/>
                <w:szCs w:val="20"/>
                <w:lang w:eastAsia="es-MX"/>
              </w:rPr>
            </w:pPr>
            <w:r w:rsidRPr="00F817D7">
              <w:rPr>
                <w:rFonts w:ascii="Gotham Rounded Book" w:hAnsi="Gotham Rounded Book"/>
                <w:color w:val="000000"/>
                <w:sz w:val="20"/>
                <w:szCs w:val="20"/>
                <w:lang w:eastAsia="es-MX"/>
              </w:rPr>
              <w:t>Secretario de Seguridad Pública</w:t>
            </w:r>
          </w:p>
        </w:tc>
        <w:tc>
          <w:tcPr>
            <w:tcW w:w="2693" w:type="dxa"/>
            <w:tcBorders>
              <w:top w:val="nil"/>
              <w:left w:val="nil"/>
              <w:bottom w:val="single" w:sz="4" w:space="0" w:color="auto"/>
              <w:right w:val="single" w:sz="4" w:space="0" w:color="auto"/>
            </w:tcBorders>
            <w:shd w:val="clear" w:color="auto" w:fill="auto"/>
            <w:vAlign w:val="center"/>
          </w:tcPr>
          <w:p w14:paraId="24BB0A06" w14:textId="77777777" w:rsidR="00537678" w:rsidRPr="00C2322A" w:rsidRDefault="00537678" w:rsidP="005407DB">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Autorizar seguimiento de contratación pese a postulante no contar con escolaridad</w:t>
            </w:r>
          </w:p>
        </w:tc>
      </w:tr>
      <w:tr w:rsidR="00537678" w:rsidRPr="00C2322A" w14:paraId="75C79AAB" w14:textId="77777777" w:rsidTr="005407DB">
        <w:trPr>
          <w:trHeight w:val="641"/>
          <w:jc w:val="center"/>
        </w:trPr>
        <w:tc>
          <w:tcPr>
            <w:tcW w:w="283" w:type="dxa"/>
            <w:tcBorders>
              <w:top w:val="nil"/>
              <w:left w:val="single" w:sz="4" w:space="0" w:color="auto"/>
              <w:bottom w:val="single" w:sz="4" w:space="0" w:color="auto"/>
              <w:right w:val="single" w:sz="4" w:space="0" w:color="auto"/>
            </w:tcBorders>
            <w:shd w:val="clear" w:color="auto" w:fill="auto"/>
            <w:vAlign w:val="center"/>
            <w:hideMark/>
          </w:tcPr>
          <w:p w14:paraId="5B9E38F0" w14:textId="77777777" w:rsidR="00537678" w:rsidRPr="00C2322A" w:rsidRDefault="00537678" w:rsidP="005407DB">
            <w:pPr>
              <w:jc w:val="center"/>
              <w:rPr>
                <w:rFonts w:ascii="Gotham Rounded Book" w:hAnsi="Gotham Rounded Book"/>
                <w:color w:val="000000"/>
                <w:sz w:val="20"/>
                <w:szCs w:val="20"/>
                <w:lang w:eastAsia="es-MX"/>
              </w:rPr>
            </w:pPr>
            <w:r>
              <w:rPr>
                <w:rFonts w:ascii="Gotham Rounded Book" w:hAnsi="Gotham Rounded Book" w:cs="Arial"/>
                <w:color w:val="000000"/>
                <w:sz w:val="20"/>
                <w:szCs w:val="20"/>
                <w:lang w:eastAsia="es-MX"/>
              </w:rPr>
              <w:t>3</w:t>
            </w:r>
          </w:p>
        </w:tc>
        <w:tc>
          <w:tcPr>
            <w:tcW w:w="1555" w:type="dxa"/>
            <w:tcBorders>
              <w:top w:val="nil"/>
              <w:left w:val="nil"/>
              <w:bottom w:val="single" w:sz="4" w:space="0" w:color="auto"/>
              <w:right w:val="single" w:sz="4" w:space="0" w:color="auto"/>
            </w:tcBorders>
            <w:shd w:val="clear" w:color="auto" w:fill="auto"/>
            <w:vAlign w:val="center"/>
            <w:hideMark/>
          </w:tcPr>
          <w:p w14:paraId="5FFB2F2B" w14:textId="77777777" w:rsidR="00537678" w:rsidRPr="00C2322A" w:rsidRDefault="00537678" w:rsidP="005407DB">
            <w:pPr>
              <w:jc w:val="center"/>
              <w:rPr>
                <w:rFonts w:ascii="Gotham Rounded Book" w:hAnsi="Gotham Rounded Book"/>
                <w:color w:val="000000"/>
                <w:sz w:val="20"/>
                <w:szCs w:val="20"/>
                <w:lang w:eastAsia="es-MX"/>
              </w:rPr>
            </w:pPr>
            <w:r>
              <w:rPr>
                <w:rFonts w:ascii="Gotham Rounded Book" w:hAnsi="Gotham Rounded Book" w:cs="Arial"/>
                <w:color w:val="000000"/>
                <w:sz w:val="20"/>
                <w:szCs w:val="20"/>
                <w:lang w:eastAsia="es-MX"/>
              </w:rPr>
              <w:t>PRA/32</w:t>
            </w:r>
            <w:r w:rsidRPr="00C2322A">
              <w:rPr>
                <w:rFonts w:ascii="Gotham Rounded Book" w:hAnsi="Gotham Rounded Book" w:cs="Arial"/>
                <w:color w:val="000000"/>
                <w:sz w:val="20"/>
                <w:szCs w:val="20"/>
                <w:lang w:eastAsia="es-MX"/>
              </w:rPr>
              <w:t>/2019</w:t>
            </w:r>
          </w:p>
        </w:tc>
        <w:tc>
          <w:tcPr>
            <w:tcW w:w="1701" w:type="dxa"/>
            <w:tcBorders>
              <w:top w:val="nil"/>
              <w:left w:val="nil"/>
              <w:bottom w:val="single" w:sz="4" w:space="0" w:color="auto"/>
              <w:right w:val="single" w:sz="4" w:space="0" w:color="auto"/>
            </w:tcBorders>
            <w:shd w:val="clear" w:color="auto" w:fill="auto"/>
            <w:vAlign w:val="center"/>
          </w:tcPr>
          <w:p w14:paraId="424D789C" w14:textId="77777777" w:rsidR="00537678" w:rsidRPr="00C2322A" w:rsidRDefault="00537678" w:rsidP="005407DB">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Secretaría d</w:t>
            </w:r>
            <w:r w:rsidRPr="00BF03D8">
              <w:rPr>
                <w:rFonts w:ascii="Gotham Rounded Book" w:hAnsi="Gotham Rounded Book"/>
                <w:color w:val="000000"/>
                <w:sz w:val="20"/>
                <w:szCs w:val="20"/>
                <w:lang w:eastAsia="es-MX"/>
              </w:rPr>
              <w:t>e Seguridad Pública Municipal</w:t>
            </w:r>
          </w:p>
        </w:tc>
        <w:tc>
          <w:tcPr>
            <w:tcW w:w="3119" w:type="dxa"/>
            <w:tcBorders>
              <w:top w:val="nil"/>
              <w:left w:val="nil"/>
              <w:bottom w:val="single" w:sz="4" w:space="0" w:color="auto"/>
              <w:right w:val="single" w:sz="4" w:space="0" w:color="auto"/>
            </w:tcBorders>
            <w:shd w:val="clear" w:color="auto" w:fill="auto"/>
            <w:vAlign w:val="center"/>
          </w:tcPr>
          <w:p w14:paraId="3118D968" w14:textId="77777777" w:rsidR="00537678" w:rsidRPr="00C2322A" w:rsidRDefault="00537678" w:rsidP="005407DB">
            <w:pPr>
              <w:jc w:val="center"/>
              <w:rPr>
                <w:rFonts w:ascii="Gotham Rounded Book" w:hAnsi="Gotham Rounded Book"/>
                <w:color w:val="000000"/>
                <w:sz w:val="20"/>
                <w:szCs w:val="20"/>
                <w:lang w:eastAsia="es-MX"/>
              </w:rPr>
            </w:pPr>
            <w:r w:rsidRPr="00F817D7">
              <w:rPr>
                <w:rFonts w:ascii="Gotham Rounded Book" w:hAnsi="Gotham Rounded Book"/>
                <w:color w:val="000000"/>
                <w:sz w:val="20"/>
                <w:szCs w:val="20"/>
                <w:lang w:eastAsia="es-MX"/>
              </w:rPr>
              <w:t>Director General de la Dirección de Planeación y Administración</w:t>
            </w:r>
          </w:p>
        </w:tc>
        <w:tc>
          <w:tcPr>
            <w:tcW w:w="2693" w:type="dxa"/>
            <w:tcBorders>
              <w:top w:val="nil"/>
              <w:left w:val="nil"/>
              <w:bottom w:val="single" w:sz="4" w:space="0" w:color="auto"/>
              <w:right w:val="single" w:sz="4" w:space="0" w:color="auto"/>
            </w:tcBorders>
            <w:shd w:val="clear" w:color="auto" w:fill="auto"/>
            <w:vAlign w:val="center"/>
          </w:tcPr>
          <w:p w14:paraId="2159315E" w14:textId="77777777" w:rsidR="00537678" w:rsidRPr="00C2322A" w:rsidRDefault="00537678" w:rsidP="005407DB">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Omitir excusarse de autorización de seguimiento de contratación de familiar</w:t>
            </w:r>
          </w:p>
        </w:tc>
      </w:tr>
      <w:tr w:rsidR="00537678" w:rsidRPr="00C2322A" w14:paraId="6AC019FE" w14:textId="77777777" w:rsidTr="005407DB">
        <w:trPr>
          <w:trHeight w:val="707"/>
          <w:jc w:val="center"/>
        </w:trPr>
        <w:tc>
          <w:tcPr>
            <w:tcW w:w="283" w:type="dxa"/>
            <w:tcBorders>
              <w:top w:val="nil"/>
              <w:left w:val="single" w:sz="4" w:space="0" w:color="auto"/>
              <w:bottom w:val="single" w:sz="4" w:space="0" w:color="auto"/>
              <w:right w:val="single" w:sz="4" w:space="0" w:color="auto"/>
            </w:tcBorders>
            <w:shd w:val="clear" w:color="auto" w:fill="auto"/>
            <w:vAlign w:val="center"/>
            <w:hideMark/>
          </w:tcPr>
          <w:p w14:paraId="058582D1" w14:textId="77777777" w:rsidR="00537678" w:rsidRPr="00C2322A" w:rsidRDefault="00537678" w:rsidP="005407DB">
            <w:pPr>
              <w:jc w:val="center"/>
              <w:rPr>
                <w:rFonts w:ascii="Gotham Rounded Book" w:hAnsi="Gotham Rounded Book"/>
                <w:color w:val="000000"/>
                <w:sz w:val="20"/>
                <w:szCs w:val="20"/>
                <w:lang w:eastAsia="es-MX"/>
              </w:rPr>
            </w:pPr>
            <w:r>
              <w:rPr>
                <w:rFonts w:ascii="Gotham Rounded Book" w:hAnsi="Gotham Rounded Book" w:cs="Arial"/>
                <w:color w:val="000000"/>
                <w:sz w:val="20"/>
                <w:szCs w:val="20"/>
                <w:lang w:eastAsia="es-MX"/>
              </w:rPr>
              <w:t>4</w:t>
            </w:r>
          </w:p>
        </w:tc>
        <w:tc>
          <w:tcPr>
            <w:tcW w:w="1555" w:type="dxa"/>
            <w:tcBorders>
              <w:top w:val="nil"/>
              <w:left w:val="nil"/>
              <w:bottom w:val="single" w:sz="4" w:space="0" w:color="auto"/>
              <w:right w:val="single" w:sz="4" w:space="0" w:color="auto"/>
            </w:tcBorders>
            <w:shd w:val="clear" w:color="auto" w:fill="auto"/>
            <w:vAlign w:val="center"/>
            <w:hideMark/>
          </w:tcPr>
          <w:p w14:paraId="6DF84698" w14:textId="77777777" w:rsidR="00537678" w:rsidRPr="00C2322A" w:rsidRDefault="00537678" w:rsidP="005407DB">
            <w:pPr>
              <w:jc w:val="center"/>
              <w:rPr>
                <w:rFonts w:ascii="Gotham Rounded Book" w:hAnsi="Gotham Rounded Book"/>
                <w:color w:val="000000"/>
                <w:sz w:val="20"/>
                <w:szCs w:val="20"/>
                <w:lang w:eastAsia="es-MX"/>
              </w:rPr>
            </w:pPr>
            <w:r>
              <w:rPr>
                <w:rFonts w:ascii="Gotham Rounded Book" w:hAnsi="Gotham Rounded Book" w:cs="Arial"/>
                <w:color w:val="000000"/>
                <w:sz w:val="20"/>
                <w:szCs w:val="20"/>
                <w:lang w:eastAsia="es-MX"/>
              </w:rPr>
              <w:t>PRA/35</w:t>
            </w:r>
            <w:r w:rsidRPr="00C2322A">
              <w:rPr>
                <w:rFonts w:ascii="Gotham Rounded Book" w:hAnsi="Gotham Rounded Book" w:cs="Arial"/>
                <w:color w:val="000000"/>
                <w:sz w:val="20"/>
                <w:szCs w:val="20"/>
                <w:lang w:eastAsia="es-MX"/>
              </w:rPr>
              <w:t>/2019</w:t>
            </w:r>
          </w:p>
        </w:tc>
        <w:tc>
          <w:tcPr>
            <w:tcW w:w="1701" w:type="dxa"/>
            <w:tcBorders>
              <w:top w:val="nil"/>
              <w:left w:val="nil"/>
              <w:bottom w:val="single" w:sz="4" w:space="0" w:color="auto"/>
              <w:right w:val="single" w:sz="4" w:space="0" w:color="auto"/>
            </w:tcBorders>
            <w:shd w:val="clear" w:color="auto" w:fill="auto"/>
            <w:vAlign w:val="center"/>
          </w:tcPr>
          <w:p w14:paraId="68B917AC" w14:textId="77777777" w:rsidR="00537678" w:rsidRPr="00C2322A" w:rsidRDefault="00537678" w:rsidP="005407DB">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Sistema de Agua Potable y Alcantarillado d</w:t>
            </w:r>
            <w:r w:rsidRPr="00F817D7">
              <w:rPr>
                <w:rFonts w:ascii="Gotham Rounded Book" w:hAnsi="Gotham Rounded Book"/>
                <w:color w:val="000000"/>
                <w:sz w:val="20"/>
                <w:szCs w:val="20"/>
                <w:lang w:eastAsia="es-MX"/>
              </w:rPr>
              <w:t>e León, (SAPAL)</w:t>
            </w:r>
          </w:p>
        </w:tc>
        <w:tc>
          <w:tcPr>
            <w:tcW w:w="3119" w:type="dxa"/>
            <w:tcBorders>
              <w:top w:val="nil"/>
              <w:left w:val="nil"/>
              <w:bottom w:val="single" w:sz="4" w:space="0" w:color="auto"/>
              <w:right w:val="single" w:sz="4" w:space="0" w:color="auto"/>
            </w:tcBorders>
            <w:shd w:val="clear" w:color="auto" w:fill="auto"/>
            <w:vAlign w:val="center"/>
          </w:tcPr>
          <w:p w14:paraId="1FCE1567" w14:textId="77777777" w:rsidR="00537678" w:rsidRPr="00C2322A" w:rsidRDefault="00537678" w:rsidP="005407DB">
            <w:pPr>
              <w:jc w:val="center"/>
              <w:rPr>
                <w:rFonts w:ascii="Gotham Rounded Book" w:hAnsi="Gotham Rounded Book"/>
                <w:color w:val="000000"/>
                <w:sz w:val="20"/>
                <w:szCs w:val="20"/>
                <w:lang w:eastAsia="es-MX"/>
              </w:rPr>
            </w:pPr>
            <w:r w:rsidRPr="00F817D7">
              <w:rPr>
                <w:rFonts w:ascii="Gotham Rounded Book" w:hAnsi="Gotham Rounded Book"/>
                <w:color w:val="000000"/>
                <w:sz w:val="20"/>
                <w:szCs w:val="20"/>
                <w:lang w:eastAsia="es-MX"/>
              </w:rPr>
              <w:t>Jefe de Determinación de Consumos</w:t>
            </w:r>
          </w:p>
        </w:tc>
        <w:tc>
          <w:tcPr>
            <w:tcW w:w="2693" w:type="dxa"/>
            <w:tcBorders>
              <w:top w:val="nil"/>
              <w:left w:val="nil"/>
              <w:bottom w:val="single" w:sz="4" w:space="0" w:color="auto"/>
              <w:right w:val="single" w:sz="4" w:space="0" w:color="auto"/>
            </w:tcBorders>
            <w:shd w:val="clear" w:color="auto" w:fill="auto"/>
            <w:vAlign w:val="center"/>
          </w:tcPr>
          <w:p w14:paraId="4017C3D2" w14:textId="77777777" w:rsidR="00537678" w:rsidRPr="00C2322A" w:rsidRDefault="00537678" w:rsidP="005407DB">
            <w:pPr>
              <w:jc w:val="center"/>
              <w:rPr>
                <w:rFonts w:ascii="Gotham Rounded Book" w:hAnsi="Gotham Rounded Book"/>
                <w:color w:val="000000"/>
                <w:sz w:val="20"/>
                <w:szCs w:val="20"/>
                <w:lang w:eastAsia="es-MX"/>
              </w:rPr>
            </w:pPr>
            <w:r w:rsidRPr="001437AE">
              <w:rPr>
                <w:rFonts w:ascii="Gotham Rounded Book" w:hAnsi="Gotham Rounded Book"/>
                <w:color w:val="000000"/>
                <w:sz w:val="20"/>
                <w:szCs w:val="20"/>
                <w:lang w:eastAsia="es-MX"/>
              </w:rPr>
              <w:t>Omitir realizar el análisis o dictamen que justificara</w:t>
            </w:r>
            <w:r>
              <w:rPr>
                <w:rFonts w:ascii="Gotham Rounded Book" w:hAnsi="Gotham Rounded Book"/>
                <w:color w:val="000000"/>
                <w:sz w:val="20"/>
                <w:szCs w:val="20"/>
                <w:lang w:eastAsia="es-MX"/>
              </w:rPr>
              <w:t xml:space="preserve"> cambio de medidor</w:t>
            </w:r>
          </w:p>
        </w:tc>
      </w:tr>
      <w:tr w:rsidR="00537678" w:rsidRPr="00C2322A" w14:paraId="45C73D45" w14:textId="77777777" w:rsidTr="005407DB">
        <w:trPr>
          <w:trHeight w:val="641"/>
          <w:jc w:val="center"/>
        </w:trPr>
        <w:tc>
          <w:tcPr>
            <w:tcW w:w="283" w:type="dxa"/>
            <w:tcBorders>
              <w:top w:val="nil"/>
              <w:left w:val="single" w:sz="4" w:space="0" w:color="auto"/>
              <w:bottom w:val="single" w:sz="4" w:space="0" w:color="auto"/>
              <w:right w:val="single" w:sz="4" w:space="0" w:color="auto"/>
            </w:tcBorders>
            <w:shd w:val="clear" w:color="auto" w:fill="auto"/>
            <w:vAlign w:val="center"/>
            <w:hideMark/>
          </w:tcPr>
          <w:p w14:paraId="66B202C8" w14:textId="77777777" w:rsidR="00537678" w:rsidRPr="00C2322A" w:rsidRDefault="00537678" w:rsidP="005407DB">
            <w:pPr>
              <w:jc w:val="center"/>
              <w:rPr>
                <w:rFonts w:ascii="Gotham Rounded Book" w:hAnsi="Gotham Rounded Book"/>
                <w:color w:val="000000"/>
                <w:sz w:val="20"/>
                <w:szCs w:val="20"/>
                <w:lang w:eastAsia="es-MX"/>
              </w:rPr>
            </w:pPr>
            <w:r>
              <w:rPr>
                <w:rFonts w:ascii="Gotham Rounded Book" w:hAnsi="Gotham Rounded Book" w:cs="Arial"/>
                <w:color w:val="000000"/>
                <w:sz w:val="20"/>
                <w:szCs w:val="20"/>
                <w:lang w:eastAsia="es-MX"/>
              </w:rPr>
              <w:t>5</w:t>
            </w:r>
          </w:p>
        </w:tc>
        <w:tc>
          <w:tcPr>
            <w:tcW w:w="1555" w:type="dxa"/>
            <w:tcBorders>
              <w:top w:val="nil"/>
              <w:left w:val="nil"/>
              <w:bottom w:val="single" w:sz="4" w:space="0" w:color="auto"/>
              <w:right w:val="single" w:sz="4" w:space="0" w:color="auto"/>
            </w:tcBorders>
            <w:shd w:val="clear" w:color="auto" w:fill="auto"/>
            <w:vAlign w:val="center"/>
            <w:hideMark/>
          </w:tcPr>
          <w:p w14:paraId="5621A6DE" w14:textId="77777777" w:rsidR="00537678" w:rsidRPr="00C2322A" w:rsidRDefault="00537678" w:rsidP="005407DB">
            <w:pPr>
              <w:jc w:val="center"/>
              <w:rPr>
                <w:rFonts w:ascii="Gotham Rounded Book" w:hAnsi="Gotham Rounded Book"/>
                <w:color w:val="000000"/>
                <w:sz w:val="20"/>
                <w:szCs w:val="20"/>
                <w:lang w:eastAsia="es-MX"/>
              </w:rPr>
            </w:pPr>
            <w:r>
              <w:rPr>
                <w:rFonts w:ascii="Gotham Rounded Book" w:hAnsi="Gotham Rounded Book" w:cs="Arial"/>
                <w:color w:val="000000"/>
                <w:sz w:val="20"/>
                <w:szCs w:val="20"/>
                <w:lang w:eastAsia="es-MX"/>
              </w:rPr>
              <w:t>PRA/36</w:t>
            </w:r>
            <w:r w:rsidRPr="00C2322A">
              <w:rPr>
                <w:rFonts w:ascii="Gotham Rounded Book" w:hAnsi="Gotham Rounded Book" w:cs="Arial"/>
                <w:color w:val="000000"/>
                <w:sz w:val="20"/>
                <w:szCs w:val="20"/>
                <w:lang w:eastAsia="es-MX"/>
              </w:rPr>
              <w:t>/2019</w:t>
            </w:r>
          </w:p>
        </w:tc>
        <w:tc>
          <w:tcPr>
            <w:tcW w:w="1701" w:type="dxa"/>
            <w:tcBorders>
              <w:top w:val="nil"/>
              <w:left w:val="nil"/>
              <w:bottom w:val="single" w:sz="4" w:space="0" w:color="auto"/>
              <w:right w:val="single" w:sz="4" w:space="0" w:color="auto"/>
            </w:tcBorders>
            <w:shd w:val="clear" w:color="auto" w:fill="auto"/>
            <w:vAlign w:val="center"/>
          </w:tcPr>
          <w:p w14:paraId="640B8849" w14:textId="77777777" w:rsidR="00537678" w:rsidRPr="00C2322A" w:rsidRDefault="00537678" w:rsidP="005407DB">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Secretaría d</w:t>
            </w:r>
            <w:r w:rsidRPr="00BF03D8">
              <w:rPr>
                <w:rFonts w:ascii="Gotham Rounded Book" w:hAnsi="Gotham Rounded Book"/>
                <w:color w:val="000000"/>
                <w:sz w:val="20"/>
                <w:szCs w:val="20"/>
                <w:lang w:eastAsia="es-MX"/>
              </w:rPr>
              <w:t>e Seguridad Pública Municipal</w:t>
            </w:r>
          </w:p>
        </w:tc>
        <w:tc>
          <w:tcPr>
            <w:tcW w:w="3119" w:type="dxa"/>
            <w:tcBorders>
              <w:top w:val="nil"/>
              <w:left w:val="nil"/>
              <w:bottom w:val="single" w:sz="4" w:space="0" w:color="auto"/>
              <w:right w:val="single" w:sz="4" w:space="0" w:color="auto"/>
            </w:tcBorders>
            <w:shd w:val="clear" w:color="auto" w:fill="auto"/>
            <w:vAlign w:val="center"/>
          </w:tcPr>
          <w:p w14:paraId="2978391B" w14:textId="77777777" w:rsidR="00537678" w:rsidRPr="00C2322A" w:rsidRDefault="00537678" w:rsidP="005407DB">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Director de P</w:t>
            </w:r>
            <w:r w:rsidRPr="00F817D7">
              <w:rPr>
                <w:rFonts w:ascii="Gotham Rounded Book" w:hAnsi="Gotham Rounded Book"/>
                <w:color w:val="000000"/>
                <w:sz w:val="20"/>
                <w:szCs w:val="20"/>
                <w:lang w:eastAsia="es-MX"/>
              </w:rPr>
              <w:t>revenc</w:t>
            </w:r>
            <w:r>
              <w:rPr>
                <w:rFonts w:ascii="Gotham Rounded Book" w:hAnsi="Gotham Rounded Book"/>
                <w:color w:val="000000"/>
                <w:sz w:val="20"/>
                <w:szCs w:val="20"/>
                <w:lang w:eastAsia="es-MX"/>
              </w:rPr>
              <w:t>ión del Delito y Participación S</w:t>
            </w:r>
            <w:r w:rsidRPr="00F817D7">
              <w:rPr>
                <w:rFonts w:ascii="Gotham Rounded Book" w:hAnsi="Gotham Rounded Book"/>
                <w:color w:val="000000"/>
                <w:sz w:val="20"/>
                <w:szCs w:val="20"/>
                <w:lang w:eastAsia="es-MX"/>
              </w:rPr>
              <w:t>ocial</w:t>
            </w:r>
          </w:p>
        </w:tc>
        <w:tc>
          <w:tcPr>
            <w:tcW w:w="2693" w:type="dxa"/>
            <w:tcBorders>
              <w:top w:val="nil"/>
              <w:left w:val="nil"/>
              <w:bottom w:val="single" w:sz="4" w:space="0" w:color="auto"/>
              <w:right w:val="single" w:sz="4" w:space="0" w:color="auto"/>
            </w:tcBorders>
            <w:shd w:val="clear" w:color="auto" w:fill="auto"/>
            <w:vAlign w:val="center"/>
          </w:tcPr>
          <w:p w14:paraId="04337975" w14:textId="77777777" w:rsidR="00537678" w:rsidRPr="00C2322A" w:rsidRDefault="00537678" w:rsidP="005407DB">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Autorizar solicitud de pago sin que se prestaran los servicios contratados</w:t>
            </w:r>
          </w:p>
        </w:tc>
      </w:tr>
    </w:tbl>
    <w:p w14:paraId="078649A6" w14:textId="77777777" w:rsidR="00537678" w:rsidRDefault="00537678" w:rsidP="00537678">
      <w:pPr>
        <w:jc w:val="both"/>
        <w:rPr>
          <w:rFonts w:ascii="Gotham Rounded Book" w:hAnsi="Gotham Rounded Book" w:cs="Arial"/>
          <w:sz w:val="18"/>
          <w:szCs w:val="18"/>
        </w:rPr>
      </w:pPr>
    </w:p>
    <w:p w14:paraId="45C42704" w14:textId="77777777" w:rsidR="00537678" w:rsidRDefault="00537678" w:rsidP="00537678">
      <w:pPr>
        <w:jc w:val="both"/>
        <w:rPr>
          <w:rFonts w:ascii="Gotham Rounded Book" w:hAnsi="Gotham Rounded Book" w:cs="Arial"/>
          <w:sz w:val="18"/>
          <w:szCs w:val="18"/>
        </w:rPr>
      </w:pPr>
    </w:p>
    <w:p w14:paraId="1119A9C2" w14:textId="77777777" w:rsidR="00537678" w:rsidRDefault="00537678" w:rsidP="00537678">
      <w:pPr>
        <w:jc w:val="both"/>
        <w:rPr>
          <w:rFonts w:ascii="Gotham Rounded Book" w:hAnsi="Gotham Rounded Book" w:cs="Arial"/>
          <w:sz w:val="20"/>
        </w:rPr>
      </w:pPr>
      <w:r w:rsidRPr="00791029">
        <w:rPr>
          <w:rFonts w:ascii="Gotham Rounded Book" w:hAnsi="Gotham Rounded Book" w:cs="Arial"/>
          <w:sz w:val="20"/>
        </w:rPr>
        <w:t xml:space="preserve">En el bimestre se </w:t>
      </w:r>
      <w:r w:rsidRPr="00791029">
        <w:rPr>
          <w:rFonts w:ascii="Gotham Rounded Bold" w:hAnsi="Gotham Rounded Bold" w:cs="Arial"/>
          <w:b/>
          <w:sz w:val="20"/>
        </w:rPr>
        <w:t>celebraron 4 Audiencias</w:t>
      </w:r>
      <w:r w:rsidRPr="00791029">
        <w:rPr>
          <w:rFonts w:ascii="Gotham Rounded Book" w:hAnsi="Gotham Rounded Book" w:cs="Arial"/>
          <w:sz w:val="20"/>
        </w:rPr>
        <w:t xml:space="preserve"> </w:t>
      </w:r>
      <w:r w:rsidRPr="00791029">
        <w:rPr>
          <w:rFonts w:ascii="Gotham Rounded Bold" w:hAnsi="Gotham Rounded Bold" w:cs="Arial"/>
          <w:b/>
          <w:sz w:val="20"/>
        </w:rPr>
        <w:t>Iniciales</w:t>
      </w:r>
      <w:r w:rsidRPr="00791029">
        <w:rPr>
          <w:rFonts w:ascii="Gotham Rounded Book" w:hAnsi="Gotham Rounded Book" w:cs="Arial"/>
          <w:sz w:val="20"/>
        </w:rPr>
        <w:t xml:space="preserve"> en procedimientos disciplinarios donde los presuntos responsables comparecieron a defenderse y ofrecer pruebas debidamente asistidos por un abogado defensor.</w:t>
      </w:r>
    </w:p>
    <w:p w14:paraId="20924122" w14:textId="77777777" w:rsidR="00537678" w:rsidRDefault="00537678" w:rsidP="00537678">
      <w:pPr>
        <w:jc w:val="both"/>
        <w:rPr>
          <w:rFonts w:ascii="Gotham Rounded Book" w:hAnsi="Gotham Rounded Book" w:cs="Arial"/>
          <w:sz w:val="20"/>
        </w:rPr>
      </w:pPr>
    </w:p>
    <w:tbl>
      <w:tblPr>
        <w:tblW w:w="9351" w:type="dxa"/>
        <w:jc w:val="center"/>
        <w:tblLayout w:type="fixed"/>
        <w:tblCellMar>
          <w:left w:w="70" w:type="dxa"/>
          <w:right w:w="70" w:type="dxa"/>
        </w:tblCellMar>
        <w:tblLook w:val="04A0" w:firstRow="1" w:lastRow="0" w:firstColumn="1" w:lastColumn="0" w:noHBand="0" w:noVBand="1"/>
      </w:tblPr>
      <w:tblGrid>
        <w:gridCol w:w="283"/>
        <w:gridCol w:w="1555"/>
        <w:gridCol w:w="1701"/>
        <w:gridCol w:w="3119"/>
        <w:gridCol w:w="2693"/>
      </w:tblGrid>
      <w:tr w:rsidR="00537678" w:rsidRPr="00C2322A" w14:paraId="2DC1A7CB" w14:textId="77777777" w:rsidTr="005407DB">
        <w:trPr>
          <w:trHeight w:val="510"/>
          <w:jc w:val="center"/>
        </w:trPr>
        <w:tc>
          <w:tcPr>
            <w:tcW w:w="28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25D97E09" w14:textId="77777777" w:rsidR="00537678" w:rsidRPr="00F729AF" w:rsidRDefault="00537678" w:rsidP="005407DB">
            <w:pPr>
              <w:jc w:val="center"/>
              <w:rPr>
                <w:rFonts w:ascii="Gotham Rounded Book" w:hAnsi="Gotham Rounded Book"/>
                <w:color w:val="FFFFFF" w:themeColor="background1"/>
                <w:sz w:val="22"/>
                <w:szCs w:val="22"/>
                <w:lang w:eastAsia="es-MX"/>
              </w:rPr>
            </w:pPr>
            <w:r w:rsidRPr="00F729AF">
              <w:rPr>
                <w:rFonts w:ascii="Gotham Rounded Book" w:hAnsi="Gotham Rounded Book"/>
                <w:color w:val="FFFFFF" w:themeColor="background1"/>
                <w:sz w:val="22"/>
                <w:szCs w:val="22"/>
                <w:lang w:eastAsia="es-MX"/>
              </w:rPr>
              <w:t> </w:t>
            </w:r>
          </w:p>
        </w:tc>
        <w:tc>
          <w:tcPr>
            <w:tcW w:w="1555" w:type="dxa"/>
            <w:tcBorders>
              <w:top w:val="single" w:sz="4" w:space="0" w:color="auto"/>
              <w:left w:val="nil"/>
              <w:bottom w:val="single" w:sz="4" w:space="0" w:color="auto"/>
              <w:right w:val="single" w:sz="4" w:space="0" w:color="auto"/>
            </w:tcBorders>
            <w:shd w:val="clear" w:color="auto" w:fill="002060"/>
            <w:vAlign w:val="center"/>
            <w:hideMark/>
          </w:tcPr>
          <w:p w14:paraId="23C4DA17" w14:textId="77777777" w:rsidR="00537678" w:rsidRPr="00C2322A" w:rsidRDefault="00537678" w:rsidP="005407DB">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No. de Expediente</w:t>
            </w:r>
          </w:p>
        </w:tc>
        <w:tc>
          <w:tcPr>
            <w:tcW w:w="1701" w:type="dxa"/>
            <w:tcBorders>
              <w:top w:val="single" w:sz="4" w:space="0" w:color="auto"/>
              <w:left w:val="nil"/>
              <w:bottom w:val="single" w:sz="4" w:space="0" w:color="auto"/>
              <w:right w:val="single" w:sz="4" w:space="0" w:color="auto"/>
            </w:tcBorders>
            <w:shd w:val="clear" w:color="auto" w:fill="002060"/>
            <w:vAlign w:val="center"/>
            <w:hideMark/>
          </w:tcPr>
          <w:p w14:paraId="51EF6E62" w14:textId="77777777" w:rsidR="00537678" w:rsidRPr="00C2322A" w:rsidRDefault="00537678" w:rsidP="005407DB">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Dependencia/Entidad</w:t>
            </w:r>
          </w:p>
        </w:tc>
        <w:tc>
          <w:tcPr>
            <w:tcW w:w="3119" w:type="dxa"/>
            <w:tcBorders>
              <w:top w:val="single" w:sz="4" w:space="0" w:color="auto"/>
              <w:left w:val="nil"/>
              <w:bottom w:val="single" w:sz="4" w:space="0" w:color="auto"/>
              <w:right w:val="single" w:sz="4" w:space="0" w:color="auto"/>
            </w:tcBorders>
            <w:shd w:val="clear" w:color="auto" w:fill="002060"/>
            <w:vAlign w:val="center"/>
            <w:hideMark/>
          </w:tcPr>
          <w:p w14:paraId="696A911F" w14:textId="77777777" w:rsidR="00537678" w:rsidRPr="00C2322A" w:rsidRDefault="00537678" w:rsidP="005407DB">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Cargo</w:t>
            </w:r>
          </w:p>
        </w:tc>
        <w:tc>
          <w:tcPr>
            <w:tcW w:w="2693" w:type="dxa"/>
            <w:tcBorders>
              <w:top w:val="single" w:sz="4" w:space="0" w:color="auto"/>
              <w:left w:val="nil"/>
              <w:bottom w:val="single" w:sz="4" w:space="0" w:color="auto"/>
              <w:right w:val="single" w:sz="4" w:space="0" w:color="auto"/>
            </w:tcBorders>
            <w:shd w:val="clear" w:color="auto" w:fill="002060"/>
            <w:vAlign w:val="center"/>
            <w:hideMark/>
          </w:tcPr>
          <w:p w14:paraId="384E4534" w14:textId="77777777" w:rsidR="00537678" w:rsidRPr="00C2322A" w:rsidRDefault="00537678" w:rsidP="005407DB">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Motivo</w:t>
            </w:r>
          </w:p>
        </w:tc>
      </w:tr>
      <w:tr w:rsidR="00537678" w:rsidRPr="00C2322A" w14:paraId="0BC56AFC" w14:textId="77777777" w:rsidTr="005407DB">
        <w:trPr>
          <w:trHeight w:val="641"/>
          <w:jc w:val="center"/>
        </w:trPr>
        <w:tc>
          <w:tcPr>
            <w:tcW w:w="283" w:type="dxa"/>
            <w:tcBorders>
              <w:top w:val="nil"/>
              <w:left w:val="single" w:sz="4" w:space="0" w:color="auto"/>
              <w:bottom w:val="single" w:sz="4" w:space="0" w:color="auto"/>
              <w:right w:val="single" w:sz="4" w:space="0" w:color="auto"/>
            </w:tcBorders>
            <w:shd w:val="clear" w:color="auto" w:fill="auto"/>
            <w:vAlign w:val="center"/>
            <w:hideMark/>
          </w:tcPr>
          <w:p w14:paraId="794EF0A8" w14:textId="77777777" w:rsidR="00537678" w:rsidRPr="00C2322A" w:rsidRDefault="00537678" w:rsidP="005407DB">
            <w:pPr>
              <w:jc w:val="center"/>
              <w:rPr>
                <w:rFonts w:ascii="Gotham Rounded Book" w:hAnsi="Gotham Rounded Book"/>
                <w:color w:val="000000"/>
                <w:sz w:val="20"/>
                <w:szCs w:val="20"/>
                <w:lang w:eastAsia="es-MX"/>
              </w:rPr>
            </w:pPr>
            <w:r w:rsidRPr="00C2322A">
              <w:rPr>
                <w:rFonts w:ascii="Gotham Rounded Book" w:hAnsi="Gotham Rounded Book" w:cs="Arial"/>
                <w:color w:val="000000"/>
                <w:sz w:val="20"/>
                <w:szCs w:val="20"/>
                <w:lang w:eastAsia="es-MX"/>
              </w:rPr>
              <w:t>1</w:t>
            </w:r>
          </w:p>
        </w:tc>
        <w:tc>
          <w:tcPr>
            <w:tcW w:w="1555" w:type="dxa"/>
            <w:tcBorders>
              <w:top w:val="nil"/>
              <w:left w:val="nil"/>
              <w:bottom w:val="single" w:sz="4" w:space="0" w:color="auto"/>
              <w:right w:val="single" w:sz="4" w:space="0" w:color="auto"/>
            </w:tcBorders>
            <w:shd w:val="clear" w:color="auto" w:fill="auto"/>
            <w:vAlign w:val="center"/>
            <w:hideMark/>
          </w:tcPr>
          <w:p w14:paraId="64735C08" w14:textId="77777777" w:rsidR="00537678" w:rsidRPr="00C2322A" w:rsidRDefault="00537678" w:rsidP="005407DB">
            <w:pPr>
              <w:jc w:val="center"/>
              <w:rPr>
                <w:rFonts w:ascii="Gotham Rounded Book" w:hAnsi="Gotham Rounded Book"/>
                <w:color w:val="000000"/>
                <w:sz w:val="20"/>
                <w:szCs w:val="20"/>
                <w:lang w:eastAsia="es-MX"/>
              </w:rPr>
            </w:pPr>
            <w:r w:rsidRPr="00061761">
              <w:rPr>
                <w:rFonts w:ascii="Gotham Rounded Book" w:hAnsi="Gotham Rounded Book" w:cs="Arial"/>
                <w:color w:val="000000"/>
                <w:sz w:val="20"/>
                <w:szCs w:val="20"/>
                <w:lang w:eastAsia="es-MX"/>
              </w:rPr>
              <w:t>PRA/86/2018</w:t>
            </w:r>
          </w:p>
        </w:tc>
        <w:tc>
          <w:tcPr>
            <w:tcW w:w="1701" w:type="dxa"/>
            <w:tcBorders>
              <w:top w:val="nil"/>
              <w:left w:val="nil"/>
              <w:bottom w:val="single" w:sz="4" w:space="0" w:color="auto"/>
              <w:right w:val="single" w:sz="4" w:space="0" w:color="auto"/>
            </w:tcBorders>
            <w:shd w:val="clear" w:color="auto" w:fill="auto"/>
            <w:vAlign w:val="center"/>
          </w:tcPr>
          <w:p w14:paraId="389E9A9D" w14:textId="77777777" w:rsidR="00537678" w:rsidRPr="00061761" w:rsidRDefault="00537678" w:rsidP="005407DB">
            <w:pPr>
              <w:jc w:val="center"/>
              <w:rPr>
                <w:rFonts w:ascii="Gotham Rounded Book" w:hAnsi="Gotham Rounded Book" w:cs="Arial"/>
                <w:color w:val="000000"/>
                <w:sz w:val="20"/>
                <w:szCs w:val="20"/>
                <w:lang w:eastAsia="es-MX"/>
              </w:rPr>
            </w:pPr>
            <w:r w:rsidRPr="00061761">
              <w:rPr>
                <w:rFonts w:ascii="Gotham Rounded Book" w:hAnsi="Gotham Rounded Book" w:cs="Arial"/>
                <w:color w:val="000000"/>
                <w:sz w:val="20"/>
                <w:szCs w:val="20"/>
                <w:lang w:eastAsia="es-MX"/>
              </w:rPr>
              <w:t>Tesorería Municipal</w:t>
            </w:r>
          </w:p>
        </w:tc>
        <w:tc>
          <w:tcPr>
            <w:tcW w:w="3119" w:type="dxa"/>
            <w:tcBorders>
              <w:top w:val="nil"/>
              <w:left w:val="nil"/>
              <w:bottom w:val="single" w:sz="4" w:space="0" w:color="auto"/>
              <w:right w:val="single" w:sz="4" w:space="0" w:color="auto"/>
            </w:tcBorders>
            <w:shd w:val="clear" w:color="auto" w:fill="auto"/>
            <w:vAlign w:val="center"/>
          </w:tcPr>
          <w:p w14:paraId="379E4E9B" w14:textId="77777777" w:rsidR="00537678" w:rsidRPr="00061761" w:rsidRDefault="00537678" w:rsidP="005407DB">
            <w:pPr>
              <w:jc w:val="center"/>
              <w:rPr>
                <w:rFonts w:ascii="Gotham Rounded Book" w:hAnsi="Gotham Rounded Book" w:cs="Arial"/>
                <w:color w:val="000000"/>
                <w:sz w:val="20"/>
                <w:szCs w:val="20"/>
                <w:lang w:eastAsia="es-MX"/>
              </w:rPr>
            </w:pPr>
            <w:r w:rsidRPr="00061761">
              <w:rPr>
                <w:rFonts w:ascii="Gotham Rounded Book" w:hAnsi="Gotham Rounded Book" w:cs="Arial"/>
                <w:color w:val="000000"/>
                <w:sz w:val="20"/>
                <w:szCs w:val="20"/>
                <w:lang w:eastAsia="es-MX"/>
              </w:rPr>
              <w:t>Ex Auxiliar Administrativo/Auxiliar Técnico, de la Dirección General de Recursos Materiales y Servicios Generales,</w:t>
            </w:r>
          </w:p>
        </w:tc>
        <w:tc>
          <w:tcPr>
            <w:tcW w:w="2693" w:type="dxa"/>
            <w:tcBorders>
              <w:top w:val="nil"/>
              <w:left w:val="nil"/>
              <w:bottom w:val="single" w:sz="4" w:space="0" w:color="auto"/>
              <w:right w:val="single" w:sz="4" w:space="0" w:color="auto"/>
            </w:tcBorders>
            <w:shd w:val="clear" w:color="auto" w:fill="auto"/>
            <w:vAlign w:val="center"/>
          </w:tcPr>
          <w:p w14:paraId="4F3A546B" w14:textId="77777777" w:rsidR="00537678" w:rsidRPr="00061761" w:rsidRDefault="00537678" w:rsidP="005407DB">
            <w:pPr>
              <w:jc w:val="center"/>
              <w:rPr>
                <w:rFonts w:ascii="Gotham Rounded Book" w:hAnsi="Gotham Rounded Book" w:cs="Arial"/>
                <w:color w:val="000000"/>
                <w:sz w:val="20"/>
                <w:szCs w:val="20"/>
                <w:lang w:eastAsia="es-MX"/>
              </w:rPr>
            </w:pPr>
            <w:r w:rsidRPr="00061761">
              <w:rPr>
                <w:rFonts w:ascii="Gotham Rounded Book" w:hAnsi="Gotham Rounded Book" w:cs="Arial"/>
                <w:color w:val="000000"/>
                <w:sz w:val="20"/>
                <w:szCs w:val="20"/>
                <w:lang w:eastAsia="es-MX"/>
              </w:rPr>
              <w:t>Abusar del empleo</w:t>
            </w:r>
          </w:p>
        </w:tc>
      </w:tr>
      <w:tr w:rsidR="00537678" w:rsidRPr="00C2322A" w14:paraId="01BAB8D4" w14:textId="77777777" w:rsidTr="005407DB">
        <w:trPr>
          <w:trHeight w:val="707"/>
          <w:jc w:val="center"/>
        </w:trPr>
        <w:tc>
          <w:tcPr>
            <w:tcW w:w="283" w:type="dxa"/>
            <w:tcBorders>
              <w:top w:val="nil"/>
              <w:left w:val="single" w:sz="4" w:space="0" w:color="auto"/>
              <w:bottom w:val="single" w:sz="4" w:space="0" w:color="auto"/>
              <w:right w:val="single" w:sz="4" w:space="0" w:color="auto"/>
            </w:tcBorders>
            <w:shd w:val="clear" w:color="auto" w:fill="auto"/>
            <w:vAlign w:val="center"/>
            <w:hideMark/>
          </w:tcPr>
          <w:p w14:paraId="2FA5FE6B" w14:textId="77777777" w:rsidR="00537678" w:rsidRPr="00C2322A" w:rsidRDefault="00537678" w:rsidP="005407DB">
            <w:pPr>
              <w:jc w:val="center"/>
              <w:rPr>
                <w:rFonts w:ascii="Gotham Rounded Book" w:hAnsi="Gotham Rounded Book"/>
                <w:color w:val="000000"/>
                <w:sz w:val="20"/>
                <w:szCs w:val="20"/>
                <w:lang w:eastAsia="es-MX"/>
              </w:rPr>
            </w:pPr>
            <w:r w:rsidRPr="00C2322A">
              <w:rPr>
                <w:rFonts w:ascii="Gotham Rounded Book" w:hAnsi="Gotham Rounded Book" w:cs="Arial"/>
                <w:color w:val="000000"/>
                <w:sz w:val="20"/>
                <w:szCs w:val="20"/>
                <w:lang w:eastAsia="es-MX"/>
              </w:rPr>
              <w:t>2</w:t>
            </w:r>
          </w:p>
        </w:tc>
        <w:tc>
          <w:tcPr>
            <w:tcW w:w="1555" w:type="dxa"/>
            <w:tcBorders>
              <w:top w:val="nil"/>
              <w:left w:val="nil"/>
              <w:bottom w:val="single" w:sz="4" w:space="0" w:color="auto"/>
              <w:right w:val="single" w:sz="4" w:space="0" w:color="auto"/>
            </w:tcBorders>
            <w:shd w:val="clear" w:color="auto" w:fill="auto"/>
            <w:vAlign w:val="center"/>
            <w:hideMark/>
          </w:tcPr>
          <w:p w14:paraId="0E1E238B" w14:textId="77777777" w:rsidR="00537678" w:rsidRPr="00C2322A" w:rsidRDefault="00537678" w:rsidP="005407DB">
            <w:pPr>
              <w:jc w:val="center"/>
              <w:rPr>
                <w:rFonts w:ascii="Gotham Rounded Book" w:hAnsi="Gotham Rounded Book"/>
                <w:color w:val="000000"/>
                <w:sz w:val="20"/>
                <w:szCs w:val="20"/>
                <w:lang w:eastAsia="es-MX"/>
              </w:rPr>
            </w:pPr>
            <w:r w:rsidRPr="00061761">
              <w:rPr>
                <w:rFonts w:ascii="Gotham Rounded Book" w:hAnsi="Gotham Rounded Book" w:cs="Arial"/>
                <w:color w:val="000000"/>
                <w:sz w:val="20"/>
                <w:szCs w:val="20"/>
                <w:lang w:eastAsia="es-MX"/>
              </w:rPr>
              <w:t>PRA/22/2019</w:t>
            </w:r>
          </w:p>
        </w:tc>
        <w:tc>
          <w:tcPr>
            <w:tcW w:w="1701" w:type="dxa"/>
            <w:tcBorders>
              <w:top w:val="nil"/>
              <w:left w:val="nil"/>
              <w:bottom w:val="single" w:sz="4" w:space="0" w:color="auto"/>
              <w:right w:val="single" w:sz="4" w:space="0" w:color="auto"/>
            </w:tcBorders>
            <w:shd w:val="clear" w:color="auto" w:fill="auto"/>
            <w:vAlign w:val="center"/>
          </w:tcPr>
          <w:p w14:paraId="354648B7" w14:textId="77777777" w:rsidR="00537678" w:rsidRPr="00061761" w:rsidRDefault="00537678" w:rsidP="005407DB">
            <w:pPr>
              <w:jc w:val="center"/>
              <w:rPr>
                <w:rFonts w:ascii="Gotham Rounded Book" w:hAnsi="Gotham Rounded Book" w:cs="Arial"/>
                <w:color w:val="000000"/>
                <w:sz w:val="20"/>
                <w:szCs w:val="20"/>
                <w:lang w:eastAsia="es-MX"/>
              </w:rPr>
            </w:pPr>
            <w:r w:rsidRPr="00161637">
              <w:rPr>
                <w:rFonts w:ascii="Gotham Rounded Book" w:hAnsi="Gotham Rounded Book" w:cs="Arial"/>
                <w:color w:val="000000"/>
                <w:sz w:val="20"/>
                <w:szCs w:val="20"/>
                <w:lang w:eastAsia="es-MX"/>
              </w:rPr>
              <w:t>Dirección General de Educación</w:t>
            </w:r>
          </w:p>
        </w:tc>
        <w:tc>
          <w:tcPr>
            <w:tcW w:w="3119" w:type="dxa"/>
            <w:tcBorders>
              <w:top w:val="nil"/>
              <w:left w:val="nil"/>
              <w:bottom w:val="single" w:sz="4" w:space="0" w:color="auto"/>
              <w:right w:val="single" w:sz="4" w:space="0" w:color="auto"/>
            </w:tcBorders>
            <w:shd w:val="clear" w:color="auto" w:fill="auto"/>
            <w:vAlign w:val="center"/>
          </w:tcPr>
          <w:p w14:paraId="64605751" w14:textId="77777777" w:rsidR="00537678" w:rsidRPr="00061761" w:rsidRDefault="00537678" w:rsidP="005407DB">
            <w:pPr>
              <w:jc w:val="center"/>
              <w:rPr>
                <w:rFonts w:ascii="Gotham Rounded Book" w:hAnsi="Gotham Rounded Book" w:cs="Arial"/>
                <w:color w:val="000000"/>
                <w:sz w:val="20"/>
                <w:szCs w:val="20"/>
                <w:lang w:eastAsia="es-MX"/>
              </w:rPr>
            </w:pPr>
            <w:r w:rsidRPr="00061761">
              <w:rPr>
                <w:rFonts w:ascii="Gotham Rounded Book" w:hAnsi="Gotham Rounded Book" w:cs="Arial"/>
                <w:color w:val="000000"/>
                <w:sz w:val="20"/>
                <w:szCs w:val="20"/>
                <w:lang w:eastAsia="es-MX"/>
              </w:rPr>
              <w:t>Ex Técnico en Infraestructura</w:t>
            </w:r>
          </w:p>
        </w:tc>
        <w:tc>
          <w:tcPr>
            <w:tcW w:w="2693" w:type="dxa"/>
            <w:tcBorders>
              <w:top w:val="nil"/>
              <w:left w:val="nil"/>
              <w:bottom w:val="single" w:sz="4" w:space="0" w:color="auto"/>
              <w:right w:val="single" w:sz="4" w:space="0" w:color="auto"/>
            </w:tcBorders>
            <w:shd w:val="clear" w:color="auto" w:fill="auto"/>
            <w:vAlign w:val="center"/>
          </w:tcPr>
          <w:p w14:paraId="5F02992A" w14:textId="77777777" w:rsidR="00537678" w:rsidRPr="00061761" w:rsidRDefault="00537678" w:rsidP="005407DB">
            <w:pPr>
              <w:jc w:val="center"/>
              <w:rPr>
                <w:rFonts w:ascii="Gotham Rounded Book" w:hAnsi="Gotham Rounded Book" w:cs="Arial"/>
                <w:color w:val="000000"/>
                <w:sz w:val="20"/>
                <w:szCs w:val="20"/>
                <w:lang w:eastAsia="es-MX"/>
              </w:rPr>
            </w:pPr>
            <w:r w:rsidRPr="00161637">
              <w:rPr>
                <w:rFonts w:ascii="Gotham Rounded Book" w:hAnsi="Gotham Rounded Book" w:cs="Arial"/>
                <w:color w:val="000000"/>
                <w:sz w:val="20"/>
                <w:szCs w:val="20"/>
                <w:lang w:eastAsia="es-MX"/>
              </w:rPr>
              <w:t>Mal uso de vehículo oficial</w:t>
            </w:r>
          </w:p>
        </w:tc>
      </w:tr>
      <w:tr w:rsidR="00537678" w:rsidRPr="00C2322A" w14:paraId="74B04083" w14:textId="77777777" w:rsidTr="005407DB">
        <w:trPr>
          <w:trHeight w:val="641"/>
          <w:jc w:val="center"/>
        </w:trPr>
        <w:tc>
          <w:tcPr>
            <w:tcW w:w="283" w:type="dxa"/>
            <w:tcBorders>
              <w:top w:val="nil"/>
              <w:left w:val="single" w:sz="4" w:space="0" w:color="auto"/>
              <w:bottom w:val="single" w:sz="4" w:space="0" w:color="auto"/>
              <w:right w:val="single" w:sz="4" w:space="0" w:color="auto"/>
            </w:tcBorders>
            <w:shd w:val="clear" w:color="auto" w:fill="auto"/>
            <w:vAlign w:val="center"/>
            <w:hideMark/>
          </w:tcPr>
          <w:p w14:paraId="735144F3" w14:textId="77777777" w:rsidR="00537678" w:rsidRPr="00C2322A" w:rsidRDefault="00537678" w:rsidP="005407DB">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3</w:t>
            </w:r>
          </w:p>
        </w:tc>
        <w:tc>
          <w:tcPr>
            <w:tcW w:w="1555" w:type="dxa"/>
            <w:tcBorders>
              <w:top w:val="nil"/>
              <w:left w:val="nil"/>
              <w:bottom w:val="single" w:sz="4" w:space="0" w:color="auto"/>
              <w:right w:val="single" w:sz="4" w:space="0" w:color="auto"/>
            </w:tcBorders>
            <w:shd w:val="clear" w:color="auto" w:fill="auto"/>
            <w:vAlign w:val="center"/>
            <w:hideMark/>
          </w:tcPr>
          <w:p w14:paraId="0FCF175E" w14:textId="77777777" w:rsidR="00537678" w:rsidRPr="00C2322A" w:rsidRDefault="00537678" w:rsidP="005407DB">
            <w:pPr>
              <w:jc w:val="center"/>
              <w:rPr>
                <w:rFonts w:ascii="Gotham Rounded Book" w:hAnsi="Gotham Rounded Book"/>
                <w:color w:val="000000"/>
                <w:sz w:val="20"/>
                <w:szCs w:val="20"/>
                <w:lang w:eastAsia="es-MX"/>
              </w:rPr>
            </w:pPr>
            <w:r w:rsidRPr="00061761">
              <w:rPr>
                <w:rFonts w:ascii="Gotham Rounded Book" w:hAnsi="Gotham Rounded Book" w:cs="Arial"/>
                <w:color w:val="000000"/>
                <w:sz w:val="20"/>
                <w:szCs w:val="20"/>
                <w:lang w:eastAsia="es-MX"/>
              </w:rPr>
              <w:t>PRA/27/2019</w:t>
            </w:r>
          </w:p>
        </w:tc>
        <w:tc>
          <w:tcPr>
            <w:tcW w:w="1701" w:type="dxa"/>
            <w:tcBorders>
              <w:top w:val="nil"/>
              <w:left w:val="nil"/>
              <w:bottom w:val="single" w:sz="4" w:space="0" w:color="auto"/>
              <w:right w:val="single" w:sz="4" w:space="0" w:color="auto"/>
            </w:tcBorders>
            <w:shd w:val="clear" w:color="auto" w:fill="auto"/>
            <w:vAlign w:val="center"/>
          </w:tcPr>
          <w:p w14:paraId="16C029B9" w14:textId="77777777" w:rsidR="00537678" w:rsidRPr="00061761" w:rsidRDefault="00537678" w:rsidP="005407DB">
            <w:pPr>
              <w:jc w:val="center"/>
              <w:rPr>
                <w:rFonts w:ascii="Gotham Rounded Book" w:hAnsi="Gotham Rounded Book" w:cs="Arial"/>
                <w:color w:val="000000"/>
                <w:sz w:val="20"/>
                <w:szCs w:val="20"/>
                <w:lang w:eastAsia="es-MX"/>
              </w:rPr>
            </w:pPr>
            <w:r w:rsidRPr="00061761">
              <w:rPr>
                <w:rFonts w:ascii="Gotham Rounded Book" w:hAnsi="Gotham Rounded Book" w:cs="Arial"/>
                <w:color w:val="000000"/>
                <w:sz w:val="20"/>
                <w:szCs w:val="20"/>
                <w:lang w:eastAsia="es-MX"/>
              </w:rPr>
              <w:t>Dirección General de Economía</w:t>
            </w:r>
          </w:p>
        </w:tc>
        <w:tc>
          <w:tcPr>
            <w:tcW w:w="3119" w:type="dxa"/>
            <w:tcBorders>
              <w:top w:val="nil"/>
              <w:left w:val="nil"/>
              <w:bottom w:val="single" w:sz="4" w:space="0" w:color="auto"/>
              <w:right w:val="single" w:sz="4" w:space="0" w:color="auto"/>
            </w:tcBorders>
            <w:shd w:val="clear" w:color="auto" w:fill="auto"/>
            <w:vAlign w:val="center"/>
          </w:tcPr>
          <w:p w14:paraId="650D5700" w14:textId="77777777" w:rsidR="00537678" w:rsidRPr="00061761" w:rsidRDefault="00537678" w:rsidP="005407DB">
            <w:pPr>
              <w:jc w:val="center"/>
              <w:rPr>
                <w:rFonts w:ascii="Gotham Rounded Book" w:hAnsi="Gotham Rounded Book" w:cs="Arial"/>
                <w:color w:val="000000"/>
                <w:sz w:val="20"/>
                <w:szCs w:val="20"/>
                <w:lang w:eastAsia="es-MX"/>
              </w:rPr>
            </w:pPr>
            <w:r w:rsidRPr="00061761">
              <w:rPr>
                <w:rFonts w:ascii="Gotham Rounded Book" w:hAnsi="Gotham Rounded Book" w:cs="Arial"/>
                <w:color w:val="000000"/>
                <w:sz w:val="20"/>
                <w:szCs w:val="20"/>
                <w:lang w:eastAsia="es-MX"/>
              </w:rPr>
              <w:t>Jefe de Inspector de Tianguis de la Dirección de Comercio y Consumo</w:t>
            </w:r>
          </w:p>
        </w:tc>
        <w:tc>
          <w:tcPr>
            <w:tcW w:w="2693" w:type="dxa"/>
            <w:tcBorders>
              <w:top w:val="nil"/>
              <w:left w:val="nil"/>
              <w:bottom w:val="single" w:sz="4" w:space="0" w:color="auto"/>
              <w:right w:val="single" w:sz="4" w:space="0" w:color="auto"/>
            </w:tcBorders>
            <w:shd w:val="clear" w:color="auto" w:fill="auto"/>
            <w:vAlign w:val="center"/>
          </w:tcPr>
          <w:p w14:paraId="4BCF8F10" w14:textId="77777777" w:rsidR="00537678" w:rsidRPr="00061761" w:rsidRDefault="00537678" w:rsidP="005407DB">
            <w:pPr>
              <w:jc w:val="center"/>
              <w:rPr>
                <w:rFonts w:ascii="Gotham Rounded Book" w:hAnsi="Gotham Rounded Book" w:cs="Arial"/>
                <w:color w:val="000000"/>
                <w:sz w:val="20"/>
                <w:szCs w:val="20"/>
                <w:lang w:eastAsia="es-MX"/>
              </w:rPr>
            </w:pPr>
            <w:r w:rsidRPr="00061761">
              <w:rPr>
                <w:rFonts w:ascii="Gotham Rounded Book" w:hAnsi="Gotham Rounded Book" w:cs="Arial"/>
                <w:color w:val="000000"/>
                <w:sz w:val="20"/>
                <w:szCs w:val="20"/>
                <w:lang w:eastAsia="es-MX"/>
              </w:rPr>
              <w:t>Mal uso de vehículo oficial</w:t>
            </w:r>
          </w:p>
        </w:tc>
      </w:tr>
      <w:tr w:rsidR="00537678" w:rsidRPr="00C2322A" w14:paraId="17925E80" w14:textId="77777777" w:rsidTr="005407DB">
        <w:trPr>
          <w:trHeight w:val="707"/>
          <w:jc w:val="center"/>
        </w:trPr>
        <w:tc>
          <w:tcPr>
            <w:tcW w:w="283" w:type="dxa"/>
            <w:tcBorders>
              <w:top w:val="nil"/>
              <w:left w:val="single" w:sz="4" w:space="0" w:color="auto"/>
              <w:bottom w:val="single" w:sz="4" w:space="0" w:color="auto"/>
              <w:right w:val="single" w:sz="4" w:space="0" w:color="auto"/>
            </w:tcBorders>
            <w:shd w:val="clear" w:color="auto" w:fill="auto"/>
            <w:vAlign w:val="center"/>
            <w:hideMark/>
          </w:tcPr>
          <w:p w14:paraId="28A7CA6B" w14:textId="77777777" w:rsidR="00537678" w:rsidRPr="00C2322A" w:rsidRDefault="00537678" w:rsidP="005407DB">
            <w:pPr>
              <w:jc w:val="center"/>
              <w:rPr>
                <w:rFonts w:ascii="Gotham Rounded Book" w:hAnsi="Gotham Rounded Book"/>
                <w:color w:val="000000"/>
                <w:sz w:val="20"/>
                <w:szCs w:val="20"/>
                <w:lang w:eastAsia="es-MX"/>
              </w:rPr>
            </w:pPr>
            <w:r>
              <w:rPr>
                <w:rFonts w:ascii="Gotham Rounded Book" w:hAnsi="Gotham Rounded Book" w:cs="Arial"/>
                <w:color w:val="000000"/>
                <w:sz w:val="20"/>
                <w:szCs w:val="20"/>
                <w:lang w:eastAsia="es-MX"/>
              </w:rPr>
              <w:t>4</w:t>
            </w:r>
          </w:p>
        </w:tc>
        <w:tc>
          <w:tcPr>
            <w:tcW w:w="1555" w:type="dxa"/>
            <w:tcBorders>
              <w:top w:val="nil"/>
              <w:left w:val="nil"/>
              <w:bottom w:val="single" w:sz="4" w:space="0" w:color="auto"/>
              <w:right w:val="single" w:sz="4" w:space="0" w:color="auto"/>
            </w:tcBorders>
            <w:shd w:val="clear" w:color="auto" w:fill="auto"/>
            <w:vAlign w:val="center"/>
            <w:hideMark/>
          </w:tcPr>
          <w:p w14:paraId="480D22D8" w14:textId="77777777" w:rsidR="00537678" w:rsidRPr="00C2322A" w:rsidRDefault="00537678" w:rsidP="005407DB">
            <w:pPr>
              <w:jc w:val="center"/>
              <w:rPr>
                <w:rFonts w:ascii="Gotham Rounded Book" w:hAnsi="Gotham Rounded Book"/>
                <w:color w:val="000000"/>
                <w:sz w:val="20"/>
                <w:szCs w:val="20"/>
                <w:lang w:eastAsia="es-MX"/>
              </w:rPr>
            </w:pPr>
            <w:r w:rsidRPr="00061761">
              <w:rPr>
                <w:rFonts w:ascii="Gotham Rounded Book" w:hAnsi="Gotham Rounded Book" w:cs="Arial"/>
                <w:color w:val="000000"/>
                <w:sz w:val="20"/>
                <w:szCs w:val="20"/>
                <w:lang w:eastAsia="es-MX"/>
              </w:rPr>
              <w:t>PRA/28/2019</w:t>
            </w:r>
          </w:p>
        </w:tc>
        <w:tc>
          <w:tcPr>
            <w:tcW w:w="1701" w:type="dxa"/>
            <w:tcBorders>
              <w:top w:val="nil"/>
              <w:left w:val="nil"/>
              <w:bottom w:val="single" w:sz="4" w:space="0" w:color="auto"/>
              <w:right w:val="single" w:sz="4" w:space="0" w:color="auto"/>
            </w:tcBorders>
            <w:shd w:val="clear" w:color="auto" w:fill="auto"/>
            <w:vAlign w:val="center"/>
          </w:tcPr>
          <w:p w14:paraId="3AFE863F" w14:textId="77777777" w:rsidR="00537678" w:rsidRPr="00061761" w:rsidRDefault="00537678" w:rsidP="005407DB">
            <w:pPr>
              <w:jc w:val="center"/>
              <w:rPr>
                <w:rFonts w:ascii="Gotham Rounded Book" w:hAnsi="Gotham Rounded Book" w:cs="Arial"/>
                <w:color w:val="000000"/>
                <w:sz w:val="20"/>
                <w:szCs w:val="20"/>
                <w:lang w:eastAsia="es-MX"/>
              </w:rPr>
            </w:pPr>
            <w:r w:rsidRPr="00061761">
              <w:rPr>
                <w:rFonts w:ascii="Gotham Rounded Book" w:hAnsi="Gotham Rounded Book" w:cs="Arial"/>
                <w:color w:val="000000"/>
                <w:sz w:val="20"/>
                <w:szCs w:val="20"/>
                <w:lang w:eastAsia="es-MX"/>
              </w:rPr>
              <w:t>Fideicomiso de Obras por Cooperación (FIDOC)</w:t>
            </w:r>
          </w:p>
        </w:tc>
        <w:tc>
          <w:tcPr>
            <w:tcW w:w="3119" w:type="dxa"/>
            <w:tcBorders>
              <w:top w:val="nil"/>
              <w:left w:val="nil"/>
              <w:bottom w:val="single" w:sz="4" w:space="0" w:color="auto"/>
              <w:right w:val="single" w:sz="4" w:space="0" w:color="auto"/>
            </w:tcBorders>
            <w:shd w:val="clear" w:color="auto" w:fill="auto"/>
            <w:vAlign w:val="center"/>
          </w:tcPr>
          <w:p w14:paraId="5170E731" w14:textId="77777777" w:rsidR="00537678" w:rsidRPr="00061761" w:rsidRDefault="00537678" w:rsidP="005407DB">
            <w:pPr>
              <w:jc w:val="center"/>
              <w:rPr>
                <w:rFonts w:ascii="Gotham Rounded Book" w:hAnsi="Gotham Rounded Book" w:cs="Arial"/>
                <w:color w:val="000000"/>
                <w:sz w:val="20"/>
                <w:szCs w:val="20"/>
                <w:lang w:eastAsia="es-MX"/>
              </w:rPr>
            </w:pPr>
            <w:r w:rsidRPr="00061761">
              <w:rPr>
                <w:rFonts w:ascii="Gotham Rounded Book" w:hAnsi="Gotham Rounded Book" w:cs="Arial"/>
                <w:color w:val="000000"/>
                <w:sz w:val="20"/>
                <w:szCs w:val="20"/>
                <w:lang w:eastAsia="es-MX"/>
              </w:rPr>
              <w:t>Subdirector Administrativo</w:t>
            </w:r>
          </w:p>
        </w:tc>
        <w:tc>
          <w:tcPr>
            <w:tcW w:w="2693" w:type="dxa"/>
            <w:tcBorders>
              <w:top w:val="nil"/>
              <w:left w:val="nil"/>
              <w:bottom w:val="single" w:sz="4" w:space="0" w:color="auto"/>
              <w:right w:val="single" w:sz="4" w:space="0" w:color="auto"/>
            </w:tcBorders>
            <w:shd w:val="clear" w:color="auto" w:fill="auto"/>
            <w:vAlign w:val="center"/>
          </w:tcPr>
          <w:p w14:paraId="73622780" w14:textId="77777777" w:rsidR="00537678" w:rsidRPr="00061761" w:rsidRDefault="00537678" w:rsidP="005407DB">
            <w:pPr>
              <w:jc w:val="center"/>
              <w:rPr>
                <w:rFonts w:ascii="Gotham Rounded Book" w:hAnsi="Gotham Rounded Book" w:cs="Arial"/>
                <w:color w:val="000000"/>
                <w:sz w:val="20"/>
                <w:szCs w:val="20"/>
                <w:lang w:eastAsia="es-MX"/>
              </w:rPr>
            </w:pPr>
            <w:r w:rsidRPr="00061761">
              <w:rPr>
                <w:rFonts w:ascii="Gotham Rounded Book" w:hAnsi="Gotham Rounded Book" w:cs="Arial"/>
                <w:color w:val="000000"/>
                <w:sz w:val="20"/>
                <w:szCs w:val="20"/>
                <w:lang w:eastAsia="es-MX"/>
              </w:rPr>
              <w:t>Faltar al respeto a subordinados</w:t>
            </w:r>
          </w:p>
        </w:tc>
      </w:tr>
    </w:tbl>
    <w:p w14:paraId="66E03813" w14:textId="77777777" w:rsidR="00537678" w:rsidRDefault="00537678" w:rsidP="00537678">
      <w:pPr>
        <w:jc w:val="both"/>
        <w:rPr>
          <w:rFonts w:ascii="Gotham Rounded Book" w:hAnsi="Gotham Rounded Book" w:cs="Arial"/>
          <w:sz w:val="20"/>
        </w:rPr>
      </w:pPr>
    </w:p>
    <w:p w14:paraId="7642C206" w14:textId="0ADECACB" w:rsidR="00537678" w:rsidRDefault="00537678" w:rsidP="007E7ED5">
      <w:pPr>
        <w:jc w:val="both"/>
        <w:rPr>
          <w:rFonts w:ascii="Gotham Rounded Book" w:hAnsi="Gotham Rounded Book"/>
          <w:color w:val="000000"/>
          <w:sz w:val="20"/>
          <w:szCs w:val="20"/>
          <w:lang w:eastAsia="es-MX"/>
        </w:rPr>
      </w:pPr>
      <w:r w:rsidRPr="00791029">
        <w:rPr>
          <w:rFonts w:ascii="Gotham Rounded Book" w:hAnsi="Gotham Rounded Book"/>
          <w:color w:val="000000"/>
          <w:sz w:val="20"/>
          <w:szCs w:val="20"/>
          <w:lang w:eastAsia="es-MX"/>
        </w:rPr>
        <w:t>Una vez desahogada la Audiencia Inicial,</w:t>
      </w:r>
      <w:r w:rsidRPr="00791029">
        <w:rPr>
          <w:rFonts w:ascii="Gotham Rounded Bold" w:hAnsi="Gotham Rounded Bold"/>
          <w:color w:val="000000"/>
          <w:sz w:val="20"/>
          <w:szCs w:val="20"/>
          <w:lang w:eastAsia="es-MX"/>
        </w:rPr>
        <w:t xml:space="preserve"> se remitieron</w:t>
      </w:r>
      <w:r w:rsidRPr="00791029">
        <w:rPr>
          <w:rFonts w:ascii="Gotham Rounded Book" w:hAnsi="Gotham Rounded Book"/>
          <w:color w:val="000000"/>
          <w:sz w:val="20"/>
          <w:szCs w:val="20"/>
          <w:lang w:eastAsia="es-MX"/>
        </w:rPr>
        <w:t xml:space="preserve"> al </w:t>
      </w:r>
      <w:r w:rsidRPr="00791029">
        <w:rPr>
          <w:rFonts w:ascii="Gotham Rounded Bold" w:hAnsi="Gotham Rounded Bold"/>
          <w:color w:val="000000"/>
          <w:sz w:val="20"/>
          <w:szCs w:val="20"/>
          <w:lang w:eastAsia="es-MX"/>
        </w:rPr>
        <w:t>Tribunal de Justicia Administrativa del Estado de Guanajuato,</w:t>
      </w:r>
      <w:r w:rsidRPr="00791029">
        <w:rPr>
          <w:rFonts w:ascii="Gotham Rounded Book" w:hAnsi="Gotham Rounded Book"/>
          <w:color w:val="000000"/>
          <w:sz w:val="20"/>
          <w:szCs w:val="20"/>
          <w:lang w:eastAsia="es-MX"/>
        </w:rPr>
        <w:t xml:space="preserve"> los autos originales de </w:t>
      </w:r>
      <w:r w:rsidRPr="00791029">
        <w:rPr>
          <w:rFonts w:ascii="Gotham Rounded Bold" w:hAnsi="Gotham Rounded Bold"/>
          <w:b/>
          <w:bCs/>
          <w:color w:val="000000"/>
          <w:sz w:val="20"/>
          <w:szCs w:val="20"/>
          <w:lang w:eastAsia="es-MX"/>
        </w:rPr>
        <w:t xml:space="preserve">1 </w:t>
      </w:r>
      <w:r w:rsidRPr="00791029">
        <w:rPr>
          <w:rFonts w:ascii="Gotham Rounded Book" w:hAnsi="Gotham Rounded Book"/>
          <w:color w:val="000000"/>
          <w:sz w:val="20"/>
          <w:szCs w:val="20"/>
          <w:lang w:eastAsia="es-MX"/>
        </w:rPr>
        <w:t>expediente de Responsabilidad Administrativa en los que la falta administrativa se calificó como grave.</w:t>
      </w:r>
    </w:p>
    <w:p w14:paraId="20168BA4" w14:textId="77777777" w:rsidR="007E7ED5" w:rsidRPr="007E7ED5" w:rsidRDefault="007E7ED5" w:rsidP="007E7ED5">
      <w:pPr>
        <w:jc w:val="both"/>
        <w:rPr>
          <w:rFonts w:ascii="Gotham Rounded Book" w:hAnsi="Gotham Rounded Book"/>
          <w:color w:val="000000"/>
          <w:sz w:val="20"/>
          <w:szCs w:val="20"/>
          <w:lang w:eastAsia="es-MX"/>
        </w:rPr>
      </w:pPr>
    </w:p>
    <w:p w14:paraId="7A1A579D" w14:textId="77777777" w:rsidR="00537678" w:rsidRDefault="00537678" w:rsidP="00537678">
      <w:pPr>
        <w:spacing w:after="200"/>
        <w:contextualSpacing/>
        <w:jc w:val="both"/>
        <w:rPr>
          <w:rFonts w:ascii="Gotham Rounded Book" w:eastAsiaTheme="minorHAnsi" w:hAnsi="Gotham Rounded Book" w:cs="Arial"/>
          <w:sz w:val="20"/>
          <w:lang w:eastAsia="en-US"/>
        </w:rPr>
      </w:pPr>
      <w:r w:rsidRPr="00791029">
        <w:rPr>
          <w:rFonts w:ascii="Gotham Rounded Book" w:eastAsiaTheme="minorHAnsi" w:hAnsi="Gotham Rounded Book" w:cs="Arial"/>
          <w:sz w:val="20"/>
          <w:lang w:eastAsia="en-US"/>
        </w:rPr>
        <w:t xml:space="preserve">En el periodo que se informa </w:t>
      </w:r>
      <w:r w:rsidRPr="00791029">
        <w:rPr>
          <w:rFonts w:ascii="Gotham Rounded Bold" w:hAnsi="Gotham Rounded Bold"/>
          <w:color w:val="000000"/>
          <w:sz w:val="20"/>
          <w:szCs w:val="20"/>
          <w:lang w:eastAsia="es-MX"/>
        </w:rPr>
        <w:t>concluyeron</w:t>
      </w:r>
      <w:r w:rsidRPr="00791029">
        <w:rPr>
          <w:rFonts w:ascii="Gotham Rounded Book" w:eastAsiaTheme="minorHAnsi" w:hAnsi="Gotham Rounded Book" w:cs="Arial"/>
          <w:sz w:val="20"/>
          <w:lang w:eastAsia="en-US"/>
        </w:rPr>
        <w:t xml:space="preserve"> </w:t>
      </w:r>
      <w:r w:rsidRPr="00791029">
        <w:rPr>
          <w:rFonts w:ascii="Gotham Rounded Bold" w:eastAsiaTheme="minorHAnsi" w:hAnsi="Gotham Rounded Bold" w:cs="Arial"/>
          <w:sz w:val="20"/>
          <w:lang w:eastAsia="en-US"/>
        </w:rPr>
        <w:t xml:space="preserve">2 </w:t>
      </w:r>
      <w:r w:rsidRPr="00791029">
        <w:rPr>
          <w:rFonts w:ascii="Gotham Rounded Book" w:eastAsiaTheme="minorHAnsi" w:hAnsi="Gotham Rounded Book" w:cs="Arial"/>
          <w:sz w:val="20"/>
          <w:lang w:eastAsia="en-US"/>
        </w:rPr>
        <w:t xml:space="preserve">Procedimientos de Responsabilidad Administrativa de los se </w:t>
      </w:r>
      <w:r w:rsidRPr="00791029">
        <w:rPr>
          <w:rFonts w:ascii="Gotham Rounded Book" w:hAnsi="Gotham Rounded Book" w:cs="Arial"/>
          <w:sz w:val="20"/>
        </w:rPr>
        <w:t>determinó la no responsabilidad</w:t>
      </w:r>
      <w:r w:rsidRPr="00791029">
        <w:rPr>
          <w:rFonts w:ascii="Gotham Rounded Book" w:eastAsiaTheme="minorHAnsi" w:hAnsi="Gotham Rounded Book" w:cs="Arial"/>
          <w:sz w:val="20"/>
          <w:lang w:eastAsia="en-US"/>
        </w:rPr>
        <w:t>, al no acreditarse la comisión de la falta administrativa.</w:t>
      </w:r>
      <w:r w:rsidRPr="00992E48">
        <w:rPr>
          <w:rFonts w:ascii="Gotham Rounded Book" w:eastAsiaTheme="minorHAnsi" w:hAnsi="Gotham Rounded Book" w:cs="Arial"/>
          <w:sz w:val="20"/>
          <w:lang w:eastAsia="en-US"/>
        </w:rPr>
        <w:t xml:space="preserve"> </w:t>
      </w:r>
    </w:p>
    <w:p w14:paraId="401E14BF" w14:textId="77777777" w:rsidR="007E7ED5" w:rsidRDefault="007E7ED5" w:rsidP="00590F25">
      <w:pPr>
        <w:spacing w:after="200"/>
        <w:contextualSpacing/>
        <w:jc w:val="both"/>
        <w:rPr>
          <w:rFonts w:ascii="Gotham Rounded Book" w:hAnsi="Gotham Rounded Book" w:cs="Arial"/>
          <w:sz w:val="20"/>
        </w:rPr>
      </w:pPr>
    </w:p>
    <w:p w14:paraId="05446AE2" w14:textId="77777777" w:rsidR="00590F25" w:rsidRPr="00590F25" w:rsidRDefault="00590F25" w:rsidP="00590F25">
      <w:pPr>
        <w:rPr>
          <w:sz w:val="22"/>
          <w:lang w:eastAsia="es-MX"/>
        </w:rPr>
      </w:pPr>
      <w:r w:rsidRPr="00590F25">
        <w:rPr>
          <w:rFonts w:ascii="Gotham Rounded Bold" w:hAnsi="Gotham Rounded Bold"/>
          <w:color w:val="BF8F00"/>
          <w:sz w:val="20"/>
          <w:szCs w:val="22"/>
          <w:lang w:eastAsia="es-MX"/>
        </w:rPr>
        <w:t>C</w:t>
      </w:r>
      <w:r w:rsidRPr="00590F25">
        <w:rPr>
          <w:rFonts w:ascii="Gotham Rounded Bold" w:hAnsi="Gotham Rounded Bold"/>
          <w:b/>
          <w:bCs/>
          <w:color w:val="BF8F00"/>
          <w:sz w:val="20"/>
          <w:szCs w:val="22"/>
          <w:lang w:eastAsia="es-MX"/>
        </w:rPr>
        <w:t>omponente 25.  </w:t>
      </w:r>
      <w:r w:rsidRPr="00590F25">
        <w:rPr>
          <w:rFonts w:ascii="Gotham Rounded Bold" w:hAnsi="Gotham Rounded Bold"/>
          <w:b/>
          <w:bCs/>
          <w:color w:val="2E75B5"/>
          <w:sz w:val="20"/>
          <w:szCs w:val="22"/>
          <w:lang w:eastAsia="es-MX"/>
        </w:rPr>
        <w:t>Intervención y seguimiento a los juicios o medios de impugnación ante autoridades jurisdiccionales o administrativas.</w:t>
      </w:r>
    </w:p>
    <w:p w14:paraId="2CC51980" w14:textId="77777777" w:rsidR="00590F25" w:rsidRPr="000D1130" w:rsidRDefault="00590F25" w:rsidP="00590F25">
      <w:pPr>
        <w:rPr>
          <w:lang w:eastAsia="es-MX"/>
        </w:rPr>
      </w:pPr>
    </w:p>
    <w:p w14:paraId="3E4E814D" w14:textId="77777777" w:rsidR="00537678" w:rsidRDefault="00537678" w:rsidP="00537678">
      <w:pPr>
        <w:spacing w:after="200"/>
        <w:contextualSpacing/>
        <w:jc w:val="both"/>
        <w:rPr>
          <w:rFonts w:ascii="Gotham Rounded Book" w:eastAsiaTheme="minorHAnsi" w:hAnsi="Gotham Rounded Book" w:cs="Arial"/>
          <w:sz w:val="20"/>
          <w:lang w:eastAsia="en-US"/>
        </w:rPr>
      </w:pPr>
      <w:r>
        <w:rPr>
          <w:rFonts w:ascii="Gotham Rounded Book" w:eastAsiaTheme="minorHAnsi" w:hAnsi="Gotham Rounded Book" w:cs="Arial"/>
          <w:sz w:val="20"/>
          <w:lang w:eastAsia="en-US"/>
        </w:rPr>
        <w:t xml:space="preserve">Se interpuso Recursos de Reclamación ante el Tribunal de Justicia Administrativa, en contra de la sentencia definitiva emitida dentro de los expedientes P.A.S.E.A. 56/Sala Especializada/19. </w:t>
      </w:r>
    </w:p>
    <w:p w14:paraId="64C33AAA" w14:textId="77777777" w:rsidR="00537678" w:rsidRDefault="00537678" w:rsidP="00537678">
      <w:pPr>
        <w:spacing w:after="200"/>
        <w:contextualSpacing/>
        <w:jc w:val="both"/>
        <w:rPr>
          <w:rFonts w:ascii="Gotham Rounded Book" w:eastAsiaTheme="minorHAnsi" w:hAnsi="Gotham Rounded Book" w:cs="Arial"/>
          <w:sz w:val="20"/>
          <w:lang w:eastAsia="en-US"/>
        </w:rPr>
      </w:pPr>
    </w:p>
    <w:p w14:paraId="30AE87D7" w14:textId="77777777" w:rsidR="00537678" w:rsidRDefault="00537678" w:rsidP="00537678">
      <w:pPr>
        <w:spacing w:after="200"/>
        <w:contextualSpacing/>
        <w:jc w:val="both"/>
        <w:rPr>
          <w:rFonts w:ascii="Gotham Rounded Book" w:eastAsiaTheme="minorHAnsi" w:hAnsi="Gotham Rounded Book" w:cs="Arial"/>
          <w:sz w:val="20"/>
          <w:lang w:eastAsia="en-US"/>
        </w:rPr>
      </w:pPr>
      <w:r>
        <w:rPr>
          <w:rFonts w:ascii="Gotham Rounded Book" w:eastAsiaTheme="minorHAnsi" w:hAnsi="Gotham Rounded Book" w:cs="Arial"/>
          <w:sz w:val="20"/>
          <w:lang w:eastAsia="en-US"/>
        </w:rPr>
        <w:t>Atención y seguimiento en los juicios de amparo 595/19-V tramitado ante el juzgado cuarto de distrito y 557/2019 tramitado ante el juzgado décimo de distrito.</w:t>
      </w:r>
    </w:p>
    <w:p w14:paraId="329E1527" w14:textId="77777777" w:rsidR="00537678" w:rsidRDefault="00537678" w:rsidP="00537678">
      <w:pPr>
        <w:spacing w:after="200"/>
        <w:contextualSpacing/>
        <w:jc w:val="both"/>
        <w:rPr>
          <w:rFonts w:ascii="Gotham Rounded Book" w:eastAsiaTheme="minorHAnsi" w:hAnsi="Gotham Rounded Book" w:cs="Arial"/>
          <w:sz w:val="20"/>
          <w:lang w:eastAsia="en-US"/>
        </w:rPr>
      </w:pPr>
    </w:p>
    <w:p w14:paraId="759E4F08" w14:textId="77777777" w:rsidR="00537678" w:rsidRDefault="00537678" w:rsidP="00537678">
      <w:pPr>
        <w:spacing w:after="200"/>
        <w:contextualSpacing/>
        <w:jc w:val="both"/>
        <w:rPr>
          <w:rFonts w:ascii="Gotham Rounded Book" w:eastAsiaTheme="minorHAnsi" w:hAnsi="Gotham Rounded Book" w:cs="Arial"/>
          <w:sz w:val="20"/>
          <w:lang w:eastAsia="en-US"/>
        </w:rPr>
      </w:pPr>
      <w:r>
        <w:rPr>
          <w:rFonts w:ascii="Gotham Rounded Book" w:eastAsiaTheme="minorHAnsi" w:hAnsi="Gotham Rounded Book" w:cs="Arial"/>
          <w:sz w:val="20"/>
          <w:lang w:eastAsia="en-US"/>
        </w:rPr>
        <w:t>Asimismo se dio la atención y seguimiento que a derecho procede, dentro de los siguientes juicos tramitados ante el Tribunal de Justicia Administrativa, siendo estos los siguientes:</w:t>
      </w:r>
    </w:p>
    <w:p w14:paraId="554AEC40" w14:textId="77777777" w:rsidR="00537678" w:rsidRDefault="00537678" w:rsidP="00537678">
      <w:pPr>
        <w:spacing w:after="200"/>
        <w:contextualSpacing/>
        <w:jc w:val="both"/>
        <w:rPr>
          <w:rFonts w:ascii="Gotham Rounded Book" w:eastAsiaTheme="minorHAnsi" w:hAnsi="Gotham Rounded Book" w:cs="Arial"/>
          <w:sz w:val="20"/>
          <w:lang w:eastAsia="en-US"/>
        </w:rPr>
      </w:pPr>
    </w:p>
    <w:p w14:paraId="36564751" w14:textId="77777777" w:rsidR="00537678" w:rsidRDefault="00537678" w:rsidP="00537678">
      <w:pPr>
        <w:spacing w:after="200"/>
        <w:contextualSpacing/>
        <w:jc w:val="both"/>
        <w:rPr>
          <w:rFonts w:ascii="Gotham Rounded Book" w:eastAsiaTheme="minorHAnsi" w:hAnsi="Gotham Rounded Book" w:cs="Arial"/>
          <w:sz w:val="20"/>
          <w:lang w:eastAsia="en-US"/>
        </w:rPr>
      </w:pPr>
    </w:p>
    <w:tbl>
      <w:tblPr>
        <w:tblW w:w="4660" w:type="dxa"/>
        <w:tblInd w:w="2364" w:type="dxa"/>
        <w:tblCellMar>
          <w:left w:w="70" w:type="dxa"/>
          <w:right w:w="70" w:type="dxa"/>
        </w:tblCellMar>
        <w:tblLook w:val="04A0" w:firstRow="1" w:lastRow="0" w:firstColumn="1" w:lastColumn="0" w:noHBand="0" w:noVBand="1"/>
      </w:tblPr>
      <w:tblGrid>
        <w:gridCol w:w="4660"/>
      </w:tblGrid>
      <w:tr w:rsidR="00537678" w14:paraId="7A35B4A9" w14:textId="77777777" w:rsidTr="00537678">
        <w:trPr>
          <w:trHeight w:val="274"/>
        </w:trPr>
        <w:tc>
          <w:tcPr>
            <w:tcW w:w="4660"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26FAAFC4" w14:textId="77777777" w:rsidR="00537678" w:rsidRDefault="00537678">
            <w:pPr>
              <w:jc w:val="center"/>
              <w:rPr>
                <w:rFonts w:ascii="Gotham Rounded Book" w:hAnsi="Gotham Rounded Book" w:cs="Arial"/>
                <w:color w:val="FFFFFF" w:themeColor="background1"/>
                <w:lang w:eastAsia="es-MX"/>
              </w:rPr>
            </w:pPr>
            <w:r>
              <w:rPr>
                <w:rFonts w:ascii="Gotham Rounded Book" w:hAnsi="Gotham Rounded Book" w:cs="Arial"/>
                <w:color w:val="FFFFFF" w:themeColor="background1"/>
                <w:lang w:eastAsia="es-MX"/>
              </w:rPr>
              <w:t>EXPEDIENTE</w:t>
            </w:r>
          </w:p>
        </w:tc>
      </w:tr>
      <w:tr w:rsidR="00537678" w14:paraId="0F19D2C7" w14:textId="77777777" w:rsidTr="00537678">
        <w:trPr>
          <w:trHeight w:val="238"/>
        </w:trPr>
        <w:tc>
          <w:tcPr>
            <w:tcW w:w="4660" w:type="dxa"/>
            <w:tcBorders>
              <w:top w:val="nil"/>
              <w:left w:val="single" w:sz="4" w:space="0" w:color="auto"/>
              <w:bottom w:val="single" w:sz="4" w:space="0" w:color="auto"/>
              <w:right w:val="single" w:sz="4" w:space="0" w:color="auto"/>
            </w:tcBorders>
            <w:vAlign w:val="center"/>
            <w:hideMark/>
          </w:tcPr>
          <w:p w14:paraId="7960BC04" w14:textId="77777777" w:rsidR="00537678" w:rsidRDefault="00537678">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P.A.S.E.A. 166/SALA ESPECIALIZADA/2018</w:t>
            </w:r>
          </w:p>
        </w:tc>
      </w:tr>
      <w:tr w:rsidR="00537678" w14:paraId="62C18934" w14:textId="77777777" w:rsidTr="00537678">
        <w:trPr>
          <w:trHeight w:val="238"/>
        </w:trPr>
        <w:tc>
          <w:tcPr>
            <w:tcW w:w="4660" w:type="dxa"/>
            <w:tcBorders>
              <w:top w:val="nil"/>
              <w:left w:val="single" w:sz="4" w:space="0" w:color="auto"/>
              <w:bottom w:val="single" w:sz="4" w:space="0" w:color="auto"/>
              <w:right w:val="single" w:sz="4" w:space="0" w:color="auto"/>
            </w:tcBorders>
            <w:vAlign w:val="center"/>
            <w:hideMark/>
          </w:tcPr>
          <w:p w14:paraId="6CB7D05E" w14:textId="77777777" w:rsidR="00537678" w:rsidRDefault="00537678">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P.A.S.E.A. 141/SALA ESPECIALIZADA/18</w:t>
            </w:r>
          </w:p>
        </w:tc>
      </w:tr>
      <w:tr w:rsidR="00537678" w14:paraId="25DD73D0" w14:textId="77777777" w:rsidTr="00537678">
        <w:trPr>
          <w:trHeight w:val="238"/>
        </w:trPr>
        <w:tc>
          <w:tcPr>
            <w:tcW w:w="4660" w:type="dxa"/>
            <w:tcBorders>
              <w:top w:val="nil"/>
              <w:left w:val="single" w:sz="4" w:space="0" w:color="auto"/>
              <w:bottom w:val="single" w:sz="4" w:space="0" w:color="auto"/>
              <w:right w:val="single" w:sz="4" w:space="0" w:color="auto"/>
            </w:tcBorders>
            <w:vAlign w:val="center"/>
            <w:hideMark/>
          </w:tcPr>
          <w:p w14:paraId="35B96ED3" w14:textId="77777777" w:rsidR="00537678" w:rsidRDefault="00537678">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S.E.A.F.G. 34/SALA/ESPECIALIZADA</w:t>
            </w:r>
          </w:p>
        </w:tc>
      </w:tr>
      <w:tr w:rsidR="00537678" w14:paraId="06CCB20B" w14:textId="77777777" w:rsidTr="00537678">
        <w:trPr>
          <w:trHeight w:val="238"/>
        </w:trPr>
        <w:tc>
          <w:tcPr>
            <w:tcW w:w="4660" w:type="dxa"/>
            <w:tcBorders>
              <w:top w:val="nil"/>
              <w:left w:val="single" w:sz="4" w:space="0" w:color="auto"/>
              <w:bottom w:val="single" w:sz="4" w:space="0" w:color="auto"/>
              <w:right w:val="single" w:sz="4" w:space="0" w:color="auto"/>
            </w:tcBorders>
            <w:vAlign w:val="center"/>
            <w:hideMark/>
          </w:tcPr>
          <w:p w14:paraId="3BB0C044" w14:textId="77777777" w:rsidR="00537678" w:rsidRDefault="00537678">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P.A.S.E.A. 116/SALA ESPECIALIZADA/2018</w:t>
            </w:r>
          </w:p>
        </w:tc>
      </w:tr>
      <w:tr w:rsidR="00537678" w14:paraId="56EBF0C3" w14:textId="77777777" w:rsidTr="00537678">
        <w:trPr>
          <w:trHeight w:val="140"/>
        </w:trPr>
        <w:tc>
          <w:tcPr>
            <w:tcW w:w="4660" w:type="dxa"/>
            <w:tcBorders>
              <w:top w:val="nil"/>
              <w:left w:val="single" w:sz="4" w:space="0" w:color="auto"/>
              <w:bottom w:val="single" w:sz="4" w:space="0" w:color="auto"/>
              <w:right w:val="single" w:sz="4" w:space="0" w:color="auto"/>
            </w:tcBorders>
            <w:vAlign w:val="center"/>
            <w:hideMark/>
          </w:tcPr>
          <w:p w14:paraId="75D71274" w14:textId="77777777" w:rsidR="00537678" w:rsidRDefault="00537678">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614/SEGUNDA SALA/19</w:t>
            </w:r>
          </w:p>
        </w:tc>
      </w:tr>
      <w:tr w:rsidR="00537678" w14:paraId="3A763D42" w14:textId="77777777" w:rsidTr="00537678">
        <w:trPr>
          <w:trHeight w:val="238"/>
        </w:trPr>
        <w:tc>
          <w:tcPr>
            <w:tcW w:w="4660" w:type="dxa"/>
            <w:tcBorders>
              <w:top w:val="nil"/>
              <w:left w:val="single" w:sz="4" w:space="0" w:color="auto"/>
              <w:bottom w:val="single" w:sz="4" w:space="0" w:color="auto"/>
              <w:right w:val="single" w:sz="4" w:space="0" w:color="auto"/>
            </w:tcBorders>
            <w:vAlign w:val="center"/>
            <w:hideMark/>
          </w:tcPr>
          <w:p w14:paraId="34805629" w14:textId="77777777" w:rsidR="00537678" w:rsidRDefault="00537678">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S.E.A.F.G. 17/SALA ESPECILIZADA/19</w:t>
            </w:r>
          </w:p>
        </w:tc>
      </w:tr>
      <w:tr w:rsidR="00537678" w14:paraId="07B1EDB9" w14:textId="77777777" w:rsidTr="00537678">
        <w:trPr>
          <w:trHeight w:val="140"/>
        </w:trPr>
        <w:tc>
          <w:tcPr>
            <w:tcW w:w="4660" w:type="dxa"/>
            <w:tcBorders>
              <w:top w:val="nil"/>
              <w:left w:val="single" w:sz="4" w:space="0" w:color="auto"/>
              <w:bottom w:val="single" w:sz="4" w:space="0" w:color="auto"/>
              <w:right w:val="single" w:sz="4" w:space="0" w:color="auto"/>
            </w:tcBorders>
            <w:vAlign w:val="center"/>
            <w:hideMark/>
          </w:tcPr>
          <w:p w14:paraId="6518E910" w14:textId="77777777" w:rsidR="00537678" w:rsidRDefault="00537678">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PASEA 56/SALA ESPE/19</w:t>
            </w:r>
          </w:p>
        </w:tc>
      </w:tr>
      <w:tr w:rsidR="00537678" w14:paraId="31316BC4" w14:textId="77777777" w:rsidTr="00537678">
        <w:trPr>
          <w:trHeight w:val="238"/>
        </w:trPr>
        <w:tc>
          <w:tcPr>
            <w:tcW w:w="4660" w:type="dxa"/>
            <w:tcBorders>
              <w:top w:val="nil"/>
              <w:left w:val="single" w:sz="4" w:space="0" w:color="auto"/>
              <w:bottom w:val="single" w:sz="4" w:space="0" w:color="auto"/>
              <w:right w:val="single" w:sz="4" w:space="0" w:color="auto"/>
            </w:tcBorders>
            <w:vAlign w:val="center"/>
            <w:hideMark/>
          </w:tcPr>
          <w:p w14:paraId="4FF97CB1" w14:textId="77777777" w:rsidR="00537678" w:rsidRDefault="00537678">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P.A.S.E.A 98/SALA ESPECIALIZADA/19</w:t>
            </w:r>
          </w:p>
        </w:tc>
      </w:tr>
      <w:tr w:rsidR="00537678" w14:paraId="2DF4F7B0" w14:textId="77777777" w:rsidTr="00537678">
        <w:trPr>
          <w:trHeight w:val="281"/>
        </w:trPr>
        <w:tc>
          <w:tcPr>
            <w:tcW w:w="4660" w:type="dxa"/>
            <w:tcBorders>
              <w:top w:val="nil"/>
              <w:left w:val="single" w:sz="4" w:space="0" w:color="auto"/>
              <w:bottom w:val="single" w:sz="4" w:space="0" w:color="auto"/>
              <w:right w:val="single" w:sz="4" w:space="0" w:color="auto"/>
            </w:tcBorders>
            <w:vAlign w:val="center"/>
            <w:hideMark/>
          </w:tcPr>
          <w:p w14:paraId="50001365" w14:textId="77777777" w:rsidR="00537678" w:rsidRDefault="00537678">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S.E.A.F.G. 27/SALA ESPECIALIZADA/2018</w:t>
            </w:r>
          </w:p>
        </w:tc>
      </w:tr>
    </w:tbl>
    <w:p w14:paraId="6E0033CC" w14:textId="77777777" w:rsidR="00537678" w:rsidRDefault="00537678" w:rsidP="00537678">
      <w:pPr>
        <w:tabs>
          <w:tab w:val="left" w:pos="5595"/>
        </w:tabs>
        <w:jc w:val="both"/>
        <w:rPr>
          <w:rStyle w:val="Textoennegrita"/>
          <w:rFonts w:ascii="Gotham Rounded Bold" w:hAnsi="Gotham Rounded Bold"/>
          <w:color w:val="0070C0"/>
          <w:lang w:eastAsia="es-ES"/>
        </w:rPr>
      </w:pPr>
      <w:r>
        <w:rPr>
          <w:rStyle w:val="Textoennegrita"/>
          <w:rFonts w:ascii="Gotham Rounded Bold" w:hAnsi="Gotham Rounded Bold"/>
          <w:color w:val="0070C0"/>
          <w:sz w:val="20"/>
        </w:rPr>
        <w:t>Programas de prevención.</w:t>
      </w:r>
    </w:p>
    <w:p w14:paraId="18D016FE" w14:textId="77777777" w:rsidR="00537678" w:rsidRDefault="00537678" w:rsidP="00537678">
      <w:pPr>
        <w:tabs>
          <w:tab w:val="left" w:pos="5595"/>
        </w:tabs>
        <w:jc w:val="both"/>
        <w:rPr>
          <w:rStyle w:val="Textoennegrita"/>
          <w:rFonts w:ascii="Gotham Rounded Bold" w:hAnsi="Gotham Rounded Bold"/>
          <w:color w:val="0070C0"/>
          <w:sz w:val="20"/>
        </w:rPr>
      </w:pPr>
    </w:p>
    <w:p w14:paraId="020ED349" w14:textId="77777777" w:rsidR="00537678" w:rsidRDefault="00537678" w:rsidP="00537678">
      <w:pPr>
        <w:spacing w:after="200"/>
        <w:contextualSpacing/>
        <w:jc w:val="both"/>
        <w:rPr>
          <w:rFonts w:ascii="Gotham Rounded Book" w:eastAsiaTheme="minorHAnsi" w:hAnsi="Gotham Rounded Book" w:cs="Arial"/>
          <w:lang w:eastAsia="en-US"/>
        </w:rPr>
      </w:pPr>
      <w:r>
        <w:rPr>
          <w:rFonts w:ascii="Gotham Rounded Book" w:eastAsiaTheme="minorHAnsi" w:hAnsi="Gotham Rounded Book" w:cs="Arial"/>
          <w:sz w:val="20"/>
          <w:lang w:eastAsia="en-US"/>
        </w:rPr>
        <w:t xml:space="preserve">Como parte de los mecanismos de prevención de conductas que pudieran constituir responsabilidades administrativas, se </w:t>
      </w:r>
      <w:r>
        <w:rPr>
          <w:rFonts w:ascii="Gotham Rounded Bold" w:hAnsi="Gotham Rounded Bold"/>
          <w:color w:val="000000"/>
          <w:sz w:val="20"/>
          <w:szCs w:val="20"/>
          <w:lang w:eastAsia="es-MX"/>
        </w:rPr>
        <w:t>capacitó a</w:t>
      </w:r>
      <w:r>
        <w:rPr>
          <w:rFonts w:ascii="Gotham Rounded Book" w:eastAsiaTheme="minorHAnsi" w:hAnsi="Gotham Rounded Book" w:cs="Arial"/>
          <w:sz w:val="20"/>
          <w:lang w:eastAsia="en-US"/>
        </w:rPr>
        <w:t xml:space="preserve"> </w:t>
      </w:r>
      <w:r>
        <w:rPr>
          <w:rFonts w:ascii="Gotham Rounded Bold" w:hAnsi="Gotham Rounded Bold"/>
          <w:color w:val="000000"/>
          <w:sz w:val="20"/>
          <w:szCs w:val="20"/>
          <w:lang w:eastAsia="es-MX"/>
        </w:rPr>
        <w:t xml:space="preserve">109 servidores públicos </w:t>
      </w:r>
      <w:r>
        <w:rPr>
          <w:rFonts w:ascii="Gotham Rounded Book" w:eastAsiaTheme="minorHAnsi" w:hAnsi="Gotham Rounded Book" w:cs="Arial"/>
          <w:sz w:val="20"/>
          <w:lang w:eastAsia="en-US"/>
        </w:rPr>
        <w:t>en materia de “Responsabilidades Administrativas de los Servidores Públicos”, atendiendo a que la misma es una herramienta fundamental para prevenir actos de corrupción, fomentando con ello la transparencia en la función pública.</w:t>
      </w:r>
    </w:p>
    <w:p w14:paraId="0DCC562A" w14:textId="77777777" w:rsidR="00537678" w:rsidRDefault="00537678" w:rsidP="00537678">
      <w:pPr>
        <w:spacing w:after="200"/>
        <w:contextualSpacing/>
        <w:jc w:val="both"/>
        <w:rPr>
          <w:rFonts w:ascii="Gotham Rounded Book" w:eastAsiaTheme="minorHAnsi" w:hAnsi="Gotham Rounded Book" w:cs="Arial"/>
          <w:sz w:val="20"/>
          <w:lang w:eastAsia="en-US"/>
        </w:rPr>
      </w:pPr>
    </w:p>
    <w:p w14:paraId="7312370A" w14:textId="3951946C" w:rsidR="00537678" w:rsidRDefault="00537678" w:rsidP="00537678">
      <w:pPr>
        <w:spacing w:after="200"/>
        <w:contextualSpacing/>
        <w:jc w:val="both"/>
        <w:rPr>
          <w:rFonts w:ascii="Gotham Rounded Book" w:eastAsiaTheme="minorHAnsi" w:hAnsi="Gotham Rounded Book" w:cs="Arial"/>
          <w:sz w:val="20"/>
          <w:lang w:eastAsia="en-US"/>
        </w:rPr>
      </w:pPr>
      <w:r>
        <w:rPr>
          <w:noProof/>
          <w:lang w:eastAsia="es-MX"/>
        </w:rPr>
        <w:drawing>
          <wp:inline distT="0" distB="0" distL="0" distR="0" wp14:anchorId="070E7A16" wp14:editId="44603156">
            <wp:extent cx="5981700" cy="3568700"/>
            <wp:effectExtent l="0" t="0" r="12700" b="12700"/>
            <wp:docPr id="149" name="Gráfico 149"/>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1CD66ACE" w14:textId="77777777" w:rsidR="00537678" w:rsidRDefault="00537678" w:rsidP="00537678">
      <w:pPr>
        <w:spacing w:after="200"/>
        <w:contextualSpacing/>
        <w:jc w:val="both"/>
        <w:rPr>
          <w:rFonts w:ascii="Gotham Rounded Book" w:eastAsiaTheme="minorHAnsi" w:hAnsi="Gotham Rounded Book" w:cs="Arial"/>
          <w:sz w:val="20"/>
          <w:lang w:eastAsia="en-US"/>
        </w:rPr>
      </w:pPr>
    </w:p>
    <w:p w14:paraId="68CC112A" w14:textId="77777777" w:rsidR="00537678" w:rsidRDefault="00537678" w:rsidP="00537678">
      <w:pPr>
        <w:spacing w:after="200"/>
        <w:contextualSpacing/>
        <w:jc w:val="both"/>
        <w:rPr>
          <w:rFonts w:ascii="Gotham Rounded Book" w:eastAsiaTheme="minorHAnsi" w:hAnsi="Gotham Rounded Book" w:cs="Arial"/>
          <w:sz w:val="20"/>
          <w:lang w:eastAsia="en-US"/>
        </w:rPr>
      </w:pPr>
    </w:p>
    <w:p w14:paraId="77BB582A" w14:textId="738CF3AC" w:rsidR="00537678" w:rsidRDefault="00537678" w:rsidP="00537678">
      <w:pPr>
        <w:spacing w:after="200"/>
        <w:contextualSpacing/>
        <w:jc w:val="both"/>
        <w:rPr>
          <w:rFonts w:ascii="Gotham Rounded Book" w:eastAsiaTheme="minorHAnsi" w:hAnsi="Gotham Rounded Book" w:cs="Arial"/>
          <w:sz w:val="20"/>
          <w:lang w:eastAsia="en-US"/>
        </w:rPr>
      </w:pPr>
      <w:r>
        <w:rPr>
          <w:rFonts w:ascii="Gotham Rounded Book" w:eastAsiaTheme="minorHAnsi" w:hAnsi="Gotham Rounded Book" w:cs="Arial"/>
          <w:noProof/>
          <w:sz w:val="20"/>
          <w:lang w:eastAsia="es-MX"/>
        </w:rPr>
        <w:drawing>
          <wp:inline distT="0" distB="0" distL="0" distR="0" wp14:anchorId="516E5A3C" wp14:editId="766749F3">
            <wp:extent cx="5956300" cy="2794000"/>
            <wp:effectExtent l="0" t="0" r="0" b="0"/>
            <wp:docPr id="148" name="Imagen 148" descr="C:\Users\viridiana.marquez\Pictures\CAPACITACIONES\07-10-19\IMG_E5173.JPG"/>
            <wp:cNvGraphicFramePr/>
            <a:graphic xmlns:a="http://schemas.openxmlformats.org/drawingml/2006/main">
              <a:graphicData uri="http://schemas.openxmlformats.org/drawingml/2006/picture">
                <pic:pic xmlns:pic="http://schemas.openxmlformats.org/drawingml/2006/picture">
                  <pic:nvPicPr>
                    <pic:cNvPr id="3" name="Imagen 3" descr="C:\Users\viridiana.marquez\Pictures\CAPACITACIONES\07-10-19\IMG_E5173.JPG"/>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53125" cy="2790825"/>
                    </a:xfrm>
                    <a:prstGeom prst="rect">
                      <a:avLst/>
                    </a:prstGeom>
                    <a:noFill/>
                    <a:ln>
                      <a:noFill/>
                    </a:ln>
                    <a:effectLst>
                      <a:softEdge rad="31750"/>
                    </a:effectLst>
                  </pic:spPr>
                </pic:pic>
              </a:graphicData>
            </a:graphic>
          </wp:inline>
        </w:drawing>
      </w:r>
    </w:p>
    <w:p w14:paraId="69323047" w14:textId="77777777" w:rsidR="00537678" w:rsidRDefault="00537678" w:rsidP="00537678">
      <w:pPr>
        <w:spacing w:after="200"/>
        <w:contextualSpacing/>
        <w:jc w:val="both"/>
        <w:rPr>
          <w:rFonts w:ascii="Gotham Rounded Book" w:eastAsiaTheme="minorHAnsi" w:hAnsi="Gotham Rounded Book" w:cs="Arial"/>
          <w:sz w:val="20"/>
          <w:lang w:eastAsia="en-US"/>
        </w:rPr>
      </w:pPr>
    </w:p>
    <w:p w14:paraId="4572F8B9" w14:textId="723E24F3" w:rsidR="00537678" w:rsidRDefault="00537678" w:rsidP="00537678">
      <w:pPr>
        <w:rPr>
          <w:rFonts w:ascii="Gotham Rounded Bold" w:hAnsi="Gotham Rounded Bold"/>
          <w:color w:val="BF8F00"/>
          <w:sz w:val="20"/>
          <w:szCs w:val="22"/>
          <w:lang w:eastAsia="es-MX"/>
        </w:rPr>
      </w:pPr>
      <w:r>
        <w:rPr>
          <w:noProof/>
          <w:lang w:eastAsia="es-MX"/>
        </w:rPr>
        <w:drawing>
          <wp:anchor distT="0" distB="0" distL="114300" distR="114300" simplePos="0" relativeHeight="251711488" behindDoc="1" locked="0" layoutInCell="1" allowOverlap="1" wp14:anchorId="751B44A5" wp14:editId="5EAB71EB">
            <wp:simplePos x="0" y="0"/>
            <wp:positionH relativeFrom="margin">
              <wp:posOffset>2580640</wp:posOffset>
            </wp:positionH>
            <wp:positionV relativeFrom="paragraph">
              <wp:posOffset>-3175</wp:posOffset>
            </wp:positionV>
            <wp:extent cx="3333750" cy="2057400"/>
            <wp:effectExtent l="0" t="0" r="6350" b="0"/>
            <wp:wrapNone/>
            <wp:docPr id="155" name="Imagen 155" descr="TWVO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TWVO2341"/>
                    <pic:cNvPicPr>
                      <a:picLocks noChangeAspect="1" noChangeArrowheads="1"/>
                    </pic:cNvPicPr>
                  </pic:nvPicPr>
                  <pic:blipFill>
                    <a:blip r:embed="rId77" cstate="print">
                      <a:extLst>
                        <a:ext uri="{28A0092B-C50C-407E-A947-70E740481C1C}">
                          <a14:useLocalDpi xmlns:a14="http://schemas.microsoft.com/office/drawing/2010/main" val="0"/>
                        </a:ext>
                      </a:extLst>
                    </a:blip>
                    <a:srcRect l="9656" t="12721" r="9831" b="21190"/>
                    <a:stretch>
                      <a:fillRect/>
                    </a:stretch>
                  </pic:blipFill>
                  <pic:spPr bwMode="auto">
                    <a:xfrm flipH="1">
                      <a:off x="0" y="0"/>
                      <a:ext cx="3333750" cy="2057400"/>
                    </a:xfrm>
                    <a:prstGeom prst="rect">
                      <a:avLst/>
                    </a:prstGeom>
                    <a:noFill/>
                  </pic:spPr>
                </pic:pic>
              </a:graphicData>
            </a:graphic>
            <wp14:sizeRelH relativeFrom="page">
              <wp14:pctWidth>0</wp14:pctWidth>
            </wp14:sizeRelH>
            <wp14:sizeRelV relativeFrom="page">
              <wp14:pctHeight>0</wp14:pctHeight>
            </wp14:sizeRelV>
          </wp:anchor>
        </w:drawing>
      </w:r>
      <w:r>
        <w:rPr>
          <w:rFonts w:ascii="Gotham Rounded Bold" w:hAnsi="Gotham Rounded Bold"/>
          <w:noProof/>
          <w:color w:val="BF8F00"/>
          <w:sz w:val="20"/>
          <w:szCs w:val="22"/>
          <w:lang w:eastAsia="es-MX"/>
        </w:rPr>
        <w:drawing>
          <wp:inline distT="0" distB="0" distL="0" distR="0" wp14:anchorId="11888B23" wp14:editId="4803BFB7">
            <wp:extent cx="2298700" cy="1968500"/>
            <wp:effectExtent l="0" t="0" r="0" b="0"/>
            <wp:docPr id="147" name="Imagen 147" descr="SZDYE7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SZDYE7962"/>
                    <pic:cNvPicPr>
                      <a:picLocks noChangeAspect="1" noChangeArrowheads="1"/>
                    </pic:cNvPicPr>
                  </pic:nvPicPr>
                  <pic:blipFill>
                    <a:blip r:embed="rId78">
                      <a:extLst>
                        <a:ext uri="{28A0092B-C50C-407E-A947-70E740481C1C}">
                          <a14:useLocalDpi xmlns:a14="http://schemas.microsoft.com/office/drawing/2010/main" val="0"/>
                        </a:ext>
                      </a:extLst>
                    </a:blip>
                    <a:srcRect t="10039" r="2415"/>
                    <a:stretch>
                      <a:fillRect/>
                    </a:stretch>
                  </pic:blipFill>
                  <pic:spPr bwMode="auto">
                    <a:xfrm>
                      <a:off x="0" y="0"/>
                      <a:ext cx="2298700" cy="1968500"/>
                    </a:xfrm>
                    <a:prstGeom prst="rect">
                      <a:avLst/>
                    </a:prstGeom>
                    <a:noFill/>
                    <a:ln>
                      <a:noFill/>
                    </a:ln>
                  </pic:spPr>
                </pic:pic>
              </a:graphicData>
            </a:graphic>
          </wp:inline>
        </w:drawing>
      </w:r>
    </w:p>
    <w:p w14:paraId="66BC9E62" w14:textId="77777777" w:rsidR="00537678" w:rsidRDefault="00537678" w:rsidP="00537678">
      <w:pPr>
        <w:rPr>
          <w:rFonts w:ascii="Gotham Rounded Bold" w:hAnsi="Gotham Rounded Bold"/>
          <w:color w:val="BF8F00"/>
          <w:sz w:val="20"/>
          <w:szCs w:val="22"/>
          <w:lang w:eastAsia="es-MX"/>
        </w:rPr>
      </w:pPr>
    </w:p>
    <w:p w14:paraId="6D14F2E3" w14:textId="77777777" w:rsidR="00537678" w:rsidRDefault="00537678" w:rsidP="00537678">
      <w:pPr>
        <w:spacing w:after="200"/>
        <w:contextualSpacing/>
        <w:jc w:val="both"/>
        <w:rPr>
          <w:rFonts w:ascii="Gotham Rounded Book" w:eastAsia="Calibri" w:hAnsi="Gotham Rounded Book" w:cs="Arial"/>
          <w:color w:val="000000" w:themeColor="text1"/>
          <w:sz w:val="20"/>
          <w:lang w:val="es-ES" w:eastAsia="en-US"/>
        </w:rPr>
      </w:pPr>
    </w:p>
    <w:p w14:paraId="57B6CDC6" w14:textId="77777777" w:rsidR="00537678" w:rsidRDefault="00537678" w:rsidP="00537678">
      <w:pPr>
        <w:spacing w:after="200"/>
        <w:contextualSpacing/>
        <w:jc w:val="both"/>
        <w:rPr>
          <w:rFonts w:ascii="Gotham Rounded Book" w:eastAsiaTheme="minorHAnsi" w:hAnsi="Gotham Rounded Book" w:cs="Arial"/>
          <w:sz w:val="20"/>
          <w:lang w:eastAsia="en-US"/>
        </w:rPr>
      </w:pPr>
      <w:r>
        <w:rPr>
          <w:rFonts w:ascii="Gotham Rounded Book" w:eastAsiaTheme="minorHAnsi" w:hAnsi="Gotham Rounded Book" w:cs="Arial"/>
          <w:sz w:val="20"/>
          <w:lang w:eastAsia="en-US"/>
        </w:rPr>
        <w:t>Dichos servidores públicos (</w:t>
      </w:r>
      <w:r>
        <w:rPr>
          <w:rFonts w:ascii="Gotham Rounded Bold" w:hAnsi="Gotham Rounded Bold"/>
          <w:color w:val="000000"/>
          <w:sz w:val="20"/>
          <w:szCs w:val="20"/>
          <w:lang w:eastAsia="es-MX"/>
        </w:rPr>
        <w:t xml:space="preserve">109) manifestaron su compromiso </w:t>
      </w:r>
      <w:r>
        <w:rPr>
          <w:rFonts w:ascii="Gotham Rounded Book" w:eastAsiaTheme="minorHAnsi" w:hAnsi="Gotham Rounded Book" w:cs="Arial"/>
          <w:sz w:val="20"/>
          <w:lang w:eastAsia="en-US"/>
        </w:rPr>
        <w:t>de salvaguardar los principios rectores que rigen su empleo, cargo o comisión, manifestando además conocer sus obligaciones y prohibiciones que tienen como servidores públicos.</w:t>
      </w:r>
    </w:p>
    <w:p w14:paraId="1B010092" w14:textId="7DB15A4C" w:rsidR="00537678" w:rsidRDefault="00537678" w:rsidP="00537678">
      <w:pPr>
        <w:spacing w:after="200"/>
        <w:contextualSpacing/>
        <w:jc w:val="both"/>
        <w:rPr>
          <w:noProof/>
          <w:lang w:eastAsia="es-MX"/>
        </w:rPr>
      </w:pPr>
      <w:r>
        <w:rPr>
          <w:noProof/>
          <w:lang w:eastAsia="es-MX"/>
        </w:rPr>
        <w:drawing>
          <wp:anchor distT="0" distB="0" distL="114300" distR="114300" simplePos="0" relativeHeight="251713536" behindDoc="1" locked="0" layoutInCell="1" allowOverlap="1" wp14:anchorId="3225623B" wp14:editId="4252CDE3">
            <wp:simplePos x="0" y="0"/>
            <wp:positionH relativeFrom="column">
              <wp:posOffset>137795</wp:posOffset>
            </wp:positionH>
            <wp:positionV relativeFrom="paragraph">
              <wp:posOffset>33020</wp:posOffset>
            </wp:positionV>
            <wp:extent cx="2636520" cy="2466975"/>
            <wp:effectExtent l="0" t="0" r="5080" b="0"/>
            <wp:wrapNone/>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79">
                      <a:extLst>
                        <a:ext uri="{28A0092B-C50C-407E-A947-70E740481C1C}">
                          <a14:useLocalDpi xmlns:a14="http://schemas.microsoft.com/office/drawing/2010/main" val="0"/>
                        </a:ext>
                      </a:extLst>
                    </a:blip>
                    <a:srcRect l="29189" t="21844" r="28700" b="8076"/>
                    <a:stretch>
                      <a:fillRect/>
                    </a:stretch>
                  </pic:blipFill>
                  <pic:spPr bwMode="auto">
                    <a:xfrm>
                      <a:off x="0" y="0"/>
                      <a:ext cx="2636520" cy="246697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s-MX"/>
        </w:rPr>
        <w:drawing>
          <wp:anchor distT="0" distB="0" distL="114300" distR="114300" simplePos="0" relativeHeight="251712512" behindDoc="1" locked="0" layoutInCell="1" allowOverlap="1" wp14:anchorId="5F3647AD" wp14:editId="4EB50B11">
            <wp:simplePos x="0" y="0"/>
            <wp:positionH relativeFrom="column">
              <wp:posOffset>3462020</wp:posOffset>
            </wp:positionH>
            <wp:positionV relativeFrom="paragraph">
              <wp:posOffset>42545</wp:posOffset>
            </wp:positionV>
            <wp:extent cx="2486025" cy="2371725"/>
            <wp:effectExtent l="0" t="0" r="3175" b="3175"/>
            <wp:wrapNone/>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80">
                      <a:extLst>
                        <a:ext uri="{28A0092B-C50C-407E-A947-70E740481C1C}">
                          <a14:useLocalDpi xmlns:a14="http://schemas.microsoft.com/office/drawing/2010/main" val="0"/>
                        </a:ext>
                      </a:extLst>
                    </a:blip>
                    <a:srcRect l="29509" t="21562" r="28860" b="7793"/>
                    <a:stretch>
                      <a:fillRect/>
                    </a:stretch>
                  </pic:blipFill>
                  <pic:spPr bwMode="auto">
                    <a:xfrm>
                      <a:off x="0" y="0"/>
                      <a:ext cx="2486025" cy="2371725"/>
                    </a:xfrm>
                    <a:prstGeom prst="rect">
                      <a:avLst/>
                    </a:prstGeom>
                    <a:noFill/>
                  </pic:spPr>
                </pic:pic>
              </a:graphicData>
            </a:graphic>
            <wp14:sizeRelH relativeFrom="page">
              <wp14:pctWidth>0</wp14:pctWidth>
            </wp14:sizeRelH>
            <wp14:sizeRelV relativeFrom="page">
              <wp14:pctHeight>0</wp14:pctHeight>
            </wp14:sizeRelV>
          </wp:anchor>
        </w:drawing>
      </w:r>
      <w:r>
        <w:rPr>
          <w:rFonts w:ascii="Gotham Rounded Book" w:eastAsiaTheme="minorHAnsi" w:hAnsi="Gotham Rounded Book" w:cs="Arial"/>
          <w:sz w:val="20"/>
          <w:lang w:eastAsia="en-US"/>
        </w:rPr>
        <w:t xml:space="preserve"> </w:t>
      </w:r>
      <w:r>
        <w:rPr>
          <w:noProof/>
          <w:lang w:eastAsia="es-MX"/>
        </w:rPr>
        <w:t xml:space="preserve"> </w:t>
      </w:r>
    </w:p>
    <w:p w14:paraId="107F9A23" w14:textId="77777777" w:rsidR="00537678" w:rsidRDefault="00537678" w:rsidP="00537678">
      <w:pPr>
        <w:spacing w:after="200"/>
        <w:contextualSpacing/>
        <w:jc w:val="both"/>
        <w:rPr>
          <w:noProof/>
          <w:lang w:eastAsia="es-MX"/>
        </w:rPr>
      </w:pPr>
    </w:p>
    <w:p w14:paraId="0A48F3EE" w14:textId="77777777" w:rsidR="00537678" w:rsidRDefault="00537678" w:rsidP="00537678">
      <w:pPr>
        <w:spacing w:after="200"/>
        <w:contextualSpacing/>
        <w:jc w:val="both"/>
        <w:rPr>
          <w:rFonts w:ascii="Gotham Rounded Book" w:eastAsiaTheme="minorHAnsi" w:hAnsi="Gotham Rounded Book" w:cs="Arial"/>
          <w:sz w:val="20"/>
          <w:lang w:eastAsia="en-US"/>
        </w:rPr>
      </w:pPr>
    </w:p>
    <w:p w14:paraId="2BC2A251" w14:textId="77777777" w:rsidR="00537678" w:rsidRDefault="00537678" w:rsidP="00537678">
      <w:pPr>
        <w:spacing w:line="276" w:lineRule="auto"/>
        <w:rPr>
          <w:rFonts w:ascii="Gotham Rounded Bold" w:hAnsi="Gotham Rounded Bold"/>
          <w:b/>
          <w:bCs/>
          <w:color w:val="2E75B5"/>
          <w:sz w:val="20"/>
          <w:szCs w:val="22"/>
          <w:lang w:eastAsia="es-MX"/>
        </w:rPr>
      </w:pPr>
    </w:p>
    <w:p w14:paraId="64D9C162" w14:textId="77777777" w:rsidR="00537678" w:rsidRDefault="00537678" w:rsidP="00537678">
      <w:pPr>
        <w:spacing w:line="276" w:lineRule="auto"/>
        <w:rPr>
          <w:rFonts w:ascii="Gotham Rounded Bold" w:hAnsi="Gotham Rounded Bold"/>
          <w:b/>
          <w:bCs/>
          <w:color w:val="2E75B5"/>
          <w:sz w:val="20"/>
          <w:szCs w:val="22"/>
          <w:lang w:eastAsia="es-MX"/>
        </w:rPr>
      </w:pPr>
    </w:p>
    <w:p w14:paraId="10DCC324" w14:textId="77777777" w:rsidR="00537678" w:rsidRDefault="00537678" w:rsidP="00537678">
      <w:pPr>
        <w:spacing w:line="276" w:lineRule="auto"/>
        <w:rPr>
          <w:rFonts w:ascii="Gotham Rounded Bold" w:hAnsi="Gotham Rounded Bold"/>
          <w:b/>
          <w:bCs/>
          <w:color w:val="2E75B5"/>
          <w:sz w:val="20"/>
          <w:szCs w:val="22"/>
          <w:lang w:eastAsia="es-MX"/>
        </w:rPr>
      </w:pPr>
    </w:p>
    <w:p w14:paraId="0036FD32" w14:textId="77777777" w:rsidR="00537678" w:rsidRDefault="00537678" w:rsidP="00537678">
      <w:pPr>
        <w:spacing w:line="276" w:lineRule="auto"/>
        <w:rPr>
          <w:rFonts w:ascii="Gotham Rounded Bold" w:hAnsi="Gotham Rounded Bold"/>
          <w:b/>
          <w:bCs/>
          <w:color w:val="2E75B5"/>
          <w:sz w:val="20"/>
          <w:szCs w:val="22"/>
          <w:lang w:eastAsia="es-MX"/>
        </w:rPr>
      </w:pPr>
    </w:p>
    <w:p w14:paraId="589C14B8" w14:textId="77777777" w:rsidR="00537678" w:rsidRDefault="00537678" w:rsidP="00537678">
      <w:pPr>
        <w:spacing w:line="276" w:lineRule="auto"/>
        <w:rPr>
          <w:rFonts w:ascii="Gotham Rounded Bold" w:hAnsi="Gotham Rounded Bold"/>
          <w:b/>
          <w:bCs/>
          <w:color w:val="2E75B5"/>
          <w:sz w:val="20"/>
          <w:szCs w:val="22"/>
          <w:lang w:eastAsia="es-MX"/>
        </w:rPr>
      </w:pPr>
    </w:p>
    <w:p w14:paraId="76D3C177" w14:textId="77777777" w:rsidR="00537678" w:rsidRDefault="00537678" w:rsidP="00537678">
      <w:pPr>
        <w:spacing w:line="276" w:lineRule="auto"/>
        <w:rPr>
          <w:rFonts w:ascii="Gotham Rounded Bold" w:hAnsi="Gotham Rounded Bold"/>
          <w:b/>
          <w:bCs/>
          <w:color w:val="2E75B5"/>
          <w:sz w:val="20"/>
          <w:szCs w:val="22"/>
          <w:lang w:eastAsia="es-MX"/>
        </w:rPr>
      </w:pPr>
    </w:p>
    <w:p w14:paraId="34B1ECAA" w14:textId="77777777" w:rsidR="00537678" w:rsidRDefault="00537678" w:rsidP="00537678">
      <w:pPr>
        <w:spacing w:line="276" w:lineRule="auto"/>
        <w:rPr>
          <w:rFonts w:ascii="Gotham Rounded Bold" w:hAnsi="Gotham Rounded Bold"/>
          <w:b/>
          <w:bCs/>
          <w:color w:val="2E75B5"/>
          <w:sz w:val="20"/>
          <w:szCs w:val="22"/>
          <w:lang w:eastAsia="es-MX"/>
        </w:rPr>
      </w:pPr>
    </w:p>
    <w:p w14:paraId="28D1081B" w14:textId="77777777" w:rsidR="00537678" w:rsidRDefault="00537678" w:rsidP="00537678">
      <w:pPr>
        <w:spacing w:line="276" w:lineRule="auto"/>
        <w:rPr>
          <w:rFonts w:ascii="Gotham Rounded Bold" w:hAnsi="Gotham Rounded Bold"/>
          <w:b/>
          <w:bCs/>
          <w:color w:val="2E75B5"/>
          <w:sz w:val="20"/>
          <w:szCs w:val="22"/>
          <w:lang w:eastAsia="es-MX"/>
        </w:rPr>
      </w:pPr>
    </w:p>
    <w:p w14:paraId="7630BF2F" w14:textId="77777777" w:rsidR="00537678" w:rsidRDefault="00537678" w:rsidP="00537678">
      <w:pPr>
        <w:spacing w:line="276" w:lineRule="auto"/>
        <w:rPr>
          <w:rFonts w:ascii="Gotham Rounded Bold" w:hAnsi="Gotham Rounded Bold"/>
          <w:b/>
          <w:bCs/>
          <w:color w:val="2E75B5"/>
          <w:sz w:val="20"/>
          <w:szCs w:val="22"/>
          <w:lang w:eastAsia="es-MX"/>
        </w:rPr>
      </w:pPr>
    </w:p>
    <w:p w14:paraId="472363F0" w14:textId="77777777" w:rsidR="00537678" w:rsidRDefault="00537678" w:rsidP="00537678">
      <w:pPr>
        <w:spacing w:line="276" w:lineRule="auto"/>
        <w:rPr>
          <w:rFonts w:ascii="Gotham Rounded Bold" w:hAnsi="Gotham Rounded Bold"/>
          <w:b/>
          <w:bCs/>
          <w:color w:val="2E75B5"/>
          <w:sz w:val="20"/>
          <w:szCs w:val="22"/>
          <w:lang w:eastAsia="es-MX"/>
        </w:rPr>
      </w:pPr>
    </w:p>
    <w:p w14:paraId="33BDBD63" w14:textId="77777777" w:rsidR="00537678" w:rsidRDefault="00537678" w:rsidP="00537678">
      <w:pPr>
        <w:spacing w:line="276" w:lineRule="auto"/>
        <w:rPr>
          <w:rFonts w:ascii="Gotham Rounded Bold" w:hAnsi="Gotham Rounded Bold"/>
          <w:b/>
          <w:bCs/>
          <w:color w:val="2E75B5"/>
          <w:sz w:val="20"/>
          <w:szCs w:val="22"/>
          <w:lang w:eastAsia="es-MX"/>
        </w:rPr>
      </w:pPr>
    </w:p>
    <w:p w14:paraId="11175895" w14:textId="7E4D8E32" w:rsidR="00537678" w:rsidRDefault="00537678" w:rsidP="00537678">
      <w:pPr>
        <w:spacing w:line="276" w:lineRule="auto"/>
        <w:rPr>
          <w:rFonts w:ascii="Gotham Rounded Bold" w:hAnsi="Gotham Rounded Bold"/>
          <w:b/>
          <w:bCs/>
          <w:color w:val="2E75B5"/>
          <w:sz w:val="20"/>
          <w:szCs w:val="22"/>
          <w:lang w:eastAsia="es-MX"/>
        </w:rPr>
      </w:pPr>
      <w:r>
        <w:rPr>
          <w:noProof/>
          <w:lang w:eastAsia="es-MX"/>
        </w:rPr>
        <w:drawing>
          <wp:anchor distT="0" distB="0" distL="114300" distR="114300" simplePos="0" relativeHeight="251714560" behindDoc="1" locked="0" layoutInCell="1" allowOverlap="1" wp14:anchorId="4068944F" wp14:editId="0B84BCD9">
            <wp:simplePos x="0" y="0"/>
            <wp:positionH relativeFrom="column">
              <wp:posOffset>1757045</wp:posOffset>
            </wp:positionH>
            <wp:positionV relativeFrom="paragraph">
              <wp:posOffset>59690</wp:posOffset>
            </wp:positionV>
            <wp:extent cx="2409825" cy="2314575"/>
            <wp:effectExtent l="0" t="0" r="3175" b="0"/>
            <wp:wrapNone/>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81">
                      <a:extLst>
                        <a:ext uri="{28A0092B-C50C-407E-A947-70E740481C1C}">
                          <a14:useLocalDpi xmlns:a14="http://schemas.microsoft.com/office/drawing/2010/main" val="0"/>
                        </a:ext>
                      </a:extLst>
                    </a:blip>
                    <a:srcRect l="29669" t="21278" r="29977" b="9779"/>
                    <a:stretch>
                      <a:fillRect/>
                    </a:stretch>
                  </pic:blipFill>
                  <pic:spPr bwMode="auto">
                    <a:xfrm>
                      <a:off x="0" y="0"/>
                      <a:ext cx="2409825" cy="2314575"/>
                    </a:xfrm>
                    <a:prstGeom prst="rect">
                      <a:avLst/>
                    </a:prstGeom>
                    <a:noFill/>
                  </pic:spPr>
                </pic:pic>
              </a:graphicData>
            </a:graphic>
            <wp14:sizeRelH relativeFrom="page">
              <wp14:pctWidth>0</wp14:pctWidth>
            </wp14:sizeRelH>
            <wp14:sizeRelV relativeFrom="page">
              <wp14:pctHeight>0</wp14:pctHeight>
            </wp14:sizeRelV>
          </wp:anchor>
        </w:drawing>
      </w:r>
    </w:p>
    <w:p w14:paraId="47AE08E5" w14:textId="77777777" w:rsidR="00537678" w:rsidRDefault="00537678" w:rsidP="00537678">
      <w:pPr>
        <w:spacing w:line="276" w:lineRule="auto"/>
        <w:rPr>
          <w:rFonts w:ascii="Gotham Rounded Bold" w:hAnsi="Gotham Rounded Bold"/>
          <w:b/>
          <w:bCs/>
          <w:color w:val="2E75B5"/>
          <w:sz w:val="20"/>
          <w:szCs w:val="22"/>
          <w:lang w:eastAsia="es-MX"/>
        </w:rPr>
      </w:pPr>
    </w:p>
    <w:p w14:paraId="7A981EF1" w14:textId="77777777" w:rsidR="00537678" w:rsidRDefault="00537678" w:rsidP="00537678">
      <w:pPr>
        <w:spacing w:line="276" w:lineRule="auto"/>
        <w:rPr>
          <w:rFonts w:ascii="Gotham Rounded Bold" w:hAnsi="Gotham Rounded Bold"/>
          <w:b/>
          <w:bCs/>
          <w:color w:val="2E75B5"/>
          <w:sz w:val="20"/>
          <w:szCs w:val="22"/>
          <w:lang w:eastAsia="es-MX"/>
        </w:rPr>
      </w:pPr>
    </w:p>
    <w:p w14:paraId="38E7F704" w14:textId="77777777" w:rsidR="00537678" w:rsidRDefault="00537678" w:rsidP="00537678">
      <w:pPr>
        <w:spacing w:line="276" w:lineRule="auto"/>
        <w:rPr>
          <w:rFonts w:ascii="Gotham Rounded Bold" w:hAnsi="Gotham Rounded Bold"/>
          <w:b/>
          <w:bCs/>
          <w:color w:val="2E75B5"/>
          <w:sz w:val="20"/>
          <w:szCs w:val="22"/>
          <w:lang w:eastAsia="es-MX"/>
        </w:rPr>
      </w:pPr>
    </w:p>
    <w:p w14:paraId="35FC2AD9" w14:textId="77777777" w:rsidR="00537678" w:rsidRDefault="00537678" w:rsidP="00537678">
      <w:pPr>
        <w:spacing w:line="276" w:lineRule="auto"/>
        <w:rPr>
          <w:rFonts w:ascii="Gotham Rounded Bold" w:hAnsi="Gotham Rounded Bold"/>
          <w:b/>
          <w:bCs/>
          <w:color w:val="2E75B5"/>
          <w:sz w:val="20"/>
          <w:szCs w:val="22"/>
          <w:lang w:eastAsia="es-MX"/>
        </w:rPr>
      </w:pPr>
    </w:p>
    <w:p w14:paraId="26048ADE" w14:textId="77777777" w:rsidR="00537678" w:rsidRDefault="00537678" w:rsidP="00537678">
      <w:pPr>
        <w:spacing w:line="276" w:lineRule="auto"/>
        <w:rPr>
          <w:rFonts w:ascii="Gotham Rounded Bold" w:hAnsi="Gotham Rounded Bold"/>
          <w:b/>
          <w:bCs/>
          <w:color w:val="2E75B5"/>
          <w:sz w:val="20"/>
          <w:szCs w:val="22"/>
          <w:lang w:eastAsia="es-MX"/>
        </w:rPr>
      </w:pPr>
    </w:p>
    <w:p w14:paraId="17503DCB" w14:textId="77777777" w:rsidR="00537678" w:rsidRDefault="00537678" w:rsidP="00537678">
      <w:pPr>
        <w:spacing w:line="276" w:lineRule="auto"/>
        <w:rPr>
          <w:rFonts w:ascii="Gotham Rounded Bold" w:hAnsi="Gotham Rounded Bold"/>
          <w:b/>
          <w:bCs/>
          <w:color w:val="2E75B5"/>
          <w:sz w:val="20"/>
          <w:szCs w:val="22"/>
          <w:lang w:eastAsia="es-MX"/>
        </w:rPr>
      </w:pPr>
    </w:p>
    <w:p w14:paraId="7C5F51BC" w14:textId="77777777" w:rsidR="00537678" w:rsidRDefault="00537678" w:rsidP="00537678">
      <w:pPr>
        <w:spacing w:line="276" w:lineRule="auto"/>
        <w:rPr>
          <w:rFonts w:ascii="Gotham Rounded Bold" w:hAnsi="Gotham Rounded Bold"/>
          <w:b/>
          <w:bCs/>
          <w:color w:val="2E75B5"/>
          <w:sz w:val="20"/>
          <w:szCs w:val="22"/>
          <w:lang w:eastAsia="es-MX"/>
        </w:rPr>
      </w:pPr>
    </w:p>
    <w:p w14:paraId="6FCF93F4" w14:textId="77777777" w:rsidR="00537678" w:rsidRDefault="00537678" w:rsidP="00537678">
      <w:pPr>
        <w:spacing w:line="276" w:lineRule="auto"/>
        <w:rPr>
          <w:rFonts w:ascii="Gotham Rounded Bold" w:hAnsi="Gotham Rounded Bold"/>
          <w:b/>
          <w:bCs/>
          <w:color w:val="2E75B5"/>
          <w:sz w:val="20"/>
          <w:szCs w:val="22"/>
          <w:lang w:eastAsia="es-MX"/>
        </w:rPr>
      </w:pPr>
    </w:p>
    <w:p w14:paraId="096BDED2" w14:textId="77777777" w:rsidR="00537678" w:rsidRDefault="00537678" w:rsidP="00537678">
      <w:pPr>
        <w:spacing w:line="276" w:lineRule="auto"/>
        <w:rPr>
          <w:rFonts w:ascii="Gotham Rounded Bold" w:hAnsi="Gotham Rounded Bold"/>
          <w:b/>
          <w:bCs/>
          <w:color w:val="2E75B5"/>
          <w:sz w:val="20"/>
          <w:szCs w:val="22"/>
          <w:lang w:eastAsia="es-MX"/>
        </w:rPr>
      </w:pPr>
    </w:p>
    <w:p w14:paraId="0A4FD66A" w14:textId="77777777" w:rsidR="00537678" w:rsidRDefault="00537678" w:rsidP="00537678">
      <w:pPr>
        <w:spacing w:line="276" w:lineRule="auto"/>
        <w:rPr>
          <w:rFonts w:ascii="Gotham Rounded Bold" w:hAnsi="Gotham Rounded Bold"/>
          <w:b/>
          <w:bCs/>
          <w:color w:val="2E75B5"/>
          <w:sz w:val="20"/>
          <w:szCs w:val="22"/>
          <w:lang w:eastAsia="es-MX"/>
        </w:rPr>
      </w:pPr>
    </w:p>
    <w:p w14:paraId="33E155DC" w14:textId="77777777" w:rsidR="00537678" w:rsidRDefault="00537678" w:rsidP="00537678">
      <w:pPr>
        <w:spacing w:line="276" w:lineRule="auto"/>
        <w:rPr>
          <w:rFonts w:ascii="Gotham Rounded Bold" w:hAnsi="Gotham Rounded Bold"/>
          <w:b/>
          <w:bCs/>
          <w:color w:val="2E75B5"/>
          <w:sz w:val="20"/>
          <w:szCs w:val="22"/>
          <w:lang w:eastAsia="es-MX"/>
        </w:rPr>
      </w:pPr>
    </w:p>
    <w:p w14:paraId="66A798FC" w14:textId="77777777" w:rsidR="00537678" w:rsidRDefault="00537678" w:rsidP="00537678">
      <w:pPr>
        <w:spacing w:line="276" w:lineRule="auto"/>
        <w:rPr>
          <w:rFonts w:ascii="Gotham Rounded Bold" w:hAnsi="Gotham Rounded Bold"/>
          <w:b/>
          <w:bCs/>
          <w:color w:val="2E75B5"/>
          <w:sz w:val="20"/>
          <w:szCs w:val="22"/>
          <w:lang w:eastAsia="es-MX"/>
        </w:rPr>
      </w:pPr>
    </w:p>
    <w:p w14:paraId="4474D4D6" w14:textId="77777777" w:rsidR="00662C2B" w:rsidRDefault="00662C2B" w:rsidP="003546AB">
      <w:pPr>
        <w:spacing w:line="276" w:lineRule="auto"/>
        <w:rPr>
          <w:rFonts w:ascii="Gotham Rounded Book" w:hAnsi="Gotham Rounded Book" w:cs="Arial"/>
          <w:szCs w:val="22"/>
        </w:rPr>
      </w:pPr>
    </w:p>
    <w:p w14:paraId="4C22DACE" w14:textId="4C29768E" w:rsidR="0075593F" w:rsidRPr="00E73129" w:rsidRDefault="0075593F" w:rsidP="0075593F">
      <w:pPr>
        <w:pStyle w:val="Estilo1"/>
        <w:jc w:val="both"/>
        <w:rPr>
          <w:color w:val="00B050"/>
          <w:sz w:val="32"/>
          <w:szCs w:val="30"/>
        </w:rPr>
      </w:pPr>
      <w:bookmarkStart w:id="40" w:name="_Toc8741009"/>
      <w:r w:rsidRPr="00E73129">
        <w:rPr>
          <w:color w:val="00B050"/>
          <w:sz w:val="32"/>
          <w:szCs w:val="30"/>
        </w:rPr>
        <w:t>Dirección de Auditoría de Obra Pública.</w:t>
      </w:r>
      <w:bookmarkEnd w:id="40"/>
    </w:p>
    <w:p w14:paraId="0E07610D" w14:textId="77777777" w:rsidR="0075593F" w:rsidRDefault="0075593F" w:rsidP="003546AB">
      <w:pPr>
        <w:spacing w:line="276" w:lineRule="auto"/>
        <w:rPr>
          <w:rFonts w:ascii="Gotham Rounded Book" w:hAnsi="Gotham Rounded Book" w:cs="Arial"/>
          <w:szCs w:val="22"/>
        </w:rPr>
      </w:pPr>
    </w:p>
    <w:p w14:paraId="44041187" w14:textId="12812A16" w:rsidR="00D30C00" w:rsidRDefault="00D30C00" w:rsidP="00D30C00">
      <w:pPr>
        <w:spacing w:line="276" w:lineRule="auto"/>
        <w:jc w:val="both"/>
        <w:rPr>
          <w:rStyle w:val="Textoennegrita"/>
          <w:rFonts w:ascii="Gotham Rounded Bold" w:hAnsi="Gotham Rounded Bold"/>
          <w:color w:val="2E74B5" w:themeColor="accent1" w:themeShade="BF"/>
          <w:sz w:val="20"/>
          <w:lang w:eastAsia="es-ES"/>
        </w:rPr>
      </w:pPr>
      <w:r w:rsidRPr="001E397C">
        <w:rPr>
          <w:rStyle w:val="Textoennegrita"/>
          <w:rFonts w:ascii="Gotham Rounded Bold" w:hAnsi="Gotham Rounded Bold"/>
          <w:b w:val="0"/>
          <w:color w:val="BF8F00" w:themeColor="accent4" w:themeShade="BF"/>
          <w:sz w:val="20"/>
          <w:lang w:eastAsia="es-ES"/>
        </w:rPr>
        <w:t>C</w:t>
      </w:r>
      <w:r w:rsidRPr="001E397C">
        <w:rPr>
          <w:rStyle w:val="Textoennegrita"/>
          <w:rFonts w:ascii="Gotham Rounded Bold" w:hAnsi="Gotham Rounded Bold"/>
          <w:color w:val="BF8F00" w:themeColor="accent4" w:themeShade="BF"/>
          <w:sz w:val="20"/>
          <w:lang w:eastAsia="es-ES"/>
        </w:rPr>
        <w:t xml:space="preserve">omponente 27.  </w:t>
      </w:r>
      <w:r w:rsidRPr="001E397C">
        <w:rPr>
          <w:rStyle w:val="Textoennegrita"/>
          <w:rFonts w:ascii="Gotham Rounded Bold" w:hAnsi="Gotham Rounded Bold"/>
          <w:color w:val="2E74B5" w:themeColor="accent1" w:themeShade="BF"/>
          <w:sz w:val="20"/>
          <w:lang w:eastAsia="es-ES"/>
        </w:rPr>
        <w:t>Auditorías a obra pública y servicios relacionados; finiquitadas, en proceso de ejecución, y de proyecto y costos, con acompañamiento a las Dependencias y Entidades, ejecutadas</w:t>
      </w:r>
      <w:r w:rsidR="00AE1AAA">
        <w:rPr>
          <w:rStyle w:val="Textoennegrita"/>
          <w:rFonts w:ascii="Gotham Rounded Bold" w:hAnsi="Gotham Rounded Bold"/>
          <w:color w:val="2E74B5" w:themeColor="accent1" w:themeShade="BF"/>
          <w:sz w:val="20"/>
          <w:lang w:eastAsia="es-ES"/>
        </w:rPr>
        <w:t>.</w:t>
      </w:r>
    </w:p>
    <w:p w14:paraId="00385507" w14:textId="77777777" w:rsidR="00AE1AAA" w:rsidRPr="001E397C" w:rsidRDefault="00AE1AAA" w:rsidP="00D30C00">
      <w:pPr>
        <w:spacing w:line="276" w:lineRule="auto"/>
        <w:jc w:val="both"/>
        <w:rPr>
          <w:rStyle w:val="Textoennegrita"/>
          <w:rFonts w:ascii="Gotham Rounded Bold" w:hAnsi="Gotham Rounded Bold"/>
          <w:color w:val="2E74B5" w:themeColor="accent1" w:themeShade="BF"/>
          <w:sz w:val="20"/>
          <w:lang w:eastAsia="es-ES"/>
        </w:rPr>
      </w:pPr>
    </w:p>
    <w:p w14:paraId="4114C3A5" w14:textId="77777777" w:rsidR="00AE1AAA" w:rsidRDefault="00AE1AAA" w:rsidP="00AE1AAA">
      <w:pPr>
        <w:jc w:val="both"/>
        <w:rPr>
          <w:rFonts w:ascii="Gotham Rounded Book" w:hAnsi="Gotham Rounded Book" w:cs="Arial"/>
          <w:sz w:val="20"/>
          <w:szCs w:val="22"/>
        </w:rPr>
      </w:pPr>
      <w:r w:rsidRPr="00BA3E66">
        <w:rPr>
          <w:rFonts w:ascii="Gotham Rounded Book" w:hAnsi="Gotham Rounded Book" w:cs="Arial"/>
          <w:sz w:val="20"/>
          <w:szCs w:val="22"/>
        </w:rPr>
        <w:t xml:space="preserve">En el presente periodo se notificó el inicio de </w:t>
      </w:r>
      <w:r w:rsidRPr="00CD52B2">
        <w:rPr>
          <w:rFonts w:ascii="Gotham Rounded Bold" w:hAnsi="Gotham Rounded Bold" w:cs="Arial"/>
          <w:b/>
          <w:sz w:val="20"/>
          <w:szCs w:val="22"/>
        </w:rPr>
        <w:t>1</w:t>
      </w:r>
      <w:r>
        <w:rPr>
          <w:rFonts w:ascii="Gotham Rounded Bold" w:hAnsi="Gotham Rounded Bold" w:cs="Arial"/>
          <w:b/>
          <w:sz w:val="20"/>
          <w:szCs w:val="22"/>
        </w:rPr>
        <w:t>4</w:t>
      </w:r>
      <w:r w:rsidRPr="00BA3E66">
        <w:rPr>
          <w:rFonts w:ascii="Gotham Rounded Bold" w:hAnsi="Gotham Rounded Bold" w:cs="Arial"/>
          <w:b/>
          <w:sz w:val="20"/>
          <w:szCs w:val="22"/>
        </w:rPr>
        <w:t xml:space="preserve"> </w:t>
      </w:r>
      <w:r w:rsidRPr="00BA3E66">
        <w:rPr>
          <w:rFonts w:ascii="Gotham Rounded Book" w:hAnsi="Gotham Rounded Book" w:cs="Arial"/>
          <w:sz w:val="20"/>
          <w:szCs w:val="22"/>
        </w:rPr>
        <w:t>auditoría</w:t>
      </w:r>
      <w:r>
        <w:rPr>
          <w:rFonts w:ascii="Gotham Rounded Book" w:hAnsi="Gotham Rounded Book" w:cs="Arial"/>
          <w:sz w:val="20"/>
          <w:szCs w:val="22"/>
        </w:rPr>
        <w:t xml:space="preserve">s de las cuales </w:t>
      </w:r>
      <w:r w:rsidRPr="00CD52B2">
        <w:rPr>
          <w:rFonts w:ascii="Gotham Rounded Bold" w:hAnsi="Gotham Rounded Bold" w:cs="Arial"/>
          <w:b/>
          <w:sz w:val="20"/>
          <w:szCs w:val="22"/>
        </w:rPr>
        <w:t>10</w:t>
      </w:r>
      <w:r>
        <w:rPr>
          <w:rFonts w:ascii="Gotham Rounded Book" w:hAnsi="Gotham Rounded Book" w:cs="Arial"/>
          <w:sz w:val="20"/>
          <w:szCs w:val="22"/>
        </w:rPr>
        <w:t xml:space="preserve"> están dirigidas al Sitema de Agua Potable y Alcantarillado de León SAPAL; </w:t>
      </w:r>
      <w:r w:rsidRPr="00CD52B2">
        <w:rPr>
          <w:rFonts w:ascii="Gotham Rounded Bold" w:hAnsi="Gotham Rounded Bold" w:cs="Arial"/>
          <w:b/>
          <w:sz w:val="20"/>
          <w:szCs w:val="22"/>
        </w:rPr>
        <w:t>1</w:t>
      </w:r>
      <w:r>
        <w:rPr>
          <w:rFonts w:ascii="Gotham Rounded Book" w:hAnsi="Gotham Rounded Book" w:cs="Arial"/>
          <w:sz w:val="20"/>
          <w:szCs w:val="22"/>
        </w:rPr>
        <w:t xml:space="preserve"> a la Dirección General de Obra Pública y </w:t>
      </w:r>
      <w:r w:rsidRPr="000B12EF">
        <w:rPr>
          <w:rFonts w:ascii="Gotham Rounded Bold" w:hAnsi="Gotham Rounded Bold" w:cs="Arial"/>
          <w:b/>
          <w:sz w:val="20"/>
          <w:szCs w:val="22"/>
        </w:rPr>
        <w:t xml:space="preserve">3 </w:t>
      </w:r>
      <w:r w:rsidRPr="000B12EF">
        <w:rPr>
          <w:rFonts w:ascii="Gotham Rounded Book" w:hAnsi="Gotham Rounded Book" w:cs="Arial"/>
          <w:sz w:val="20"/>
          <w:szCs w:val="22"/>
        </w:rPr>
        <w:t xml:space="preserve">a la Dirección General de Desarrollo Urbano, </w:t>
      </w:r>
      <w:r w:rsidRPr="00BA3E66">
        <w:rPr>
          <w:rFonts w:ascii="Gotham Rounded Book" w:hAnsi="Gotham Rounded Book" w:cs="Arial"/>
          <w:sz w:val="20"/>
          <w:szCs w:val="22"/>
        </w:rPr>
        <w:t xml:space="preserve">con lo cual se cuenta con un total de </w:t>
      </w:r>
      <w:r>
        <w:rPr>
          <w:rFonts w:ascii="Gotham Rounded Bold" w:hAnsi="Gotham Rounded Bold" w:cs="Arial"/>
          <w:b/>
          <w:sz w:val="20"/>
          <w:szCs w:val="22"/>
        </w:rPr>
        <w:t>65</w:t>
      </w:r>
      <w:r w:rsidRPr="00BA3E66">
        <w:rPr>
          <w:rFonts w:ascii="Gotham Rounded Bold" w:hAnsi="Gotham Rounded Bold" w:cs="Arial"/>
          <w:b/>
          <w:sz w:val="20"/>
          <w:szCs w:val="22"/>
        </w:rPr>
        <w:t xml:space="preserve"> </w:t>
      </w:r>
      <w:r w:rsidRPr="00BA3E66">
        <w:rPr>
          <w:rFonts w:ascii="Gotham Rounded Book" w:hAnsi="Gotham Rounded Book" w:cs="Arial"/>
          <w:sz w:val="20"/>
          <w:szCs w:val="22"/>
        </w:rPr>
        <w:t>auditorías notificadas</w:t>
      </w:r>
      <w:r>
        <w:rPr>
          <w:rFonts w:ascii="Gotham Rounded Book" w:hAnsi="Gotham Rounded Book" w:cs="Arial"/>
          <w:sz w:val="20"/>
          <w:szCs w:val="22"/>
        </w:rPr>
        <w:t xml:space="preserve"> e iniciadas</w:t>
      </w:r>
      <w:r w:rsidRPr="00BA3E66">
        <w:rPr>
          <w:rFonts w:ascii="Gotham Rounded Book" w:hAnsi="Gotham Rounded Book" w:cs="Arial"/>
          <w:sz w:val="20"/>
          <w:szCs w:val="22"/>
        </w:rPr>
        <w:t xml:space="preserve">, </w:t>
      </w:r>
      <w:r>
        <w:rPr>
          <w:rFonts w:ascii="Gotham Rounded Book" w:hAnsi="Gotham Rounded Book" w:cs="Arial"/>
          <w:sz w:val="20"/>
          <w:szCs w:val="22"/>
        </w:rPr>
        <w:t>por lo que se dá cumplimiento al 100% de la meta programada.</w:t>
      </w:r>
    </w:p>
    <w:p w14:paraId="54A271AC" w14:textId="77777777" w:rsidR="00AE1AAA" w:rsidRDefault="00AE1AAA" w:rsidP="00AE1AAA">
      <w:pPr>
        <w:jc w:val="both"/>
        <w:rPr>
          <w:rFonts w:ascii="Gotham Rounded Book" w:hAnsi="Gotham Rounded Book" w:cs="Arial"/>
          <w:sz w:val="20"/>
          <w:szCs w:val="22"/>
        </w:rPr>
      </w:pPr>
    </w:p>
    <w:p w14:paraId="76EFC06D" w14:textId="77777777" w:rsidR="00AE1AAA" w:rsidRDefault="00AE1AAA" w:rsidP="00AE1AAA">
      <w:pPr>
        <w:jc w:val="both"/>
        <w:rPr>
          <w:rFonts w:ascii="Gotham Rounded Book" w:hAnsi="Gotham Rounded Book" w:cs="Arial"/>
          <w:sz w:val="20"/>
          <w:szCs w:val="22"/>
        </w:rPr>
      </w:pPr>
    </w:p>
    <w:tbl>
      <w:tblPr>
        <w:tblStyle w:val="Tablaconcuadrcula"/>
        <w:tblW w:w="0" w:type="auto"/>
        <w:tblLook w:val="04A0" w:firstRow="1" w:lastRow="0" w:firstColumn="1" w:lastColumn="0" w:noHBand="0" w:noVBand="1"/>
      </w:tblPr>
      <w:tblGrid>
        <w:gridCol w:w="562"/>
        <w:gridCol w:w="4111"/>
        <w:gridCol w:w="2268"/>
        <w:gridCol w:w="2453"/>
      </w:tblGrid>
      <w:tr w:rsidR="00AE1AAA" w:rsidRPr="00590F25" w14:paraId="730A643C" w14:textId="77777777" w:rsidTr="005407DB">
        <w:trPr>
          <w:trHeight w:val="250"/>
        </w:trPr>
        <w:tc>
          <w:tcPr>
            <w:tcW w:w="9394" w:type="dxa"/>
            <w:gridSpan w:val="4"/>
            <w:shd w:val="clear" w:color="auto" w:fill="1F3864" w:themeFill="accent5" w:themeFillShade="80"/>
          </w:tcPr>
          <w:p w14:paraId="66B619D8" w14:textId="77777777" w:rsidR="00AE1AAA" w:rsidRPr="00590F25" w:rsidRDefault="00AE1AAA" w:rsidP="005407DB">
            <w:pPr>
              <w:jc w:val="center"/>
              <w:rPr>
                <w:rFonts w:ascii="Gotham Rounded Book" w:hAnsi="Gotham Rounded Book" w:cs="Arial"/>
                <w:color w:val="FFFFFF" w:themeColor="background1"/>
                <w:sz w:val="14"/>
                <w:szCs w:val="16"/>
              </w:rPr>
            </w:pPr>
            <w:r w:rsidRPr="00590F25">
              <w:rPr>
                <w:rFonts w:ascii="Gotham Rounded Book" w:hAnsi="Gotham Rounded Book" w:cs="Arial"/>
                <w:b/>
                <w:color w:val="FFFFFF" w:themeColor="background1"/>
                <w:sz w:val="14"/>
                <w:szCs w:val="16"/>
              </w:rPr>
              <w:t>AUDITORÍAS NOTIFICADAS EN EL PRESENTE BIMESTRE</w:t>
            </w:r>
          </w:p>
        </w:tc>
      </w:tr>
      <w:tr w:rsidR="00AE1AAA" w:rsidRPr="00590F25" w14:paraId="01DFEE8F" w14:textId="77777777" w:rsidTr="005407DB">
        <w:trPr>
          <w:trHeight w:val="254"/>
        </w:trPr>
        <w:tc>
          <w:tcPr>
            <w:tcW w:w="562" w:type="dxa"/>
            <w:shd w:val="clear" w:color="auto" w:fill="1F3864" w:themeFill="accent5" w:themeFillShade="80"/>
          </w:tcPr>
          <w:p w14:paraId="70B439CB" w14:textId="77777777" w:rsidR="00AE1AAA" w:rsidRPr="00590F25" w:rsidRDefault="00AE1AAA" w:rsidP="005407DB">
            <w:pPr>
              <w:jc w:val="center"/>
              <w:rPr>
                <w:rFonts w:ascii="Gotham Rounded Book" w:hAnsi="Gotham Rounded Book" w:cs="Arial"/>
                <w:color w:val="FFFFFF" w:themeColor="background1"/>
                <w:sz w:val="14"/>
                <w:szCs w:val="16"/>
              </w:rPr>
            </w:pPr>
            <w:r w:rsidRPr="00590F25">
              <w:rPr>
                <w:rFonts w:ascii="Gotham Rounded Book" w:hAnsi="Gotham Rounded Book" w:cs="Arial"/>
                <w:color w:val="FFFFFF" w:themeColor="background1"/>
                <w:sz w:val="14"/>
                <w:szCs w:val="16"/>
              </w:rPr>
              <w:t>No.</w:t>
            </w:r>
          </w:p>
        </w:tc>
        <w:tc>
          <w:tcPr>
            <w:tcW w:w="4111" w:type="dxa"/>
            <w:shd w:val="clear" w:color="auto" w:fill="1F3864" w:themeFill="accent5" w:themeFillShade="80"/>
          </w:tcPr>
          <w:p w14:paraId="4D1A2572" w14:textId="77777777" w:rsidR="00AE1AAA" w:rsidRPr="00590F25" w:rsidRDefault="00AE1AAA" w:rsidP="005407DB">
            <w:pPr>
              <w:jc w:val="center"/>
              <w:rPr>
                <w:rFonts w:ascii="Gotham Rounded Book" w:hAnsi="Gotham Rounded Book" w:cs="Arial"/>
                <w:b/>
                <w:color w:val="FFFFFF" w:themeColor="background1"/>
                <w:sz w:val="14"/>
                <w:szCs w:val="16"/>
              </w:rPr>
            </w:pPr>
            <w:r w:rsidRPr="00590F25">
              <w:rPr>
                <w:rFonts w:ascii="Gotham Rounded Book" w:hAnsi="Gotham Rounded Book" w:cs="Arial"/>
                <w:b/>
                <w:color w:val="FFFFFF" w:themeColor="background1"/>
                <w:sz w:val="14"/>
                <w:szCs w:val="16"/>
              </w:rPr>
              <w:t>Nombre de la obra</w:t>
            </w:r>
          </w:p>
        </w:tc>
        <w:tc>
          <w:tcPr>
            <w:tcW w:w="2268" w:type="dxa"/>
            <w:shd w:val="clear" w:color="auto" w:fill="1F3864" w:themeFill="accent5" w:themeFillShade="80"/>
          </w:tcPr>
          <w:p w14:paraId="7F1B5443" w14:textId="77777777" w:rsidR="00AE1AAA" w:rsidRPr="00590F25" w:rsidRDefault="00AE1AAA" w:rsidP="005407DB">
            <w:pPr>
              <w:jc w:val="center"/>
              <w:rPr>
                <w:rFonts w:ascii="Gotham Rounded Book" w:hAnsi="Gotham Rounded Book" w:cs="Arial"/>
                <w:b/>
                <w:color w:val="FFFFFF" w:themeColor="background1"/>
                <w:sz w:val="14"/>
                <w:szCs w:val="16"/>
              </w:rPr>
            </w:pPr>
            <w:r w:rsidRPr="00590F25">
              <w:rPr>
                <w:rFonts w:ascii="Gotham Rounded Book" w:hAnsi="Gotham Rounded Book" w:cs="Arial"/>
                <w:b/>
                <w:color w:val="FFFFFF" w:themeColor="background1"/>
                <w:sz w:val="14"/>
                <w:szCs w:val="16"/>
              </w:rPr>
              <w:t>Tipo de auditoría</w:t>
            </w:r>
          </w:p>
        </w:tc>
        <w:tc>
          <w:tcPr>
            <w:tcW w:w="2453" w:type="dxa"/>
            <w:shd w:val="clear" w:color="auto" w:fill="1F3864" w:themeFill="accent5" w:themeFillShade="80"/>
          </w:tcPr>
          <w:p w14:paraId="567C83FA" w14:textId="77777777" w:rsidR="00AE1AAA" w:rsidRPr="00590F25" w:rsidRDefault="00AE1AAA" w:rsidP="005407DB">
            <w:pPr>
              <w:jc w:val="center"/>
              <w:rPr>
                <w:rFonts w:ascii="Gotham Rounded Book" w:hAnsi="Gotham Rounded Book" w:cs="Arial"/>
                <w:b/>
                <w:color w:val="FFFFFF" w:themeColor="background1"/>
                <w:sz w:val="14"/>
                <w:szCs w:val="16"/>
              </w:rPr>
            </w:pPr>
            <w:r w:rsidRPr="00590F25">
              <w:rPr>
                <w:rFonts w:ascii="Gotham Rounded Book" w:hAnsi="Gotham Rounded Book" w:cs="Arial"/>
                <w:b/>
                <w:color w:val="FFFFFF" w:themeColor="background1"/>
                <w:sz w:val="14"/>
                <w:szCs w:val="16"/>
              </w:rPr>
              <w:t>Dependencia auditada</w:t>
            </w:r>
          </w:p>
        </w:tc>
      </w:tr>
      <w:tr w:rsidR="00AE1AAA" w:rsidRPr="00590F25" w14:paraId="1B0AAF1A" w14:textId="77777777" w:rsidTr="005407DB">
        <w:trPr>
          <w:trHeight w:val="403"/>
        </w:trPr>
        <w:tc>
          <w:tcPr>
            <w:tcW w:w="562" w:type="dxa"/>
            <w:shd w:val="clear" w:color="auto" w:fill="auto"/>
          </w:tcPr>
          <w:p w14:paraId="06CF842C"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620E4382" w14:textId="77777777" w:rsidR="00AE1AAA" w:rsidRPr="009E1370" w:rsidRDefault="00AE1AAA" w:rsidP="005407DB">
            <w:pPr>
              <w:jc w:val="center"/>
              <w:rPr>
                <w:rFonts w:ascii="Gotham Rounded Book" w:hAnsi="Gotham Rounded Book" w:cs="Arial"/>
                <w:sz w:val="14"/>
                <w:szCs w:val="16"/>
              </w:rPr>
            </w:pPr>
            <w:r w:rsidRPr="00FF548A">
              <w:rPr>
                <w:rFonts w:ascii="Gotham Rounded Book" w:hAnsi="Gotham Rounded Book" w:cs="Arial"/>
                <w:sz w:val="14"/>
                <w:szCs w:val="16"/>
              </w:rPr>
              <w:t>«CONSTRUCCION DE LA LINEA DE AGUA TRATADA DE BLVD. SAN CRISPIN A AV. LA MERCED»</w:t>
            </w:r>
          </w:p>
        </w:tc>
        <w:tc>
          <w:tcPr>
            <w:tcW w:w="2268" w:type="dxa"/>
            <w:shd w:val="clear" w:color="auto" w:fill="auto"/>
          </w:tcPr>
          <w:p w14:paraId="5840B38C"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FINIQUITADA</w:t>
            </w:r>
          </w:p>
        </w:tc>
        <w:tc>
          <w:tcPr>
            <w:tcW w:w="2453" w:type="dxa"/>
            <w:shd w:val="clear" w:color="auto" w:fill="auto"/>
          </w:tcPr>
          <w:p w14:paraId="4534F0E7"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SISTEMA DE AGUA POTABLE Y ALCANTARILLADO DE LEÓN (SAPAL)</w:t>
            </w:r>
          </w:p>
        </w:tc>
      </w:tr>
      <w:tr w:rsidR="00AE1AAA" w:rsidRPr="00590F25" w14:paraId="386D5870" w14:textId="77777777" w:rsidTr="005407DB">
        <w:trPr>
          <w:trHeight w:val="403"/>
        </w:trPr>
        <w:tc>
          <w:tcPr>
            <w:tcW w:w="562" w:type="dxa"/>
            <w:shd w:val="clear" w:color="auto" w:fill="auto"/>
          </w:tcPr>
          <w:p w14:paraId="03EC427A"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19BF077B" w14:textId="77777777" w:rsidR="00AE1AAA" w:rsidRPr="009E1370" w:rsidRDefault="00AE1AAA" w:rsidP="005407DB">
            <w:pPr>
              <w:jc w:val="center"/>
              <w:rPr>
                <w:rFonts w:ascii="Gotham Rounded Book" w:hAnsi="Gotham Rounded Book" w:cs="Arial"/>
                <w:sz w:val="14"/>
                <w:szCs w:val="16"/>
              </w:rPr>
            </w:pPr>
            <w:r w:rsidRPr="00FF548A">
              <w:rPr>
                <w:rFonts w:ascii="Gotham Rounded Book" w:hAnsi="Gotham Rounded Book" w:cs="Arial"/>
                <w:sz w:val="14"/>
                <w:szCs w:val="16"/>
              </w:rPr>
              <w:t xml:space="preserve">«REHABILITACION DE LINEAS DE AGUA POTABLE, TRATADA, DRENAJE SANITARIO E INDUSTRIAL EN CALLE SAN LORENZO, COL. LA PISCINA» </w:t>
            </w:r>
          </w:p>
        </w:tc>
        <w:tc>
          <w:tcPr>
            <w:tcW w:w="2268" w:type="dxa"/>
            <w:shd w:val="clear" w:color="auto" w:fill="auto"/>
          </w:tcPr>
          <w:p w14:paraId="508EC642"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FINIQUITADA</w:t>
            </w:r>
          </w:p>
        </w:tc>
        <w:tc>
          <w:tcPr>
            <w:tcW w:w="2453" w:type="dxa"/>
            <w:shd w:val="clear" w:color="auto" w:fill="auto"/>
          </w:tcPr>
          <w:p w14:paraId="1058C43F"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SISTEMA DE AGUA POTABLE Y ALCANTARILLADO DE LEÓN (SAPAL)</w:t>
            </w:r>
          </w:p>
        </w:tc>
      </w:tr>
      <w:tr w:rsidR="00AE1AAA" w:rsidRPr="00590F25" w14:paraId="5C175202" w14:textId="77777777" w:rsidTr="005407DB">
        <w:trPr>
          <w:trHeight w:val="403"/>
        </w:trPr>
        <w:tc>
          <w:tcPr>
            <w:tcW w:w="562" w:type="dxa"/>
            <w:shd w:val="clear" w:color="auto" w:fill="auto"/>
          </w:tcPr>
          <w:p w14:paraId="55E69954"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0A9500CA" w14:textId="77777777" w:rsidR="00AE1AAA" w:rsidRPr="009E1370" w:rsidRDefault="00AE1AAA" w:rsidP="005407DB">
            <w:pPr>
              <w:jc w:val="center"/>
              <w:rPr>
                <w:rFonts w:ascii="Gotham Rounded Book" w:hAnsi="Gotham Rounded Book" w:cs="Arial"/>
                <w:sz w:val="14"/>
                <w:szCs w:val="16"/>
              </w:rPr>
            </w:pPr>
            <w:r w:rsidRPr="00FF548A">
              <w:rPr>
                <w:rFonts w:ascii="Gotham Rounded Book" w:hAnsi="Gotham Rounded Book" w:cs="Arial"/>
                <w:sz w:val="14"/>
                <w:szCs w:val="16"/>
              </w:rPr>
              <w:t>«ALUMBRADO DE CANCHAS DEPORTIVAS EN PARQUE PRESA MARICHES»</w:t>
            </w:r>
          </w:p>
        </w:tc>
        <w:tc>
          <w:tcPr>
            <w:tcW w:w="2268" w:type="dxa"/>
            <w:shd w:val="clear" w:color="auto" w:fill="auto"/>
          </w:tcPr>
          <w:p w14:paraId="114BED9F"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FINIQUITADA</w:t>
            </w:r>
          </w:p>
        </w:tc>
        <w:tc>
          <w:tcPr>
            <w:tcW w:w="2453" w:type="dxa"/>
            <w:shd w:val="clear" w:color="auto" w:fill="auto"/>
          </w:tcPr>
          <w:p w14:paraId="28E7B4FF"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SISTEMA DE AGUA POTABLE Y ALCANTARILLADO DE LEÓN (SAPAL)</w:t>
            </w:r>
          </w:p>
        </w:tc>
      </w:tr>
      <w:tr w:rsidR="00AE1AAA" w:rsidRPr="00590F25" w14:paraId="65C828FC" w14:textId="77777777" w:rsidTr="005407DB">
        <w:trPr>
          <w:trHeight w:val="403"/>
        </w:trPr>
        <w:tc>
          <w:tcPr>
            <w:tcW w:w="562" w:type="dxa"/>
            <w:shd w:val="clear" w:color="auto" w:fill="auto"/>
          </w:tcPr>
          <w:p w14:paraId="05B1F97C"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4</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17BCCCF6" w14:textId="77777777" w:rsidR="00AE1AAA" w:rsidRPr="009E1370" w:rsidRDefault="00AE1AAA" w:rsidP="005407DB">
            <w:pPr>
              <w:jc w:val="center"/>
              <w:rPr>
                <w:rFonts w:ascii="Gotham Rounded Book" w:hAnsi="Gotham Rounded Book" w:cs="Arial"/>
                <w:sz w:val="14"/>
                <w:szCs w:val="16"/>
              </w:rPr>
            </w:pPr>
            <w:r w:rsidRPr="00FF548A">
              <w:rPr>
                <w:rFonts w:ascii="Gotham Rounded Book" w:hAnsi="Gotham Rounded Book" w:cs="Arial"/>
                <w:sz w:val="14"/>
                <w:szCs w:val="16"/>
              </w:rPr>
              <w:t>«REHABILITACION DE COLECTOR SANITARIO EN CALLE RESTAURADORES (CUERPO SUR) COL. CIUDAD INDUSTRIAL»</w:t>
            </w:r>
          </w:p>
        </w:tc>
        <w:tc>
          <w:tcPr>
            <w:tcW w:w="2268" w:type="dxa"/>
            <w:shd w:val="clear" w:color="auto" w:fill="auto"/>
          </w:tcPr>
          <w:p w14:paraId="410FB4B6"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FINIQUITADA</w:t>
            </w:r>
          </w:p>
        </w:tc>
        <w:tc>
          <w:tcPr>
            <w:tcW w:w="2453" w:type="dxa"/>
            <w:shd w:val="clear" w:color="auto" w:fill="auto"/>
          </w:tcPr>
          <w:p w14:paraId="12947E91"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SISTEMA DE AGUA POTABLE Y ALCANTARILLADO DE LEÓN (SAPAL)</w:t>
            </w:r>
          </w:p>
        </w:tc>
      </w:tr>
      <w:tr w:rsidR="00AE1AAA" w:rsidRPr="00590F25" w14:paraId="53FDF00D" w14:textId="77777777" w:rsidTr="005407DB">
        <w:trPr>
          <w:trHeight w:val="403"/>
        </w:trPr>
        <w:tc>
          <w:tcPr>
            <w:tcW w:w="562" w:type="dxa"/>
            <w:shd w:val="clear" w:color="auto" w:fill="auto"/>
          </w:tcPr>
          <w:p w14:paraId="4AD9411C"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5</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0BA3A8CA" w14:textId="77777777" w:rsidR="00AE1AAA" w:rsidRPr="009E1370" w:rsidRDefault="00AE1AAA" w:rsidP="005407DB">
            <w:pPr>
              <w:jc w:val="center"/>
              <w:rPr>
                <w:rFonts w:ascii="Gotham Rounded Book" w:hAnsi="Gotham Rounded Book" w:cs="Arial"/>
                <w:sz w:val="14"/>
                <w:szCs w:val="16"/>
              </w:rPr>
            </w:pPr>
            <w:r w:rsidRPr="00FF548A">
              <w:rPr>
                <w:rFonts w:ascii="Gotham Rounded Book" w:hAnsi="Gotham Rounded Book" w:cs="Arial"/>
                <w:sz w:val="14"/>
                <w:szCs w:val="16"/>
              </w:rPr>
              <w:t xml:space="preserve">«CONSTRUCCION DE SUBESTACION Y PLANTA DE EMERGENCIA PTAR PIBA» </w:t>
            </w:r>
          </w:p>
        </w:tc>
        <w:tc>
          <w:tcPr>
            <w:tcW w:w="2268" w:type="dxa"/>
            <w:shd w:val="clear" w:color="auto" w:fill="auto"/>
          </w:tcPr>
          <w:p w14:paraId="208F0A27"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FINIQUITADA</w:t>
            </w:r>
          </w:p>
        </w:tc>
        <w:tc>
          <w:tcPr>
            <w:tcW w:w="2453" w:type="dxa"/>
            <w:shd w:val="clear" w:color="auto" w:fill="auto"/>
          </w:tcPr>
          <w:p w14:paraId="2A85398F"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SISTEMA DE AGUA POTABLE Y ALCANTARILLADO DE LEÓN (SAPAL)</w:t>
            </w:r>
          </w:p>
        </w:tc>
      </w:tr>
      <w:tr w:rsidR="00AE1AAA" w:rsidRPr="00590F25" w14:paraId="2C86E5EB" w14:textId="77777777" w:rsidTr="005407DB">
        <w:trPr>
          <w:trHeight w:val="403"/>
        </w:trPr>
        <w:tc>
          <w:tcPr>
            <w:tcW w:w="562" w:type="dxa"/>
            <w:shd w:val="clear" w:color="auto" w:fill="auto"/>
          </w:tcPr>
          <w:p w14:paraId="4FEEF90A"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6</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1DD4D811" w14:textId="77777777" w:rsidR="00AE1AAA" w:rsidRPr="009E1370" w:rsidRDefault="00AE1AAA" w:rsidP="005407DB">
            <w:pPr>
              <w:jc w:val="center"/>
              <w:rPr>
                <w:rFonts w:ascii="Gotham Rounded Book" w:hAnsi="Gotham Rounded Book" w:cs="Arial"/>
                <w:sz w:val="14"/>
                <w:szCs w:val="16"/>
              </w:rPr>
            </w:pPr>
            <w:r w:rsidRPr="00FF548A">
              <w:rPr>
                <w:rFonts w:ascii="Gotham Rounded Book" w:hAnsi="Gotham Rounded Book" w:cs="Arial"/>
                <w:sz w:val="14"/>
                <w:szCs w:val="16"/>
              </w:rPr>
              <w:t>«CONSTRUCCION DEL COLECTOR SANITARIO CLOUTHIER TRAMO: BLVD. ALONSO DE TORRES A BLVD. JOSE MA. MORELOS»</w:t>
            </w:r>
          </w:p>
        </w:tc>
        <w:tc>
          <w:tcPr>
            <w:tcW w:w="2268" w:type="dxa"/>
            <w:shd w:val="clear" w:color="auto" w:fill="auto"/>
          </w:tcPr>
          <w:p w14:paraId="0971B914"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PROCESO DE EJECUCIÓN</w:t>
            </w:r>
          </w:p>
        </w:tc>
        <w:tc>
          <w:tcPr>
            <w:tcW w:w="2453" w:type="dxa"/>
            <w:shd w:val="clear" w:color="auto" w:fill="auto"/>
          </w:tcPr>
          <w:p w14:paraId="6AD5F0E1"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SISTEMA DE AGUA POTABLE Y ALCANTARILLADO DE LEÓN (SAPAL)</w:t>
            </w:r>
          </w:p>
        </w:tc>
      </w:tr>
      <w:tr w:rsidR="00AE1AAA" w:rsidRPr="00590F25" w14:paraId="5C9A9CA5" w14:textId="77777777" w:rsidTr="005407DB">
        <w:trPr>
          <w:trHeight w:val="403"/>
        </w:trPr>
        <w:tc>
          <w:tcPr>
            <w:tcW w:w="562" w:type="dxa"/>
            <w:shd w:val="clear" w:color="auto" w:fill="auto"/>
          </w:tcPr>
          <w:p w14:paraId="4E2F3DB7"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7</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055F6B0D" w14:textId="77777777" w:rsidR="00AE1AAA" w:rsidRPr="009E1370" w:rsidRDefault="00AE1AAA" w:rsidP="005407DB">
            <w:pPr>
              <w:jc w:val="center"/>
              <w:rPr>
                <w:rFonts w:ascii="Gotham Rounded Book" w:hAnsi="Gotham Rounded Book" w:cs="Arial"/>
                <w:sz w:val="14"/>
                <w:szCs w:val="16"/>
              </w:rPr>
            </w:pPr>
            <w:r w:rsidRPr="00FF548A">
              <w:rPr>
                <w:rFonts w:ascii="Gotham Rounded Book" w:hAnsi="Gotham Rounded Book" w:cs="Arial"/>
                <w:sz w:val="14"/>
                <w:szCs w:val="16"/>
              </w:rPr>
              <w:t>«REHABILITACIÓN DE LA RED DE AGUA POTABLE EN LA COLONIA VILLAS DEL CAMPESTRE, PVC RD- 26 DE 3”(4,405.21M) 4”(2,464.71M) Y 6”(1,973.48M)»</w:t>
            </w:r>
          </w:p>
        </w:tc>
        <w:tc>
          <w:tcPr>
            <w:tcW w:w="2268" w:type="dxa"/>
            <w:shd w:val="clear" w:color="auto" w:fill="auto"/>
          </w:tcPr>
          <w:p w14:paraId="389A95D5" w14:textId="77777777" w:rsidR="00AE1AAA" w:rsidRPr="009E1370" w:rsidRDefault="00AE1AAA" w:rsidP="005407DB">
            <w:pPr>
              <w:jc w:val="center"/>
              <w:rPr>
                <w:rFonts w:ascii="Gotham Rounded Book" w:hAnsi="Gotham Rounded Book" w:cs="Arial"/>
                <w:sz w:val="14"/>
                <w:szCs w:val="16"/>
              </w:rPr>
            </w:pPr>
            <w:r w:rsidRPr="004D7F72">
              <w:rPr>
                <w:rFonts w:ascii="Gotham Rounded Book" w:hAnsi="Gotham Rounded Book" w:cs="Arial"/>
                <w:sz w:val="14"/>
                <w:szCs w:val="16"/>
              </w:rPr>
              <w:t>PROCESO DE EJECUCIÓN</w:t>
            </w:r>
          </w:p>
        </w:tc>
        <w:tc>
          <w:tcPr>
            <w:tcW w:w="2453" w:type="dxa"/>
            <w:shd w:val="clear" w:color="auto" w:fill="auto"/>
          </w:tcPr>
          <w:p w14:paraId="1D72EA7E"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SISTEMA DE AGUA POTABLE Y ALCANTARILLADO DE LEÓN (SAPAL)</w:t>
            </w:r>
          </w:p>
        </w:tc>
      </w:tr>
      <w:tr w:rsidR="00AE1AAA" w:rsidRPr="00590F25" w14:paraId="09CFCC86" w14:textId="77777777" w:rsidTr="005407DB">
        <w:trPr>
          <w:trHeight w:val="403"/>
        </w:trPr>
        <w:tc>
          <w:tcPr>
            <w:tcW w:w="562" w:type="dxa"/>
            <w:shd w:val="clear" w:color="auto" w:fill="auto"/>
          </w:tcPr>
          <w:p w14:paraId="32783A9D"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8</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96D5640" w14:textId="77777777" w:rsidR="00AE1AAA" w:rsidRPr="009E1370" w:rsidRDefault="00AE1AAA" w:rsidP="005407DB">
            <w:pPr>
              <w:jc w:val="center"/>
              <w:rPr>
                <w:rFonts w:ascii="Gotham Rounded Book" w:hAnsi="Gotham Rounded Book" w:cs="Arial"/>
                <w:sz w:val="14"/>
                <w:szCs w:val="16"/>
              </w:rPr>
            </w:pPr>
            <w:r w:rsidRPr="00FF548A">
              <w:rPr>
                <w:rFonts w:ascii="Gotham Rounded Book" w:hAnsi="Gotham Rounded Book" w:cs="Arial"/>
                <w:sz w:val="14"/>
                <w:szCs w:val="16"/>
              </w:rPr>
              <w:t xml:space="preserve">«CONSTRUCCIÓN DE RED O SISTEMA DE AGUA POTABLE Y RED DE ALCANTARILLADO EN LA COLONIA PIEDRA AZÚL I» </w:t>
            </w:r>
          </w:p>
        </w:tc>
        <w:tc>
          <w:tcPr>
            <w:tcW w:w="2268" w:type="dxa"/>
            <w:shd w:val="clear" w:color="auto" w:fill="auto"/>
          </w:tcPr>
          <w:p w14:paraId="0292BE74" w14:textId="77777777" w:rsidR="00AE1AAA" w:rsidRPr="009E1370" w:rsidRDefault="00AE1AAA" w:rsidP="005407DB">
            <w:pPr>
              <w:jc w:val="center"/>
              <w:rPr>
                <w:rFonts w:ascii="Gotham Rounded Book" w:hAnsi="Gotham Rounded Book" w:cs="Arial"/>
                <w:sz w:val="14"/>
                <w:szCs w:val="16"/>
              </w:rPr>
            </w:pPr>
            <w:r w:rsidRPr="004D7F72">
              <w:rPr>
                <w:rFonts w:ascii="Gotham Rounded Book" w:hAnsi="Gotham Rounded Book" w:cs="Arial"/>
                <w:sz w:val="14"/>
                <w:szCs w:val="16"/>
              </w:rPr>
              <w:t>PROCESO DE EJECUCIÓN</w:t>
            </w:r>
          </w:p>
        </w:tc>
        <w:tc>
          <w:tcPr>
            <w:tcW w:w="2453" w:type="dxa"/>
            <w:shd w:val="clear" w:color="auto" w:fill="auto"/>
          </w:tcPr>
          <w:p w14:paraId="52A11C84"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SISTEMA DE AGUA POTABLE Y ALCANTARILLADO DE LEÓN (SAPAL)</w:t>
            </w:r>
          </w:p>
        </w:tc>
      </w:tr>
      <w:tr w:rsidR="00AE1AAA" w:rsidRPr="00590F25" w14:paraId="1CF062D0" w14:textId="77777777" w:rsidTr="005407DB">
        <w:trPr>
          <w:trHeight w:val="403"/>
        </w:trPr>
        <w:tc>
          <w:tcPr>
            <w:tcW w:w="562" w:type="dxa"/>
            <w:shd w:val="clear" w:color="auto" w:fill="auto"/>
          </w:tcPr>
          <w:p w14:paraId="03E5EFA0"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9</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2726706B" w14:textId="77777777" w:rsidR="00AE1AAA" w:rsidRPr="009E1370" w:rsidRDefault="00AE1AAA" w:rsidP="005407DB">
            <w:pPr>
              <w:jc w:val="center"/>
              <w:rPr>
                <w:rFonts w:ascii="Gotham Rounded Book" w:hAnsi="Gotham Rounded Book" w:cs="Arial"/>
                <w:sz w:val="14"/>
                <w:szCs w:val="16"/>
              </w:rPr>
            </w:pPr>
            <w:r w:rsidRPr="00FF548A">
              <w:rPr>
                <w:rFonts w:ascii="Gotham Rounded Book" w:hAnsi="Gotham Rounded Book" w:cs="Arial"/>
                <w:sz w:val="14"/>
                <w:szCs w:val="16"/>
              </w:rPr>
              <w:t xml:space="preserve">«REHABILITACION DE LA RED DE DISTRIBUCIÓN DE AGUA POTABLE DE LA COL. RIVERA DE LOS CASTILLOS» </w:t>
            </w:r>
          </w:p>
        </w:tc>
        <w:tc>
          <w:tcPr>
            <w:tcW w:w="2268" w:type="dxa"/>
            <w:shd w:val="clear" w:color="auto" w:fill="auto"/>
          </w:tcPr>
          <w:p w14:paraId="08B3818E"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PROCESO DE EJECUCIÓN</w:t>
            </w:r>
          </w:p>
        </w:tc>
        <w:tc>
          <w:tcPr>
            <w:tcW w:w="2453" w:type="dxa"/>
            <w:shd w:val="clear" w:color="auto" w:fill="auto"/>
          </w:tcPr>
          <w:p w14:paraId="697DDF67"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SISTEMA DE AGUA POTABLE Y ALCANTARILLADO DE LEÓN (SAPAL)</w:t>
            </w:r>
          </w:p>
        </w:tc>
      </w:tr>
      <w:tr w:rsidR="00AE1AAA" w:rsidRPr="00590F25" w14:paraId="56EBB0F2" w14:textId="77777777" w:rsidTr="005407DB">
        <w:trPr>
          <w:trHeight w:val="403"/>
        </w:trPr>
        <w:tc>
          <w:tcPr>
            <w:tcW w:w="562" w:type="dxa"/>
            <w:shd w:val="clear" w:color="auto" w:fill="auto"/>
          </w:tcPr>
          <w:p w14:paraId="4D0B8AB9"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10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ED5A7C8" w14:textId="77777777" w:rsidR="00AE1AAA" w:rsidRPr="009E1370" w:rsidRDefault="00AE1AAA" w:rsidP="005407DB">
            <w:pPr>
              <w:jc w:val="center"/>
              <w:rPr>
                <w:rFonts w:ascii="Gotham Rounded Book" w:hAnsi="Gotham Rounded Book" w:cs="Arial"/>
                <w:sz w:val="14"/>
                <w:szCs w:val="16"/>
              </w:rPr>
            </w:pPr>
            <w:r w:rsidRPr="00FF548A">
              <w:rPr>
                <w:rFonts w:ascii="Gotham Rounded Book" w:hAnsi="Gotham Rounded Book" w:cs="Arial"/>
                <w:sz w:val="14"/>
                <w:szCs w:val="16"/>
              </w:rPr>
              <w:t>«CONSTRUCCIÓN DE RED O SISTEMA DE AGUA POTABLE Y RED DE ALCANTARILLADO EN LA COLONIA PUENTE DEL ÁNGEL»</w:t>
            </w:r>
          </w:p>
        </w:tc>
        <w:tc>
          <w:tcPr>
            <w:tcW w:w="2268" w:type="dxa"/>
            <w:shd w:val="clear" w:color="auto" w:fill="auto"/>
          </w:tcPr>
          <w:p w14:paraId="759295EB"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PROCESO DE EJECUCIÓN</w:t>
            </w:r>
          </w:p>
        </w:tc>
        <w:tc>
          <w:tcPr>
            <w:tcW w:w="2453" w:type="dxa"/>
            <w:shd w:val="clear" w:color="auto" w:fill="auto"/>
          </w:tcPr>
          <w:p w14:paraId="138E58A7"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SISTEMA DE AGUA POTABLE Y ALCANTARILLADO DE LEÓN (SAPAL)</w:t>
            </w:r>
          </w:p>
        </w:tc>
      </w:tr>
      <w:tr w:rsidR="00AE1AAA" w:rsidRPr="00590F25" w14:paraId="6024DEC1" w14:textId="77777777" w:rsidTr="005407DB">
        <w:trPr>
          <w:trHeight w:val="403"/>
        </w:trPr>
        <w:tc>
          <w:tcPr>
            <w:tcW w:w="562" w:type="dxa"/>
            <w:shd w:val="clear" w:color="auto" w:fill="auto"/>
          </w:tcPr>
          <w:p w14:paraId="2AF0092F"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11</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559D1EAC"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w:t>
            </w:r>
            <w:r w:rsidRPr="00F978F9">
              <w:rPr>
                <w:rFonts w:ascii="Gotham Rounded Book" w:hAnsi="Gotham Rounded Book" w:cs="Arial"/>
                <w:sz w:val="14"/>
                <w:szCs w:val="16"/>
              </w:rPr>
              <w:t>PAVIMENTACIÓN DE LA CALLE FELIZ ROMERO, TRAMO: CALLE JOSE MARÍA DE LA TORRE A JOSÉ MARÍA BRITO, COLONIA PERIODISTAS MEXICANOS, LEÓN GTO.</w:t>
            </w:r>
            <w:r>
              <w:rPr>
                <w:rFonts w:ascii="Gotham Rounded Book" w:hAnsi="Gotham Rounded Book" w:cs="Arial"/>
                <w:sz w:val="14"/>
                <w:szCs w:val="16"/>
              </w:rPr>
              <w:t>”</w:t>
            </w:r>
          </w:p>
        </w:tc>
        <w:tc>
          <w:tcPr>
            <w:tcW w:w="2268" w:type="dxa"/>
            <w:shd w:val="clear" w:color="auto" w:fill="auto"/>
          </w:tcPr>
          <w:p w14:paraId="07AE9B15" w14:textId="77777777" w:rsidR="00AE1AAA" w:rsidRPr="009E1370" w:rsidRDefault="00AE1AAA" w:rsidP="005407DB">
            <w:pPr>
              <w:rPr>
                <w:rFonts w:ascii="Gotham Rounded Book" w:hAnsi="Gotham Rounded Book" w:cs="Arial"/>
                <w:sz w:val="14"/>
                <w:szCs w:val="16"/>
              </w:rPr>
            </w:pPr>
            <w:r>
              <w:rPr>
                <w:rFonts w:ascii="Gotham Rounded Book" w:hAnsi="Gotham Rounded Book" w:cs="Arial"/>
                <w:sz w:val="14"/>
                <w:szCs w:val="16"/>
              </w:rPr>
              <w:t xml:space="preserve">  PROCESO DE EJECUCIÓN</w:t>
            </w:r>
          </w:p>
        </w:tc>
        <w:tc>
          <w:tcPr>
            <w:tcW w:w="2453" w:type="dxa"/>
            <w:shd w:val="clear" w:color="auto" w:fill="auto"/>
          </w:tcPr>
          <w:p w14:paraId="50802C00" w14:textId="77777777" w:rsidR="00AE1AAA" w:rsidRPr="009E1370" w:rsidRDefault="00AE1AAA" w:rsidP="005407DB">
            <w:pPr>
              <w:jc w:val="center"/>
              <w:rPr>
                <w:rFonts w:ascii="Gotham Rounded Book" w:hAnsi="Gotham Rounded Book" w:cs="Arial"/>
                <w:sz w:val="14"/>
                <w:szCs w:val="16"/>
              </w:rPr>
            </w:pPr>
            <w:r>
              <w:rPr>
                <w:rFonts w:ascii="Gotham Rounded Book" w:hAnsi="Gotham Rounded Book" w:cs="Arial"/>
                <w:sz w:val="14"/>
                <w:szCs w:val="16"/>
              </w:rPr>
              <w:t>DIRECCIÓN GENERAL DE OBRA PÚBLICA</w:t>
            </w:r>
          </w:p>
        </w:tc>
      </w:tr>
      <w:tr w:rsidR="00AE1AAA" w:rsidRPr="00590F25" w14:paraId="04E3F919" w14:textId="77777777" w:rsidTr="005407DB">
        <w:trPr>
          <w:trHeight w:val="403"/>
        </w:trPr>
        <w:tc>
          <w:tcPr>
            <w:tcW w:w="562" w:type="dxa"/>
            <w:shd w:val="clear" w:color="auto" w:fill="auto"/>
          </w:tcPr>
          <w:p w14:paraId="01827B64" w14:textId="77777777" w:rsidR="00AE1AAA" w:rsidRDefault="00AE1AAA" w:rsidP="005407DB">
            <w:pPr>
              <w:jc w:val="center"/>
              <w:rPr>
                <w:rFonts w:ascii="Gotham Rounded Book" w:hAnsi="Gotham Rounded Book" w:cs="Arial"/>
                <w:sz w:val="14"/>
                <w:szCs w:val="16"/>
              </w:rPr>
            </w:pPr>
            <w:r>
              <w:rPr>
                <w:rFonts w:ascii="Gotham Rounded Book" w:hAnsi="Gotham Rounded Book" w:cs="Arial"/>
                <w:sz w:val="14"/>
                <w:szCs w:val="16"/>
              </w:rPr>
              <w:t>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05C466AD" w14:textId="77777777" w:rsidR="00AE1AAA" w:rsidRPr="006E26B5" w:rsidRDefault="00AE1AAA" w:rsidP="005407DB">
            <w:pPr>
              <w:jc w:val="center"/>
              <w:rPr>
                <w:rFonts w:ascii="Gotham Rounded Book" w:hAnsi="Gotham Rounded Book" w:cs="Arial"/>
                <w:sz w:val="14"/>
                <w:szCs w:val="14"/>
              </w:rPr>
            </w:pPr>
            <w:r w:rsidRPr="006E26B5">
              <w:rPr>
                <w:rFonts w:ascii="Gotham Rounded Book" w:hAnsi="Gotham Rounded Book" w:cs="Arial"/>
                <w:sz w:val="14"/>
                <w:szCs w:val="14"/>
              </w:rPr>
              <w:t xml:space="preserve">FRACCIONAMIENTO DENOMINADO </w:t>
            </w:r>
            <w:r w:rsidRPr="006E26B5">
              <w:rPr>
                <w:rFonts w:ascii="Gotham Rounded Book" w:hAnsi="Gotham Rounded Book" w:cs="Arial"/>
                <w:b/>
                <w:sz w:val="14"/>
                <w:szCs w:val="14"/>
              </w:rPr>
              <w:t>“CAÑADA DE LOS NARANJOS”</w:t>
            </w:r>
          </w:p>
        </w:tc>
        <w:tc>
          <w:tcPr>
            <w:tcW w:w="2268" w:type="dxa"/>
            <w:shd w:val="clear" w:color="auto" w:fill="auto"/>
          </w:tcPr>
          <w:p w14:paraId="5AA3A8EE" w14:textId="77777777" w:rsidR="00AE1AAA" w:rsidRDefault="00AE1AAA" w:rsidP="005407DB">
            <w:pPr>
              <w:jc w:val="center"/>
              <w:rPr>
                <w:rFonts w:ascii="Gotham Rounded Book" w:hAnsi="Gotham Rounded Book" w:cs="Arial"/>
                <w:sz w:val="14"/>
                <w:szCs w:val="16"/>
              </w:rPr>
            </w:pPr>
            <w:r>
              <w:rPr>
                <w:rFonts w:ascii="Gotham Rounded Book" w:hAnsi="Gotham Rounded Book" w:cs="Arial"/>
                <w:sz w:val="14"/>
                <w:szCs w:val="16"/>
              </w:rPr>
              <w:t>DE CUMPLIMIENTO</w:t>
            </w:r>
          </w:p>
        </w:tc>
        <w:tc>
          <w:tcPr>
            <w:tcW w:w="2453" w:type="dxa"/>
            <w:shd w:val="clear" w:color="auto" w:fill="auto"/>
          </w:tcPr>
          <w:p w14:paraId="53948CA2" w14:textId="77777777" w:rsidR="00AE1AAA" w:rsidRDefault="00AE1AAA" w:rsidP="005407DB">
            <w:pPr>
              <w:jc w:val="center"/>
              <w:rPr>
                <w:rFonts w:ascii="Gotham Rounded Book" w:hAnsi="Gotham Rounded Book" w:cs="Arial"/>
                <w:sz w:val="14"/>
                <w:szCs w:val="16"/>
              </w:rPr>
            </w:pPr>
            <w:r>
              <w:rPr>
                <w:rFonts w:ascii="Gotham Rounded Book" w:hAnsi="Gotham Rounded Book" w:cs="Arial"/>
                <w:sz w:val="14"/>
                <w:szCs w:val="16"/>
              </w:rPr>
              <w:t>DIRECCIÓN GENERAL DE DESARROLLO URBANO</w:t>
            </w:r>
          </w:p>
        </w:tc>
      </w:tr>
      <w:tr w:rsidR="00AE1AAA" w:rsidRPr="00590F25" w14:paraId="7020556E" w14:textId="77777777" w:rsidTr="005407DB">
        <w:trPr>
          <w:trHeight w:val="352"/>
        </w:trPr>
        <w:tc>
          <w:tcPr>
            <w:tcW w:w="562" w:type="dxa"/>
            <w:shd w:val="clear" w:color="auto" w:fill="auto"/>
          </w:tcPr>
          <w:p w14:paraId="38D7EA2E" w14:textId="77777777" w:rsidR="00AE1AAA" w:rsidRDefault="00AE1AAA" w:rsidP="005407DB">
            <w:pPr>
              <w:jc w:val="center"/>
              <w:rPr>
                <w:rFonts w:ascii="Gotham Rounded Book" w:hAnsi="Gotham Rounded Book" w:cs="Arial"/>
                <w:sz w:val="14"/>
                <w:szCs w:val="16"/>
              </w:rPr>
            </w:pPr>
            <w:r>
              <w:rPr>
                <w:rFonts w:ascii="Gotham Rounded Book" w:hAnsi="Gotham Rounded Book" w:cs="Arial"/>
                <w:sz w:val="14"/>
                <w:szCs w:val="16"/>
              </w:rPr>
              <w:t>13</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E3FC618" w14:textId="77777777" w:rsidR="00AE1AAA" w:rsidRPr="006E26B5" w:rsidRDefault="00AE1AAA" w:rsidP="005407DB">
            <w:pPr>
              <w:jc w:val="center"/>
              <w:rPr>
                <w:rFonts w:ascii="Gotham Rounded Book" w:hAnsi="Gotham Rounded Book" w:cs="Arial"/>
                <w:sz w:val="14"/>
                <w:szCs w:val="14"/>
              </w:rPr>
            </w:pPr>
            <w:r w:rsidRPr="006E26B5">
              <w:rPr>
                <w:rFonts w:ascii="Gotham Rounded Book" w:hAnsi="Gotham Rounded Book" w:cs="Arial"/>
                <w:sz w:val="14"/>
                <w:szCs w:val="14"/>
              </w:rPr>
              <w:t xml:space="preserve">FRACCIONAMIENTO DENOMINADO </w:t>
            </w:r>
            <w:r w:rsidRPr="006E26B5">
              <w:rPr>
                <w:rFonts w:ascii="Gotham Rounded Book" w:hAnsi="Gotham Rounded Book" w:cs="Arial"/>
                <w:b/>
                <w:sz w:val="14"/>
                <w:szCs w:val="14"/>
              </w:rPr>
              <w:t>“PORTÓN DEL VALLE”</w:t>
            </w:r>
          </w:p>
        </w:tc>
        <w:tc>
          <w:tcPr>
            <w:tcW w:w="2268" w:type="dxa"/>
            <w:shd w:val="clear" w:color="auto" w:fill="auto"/>
          </w:tcPr>
          <w:p w14:paraId="7F9F6952" w14:textId="77777777" w:rsidR="00AE1AAA" w:rsidRDefault="00AE1AAA" w:rsidP="005407DB">
            <w:pPr>
              <w:jc w:val="center"/>
              <w:rPr>
                <w:rFonts w:ascii="Gotham Rounded Book" w:hAnsi="Gotham Rounded Book" w:cs="Arial"/>
                <w:sz w:val="14"/>
                <w:szCs w:val="16"/>
              </w:rPr>
            </w:pPr>
            <w:r>
              <w:rPr>
                <w:rFonts w:ascii="Gotham Rounded Book" w:hAnsi="Gotham Rounded Book" w:cs="Arial"/>
                <w:sz w:val="14"/>
                <w:szCs w:val="16"/>
              </w:rPr>
              <w:t>DE CUMPLIMIENTO</w:t>
            </w:r>
          </w:p>
        </w:tc>
        <w:tc>
          <w:tcPr>
            <w:tcW w:w="2453" w:type="dxa"/>
            <w:shd w:val="clear" w:color="auto" w:fill="auto"/>
          </w:tcPr>
          <w:p w14:paraId="2198707E" w14:textId="77777777" w:rsidR="00AE1AAA" w:rsidRDefault="00AE1AAA" w:rsidP="005407DB">
            <w:pPr>
              <w:jc w:val="center"/>
              <w:rPr>
                <w:rFonts w:ascii="Gotham Rounded Book" w:hAnsi="Gotham Rounded Book" w:cs="Arial"/>
                <w:sz w:val="14"/>
                <w:szCs w:val="16"/>
              </w:rPr>
            </w:pPr>
            <w:r>
              <w:rPr>
                <w:rFonts w:ascii="Gotham Rounded Book" w:hAnsi="Gotham Rounded Book" w:cs="Arial"/>
                <w:sz w:val="14"/>
                <w:szCs w:val="16"/>
              </w:rPr>
              <w:t>DIRECCIÓN GENERAL DE DESARROLLO URBANO</w:t>
            </w:r>
          </w:p>
        </w:tc>
      </w:tr>
      <w:tr w:rsidR="00AE1AAA" w:rsidRPr="00590F25" w14:paraId="4C782573" w14:textId="77777777" w:rsidTr="005407DB">
        <w:trPr>
          <w:trHeight w:val="414"/>
        </w:trPr>
        <w:tc>
          <w:tcPr>
            <w:tcW w:w="562" w:type="dxa"/>
            <w:shd w:val="clear" w:color="auto" w:fill="auto"/>
          </w:tcPr>
          <w:p w14:paraId="237A5DFD" w14:textId="77777777" w:rsidR="00AE1AAA" w:rsidRDefault="00AE1AAA" w:rsidP="005407DB">
            <w:pPr>
              <w:jc w:val="center"/>
              <w:rPr>
                <w:rFonts w:ascii="Gotham Rounded Book" w:hAnsi="Gotham Rounded Book" w:cs="Arial"/>
                <w:sz w:val="14"/>
                <w:szCs w:val="16"/>
              </w:rPr>
            </w:pPr>
            <w:r>
              <w:rPr>
                <w:rFonts w:ascii="Gotham Rounded Book" w:hAnsi="Gotham Rounded Book" w:cs="Arial"/>
                <w:sz w:val="14"/>
                <w:szCs w:val="16"/>
              </w:rPr>
              <w:t>14</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287484A9" w14:textId="77777777" w:rsidR="00AE1AAA" w:rsidRPr="006E26B5" w:rsidRDefault="00AE1AAA" w:rsidP="005407DB">
            <w:pPr>
              <w:jc w:val="center"/>
              <w:rPr>
                <w:rFonts w:ascii="Gotham Rounded Book" w:hAnsi="Gotham Rounded Book" w:cs="Arial"/>
                <w:sz w:val="14"/>
                <w:szCs w:val="14"/>
              </w:rPr>
            </w:pPr>
            <w:r w:rsidRPr="006E26B5">
              <w:rPr>
                <w:rFonts w:ascii="Gotham Rounded Book" w:hAnsi="Gotham Rounded Book" w:cs="Arial"/>
                <w:sz w:val="14"/>
                <w:szCs w:val="14"/>
              </w:rPr>
              <w:t xml:space="preserve">FRACCIONAMIENTO DENOMINADO </w:t>
            </w:r>
            <w:r w:rsidRPr="006E26B5">
              <w:rPr>
                <w:rFonts w:ascii="Gotham Rounded Book" w:hAnsi="Gotham Rounded Book" w:cs="Arial"/>
                <w:b/>
                <w:sz w:val="14"/>
                <w:szCs w:val="14"/>
              </w:rPr>
              <w:t>“BOSQUES DEL PEDREGAL”</w:t>
            </w:r>
          </w:p>
        </w:tc>
        <w:tc>
          <w:tcPr>
            <w:tcW w:w="2268" w:type="dxa"/>
            <w:shd w:val="clear" w:color="auto" w:fill="auto"/>
          </w:tcPr>
          <w:p w14:paraId="19120164" w14:textId="77777777" w:rsidR="00AE1AAA" w:rsidRDefault="00AE1AAA" w:rsidP="005407DB">
            <w:pPr>
              <w:jc w:val="center"/>
              <w:rPr>
                <w:rFonts w:ascii="Gotham Rounded Book" w:hAnsi="Gotham Rounded Book" w:cs="Arial"/>
                <w:sz w:val="14"/>
                <w:szCs w:val="16"/>
              </w:rPr>
            </w:pPr>
            <w:r>
              <w:rPr>
                <w:rFonts w:ascii="Gotham Rounded Book" w:hAnsi="Gotham Rounded Book" w:cs="Arial"/>
                <w:sz w:val="14"/>
                <w:szCs w:val="16"/>
              </w:rPr>
              <w:t>DE CUMPLIMIENTO</w:t>
            </w:r>
          </w:p>
        </w:tc>
        <w:tc>
          <w:tcPr>
            <w:tcW w:w="2453" w:type="dxa"/>
            <w:shd w:val="clear" w:color="auto" w:fill="auto"/>
          </w:tcPr>
          <w:p w14:paraId="62CC236E" w14:textId="77777777" w:rsidR="00AE1AAA" w:rsidRDefault="00AE1AAA" w:rsidP="005407DB">
            <w:pPr>
              <w:jc w:val="center"/>
              <w:rPr>
                <w:rFonts w:ascii="Gotham Rounded Book" w:hAnsi="Gotham Rounded Book" w:cs="Arial"/>
                <w:sz w:val="14"/>
                <w:szCs w:val="16"/>
              </w:rPr>
            </w:pPr>
            <w:r>
              <w:rPr>
                <w:rFonts w:ascii="Gotham Rounded Book" w:hAnsi="Gotham Rounded Book" w:cs="Arial"/>
                <w:sz w:val="14"/>
                <w:szCs w:val="16"/>
              </w:rPr>
              <w:t>DIRECCIÓN GENERAL DE DESARROLLO URBANO</w:t>
            </w:r>
          </w:p>
        </w:tc>
      </w:tr>
    </w:tbl>
    <w:p w14:paraId="38419B99" w14:textId="77777777" w:rsidR="00AE1AAA" w:rsidRDefault="00AE1AAA" w:rsidP="00AE1AAA">
      <w:pPr>
        <w:jc w:val="both"/>
        <w:rPr>
          <w:rFonts w:ascii="Gotham Rounded Book" w:hAnsi="Gotham Rounded Book" w:cs="Arial"/>
          <w:sz w:val="18"/>
          <w:szCs w:val="22"/>
        </w:rPr>
      </w:pPr>
    </w:p>
    <w:p w14:paraId="47FB08DC" w14:textId="77777777" w:rsidR="00AE1AAA" w:rsidRDefault="00AE1AAA" w:rsidP="00AE1AAA">
      <w:pPr>
        <w:jc w:val="both"/>
        <w:rPr>
          <w:rFonts w:ascii="Gotham Rounded Book" w:hAnsi="Gotham Rounded Book" w:cs="Arial"/>
          <w:sz w:val="18"/>
          <w:szCs w:val="22"/>
        </w:rPr>
      </w:pPr>
    </w:p>
    <w:p w14:paraId="048FB651" w14:textId="77777777" w:rsidR="00AE1AAA" w:rsidRDefault="00AE1AAA" w:rsidP="00AE1AAA">
      <w:pPr>
        <w:jc w:val="center"/>
        <w:rPr>
          <w:rFonts w:ascii="Gotham Rounded Book" w:hAnsi="Gotham Rounded Book" w:cs="Arial"/>
          <w:sz w:val="20"/>
          <w:szCs w:val="22"/>
        </w:rPr>
      </w:pPr>
      <w:r w:rsidRPr="00F53F79">
        <w:rPr>
          <w:rFonts w:ascii="Gotham Rounded Book" w:hAnsi="Gotham Rounded Book" w:cs="Arial"/>
          <w:noProof/>
          <w:sz w:val="20"/>
          <w:szCs w:val="22"/>
          <w:lang w:eastAsia="es-MX"/>
        </w:rPr>
        <w:drawing>
          <wp:inline distT="0" distB="0" distL="0" distR="0" wp14:anchorId="7C1C2DC6" wp14:editId="6014FE50">
            <wp:extent cx="5589270" cy="2676525"/>
            <wp:effectExtent l="0" t="0" r="11430" b="9525"/>
            <wp:docPr id="141" name="Gráfico 14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18520577" w14:textId="77777777" w:rsidR="00AE1AAA" w:rsidRDefault="00AE1AAA" w:rsidP="00AE1AAA">
      <w:pPr>
        <w:jc w:val="both"/>
        <w:rPr>
          <w:rFonts w:ascii="Gotham Rounded Book" w:hAnsi="Gotham Rounded Book" w:cs="Arial"/>
          <w:sz w:val="20"/>
          <w:szCs w:val="22"/>
        </w:rPr>
      </w:pPr>
      <w:r>
        <w:rPr>
          <w:rFonts w:ascii="Gotham Rounded Book" w:hAnsi="Gotham Rounded Book" w:cs="Arial"/>
          <w:sz w:val="20"/>
          <w:szCs w:val="22"/>
        </w:rPr>
        <w:t xml:space="preserve">                        </w:t>
      </w:r>
    </w:p>
    <w:p w14:paraId="1DA85703" w14:textId="77777777" w:rsidR="00AE1AAA" w:rsidRDefault="00AE1AAA" w:rsidP="00AE1AAA">
      <w:pPr>
        <w:jc w:val="both"/>
        <w:rPr>
          <w:rFonts w:ascii="Gotham Rounded Book" w:hAnsi="Gotham Rounded Book" w:cs="Arial"/>
          <w:sz w:val="20"/>
          <w:szCs w:val="22"/>
        </w:rPr>
      </w:pPr>
      <w:r>
        <w:rPr>
          <w:rFonts w:ascii="Gotham Rounded Book" w:hAnsi="Gotham Rounded Book" w:cs="Arial"/>
          <w:sz w:val="20"/>
          <w:szCs w:val="22"/>
        </w:rPr>
        <w:t xml:space="preserve">                               </w:t>
      </w:r>
    </w:p>
    <w:p w14:paraId="5E1ECB14" w14:textId="45C49A43" w:rsidR="00AE1AAA" w:rsidRPr="006C029C" w:rsidRDefault="00AE1AAA" w:rsidP="00AE1AAA">
      <w:pPr>
        <w:jc w:val="both"/>
        <w:rPr>
          <w:rFonts w:ascii="Gotham Rounded Book" w:hAnsi="Gotham Rounded Book" w:cs="Arial"/>
          <w:sz w:val="20"/>
          <w:szCs w:val="22"/>
        </w:rPr>
      </w:pPr>
      <w:r w:rsidRPr="006C029C">
        <w:rPr>
          <w:rFonts w:ascii="Gotham Rounded Book" w:hAnsi="Gotham Rounded Book" w:cs="Arial"/>
          <w:sz w:val="20"/>
          <w:szCs w:val="22"/>
        </w:rPr>
        <w:t xml:space="preserve">En el actual periodo se concluyeron </w:t>
      </w:r>
      <w:r w:rsidRPr="006C029C">
        <w:rPr>
          <w:rFonts w:ascii="Gotham Rounded Bold" w:hAnsi="Gotham Rounded Bold" w:cs="Arial"/>
          <w:b/>
          <w:sz w:val="20"/>
          <w:szCs w:val="22"/>
          <w:lang w:val="es-ES"/>
        </w:rPr>
        <w:t xml:space="preserve">14 </w:t>
      </w:r>
      <w:r w:rsidRPr="006C029C">
        <w:rPr>
          <w:rFonts w:ascii="Gotham Rounded Book" w:hAnsi="Gotham Rounded Book" w:cs="Arial"/>
          <w:sz w:val="20"/>
          <w:szCs w:val="22"/>
        </w:rPr>
        <w:t xml:space="preserve">auditorías, de las cuales </w:t>
      </w:r>
      <w:r w:rsidR="00F53964">
        <w:rPr>
          <w:rFonts w:ascii="Gotham Rounded Bold" w:hAnsi="Gotham Rounded Bold" w:cs="Arial"/>
          <w:b/>
          <w:sz w:val="20"/>
          <w:szCs w:val="22"/>
          <w:lang w:val="es-ES"/>
        </w:rPr>
        <w:t>2</w:t>
      </w:r>
      <w:r>
        <w:rPr>
          <w:rFonts w:ascii="Gotham Rounded Book" w:hAnsi="Gotham Rounded Book" w:cs="Arial"/>
          <w:sz w:val="20"/>
          <w:szCs w:val="22"/>
        </w:rPr>
        <w:t xml:space="preserve"> esta dirigida</w:t>
      </w:r>
      <w:r w:rsidRPr="006C029C">
        <w:rPr>
          <w:rFonts w:ascii="Gotham Rounded Book" w:hAnsi="Gotham Rounded Book" w:cs="Arial"/>
          <w:sz w:val="20"/>
          <w:szCs w:val="22"/>
        </w:rPr>
        <w:t xml:space="preserve"> a la Dirección General de Obra Pública, </w:t>
      </w:r>
      <w:r w:rsidRPr="006C029C">
        <w:rPr>
          <w:rFonts w:ascii="Gotham Rounded Bold" w:hAnsi="Gotham Rounded Bold" w:cs="Arial"/>
          <w:b/>
          <w:sz w:val="20"/>
          <w:szCs w:val="22"/>
          <w:lang w:val="es-ES"/>
        </w:rPr>
        <w:t xml:space="preserve">10 </w:t>
      </w:r>
      <w:r w:rsidRPr="006C029C">
        <w:rPr>
          <w:rFonts w:ascii="Gotham Rounded Book" w:hAnsi="Gotham Rounded Book" w:cs="Arial"/>
          <w:sz w:val="20"/>
          <w:szCs w:val="22"/>
        </w:rPr>
        <w:t xml:space="preserve">al </w:t>
      </w:r>
      <w:r w:rsidRPr="006C029C">
        <w:rPr>
          <w:rFonts w:ascii="Gotham Rounded Book" w:hAnsi="Gotham Rounded Book" w:cs="Arial"/>
          <w:b/>
          <w:sz w:val="20"/>
          <w:szCs w:val="22"/>
        </w:rPr>
        <w:t>Sistema de Agua Potable y A</w:t>
      </w:r>
      <w:r>
        <w:rPr>
          <w:rFonts w:ascii="Gotham Rounded Book" w:hAnsi="Gotham Rounded Book" w:cs="Arial"/>
          <w:b/>
          <w:sz w:val="20"/>
          <w:szCs w:val="22"/>
        </w:rPr>
        <w:t>lac</w:t>
      </w:r>
      <w:r w:rsidRPr="006C029C">
        <w:rPr>
          <w:rFonts w:ascii="Gotham Rounded Book" w:hAnsi="Gotham Rounded Book" w:cs="Arial"/>
          <w:b/>
          <w:sz w:val="20"/>
          <w:szCs w:val="22"/>
        </w:rPr>
        <w:t>at</w:t>
      </w:r>
      <w:r>
        <w:rPr>
          <w:rFonts w:ascii="Gotham Rounded Book" w:hAnsi="Gotham Rounded Book" w:cs="Arial"/>
          <w:b/>
          <w:sz w:val="20"/>
          <w:szCs w:val="22"/>
        </w:rPr>
        <w:t>a</w:t>
      </w:r>
      <w:r w:rsidRPr="006C029C">
        <w:rPr>
          <w:rFonts w:ascii="Gotham Rounded Book" w:hAnsi="Gotham Rounded Book" w:cs="Arial"/>
          <w:b/>
          <w:sz w:val="20"/>
          <w:szCs w:val="22"/>
        </w:rPr>
        <w:t>rillado de León (SAPAL)</w:t>
      </w:r>
      <w:r w:rsidRPr="006C029C">
        <w:rPr>
          <w:rFonts w:ascii="Gotham Rounded Book" w:hAnsi="Gotham Rounded Book" w:cs="Arial"/>
          <w:sz w:val="20"/>
          <w:szCs w:val="22"/>
        </w:rPr>
        <w:t xml:space="preserve"> y </w:t>
      </w:r>
      <w:r w:rsidR="00F53964">
        <w:rPr>
          <w:rFonts w:ascii="Gotham Rounded Bold" w:hAnsi="Gotham Rounded Bold" w:cs="Arial"/>
          <w:b/>
          <w:sz w:val="20"/>
          <w:szCs w:val="22"/>
          <w:lang w:val="es-ES"/>
        </w:rPr>
        <w:t>2</w:t>
      </w:r>
      <w:r w:rsidRPr="006C029C">
        <w:rPr>
          <w:rFonts w:ascii="Gotham Rounded Book" w:hAnsi="Gotham Rounded Book" w:cs="Arial"/>
          <w:sz w:val="20"/>
          <w:szCs w:val="22"/>
        </w:rPr>
        <w:t xml:space="preserve"> a la Dirección General de </w:t>
      </w:r>
      <w:r>
        <w:rPr>
          <w:rFonts w:ascii="Gotham Rounded Book" w:hAnsi="Gotham Rounded Book" w:cs="Arial"/>
          <w:sz w:val="20"/>
          <w:szCs w:val="22"/>
        </w:rPr>
        <w:t>Desarrollo Urbano</w:t>
      </w:r>
      <w:r w:rsidRPr="006C029C">
        <w:rPr>
          <w:rFonts w:ascii="Gotham Rounded Book" w:hAnsi="Gotham Rounded Book" w:cs="Arial"/>
          <w:sz w:val="20"/>
          <w:szCs w:val="22"/>
        </w:rPr>
        <w:t xml:space="preserve">, de estas en </w:t>
      </w:r>
      <w:r w:rsidRPr="006C029C">
        <w:rPr>
          <w:rFonts w:ascii="Gotham Rounded Bold" w:hAnsi="Gotham Rounded Bold" w:cs="Arial"/>
          <w:b/>
          <w:sz w:val="20"/>
          <w:szCs w:val="22"/>
          <w:lang w:val="es-ES"/>
        </w:rPr>
        <w:t>6</w:t>
      </w:r>
      <w:r w:rsidRPr="006C029C">
        <w:rPr>
          <w:rFonts w:ascii="Gotham Rounded Book" w:hAnsi="Gotham Rounded Book" w:cs="Arial"/>
          <w:sz w:val="20"/>
          <w:szCs w:val="22"/>
        </w:rPr>
        <w:t xml:space="preserve"> resultaron </w:t>
      </w:r>
      <w:r w:rsidRPr="006C029C">
        <w:rPr>
          <w:rFonts w:ascii="Gotham Rounded Bold" w:hAnsi="Gotham Rounded Bold" w:cs="Arial"/>
          <w:b/>
          <w:sz w:val="20"/>
          <w:szCs w:val="22"/>
          <w:lang w:val="es-ES"/>
        </w:rPr>
        <w:t>11</w:t>
      </w:r>
      <w:r w:rsidRPr="006C029C">
        <w:rPr>
          <w:rFonts w:ascii="Gotham Rounded Bold" w:hAnsi="Gotham Rounded Bold" w:cs="Arial"/>
          <w:sz w:val="20"/>
          <w:szCs w:val="22"/>
        </w:rPr>
        <w:t xml:space="preserve"> </w:t>
      </w:r>
      <w:r w:rsidRPr="006C029C">
        <w:rPr>
          <w:rFonts w:ascii="Gotham Rounded Book" w:hAnsi="Gotham Rounded Book" w:cs="Arial"/>
          <w:sz w:val="20"/>
          <w:szCs w:val="22"/>
        </w:rPr>
        <w:t xml:space="preserve">observaciones tanto de carácter técnico constructivo como administrativo, así mismo se emitieron </w:t>
      </w:r>
      <w:r w:rsidRPr="006C029C">
        <w:rPr>
          <w:rFonts w:ascii="Gotham Rounded Bold" w:hAnsi="Gotham Rounded Bold" w:cs="Arial"/>
          <w:b/>
          <w:sz w:val="20"/>
          <w:szCs w:val="22"/>
          <w:lang w:val="es-ES"/>
        </w:rPr>
        <w:t xml:space="preserve">8 </w:t>
      </w:r>
      <w:r w:rsidRPr="006C029C">
        <w:rPr>
          <w:rFonts w:ascii="Gotham Rounded Book" w:hAnsi="Gotham Rounded Book" w:cs="Arial"/>
          <w:sz w:val="20"/>
          <w:szCs w:val="22"/>
        </w:rPr>
        <w:t>resoluciones finales.</w:t>
      </w:r>
    </w:p>
    <w:p w14:paraId="5E61B8EC" w14:textId="77777777" w:rsidR="00AE1AAA" w:rsidRPr="006C029C" w:rsidRDefault="00AE1AAA" w:rsidP="00AE1AAA">
      <w:pPr>
        <w:jc w:val="both"/>
        <w:rPr>
          <w:rFonts w:ascii="Gotham Rounded Book" w:hAnsi="Gotham Rounded Book" w:cs="Arial"/>
          <w:sz w:val="20"/>
          <w:szCs w:val="22"/>
        </w:rPr>
      </w:pPr>
    </w:p>
    <w:p w14:paraId="66001CD5" w14:textId="77777777" w:rsidR="00AE1AAA" w:rsidRDefault="00AE1AAA" w:rsidP="00AE1AAA">
      <w:pPr>
        <w:jc w:val="both"/>
        <w:rPr>
          <w:rFonts w:ascii="Gotham Rounded Book" w:hAnsi="Gotham Rounded Book" w:cs="Arial"/>
          <w:sz w:val="20"/>
          <w:szCs w:val="22"/>
        </w:rPr>
      </w:pPr>
      <w:r w:rsidRPr="006C029C">
        <w:rPr>
          <w:rFonts w:ascii="Gotham Rounded Book" w:hAnsi="Gotham Rounded Book" w:cs="Arial"/>
          <w:sz w:val="20"/>
          <w:szCs w:val="22"/>
        </w:rPr>
        <w:t xml:space="preserve">Derivado de las auditorías, se observó un monto por la cantidad de </w:t>
      </w:r>
      <w:r w:rsidRPr="006C029C">
        <w:rPr>
          <w:rFonts w:ascii="Gotham Rounded Bold" w:hAnsi="Gotham Rounded Bold" w:cs="Arial"/>
          <w:b/>
          <w:sz w:val="20"/>
          <w:szCs w:val="22"/>
          <w:lang w:val="es-ES"/>
        </w:rPr>
        <w:t>$1,28</w:t>
      </w:r>
      <w:r>
        <w:rPr>
          <w:rFonts w:ascii="Gotham Rounded Bold" w:hAnsi="Gotham Rounded Bold" w:cs="Arial"/>
          <w:b/>
          <w:sz w:val="20"/>
          <w:szCs w:val="22"/>
          <w:lang w:val="es-ES"/>
        </w:rPr>
        <w:t>0</w:t>
      </w:r>
      <w:r w:rsidRPr="006C029C">
        <w:rPr>
          <w:rFonts w:ascii="Gotham Rounded Bold" w:hAnsi="Gotham Rounded Bold" w:cs="Arial"/>
          <w:b/>
          <w:sz w:val="20"/>
          <w:szCs w:val="22"/>
          <w:lang w:val="es-ES"/>
        </w:rPr>
        <w:t>,</w:t>
      </w:r>
      <w:r>
        <w:rPr>
          <w:rFonts w:ascii="Gotham Rounded Bold" w:hAnsi="Gotham Rounded Bold" w:cs="Arial"/>
          <w:b/>
          <w:sz w:val="20"/>
          <w:szCs w:val="22"/>
          <w:lang w:val="es-ES"/>
        </w:rPr>
        <w:t>978.84</w:t>
      </w:r>
      <w:r w:rsidRPr="006C029C">
        <w:rPr>
          <w:rFonts w:ascii="Gotham Rounded Book" w:hAnsi="Gotham Rounded Book" w:cs="Arial"/>
          <w:sz w:val="20"/>
          <w:szCs w:val="22"/>
        </w:rPr>
        <w:t xml:space="preserve"> pesos, por los siguientes rubros; Pagos indebidos, e </w:t>
      </w:r>
      <w:r>
        <w:rPr>
          <w:rFonts w:ascii="Gotham Rounded Book" w:hAnsi="Gotham Rounded Book" w:cs="Arial"/>
          <w:sz w:val="20"/>
          <w:szCs w:val="22"/>
        </w:rPr>
        <w:t>inconsistencias</w:t>
      </w:r>
      <w:r w:rsidRPr="006C029C">
        <w:rPr>
          <w:rFonts w:ascii="Gotham Rounded Book" w:hAnsi="Gotham Rounded Book" w:cs="Arial"/>
          <w:sz w:val="20"/>
          <w:szCs w:val="22"/>
        </w:rPr>
        <w:t xml:space="preserve"> en la asignación de</w:t>
      </w:r>
      <w:r>
        <w:rPr>
          <w:rFonts w:ascii="Gotham Rounded Book" w:hAnsi="Gotham Rounded Book" w:cs="Arial"/>
          <w:sz w:val="20"/>
          <w:szCs w:val="22"/>
        </w:rPr>
        <w:t xml:space="preserve"> un</w:t>
      </w:r>
      <w:r w:rsidRPr="006C029C">
        <w:rPr>
          <w:rFonts w:ascii="Gotham Rounded Book" w:hAnsi="Gotham Rounded Book" w:cs="Arial"/>
          <w:sz w:val="20"/>
          <w:szCs w:val="22"/>
        </w:rPr>
        <w:t xml:space="preserve"> contrato, el cual está en periodo de seguimiento para su probable </w:t>
      </w:r>
      <w:r>
        <w:rPr>
          <w:rFonts w:ascii="Gotham Rounded Book" w:hAnsi="Gotham Rounded Book" w:cs="Arial"/>
          <w:sz w:val="20"/>
          <w:szCs w:val="22"/>
        </w:rPr>
        <w:t xml:space="preserve">reintegro, </w:t>
      </w:r>
      <w:r w:rsidRPr="006C029C">
        <w:rPr>
          <w:rFonts w:ascii="Gotham Rounded Book" w:hAnsi="Gotham Rounded Book" w:cs="Arial"/>
          <w:sz w:val="20"/>
          <w:szCs w:val="22"/>
        </w:rPr>
        <w:t>solventación y/o aclaración.</w:t>
      </w:r>
    </w:p>
    <w:p w14:paraId="2D5F152F" w14:textId="77777777" w:rsidR="00AE1AAA" w:rsidRDefault="00AE1AAA" w:rsidP="00AE1AAA">
      <w:pPr>
        <w:jc w:val="both"/>
        <w:rPr>
          <w:rFonts w:ascii="Gotham Rounded Book" w:hAnsi="Gotham Rounded Book" w:cs="Arial"/>
          <w:sz w:val="20"/>
          <w:szCs w:val="22"/>
        </w:rPr>
      </w:pPr>
    </w:p>
    <w:p w14:paraId="33BC84F1" w14:textId="77777777" w:rsidR="00AE1AAA" w:rsidRDefault="00AE1AAA" w:rsidP="00AE1AAA">
      <w:pPr>
        <w:jc w:val="both"/>
        <w:rPr>
          <w:rFonts w:ascii="Gotham Rounded Book" w:hAnsi="Gotham Rounded Book" w:cs="Arial"/>
          <w:sz w:val="20"/>
          <w:szCs w:val="22"/>
        </w:rPr>
      </w:pPr>
    </w:p>
    <w:p w14:paraId="6244D55C" w14:textId="77777777" w:rsidR="00AE1AAA" w:rsidRDefault="00AE1AAA" w:rsidP="00AE1AAA">
      <w:pPr>
        <w:spacing w:line="276" w:lineRule="auto"/>
        <w:jc w:val="both"/>
        <w:rPr>
          <w:rStyle w:val="Textoennegrita"/>
          <w:rFonts w:ascii="Gotham Rounded Bold" w:hAnsi="Gotham Rounded Bold"/>
          <w:color w:val="2E74B5" w:themeColor="accent1" w:themeShade="BF"/>
          <w:szCs w:val="20"/>
          <w:lang w:eastAsia="es-ES"/>
        </w:rPr>
      </w:pPr>
      <w:r w:rsidRPr="004C1707">
        <w:rPr>
          <w:rStyle w:val="Textoennegrita"/>
          <w:rFonts w:ascii="Gotham Rounded Bold" w:hAnsi="Gotham Rounded Bold"/>
          <w:color w:val="2E74B5" w:themeColor="accent1" w:themeShade="BF"/>
          <w:szCs w:val="20"/>
          <w:lang w:eastAsia="es-ES"/>
        </w:rPr>
        <w:t>BENEFICIOS</w:t>
      </w:r>
    </w:p>
    <w:p w14:paraId="05BA1307" w14:textId="77777777" w:rsidR="00AE1AAA" w:rsidRDefault="00AE1AAA" w:rsidP="00AE1AAA">
      <w:pPr>
        <w:jc w:val="both"/>
        <w:rPr>
          <w:rFonts w:ascii="Gotham Rounded Book" w:hAnsi="Gotham Rounded Book" w:cs="Arial"/>
          <w:b/>
          <w:sz w:val="20"/>
        </w:rPr>
      </w:pPr>
    </w:p>
    <w:p w14:paraId="4E789689" w14:textId="73B03B2A" w:rsidR="00AE1AAA" w:rsidRPr="00924FF2" w:rsidRDefault="00AE1AAA" w:rsidP="00AE1AAA">
      <w:pPr>
        <w:jc w:val="both"/>
        <w:rPr>
          <w:rFonts w:ascii="Gotham Rounded Book" w:hAnsi="Gotham Rounded Book" w:cs="Arial"/>
          <w:sz w:val="20"/>
          <w:highlight w:val="yellow"/>
        </w:rPr>
      </w:pPr>
      <w:r w:rsidRPr="00924FF2">
        <w:rPr>
          <w:rFonts w:ascii="Gotham Rounded Book" w:hAnsi="Gotham Rounded Book" w:cs="Arial"/>
          <w:sz w:val="20"/>
        </w:rPr>
        <w:t>Así mismo</w:t>
      </w:r>
      <w:r>
        <w:rPr>
          <w:rFonts w:ascii="Gotham Rounded Book" w:hAnsi="Gotham Rounded Book" w:cs="Arial"/>
          <w:sz w:val="20"/>
        </w:rPr>
        <w:t>, con relación a</w:t>
      </w:r>
      <w:r w:rsidRPr="00924FF2">
        <w:rPr>
          <w:rFonts w:ascii="Gotham Rounded Book" w:hAnsi="Gotham Rounded Book" w:cs="Arial"/>
          <w:sz w:val="20"/>
        </w:rPr>
        <w:t xml:space="preserve"> </w:t>
      </w:r>
      <w:r>
        <w:rPr>
          <w:rFonts w:ascii="Gotham Rounded Book" w:hAnsi="Gotham Rounded Book" w:cs="Arial"/>
          <w:sz w:val="20"/>
        </w:rPr>
        <w:t xml:space="preserve">los conceptos de </w:t>
      </w:r>
      <w:r w:rsidRPr="00924FF2">
        <w:rPr>
          <w:rFonts w:ascii="Gotham Rounded Book" w:hAnsi="Gotham Rounded Book" w:cs="Arial"/>
          <w:sz w:val="20"/>
        </w:rPr>
        <w:t>volúmenes cobra</w:t>
      </w:r>
      <w:r>
        <w:rPr>
          <w:rFonts w:ascii="Gotham Rounded Book" w:hAnsi="Gotham Rounded Book" w:cs="Arial"/>
          <w:sz w:val="20"/>
        </w:rPr>
        <w:t xml:space="preserve">dos en exceso, </w:t>
      </w:r>
      <w:r w:rsidRPr="00924FF2">
        <w:rPr>
          <w:rFonts w:ascii="Gotham Rounded Book" w:hAnsi="Gotham Rounded Book" w:cs="Arial"/>
          <w:sz w:val="20"/>
        </w:rPr>
        <w:t xml:space="preserve">tanto a obras finiquitadas administrativamente como en proceso de ejecución, se recuperó </w:t>
      </w:r>
      <w:r>
        <w:rPr>
          <w:rFonts w:ascii="Gotham Rounded Book" w:hAnsi="Gotham Rounded Book" w:cs="Arial"/>
          <w:sz w:val="20"/>
        </w:rPr>
        <w:t xml:space="preserve">a favor del erario público, </w:t>
      </w:r>
      <w:r w:rsidRPr="00924FF2">
        <w:rPr>
          <w:rFonts w:ascii="Gotham Rounded Book" w:hAnsi="Gotham Rounded Book" w:cs="Arial"/>
          <w:sz w:val="20"/>
        </w:rPr>
        <w:t xml:space="preserve">un monto por </w:t>
      </w:r>
      <w:r w:rsidRPr="00924FF2">
        <w:rPr>
          <w:rFonts w:ascii="Gotham Rounded Bold" w:eastAsia="Calibri" w:hAnsi="Gotham Rounded Bold" w:cs="Arial"/>
          <w:b/>
          <w:sz w:val="20"/>
          <w:szCs w:val="22"/>
          <w:lang w:val="es-ES" w:eastAsia="ar-SA"/>
        </w:rPr>
        <w:t>$</w:t>
      </w:r>
      <w:r w:rsidR="008C4D5D">
        <w:rPr>
          <w:rFonts w:ascii="Gotham Rounded Bold" w:eastAsia="Calibri" w:hAnsi="Gotham Rounded Bold" w:cs="Arial"/>
          <w:b/>
          <w:sz w:val="20"/>
          <w:szCs w:val="22"/>
          <w:lang w:val="es-ES" w:eastAsia="ar-SA"/>
        </w:rPr>
        <w:t>957,</w:t>
      </w:r>
      <w:r w:rsidR="00F53964">
        <w:rPr>
          <w:rFonts w:ascii="Gotham Rounded Bold" w:eastAsia="Calibri" w:hAnsi="Gotham Rounded Bold" w:cs="Arial"/>
          <w:b/>
          <w:sz w:val="20"/>
          <w:szCs w:val="22"/>
          <w:lang w:val="es-ES" w:eastAsia="ar-SA"/>
        </w:rPr>
        <w:t>290.08</w:t>
      </w:r>
      <w:r w:rsidRPr="00924FF2">
        <w:rPr>
          <w:rFonts w:ascii="Gotham Rounded Book" w:hAnsi="Gotham Rounded Book" w:cs="Arial"/>
          <w:sz w:val="20"/>
        </w:rPr>
        <w:t xml:space="preserve"> </w:t>
      </w:r>
      <w:r>
        <w:rPr>
          <w:rFonts w:ascii="Gotham Rounded Book" w:hAnsi="Gotham Rounded Book" w:cs="Arial"/>
          <w:sz w:val="20"/>
        </w:rPr>
        <w:t>de las obras siguientes</w:t>
      </w:r>
      <w:r w:rsidRPr="00924FF2">
        <w:rPr>
          <w:rFonts w:ascii="Gotham Rounded Book" w:hAnsi="Gotham Rounded Book" w:cs="Arial"/>
          <w:sz w:val="20"/>
        </w:rPr>
        <w:t>:</w:t>
      </w:r>
    </w:p>
    <w:p w14:paraId="0333D8F2" w14:textId="77777777" w:rsidR="00AE1AAA" w:rsidRDefault="00AE1AAA" w:rsidP="00AE1AAA">
      <w:pPr>
        <w:jc w:val="both"/>
        <w:rPr>
          <w:rFonts w:ascii="Gotham Rounded Book" w:hAnsi="Gotham Rounded Book" w:cs="Arial"/>
          <w:sz w:val="20"/>
          <w:highlight w:val="yellow"/>
        </w:rPr>
      </w:pPr>
    </w:p>
    <w:p w14:paraId="771660DA" w14:textId="77777777" w:rsidR="00AE1AAA" w:rsidRDefault="00AE1AAA" w:rsidP="00AE1AAA">
      <w:pPr>
        <w:jc w:val="both"/>
        <w:rPr>
          <w:rFonts w:ascii="Gotham Rounded Book" w:hAnsi="Gotham Rounded Book" w:cs="Arial"/>
          <w:sz w:val="20"/>
          <w:highlight w:val="yellow"/>
        </w:rPr>
      </w:pPr>
    </w:p>
    <w:tbl>
      <w:tblPr>
        <w:tblStyle w:val="Tablaconcuadrcula"/>
        <w:tblW w:w="9493" w:type="dxa"/>
        <w:tblLayout w:type="fixed"/>
        <w:tblLook w:val="04A0" w:firstRow="1" w:lastRow="0" w:firstColumn="1" w:lastColumn="0" w:noHBand="0" w:noVBand="1"/>
      </w:tblPr>
      <w:tblGrid>
        <w:gridCol w:w="1696"/>
        <w:gridCol w:w="4536"/>
        <w:gridCol w:w="3261"/>
      </w:tblGrid>
      <w:tr w:rsidR="00AE1AAA" w:rsidRPr="008C4C00" w14:paraId="05CAAC15" w14:textId="77777777" w:rsidTr="005407DB">
        <w:tc>
          <w:tcPr>
            <w:tcW w:w="1696" w:type="dxa"/>
          </w:tcPr>
          <w:p w14:paraId="308E7A18" w14:textId="77777777" w:rsidR="00AE1AAA" w:rsidRPr="008C4C00" w:rsidRDefault="00AE1AAA" w:rsidP="005407DB">
            <w:pPr>
              <w:spacing w:line="276" w:lineRule="auto"/>
              <w:jc w:val="center"/>
              <w:rPr>
                <w:rFonts w:ascii="Gotham Rounded Bold" w:hAnsi="Gotham Rounded Bold" w:cs="Linux Libertine"/>
                <w:sz w:val="20"/>
              </w:rPr>
            </w:pPr>
            <w:r w:rsidRPr="008C4C00">
              <w:rPr>
                <w:rFonts w:ascii="Gotham Rounded Bold" w:hAnsi="Gotham Rounded Bold" w:cs="Linux Libertine"/>
                <w:sz w:val="20"/>
              </w:rPr>
              <w:t>ORDEN DE AUDITORÍA</w:t>
            </w:r>
          </w:p>
        </w:tc>
        <w:tc>
          <w:tcPr>
            <w:tcW w:w="4536" w:type="dxa"/>
          </w:tcPr>
          <w:p w14:paraId="64EEAEAD" w14:textId="77777777" w:rsidR="00AE1AAA" w:rsidRPr="008C4C00" w:rsidRDefault="00AE1AAA" w:rsidP="005407DB">
            <w:pPr>
              <w:spacing w:line="276" w:lineRule="auto"/>
              <w:jc w:val="center"/>
              <w:rPr>
                <w:rFonts w:ascii="Gotham Rounded Bold" w:hAnsi="Gotham Rounded Bold" w:cs="Linux Libertine"/>
                <w:sz w:val="20"/>
              </w:rPr>
            </w:pPr>
            <w:r w:rsidRPr="008C4C00">
              <w:rPr>
                <w:rFonts w:ascii="Gotham Rounded Bold" w:hAnsi="Gotham Rounded Bold" w:cs="Linux Libertine"/>
                <w:sz w:val="20"/>
              </w:rPr>
              <w:t>OBRA</w:t>
            </w:r>
          </w:p>
        </w:tc>
        <w:tc>
          <w:tcPr>
            <w:tcW w:w="3261" w:type="dxa"/>
          </w:tcPr>
          <w:p w14:paraId="33B01963" w14:textId="77777777" w:rsidR="00AE1AAA" w:rsidRPr="008C4C00" w:rsidRDefault="00AE1AAA" w:rsidP="005407DB">
            <w:pPr>
              <w:spacing w:line="276" w:lineRule="auto"/>
              <w:jc w:val="center"/>
              <w:rPr>
                <w:rFonts w:ascii="Gotham Rounded Bold" w:hAnsi="Gotham Rounded Bold" w:cs="Linux Libertine"/>
                <w:sz w:val="20"/>
              </w:rPr>
            </w:pPr>
            <w:r>
              <w:rPr>
                <w:rFonts w:ascii="Gotham Rounded Bold" w:hAnsi="Gotham Rounded Bold" w:cs="Linux Libertine"/>
                <w:sz w:val="20"/>
              </w:rPr>
              <w:t>OBSERVACIÓN</w:t>
            </w:r>
          </w:p>
        </w:tc>
      </w:tr>
      <w:tr w:rsidR="00AE1AAA" w:rsidRPr="008C4C00" w14:paraId="775F6591" w14:textId="77777777" w:rsidTr="005407DB">
        <w:tc>
          <w:tcPr>
            <w:tcW w:w="1696" w:type="dxa"/>
          </w:tcPr>
          <w:p w14:paraId="4B384F2F" w14:textId="77777777" w:rsidR="00AE1AAA" w:rsidRPr="008C4C00" w:rsidRDefault="00AE1AAA" w:rsidP="005407DB">
            <w:pPr>
              <w:spacing w:line="276" w:lineRule="auto"/>
              <w:jc w:val="center"/>
              <w:rPr>
                <w:rFonts w:ascii="Arial" w:hAnsi="Arial" w:cs="Arial"/>
                <w:sz w:val="14"/>
                <w:szCs w:val="14"/>
              </w:rPr>
            </w:pPr>
          </w:p>
          <w:p w14:paraId="4A42A8B2" w14:textId="77777777" w:rsidR="00AE1AAA" w:rsidRDefault="00AE1AAA" w:rsidP="005407DB">
            <w:pPr>
              <w:jc w:val="center"/>
              <w:rPr>
                <w:color w:val="000000"/>
                <w:sz w:val="16"/>
                <w:szCs w:val="16"/>
                <w:lang w:eastAsia="es-MX"/>
              </w:rPr>
            </w:pPr>
            <w:r>
              <w:rPr>
                <w:color w:val="000000"/>
                <w:sz w:val="16"/>
                <w:szCs w:val="16"/>
              </w:rPr>
              <w:t>OA/005-H/18</w:t>
            </w:r>
          </w:p>
          <w:p w14:paraId="7A4EA0B5" w14:textId="77777777" w:rsidR="00AE1AAA" w:rsidRPr="008C4C00" w:rsidRDefault="00AE1AAA" w:rsidP="005407DB">
            <w:pPr>
              <w:spacing w:line="276" w:lineRule="auto"/>
              <w:jc w:val="center"/>
              <w:rPr>
                <w:rFonts w:ascii="Arial" w:hAnsi="Arial" w:cs="Arial"/>
                <w:sz w:val="14"/>
                <w:szCs w:val="14"/>
              </w:rPr>
            </w:pPr>
          </w:p>
        </w:tc>
        <w:tc>
          <w:tcPr>
            <w:tcW w:w="4536" w:type="dxa"/>
          </w:tcPr>
          <w:p w14:paraId="35783D1C" w14:textId="77777777" w:rsidR="00AE1AAA" w:rsidRPr="008C4C00" w:rsidRDefault="00AE1AAA" w:rsidP="005407DB">
            <w:pPr>
              <w:spacing w:line="276" w:lineRule="auto"/>
              <w:jc w:val="both"/>
              <w:rPr>
                <w:rFonts w:ascii="Arial" w:hAnsi="Arial" w:cs="Arial"/>
                <w:sz w:val="14"/>
                <w:szCs w:val="14"/>
              </w:rPr>
            </w:pPr>
            <w:r w:rsidRPr="008C4C00">
              <w:rPr>
                <w:rFonts w:ascii="Arial" w:hAnsi="Arial" w:cs="Arial"/>
                <w:sz w:val="14"/>
                <w:szCs w:val="14"/>
              </w:rPr>
              <w:t>"</w:t>
            </w:r>
            <w:r>
              <w:rPr>
                <w:rFonts w:ascii="Arial" w:hAnsi="Arial" w:cs="Arial"/>
                <w:sz w:val="14"/>
                <w:szCs w:val="14"/>
              </w:rPr>
              <w:t>RE</w:t>
            </w:r>
            <w:r w:rsidRPr="00924FF2">
              <w:rPr>
                <w:rFonts w:ascii="Arial" w:hAnsi="Arial" w:cs="Arial"/>
                <w:sz w:val="14"/>
                <w:szCs w:val="14"/>
              </w:rPr>
              <w:t>HABILITACIÓN DE PAVIMENTOS Y MEJORAMIENTO DE IMAGEN URBANA ACCESO BLVD. AEROPUERTO (II ETAPA), LEÓN, GTO.</w:t>
            </w:r>
            <w:r w:rsidRPr="008C4C00">
              <w:rPr>
                <w:rFonts w:ascii="Arial" w:hAnsi="Arial" w:cs="Arial"/>
                <w:sz w:val="14"/>
                <w:szCs w:val="14"/>
              </w:rPr>
              <w:t>"</w:t>
            </w:r>
          </w:p>
        </w:tc>
        <w:tc>
          <w:tcPr>
            <w:tcW w:w="3261" w:type="dxa"/>
          </w:tcPr>
          <w:p w14:paraId="60CD30AA" w14:textId="77777777" w:rsidR="00AE1AAA" w:rsidRDefault="00AE1AAA" w:rsidP="005407DB">
            <w:pPr>
              <w:jc w:val="center"/>
              <w:rPr>
                <w:rFonts w:ascii="Arial" w:hAnsi="Arial" w:cs="Arial"/>
                <w:sz w:val="14"/>
                <w:szCs w:val="14"/>
              </w:rPr>
            </w:pPr>
          </w:p>
          <w:p w14:paraId="3AD0CD43" w14:textId="77777777" w:rsidR="00AE1AAA" w:rsidRPr="00FA619C" w:rsidRDefault="00AE1AAA" w:rsidP="005407DB">
            <w:pPr>
              <w:jc w:val="center"/>
              <w:rPr>
                <w:rFonts w:ascii="Arial" w:hAnsi="Arial" w:cs="Arial"/>
                <w:sz w:val="14"/>
                <w:szCs w:val="14"/>
              </w:rPr>
            </w:pPr>
            <w:r w:rsidRPr="00FA619C">
              <w:rPr>
                <w:rFonts w:ascii="Arial" w:hAnsi="Arial" w:cs="Arial"/>
                <w:sz w:val="14"/>
                <w:szCs w:val="14"/>
              </w:rPr>
              <w:t>VOLÚMENES DE CONCEPTOS DE OBRA COBRADOS EN EXCESO.</w:t>
            </w:r>
          </w:p>
        </w:tc>
      </w:tr>
      <w:tr w:rsidR="00AE1AAA" w:rsidRPr="008C4C00" w14:paraId="471441C6" w14:textId="77777777" w:rsidTr="005407DB">
        <w:tc>
          <w:tcPr>
            <w:tcW w:w="1696" w:type="dxa"/>
          </w:tcPr>
          <w:p w14:paraId="21C870E7" w14:textId="77777777" w:rsidR="00AE1AAA" w:rsidRPr="008C4C00" w:rsidRDefault="00AE1AAA" w:rsidP="005407DB">
            <w:pPr>
              <w:spacing w:line="276" w:lineRule="auto"/>
              <w:jc w:val="center"/>
              <w:rPr>
                <w:rFonts w:ascii="Arial" w:hAnsi="Arial" w:cs="Arial"/>
                <w:sz w:val="14"/>
                <w:szCs w:val="14"/>
              </w:rPr>
            </w:pPr>
          </w:p>
          <w:p w14:paraId="219FFFE6" w14:textId="77777777" w:rsidR="00AE1AAA" w:rsidRDefault="00AE1AAA" w:rsidP="005407DB">
            <w:pPr>
              <w:jc w:val="center"/>
              <w:rPr>
                <w:color w:val="000000"/>
                <w:sz w:val="16"/>
                <w:szCs w:val="16"/>
                <w:lang w:eastAsia="es-MX"/>
              </w:rPr>
            </w:pPr>
            <w:r>
              <w:rPr>
                <w:color w:val="000000"/>
                <w:sz w:val="16"/>
                <w:szCs w:val="16"/>
              </w:rPr>
              <w:t>OA/056-H-EA/19</w:t>
            </w:r>
          </w:p>
          <w:p w14:paraId="1228D3F4" w14:textId="77777777" w:rsidR="00AE1AAA" w:rsidRPr="008C4C00" w:rsidRDefault="00AE1AAA" w:rsidP="005407DB">
            <w:pPr>
              <w:spacing w:line="276" w:lineRule="auto"/>
              <w:jc w:val="center"/>
              <w:rPr>
                <w:rFonts w:ascii="Arial" w:hAnsi="Arial" w:cs="Arial"/>
                <w:sz w:val="14"/>
                <w:szCs w:val="14"/>
              </w:rPr>
            </w:pPr>
          </w:p>
        </w:tc>
        <w:tc>
          <w:tcPr>
            <w:tcW w:w="4536" w:type="dxa"/>
          </w:tcPr>
          <w:p w14:paraId="4357F05D" w14:textId="77777777" w:rsidR="00AE1AAA" w:rsidRPr="008C4C00" w:rsidRDefault="00AE1AAA" w:rsidP="005407DB">
            <w:pPr>
              <w:spacing w:line="276" w:lineRule="auto"/>
              <w:jc w:val="both"/>
              <w:rPr>
                <w:rFonts w:ascii="Arial" w:hAnsi="Arial" w:cs="Arial"/>
                <w:sz w:val="14"/>
                <w:szCs w:val="14"/>
              </w:rPr>
            </w:pPr>
            <w:r w:rsidRPr="008C4C00">
              <w:rPr>
                <w:rFonts w:ascii="Arial" w:hAnsi="Arial" w:cs="Arial"/>
                <w:sz w:val="14"/>
                <w:szCs w:val="14"/>
              </w:rPr>
              <w:t>"SUMINISTRO E INSTALACIÓN DE PORFIDO PIEDRA LAJA IRREGULAR ASENTADO CON MORTERO, CEMENTO, ARENA Y EMBOQUILLADO CON CEMENTO Y ARENA"</w:t>
            </w:r>
          </w:p>
        </w:tc>
        <w:tc>
          <w:tcPr>
            <w:tcW w:w="3261" w:type="dxa"/>
          </w:tcPr>
          <w:p w14:paraId="1FACE685" w14:textId="77777777" w:rsidR="00AE1AAA" w:rsidRPr="00FA619C" w:rsidRDefault="00AE1AAA" w:rsidP="005407DB">
            <w:pPr>
              <w:jc w:val="center"/>
              <w:rPr>
                <w:rFonts w:ascii="Arial" w:hAnsi="Arial" w:cs="Arial"/>
                <w:sz w:val="14"/>
                <w:szCs w:val="14"/>
              </w:rPr>
            </w:pPr>
            <w:r w:rsidRPr="00FA619C">
              <w:rPr>
                <w:rFonts w:ascii="Arial" w:hAnsi="Arial" w:cs="Arial"/>
                <w:sz w:val="14"/>
                <w:szCs w:val="14"/>
              </w:rPr>
              <w:t>VOLÚMENES DE CONCEPTOS DE OBRA COBRADOS EN EXCESO.</w:t>
            </w:r>
          </w:p>
        </w:tc>
      </w:tr>
      <w:tr w:rsidR="00F53964" w:rsidRPr="008C4C00" w14:paraId="4058C523" w14:textId="77777777" w:rsidTr="005407DB">
        <w:tc>
          <w:tcPr>
            <w:tcW w:w="1696" w:type="dxa"/>
          </w:tcPr>
          <w:p w14:paraId="305CCC73" w14:textId="59599FC4" w:rsidR="00F53964" w:rsidRPr="008C4C00" w:rsidRDefault="00F53964" w:rsidP="005407DB">
            <w:pPr>
              <w:spacing w:line="276" w:lineRule="auto"/>
              <w:jc w:val="center"/>
              <w:rPr>
                <w:rFonts w:ascii="Arial" w:hAnsi="Arial" w:cs="Arial"/>
                <w:sz w:val="14"/>
                <w:szCs w:val="14"/>
              </w:rPr>
            </w:pPr>
            <w:r>
              <w:rPr>
                <w:rFonts w:ascii="Arial" w:hAnsi="Arial" w:cs="Arial"/>
                <w:sz w:val="14"/>
                <w:szCs w:val="14"/>
              </w:rPr>
              <w:t>OA/021-H/15</w:t>
            </w:r>
          </w:p>
        </w:tc>
        <w:tc>
          <w:tcPr>
            <w:tcW w:w="4536" w:type="dxa"/>
          </w:tcPr>
          <w:p w14:paraId="731C2480" w14:textId="138801C1" w:rsidR="00F53964" w:rsidRPr="008C4C00" w:rsidRDefault="00F53964" w:rsidP="005407DB">
            <w:pPr>
              <w:spacing w:line="276" w:lineRule="auto"/>
              <w:jc w:val="both"/>
              <w:rPr>
                <w:rFonts w:ascii="Arial" w:hAnsi="Arial" w:cs="Arial"/>
                <w:sz w:val="14"/>
                <w:szCs w:val="14"/>
              </w:rPr>
            </w:pPr>
            <w:r>
              <w:rPr>
                <w:rFonts w:ascii="Arial" w:hAnsi="Arial" w:cs="Arial"/>
                <w:sz w:val="14"/>
                <w:szCs w:val="14"/>
              </w:rPr>
              <w:t>“RENOVACIÓN DE PARADERO POLIFORUM SITFACE 1 EN LA COL. MIRADOR</w:t>
            </w:r>
          </w:p>
        </w:tc>
        <w:tc>
          <w:tcPr>
            <w:tcW w:w="3261" w:type="dxa"/>
          </w:tcPr>
          <w:p w14:paraId="19B142B4" w14:textId="02C9A42F" w:rsidR="00F53964" w:rsidRPr="00FA619C" w:rsidRDefault="00F53964" w:rsidP="005407DB">
            <w:pPr>
              <w:jc w:val="center"/>
              <w:rPr>
                <w:rFonts w:ascii="Arial" w:hAnsi="Arial" w:cs="Arial"/>
                <w:sz w:val="14"/>
                <w:szCs w:val="14"/>
              </w:rPr>
            </w:pPr>
            <w:r>
              <w:rPr>
                <w:rFonts w:ascii="Arial" w:hAnsi="Arial" w:cs="Arial"/>
                <w:sz w:val="14"/>
                <w:szCs w:val="14"/>
              </w:rPr>
              <w:t>VOLÚMENES DE CONCEPTOS DE OBRA COBRADOS EN EXCESO. (REINTEGRO REALIZADO POR LA SUPERVISIÓN CONTRATADA</w:t>
            </w:r>
          </w:p>
        </w:tc>
      </w:tr>
    </w:tbl>
    <w:p w14:paraId="6F2C3161" w14:textId="77777777" w:rsidR="00AE1AAA" w:rsidRDefault="00AE1AAA" w:rsidP="00AE1AAA">
      <w:pPr>
        <w:jc w:val="both"/>
        <w:rPr>
          <w:rFonts w:ascii="Gotham Rounded Book" w:hAnsi="Gotham Rounded Book" w:cs="Arial"/>
          <w:sz w:val="20"/>
          <w:highlight w:val="yellow"/>
        </w:rPr>
      </w:pPr>
    </w:p>
    <w:p w14:paraId="0BA9966F" w14:textId="77777777" w:rsidR="007E7ED5" w:rsidRDefault="007E7ED5" w:rsidP="00AE1AAA">
      <w:pPr>
        <w:spacing w:line="276" w:lineRule="auto"/>
        <w:jc w:val="both"/>
        <w:rPr>
          <w:rFonts w:ascii="Gotham Rounded Book" w:hAnsi="Gotham Rounded Book" w:cs="Arial"/>
          <w:sz w:val="20"/>
          <w:szCs w:val="22"/>
        </w:rPr>
      </w:pPr>
    </w:p>
    <w:p w14:paraId="15A6AD87" w14:textId="77777777" w:rsidR="007E7ED5" w:rsidRDefault="007E7ED5" w:rsidP="00AE1AAA">
      <w:pPr>
        <w:spacing w:line="276" w:lineRule="auto"/>
        <w:jc w:val="both"/>
        <w:rPr>
          <w:rFonts w:ascii="Gotham Rounded Book" w:hAnsi="Gotham Rounded Book" w:cs="Arial"/>
          <w:sz w:val="20"/>
          <w:szCs w:val="22"/>
        </w:rPr>
      </w:pPr>
    </w:p>
    <w:p w14:paraId="79E54C47" w14:textId="77777777" w:rsidR="007E7ED5" w:rsidRDefault="007E7ED5" w:rsidP="00AE1AAA">
      <w:pPr>
        <w:spacing w:line="276" w:lineRule="auto"/>
        <w:jc w:val="both"/>
        <w:rPr>
          <w:rFonts w:ascii="Gotham Rounded Book" w:hAnsi="Gotham Rounded Book" w:cs="Arial"/>
          <w:sz w:val="20"/>
          <w:szCs w:val="22"/>
        </w:rPr>
      </w:pPr>
    </w:p>
    <w:p w14:paraId="277BE73F" w14:textId="77777777" w:rsidR="007E7ED5" w:rsidRDefault="007E7ED5" w:rsidP="00AE1AAA">
      <w:pPr>
        <w:spacing w:line="276" w:lineRule="auto"/>
        <w:jc w:val="both"/>
        <w:rPr>
          <w:rFonts w:ascii="Gotham Rounded Book" w:hAnsi="Gotham Rounded Book" w:cs="Arial"/>
          <w:sz w:val="20"/>
          <w:szCs w:val="22"/>
        </w:rPr>
      </w:pPr>
    </w:p>
    <w:p w14:paraId="0D6F3806" w14:textId="6CAC4264" w:rsidR="00AE1AAA" w:rsidRPr="00832FDE" w:rsidRDefault="00AE1AAA" w:rsidP="00AE1AAA">
      <w:pPr>
        <w:spacing w:line="276" w:lineRule="auto"/>
        <w:jc w:val="both"/>
        <w:rPr>
          <w:rFonts w:ascii="Gotham Rounded Book" w:hAnsi="Gotham Rounded Book" w:cs="Arial"/>
          <w:sz w:val="20"/>
          <w:szCs w:val="22"/>
        </w:rPr>
      </w:pPr>
      <w:r w:rsidRPr="00832FDE">
        <w:rPr>
          <w:rFonts w:ascii="Gotham Rounded Book" w:hAnsi="Gotham Rounded Book" w:cs="Arial"/>
          <w:sz w:val="20"/>
          <w:szCs w:val="22"/>
        </w:rPr>
        <w:t xml:space="preserve">A continuación se enlistan las obras en las que se observaron deficiencias técnico-constructivas, con un monto observado por </w:t>
      </w:r>
      <w:r w:rsidRPr="00C85AE4">
        <w:rPr>
          <w:rFonts w:ascii="Gotham Rounded Bold" w:eastAsia="Calibri" w:hAnsi="Gotham Rounded Bold" w:cs="Arial"/>
          <w:b/>
          <w:sz w:val="20"/>
          <w:szCs w:val="22"/>
          <w:lang w:val="es-ES" w:eastAsia="ar-SA"/>
        </w:rPr>
        <w:t>$165,572.82</w:t>
      </w:r>
      <w:r w:rsidRPr="00832FDE">
        <w:rPr>
          <w:rFonts w:ascii="Gotham Rounded Book" w:hAnsi="Gotham Rounded Book" w:cs="Arial"/>
          <w:sz w:val="20"/>
          <w:szCs w:val="22"/>
        </w:rPr>
        <w:t xml:space="preserve"> pesos, mismas que ya fueron atendidas y solventadas las observaciones mediante su reparación.</w:t>
      </w:r>
    </w:p>
    <w:p w14:paraId="7EC4F34D" w14:textId="77777777" w:rsidR="00AE1AAA" w:rsidRPr="00284937" w:rsidRDefault="00AE1AAA" w:rsidP="00AE1AAA">
      <w:pPr>
        <w:spacing w:line="276" w:lineRule="auto"/>
        <w:jc w:val="both"/>
        <w:rPr>
          <w:rFonts w:ascii="Gotham Rounded Book" w:hAnsi="Gotham Rounded Book" w:cs="Arial"/>
          <w:sz w:val="20"/>
          <w:szCs w:val="22"/>
          <w:highlight w:val="yellow"/>
        </w:rPr>
      </w:pPr>
    </w:p>
    <w:tbl>
      <w:tblPr>
        <w:tblStyle w:val="Tablaconcuadrcula"/>
        <w:tblW w:w="9493" w:type="dxa"/>
        <w:tblLayout w:type="fixed"/>
        <w:tblLook w:val="04A0" w:firstRow="1" w:lastRow="0" w:firstColumn="1" w:lastColumn="0" w:noHBand="0" w:noVBand="1"/>
      </w:tblPr>
      <w:tblGrid>
        <w:gridCol w:w="1696"/>
        <w:gridCol w:w="4536"/>
        <w:gridCol w:w="3261"/>
      </w:tblGrid>
      <w:tr w:rsidR="00AE1AAA" w:rsidRPr="00284937" w14:paraId="372AB2F9" w14:textId="77777777" w:rsidTr="005407DB">
        <w:tc>
          <w:tcPr>
            <w:tcW w:w="1696" w:type="dxa"/>
          </w:tcPr>
          <w:p w14:paraId="64B6C8DB" w14:textId="77777777" w:rsidR="00AE1AAA" w:rsidRPr="00832FDE" w:rsidRDefault="00AE1AAA" w:rsidP="005407DB">
            <w:pPr>
              <w:spacing w:line="276" w:lineRule="auto"/>
              <w:jc w:val="center"/>
              <w:rPr>
                <w:rFonts w:ascii="Gotham Rounded Bold" w:hAnsi="Gotham Rounded Bold" w:cs="Linux Libertine"/>
                <w:sz w:val="20"/>
              </w:rPr>
            </w:pPr>
            <w:r w:rsidRPr="00832FDE">
              <w:rPr>
                <w:rFonts w:ascii="Gotham Rounded Bold" w:hAnsi="Gotham Rounded Bold" w:cs="Linux Libertine"/>
                <w:sz w:val="20"/>
              </w:rPr>
              <w:t>ORDEN DE AUDITORÍA</w:t>
            </w:r>
          </w:p>
        </w:tc>
        <w:tc>
          <w:tcPr>
            <w:tcW w:w="4536" w:type="dxa"/>
          </w:tcPr>
          <w:p w14:paraId="53446B60" w14:textId="77777777" w:rsidR="00AE1AAA" w:rsidRPr="00832FDE" w:rsidRDefault="00AE1AAA" w:rsidP="005407DB">
            <w:pPr>
              <w:spacing w:line="276" w:lineRule="auto"/>
              <w:jc w:val="center"/>
              <w:rPr>
                <w:rFonts w:ascii="Gotham Rounded Bold" w:hAnsi="Gotham Rounded Bold" w:cs="Linux Libertine"/>
                <w:sz w:val="20"/>
              </w:rPr>
            </w:pPr>
            <w:r w:rsidRPr="00832FDE">
              <w:rPr>
                <w:rFonts w:ascii="Gotham Rounded Bold" w:hAnsi="Gotham Rounded Bold" w:cs="Linux Libertine"/>
                <w:sz w:val="20"/>
              </w:rPr>
              <w:t>OBRA</w:t>
            </w:r>
          </w:p>
        </w:tc>
        <w:tc>
          <w:tcPr>
            <w:tcW w:w="3261" w:type="dxa"/>
          </w:tcPr>
          <w:p w14:paraId="02D81859" w14:textId="77777777" w:rsidR="00AE1AAA" w:rsidRPr="00832FDE" w:rsidRDefault="00AE1AAA" w:rsidP="005407DB">
            <w:pPr>
              <w:spacing w:line="276" w:lineRule="auto"/>
              <w:jc w:val="center"/>
              <w:rPr>
                <w:rFonts w:ascii="Gotham Rounded Bold" w:hAnsi="Gotham Rounded Bold" w:cs="Linux Libertine"/>
                <w:sz w:val="20"/>
              </w:rPr>
            </w:pPr>
            <w:r w:rsidRPr="00832FDE">
              <w:rPr>
                <w:rFonts w:ascii="Gotham Rounded Bold" w:hAnsi="Gotham Rounded Bold" w:cs="Linux Libertine"/>
                <w:sz w:val="20"/>
              </w:rPr>
              <w:t>OBSERVACCIONES</w:t>
            </w:r>
          </w:p>
        </w:tc>
      </w:tr>
      <w:tr w:rsidR="00AE1AAA" w:rsidRPr="00284937" w14:paraId="71F0A832" w14:textId="77777777" w:rsidTr="005407DB">
        <w:tc>
          <w:tcPr>
            <w:tcW w:w="1696" w:type="dxa"/>
          </w:tcPr>
          <w:p w14:paraId="7C20CD7A" w14:textId="77777777" w:rsidR="00AE1AAA" w:rsidRPr="00284937" w:rsidRDefault="00AE1AAA" w:rsidP="005407DB">
            <w:pPr>
              <w:spacing w:line="276" w:lineRule="auto"/>
              <w:jc w:val="center"/>
              <w:rPr>
                <w:rFonts w:ascii="Arial" w:hAnsi="Arial" w:cs="Arial"/>
                <w:sz w:val="14"/>
                <w:szCs w:val="14"/>
                <w:highlight w:val="yellow"/>
              </w:rPr>
            </w:pPr>
          </w:p>
          <w:p w14:paraId="1177BC0E" w14:textId="77777777" w:rsidR="00AE1AAA" w:rsidRPr="00284937" w:rsidRDefault="00AE1AAA" w:rsidP="005407DB">
            <w:pPr>
              <w:spacing w:line="276" w:lineRule="auto"/>
              <w:jc w:val="center"/>
              <w:rPr>
                <w:rFonts w:ascii="Arial" w:hAnsi="Arial" w:cs="Arial"/>
                <w:sz w:val="14"/>
                <w:szCs w:val="14"/>
                <w:highlight w:val="yellow"/>
              </w:rPr>
            </w:pPr>
            <w:r w:rsidRPr="00832FDE">
              <w:rPr>
                <w:rFonts w:ascii="Arial" w:hAnsi="Arial" w:cs="Arial"/>
                <w:sz w:val="14"/>
                <w:szCs w:val="14"/>
              </w:rPr>
              <w:t>OA/011-G/18</w:t>
            </w:r>
          </w:p>
        </w:tc>
        <w:tc>
          <w:tcPr>
            <w:tcW w:w="4536" w:type="dxa"/>
          </w:tcPr>
          <w:p w14:paraId="39762CF1" w14:textId="77777777" w:rsidR="00AE1AAA" w:rsidRPr="00284937" w:rsidRDefault="00AE1AAA" w:rsidP="005407DB">
            <w:pPr>
              <w:spacing w:line="276" w:lineRule="auto"/>
              <w:jc w:val="both"/>
              <w:rPr>
                <w:rFonts w:ascii="Arial" w:hAnsi="Arial" w:cs="Arial"/>
                <w:sz w:val="14"/>
                <w:szCs w:val="14"/>
                <w:highlight w:val="yellow"/>
              </w:rPr>
            </w:pPr>
            <w:r w:rsidRPr="00832FDE">
              <w:rPr>
                <w:rFonts w:ascii="Arial" w:hAnsi="Arial" w:cs="Arial"/>
                <w:sz w:val="14"/>
                <w:szCs w:val="14"/>
              </w:rPr>
              <w:t xml:space="preserve">“REHABILITACIÓN DE PAVIMENTOS Y ALUMBRADO PÚBLICO DEL BLVD. MIGUEL DE CERVANTES SAAVEDRA (FRENTE A </w:t>
            </w:r>
            <w:r>
              <w:rPr>
                <w:rFonts w:ascii="Arial" w:hAnsi="Arial" w:cs="Arial"/>
                <w:sz w:val="14"/>
                <w:szCs w:val="14"/>
              </w:rPr>
              <w:t>CENTRAL DE  ABASTOS), LEÓN, GTO.”</w:t>
            </w:r>
          </w:p>
        </w:tc>
        <w:tc>
          <w:tcPr>
            <w:tcW w:w="3261" w:type="dxa"/>
          </w:tcPr>
          <w:p w14:paraId="05A6FAD0" w14:textId="77777777" w:rsidR="00AE1AAA" w:rsidRPr="00832FDE" w:rsidRDefault="00AE1AAA" w:rsidP="005407DB">
            <w:pPr>
              <w:spacing w:line="276" w:lineRule="auto"/>
              <w:jc w:val="both"/>
              <w:rPr>
                <w:rFonts w:ascii="Arial" w:hAnsi="Arial" w:cs="Arial"/>
                <w:sz w:val="14"/>
                <w:szCs w:val="14"/>
              </w:rPr>
            </w:pPr>
            <w:r w:rsidRPr="00832FDE">
              <w:rPr>
                <w:rFonts w:ascii="Arial" w:hAnsi="Arial" w:cs="Arial"/>
                <w:sz w:val="14"/>
                <w:szCs w:val="14"/>
              </w:rPr>
              <w:t xml:space="preserve">1. </w:t>
            </w:r>
            <w:r w:rsidRPr="00705DDC">
              <w:rPr>
                <w:rFonts w:ascii="Arial" w:hAnsi="Arial" w:cs="Arial"/>
                <w:sz w:val="14"/>
                <w:szCs w:val="14"/>
              </w:rPr>
              <w:t xml:space="preserve">DEFICIENCIAS TÉCNICO CONSTRUCTIVAS.    </w:t>
            </w:r>
            <w:r>
              <w:rPr>
                <w:rFonts w:ascii="Arial" w:hAnsi="Arial" w:cs="Arial"/>
                <w:sz w:val="14"/>
                <w:szCs w:val="14"/>
              </w:rPr>
              <w:t>FALTA DE APLICACIÓN DE PINTURA GUARNICIONES Y UNDIMIENTO DE REJILLA PLUVIAL.</w:t>
            </w:r>
          </w:p>
        </w:tc>
      </w:tr>
      <w:tr w:rsidR="00AE1AAA" w:rsidRPr="00284937" w14:paraId="1AE21C1F" w14:textId="77777777" w:rsidTr="005407DB">
        <w:tc>
          <w:tcPr>
            <w:tcW w:w="1696" w:type="dxa"/>
          </w:tcPr>
          <w:p w14:paraId="38716D91" w14:textId="77777777" w:rsidR="00AE1AAA" w:rsidRPr="00284937" w:rsidRDefault="00AE1AAA" w:rsidP="005407DB">
            <w:pPr>
              <w:spacing w:line="276" w:lineRule="auto"/>
              <w:jc w:val="center"/>
              <w:rPr>
                <w:rFonts w:ascii="Arial" w:hAnsi="Arial" w:cs="Arial"/>
                <w:sz w:val="14"/>
                <w:szCs w:val="14"/>
                <w:highlight w:val="yellow"/>
              </w:rPr>
            </w:pPr>
          </w:p>
          <w:p w14:paraId="728520A0" w14:textId="77777777" w:rsidR="00AE1AAA" w:rsidRPr="00284937" w:rsidRDefault="00AE1AAA" w:rsidP="005407DB">
            <w:pPr>
              <w:spacing w:line="276" w:lineRule="auto"/>
              <w:jc w:val="center"/>
              <w:rPr>
                <w:rFonts w:ascii="Arial" w:hAnsi="Arial" w:cs="Arial"/>
                <w:sz w:val="14"/>
                <w:szCs w:val="14"/>
                <w:highlight w:val="yellow"/>
              </w:rPr>
            </w:pPr>
            <w:r w:rsidRPr="00BA76B0">
              <w:rPr>
                <w:rFonts w:ascii="Arial" w:hAnsi="Arial" w:cs="Arial"/>
                <w:sz w:val="14"/>
                <w:szCs w:val="14"/>
              </w:rPr>
              <w:t>OA/016-H/18-G/316</w:t>
            </w:r>
          </w:p>
        </w:tc>
        <w:tc>
          <w:tcPr>
            <w:tcW w:w="4536" w:type="dxa"/>
          </w:tcPr>
          <w:p w14:paraId="784188DE" w14:textId="77777777" w:rsidR="00AE1AAA" w:rsidRPr="00284937" w:rsidRDefault="00AE1AAA" w:rsidP="005407DB">
            <w:pPr>
              <w:spacing w:line="276" w:lineRule="auto"/>
              <w:jc w:val="both"/>
              <w:rPr>
                <w:rFonts w:ascii="Arial" w:hAnsi="Arial" w:cs="Arial"/>
                <w:sz w:val="14"/>
                <w:szCs w:val="14"/>
                <w:highlight w:val="yellow"/>
              </w:rPr>
            </w:pPr>
            <w:r w:rsidRPr="00BA76B0">
              <w:rPr>
                <w:rFonts w:ascii="Arial" w:hAnsi="Arial" w:cs="Arial"/>
                <w:sz w:val="14"/>
                <w:szCs w:val="14"/>
              </w:rPr>
              <w:t>PAVIMENTACION DE LA CALLE CALCUTA, TRAMO: AVENIDA SARDENETA A AVENIDA TIBET, UBICACIÓN: COLONIA LA INDIA Y PAVIMENTACION DE LA CALLE AV. TIBET, TRAMO: CALLE BARODA A CALLE JAIPUR, UBICACIÓN: COLONIA LA INDIA</w:t>
            </w:r>
          </w:p>
        </w:tc>
        <w:tc>
          <w:tcPr>
            <w:tcW w:w="3261" w:type="dxa"/>
          </w:tcPr>
          <w:p w14:paraId="052C9879" w14:textId="77777777" w:rsidR="00AE1AAA" w:rsidRPr="00BA76B0" w:rsidRDefault="00AE1AAA" w:rsidP="005407DB">
            <w:pPr>
              <w:spacing w:line="276" w:lineRule="auto"/>
              <w:jc w:val="both"/>
              <w:rPr>
                <w:rFonts w:ascii="Arial" w:hAnsi="Arial" w:cs="Arial"/>
                <w:sz w:val="14"/>
                <w:szCs w:val="14"/>
              </w:rPr>
            </w:pPr>
            <w:r w:rsidRPr="00BA76B0">
              <w:rPr>
                <w:rFonts w:ascii="Arial" w:hAnsi="Arial" w:cs="Arial"/>
                <w:sz w:val="14"/>
                <w:szCs w:val="14"/>
              </w:rPr>
              <w:t>1. DEFICIENCIAS TÉCNICO CONSTRUCTIVAS.    GRIETAS EN PAVIMENTO HIDRÁULICO Y DESPRENDIMIENTO DE CALAFATEO.</w:t>
            </w:r>
          </w:p>
        </w:tc>
      </w:tr>
    </w:tbl>
    <w:p w14:paraId="6F5D93A5" w14:textId="77777777" w:rsidR="00AE1AAA" w:rsidRDefault="00AE1AAA" w:rsidP="00AE1AAA">
      <w:pPr>
        <w:spacing w:line="276" w:lineRule="auto"/>
        <w:jc w:val="both"/>
        <w:rPr>
          <w:rFonts w:ascii="Gotham Rounded Bold" w:hAnsi="Gotham Rounded Bold" w:cs="Linux Libertine"/>
          <w:color w:val="002060"/>
          <w:sz w:val="20"/>
        </w:rPr>
      </w:pPr>
    </w:p>
    <w:p w14:paraId="73F61E98" w14:textId="77777777" w:rsidR="00AE1AAA" w:rsidRDefault="00AE1AAA" w:rsidP="00AE1AAA">
      <w:pPr>
        <w:spacing w:line="276" w:lineRule="auto"/>
        <w:jc w:val="both"/>
        <w:rPr>
          <w:rFonts w:ascii="Gotham Rounded Bold" w:hAnsi="Gotham Rounded Bold" w:cs="Linux Libertine"/>
          <w:color w:val="002060"/>
          <w:sz w:val="20"/>
        </w:rPr>
      </w:pPr>
    </w:p>
    <w:p w14:paraId="44009E96" w14:textId="77777777" w:rsidR="00AE1AAA" w:rsidRPr="00404603" w:rsidRDefault="00AE1AAA" w:rsidP="00AE1AAA">
      <w:pPr>
        <w:spacing w:line="276" w:lineRule="auto"/>
        <w:jc w:val="both"/>
        <w:rPr>
          <w:rFonts w:ascii="Gotham Rounded Bold" w:hAnsi="Gotham Rounded Bold" w:cs="Linux Libertine"/>
          <w:color w:val="002060"/>
          <w:sz w:val="20"/>
        </w:rPr>
      </w:pPr>
      <w:r>
        <w:rPr>
          <w:rFonts w:ascii="Gotham Rounded Bold" w:hAnsi="Gotham Rounded Bold" w:cs="Linux Libertine"/>
          <w:color w:val="002060"/>
          <w:sz w:val="20"/>
        </w:rPr>
        <w:t>Auditorías a obras en proceso de ejecución.</w:t>
      </w:r>
    </w:p>
    <w:p w14:paraId="66D0B396" w14:textId="77777777" w:rsidR="00AE1AAA" w:rsidRDefault="00AE1AAA" w:rsidP="00AE1AAA">
      <w:pPr>
        <w:jc w:val="both"/>
        <w:rPr>
          <w:rFonts w:ascii="Gotham Rounded Book" w:hAnsi="Gotham Rounded Book" w:cs="Arial"/>
          <w:noProof/>
          <w:sz w:val="20"/>
          <w:szCs w:val="22"/>
          <w:lang w:eastAsia="es-MX"/>
        </w:rPr>
      </w:pPr>
    </w:p>
    <w:p w14:paraId="6F866C30" w14:textId="77777777" w:rsidR="00AE1AAA" w:rsidRPr="004074B5" w:rsidRDefault="00AE1AAA" w:rsidP="00AE1AAA">
      <w:pPr>
        <w:jc w:val="both"/>
        <w:rPr>
          <w:rFonts w:ascii="Gotham Rounded Book" w:hAnsi="Gotham Rounded Book" w:cs="Arial"/>
          <w:noProof/>
          <w:sz w:val="20"/>
          <w:szCs w:val="22"/>
          <w:lang w:eastAsia="es-MX"/>
        </w:rPr>
      </w:pPr>
      <w:r>
        <w:rPr>
          <w:rFonts w:ascii="Gotham Rounded Book" w:hAnsi="Gotham Rounded Book" w:cs="Arial"/>
          <w:noProof/>
          <w:sz w:val="20"/>
          <w:szCs w:val="22"/>
          <w:lang w:eastAsia="es-MX"/>
        </w:rPr>
        <w:t>Con respecto a las a</w:t>
      </w:r>
      <w:r w:rsidRPr="004074B5">
        <w:rPr>
          <w:rFonts w:ascii="Gotham Rounded Book" w:hAnsi="Gotham Rounded Book" w:cs="Arial"/>
          <w:noProof/>
          <w:sz w:val="20"/>
          <w:szCs w:val="22"/>
          <w:lang w:eastAsia="es-MX"/>
        </w:rPr>
        <w:t>uditorías</w:t>
      </w:r>
      <w:r>
        <w:rPr>
          <w:rFonts w:ascii="Gotham Rounded Book" w:hAnsi="Gotham Rounded Book" w:cs="Arial"/>
          <w:noProof/>
          <w:sz w:val="20"/>
          <w:szCs w:val="22"/>
          <w:lang w:eastAsia="es-MX"/>
        </w:rPr>
        <w:t xml:space="preserve"> correspondientes al </w:t>
      </w:r>
      <w:r w:rsidRPr="004074B5">
        <w:rPr>
          <w:rFonts w:ascii="Gotham Rounded Book" w:hAnsi="Gotham Rounded Book" w:cs="Arial"/>
          <w:noProof/>
          <w:sz w:val="20"/>
          <w:szCs w:val="22"/>
          <w:lang w:eastAsia="es-MX"/>
        </w:rPr>
        <w:t xml:space="preserve">ejercicio </w:t>
      </w:r>
      <w:r w:rsidRPr="00C85AE4">
        <w:rPr>
          <w:rFonts w:ascii="Gotham Rounded Bold" w:hAnsi="Gotham Rounded Bold" w:cs="Arial"/>
          <w:b/>
          <w:sz w:val="20"/>
          <w:szCs w:val="22"/>
          <w:lang w:val="es-ES"/>
        </w:rPr>
        <w:t>2018,</w:t>
      </w:r>
      <w:r>
        <w:rPr>
          <w:rFonts w:ascii="Gotham Rounded Book" w:hAnsi="Gotham Rounded Book" w:cs="Arial"/>
          <w:noProof/>
          <w:sz w:val="20"/>
          <w:szCs w:val="22"/>
          <w:lang w:eastAsia="es-MX"/>
        </w:rPr>
        <w:t xml:space="preserve"> en el actual periodo se concluyó </w:t>
      </w:r>
      <w:r w:rsidRPr="00116483">
        <w:rPr>
          <w:rFonts w:ascii="Gotham Rounded Bold" w:hAnsi="Gotham Rounded Bold" w:cs="Arial"/>
          <w:b/>
          <w:sz w:val="20"/>
          <w:szCs w:val="22"/>
          <w:lang w:val="es-ES"/>
        </w:rPr>
        <w:t xml:space="preserve">1 </w:t>
      </w:r>
      <w:r w:rsidRPr="00116483">
        <w:rPr>
          <w:rFonts w:ascii="Gotham Rounded Book" w:hAnsi="Gotham Rounded Book" w:cs="Arial"/>
          <w:noProof/>
          <w:sz w:val="20"/>
          <w:szCs w:val="22"/>
          <w:lang w:eastAsia="es-MX"/>
        </w:rPr>
        <w:t>a</w:t>
      </w:r>
      <w:r>
        <w:rPr>
          <w:rFonts w:ascii="Gotham Rounded Book" w:hAnsi="Gotham Rounded Book" w:cs="Arial"/>
          <w:noProof/>
          <w:sz w:val="20"/>
          <w:szCs w:val="22"/>
          <w:lang w:eastAsia="es-MX"/>
        </w:rPr>
        <w:t xml:space="preserve">uditoría dirigida a la Dirección General de Obra Pública y </w:t>
      </w:r>
      <w:r>
        <w:rPr>
          <w:rFonts w:ascii="Gotham Rounded Bold" w:hAnsi="Gotham Rounded Bold" w:cs="Arial"/>
          <w:b/>
          <w:sz w:val="20"/>
          <w:szCs w:val="22"/>
          <w:lang w:val="es-ES"/>
        </w:rPr>
        <w:t>2</w:t>
      </w:r>
      <w:r>
        <w:rPr>
          <w:rFonts w:ascii="Gotham Rounded Book" w:hAnsi="Gotham Rounded Book" w:cs="Arial"/>
          <w:noProof/>
          <w:sz w:val="20"/>
          <w:szCs w:val="22"/>
          <w:lang w:eastAsia="es-MX"/>
        </w:rPr>
        <w:t xml:space="preserve"> se encuentran en desarrollo, debido a que fisicamente las obras presentan un avance físico por encima del 90%, estas se encuentran en la etapa de cierre tanto físico como administrativo.</w:t>
      </w:r>
    </w:p>
    <w:p w14:paraId="12F16075" w14:textId="77777777" w:rsidR="00AE1AAA" w:rsidRDefault="00AE1AAA" w:rsidP="00AE1AAA">
      <w:pPr>
        <w:spacing w:line="276" w:lineRule="auto"/>
        <w:jc w:val="both"/>
        <w:rPr>
          <w:rStyle w:val="Textoennegrita"/>
          <w:rFonts w:ascii="Gotham Rounded Bold" w:hAnsi="Gotham Rounded Bold"/>
          <w:color w:val="2E74B5" w:themeColor="accent1" w:themeShade="BF"/>
          <w:sz w:val="20"/>
          <w:szCs w:val="20"/>
          <w:lang w:eastAsia="es-ES"/>
        </w:rPr>
      </w:pPr>
    </w:p>
    <w:tbl>
      <w:tblPr>
        <w:tblStyle w:val="Tablaconcuadrcula"/>
        <w:tblW w:w="9493" w:type="dxa"/>
        <w:tblLayout w:type="fixed"/>
        <w:tblLook w:val="04A0" w:firstRow="1" w:lastRow="0" w:firstColumn="1" w:lastColumn="0" w:noHBand="0" w:noVBand="1"/>
      </w:tblPr>
      <w:tblGrid>
        <w:gridCol w:w="1696"/>
        <w:gridCol w:w="4536"/>
        <w:gridCol w:w="3261"/>
      </w:tblGrid>
      <w:tr w:rsidR="00AE1AAA" w:rsidRPr="00F01636" w14:paraId="15C40CDA" w14:textId="77777777" w:rsidTr="005407DB">
        <w:tc>
          <w:tcPr>
            <w:tcW w:w="1696" w:type="dxa"/>
          </w:tcPr>
          <w:p w14:paraId="510E1516" w14:textId="77777777" w:rsidR="00AE1AAA" w:rsidRPr="00F01636" w:rsidRDefault="00AE1AAA" w:rsidP="005407DB">
            <w:pPr>
              <w:spacing w:line="276" w:lineRule="auto"/>
              <w:jc w:val="center"/>
              <w:rPr>
                <w:rFonts w:ascii="Gotham Rounded Bold" w:hAnsi="Gotham Rounded Bold" w:cs="Linux Libertine"/>
                <w:sz w:val="20"/>
              </w:rPr>
            </w:pPr>
            <w:r w:rsidRPr="00F01636">
              <w:rPr>
                <w:rFonts w:ascii="Gotham Rounded Bold" w:hAnsi="Gotham Rounded Bold" w:cs="Linux Libertine"/>
                <w:sz w:val="20"/>
              </w:rPr>
              <w:t>ORDEN DE AUDITORÍA</w:t>
            </w:r>
          </w:p>
        </w:tc>
        <w:tc>
          <w:tcPr>
            <w:tcW w:w="4536" w:type="dxa"/>
          </w:tcPr>
          <w:p w14:paraId="244BC9C1" w14:textId="77777777" w:rsidR="00AE1AAA" w:rsidRPr="00F01636" w:rsidRDefault="00AE1AAA" w:rsidP="005407DB">
            <w:pPr>
              <w:spacing w:line="276" w:lineRule="auto"/>
              <w:jc w:val="center"/>
              <w:rPr>
                <w:rFonts w:ascii="Gotham Rounded Bold" w:hAnsi="Gotham Rounded Bold" w:cs="Linux Libertine"/>
                <w:sz w:val="20"/>
              </w:rPr>
            </w:pPr>
            <w:r w:rsidRPr="00F01636">
              <w:rPr>
                <w:rFonts w:ascii="Gotham Rounded Bold" w:hAnsi="Gotham Rounded Bold" w:cs="Linux Libertine"/>
                <w:sz w:val="20"/>
              </w:rPr>
              <w:t>OBRA</w:t>
            </w:r>
          </w:p>
        </w:tc>
        <w:tc>
          <w:tcPr>
            <w:tcW w:w="3261" w:type="dxa"/>
          </w:tcPr>
          <w:p w14:paraId="0A87C603" w14:textId="77777777" w:rsidR="00AE1AAA" w:rsidRPr="00F01636" w:rsidRDefault="00AE1AAA" w:rsidP="005407DB">
            <w:pPr>
              <w:spacing w:line="276" w:lineRule="auto"/>
              <w:jc w:val="center"/>
              <w:rPr>
                <w:rFonts w:ascii="Gotham Rounded Bold" w:hAnsi="Gotham Rounded Bold" w:cs="Linux Libertine"/>
                <w:sz w:val="20"/>
              </w:rPr>
            </w:pPr>
            <w:r w:rsidRPr="00F01636">
              <w:rPr>
                <w:rFonts w:ascii="Gotham Rounded Bold" w:hAnsi="Gotham Rounded Bold" w:cs="Linux Libertine"/>
                <w:sz w:val="20"/>
              </w:rPr>
              <w:t>OBSERVACCIONES</w:t>
            </w:r>
          </w:p>
        </w:tc>
      </w:tr>
      <w:tr w:rsidR="00AE1AAA" w:rsidRPr="00F01636" w14:paraId="2E04757E" w14:textId="77777777" w:rsidTr="005407DB">
        <w:trPr>
          <w:trHeight w:val="872"/>
        </w:trPr>
        <w:tc>
          <w:tcPr>
            <w:tcW w:w="1696" w:type="dxa"/>
          </w:tcPr>
          <w:p w14:paraId="1D2DBDAC" w14:textId="77777777" w:rsidR="00AE1AAA" w:rsidRDefault="00AE1AAA" w:rsidP="005407DB">
            <w:pPr>
              <w:spacing w:line="276" w:lineRule="auto"/>
              <w:jc w:val="center"/>
              <w:rPr>
                <w:rFonts w:ascii="Arial" w:hAnsi="Arial" w:cs="Arial"/>
                <w:sz w:val="14"/>
                <w:szCs w:val="14"/>
              </w:rPr>
            </w:pPr>
          </w:p>
          <w:p w14:paraId="7ED224FB" w14:textId="77777777" w:rsidR="00AE1AAA" w:rsidRDefault="00AE1AAA" w:rsidP="005407DB">
            <w:pPr>
              <w:spacing w:line="276" w:lineRule="auto"/>
              <w:jc w:val="center"/>
              <w:rPr>
                <w:rFonts w:ascii="Arial" w:hAnsi="Arial" w:cs="Arial"/>
                <w:sz w:val="14"/>
                <w:szCs w:val="14"/>
              </w:rPr>
            </w:pPr>
          </w:p>
          <w:p w14:paraId="5EE1A58C" w14:textId="77777777" w:rsidR="00AE1AAA" w:rsidRPr="00116483" w:rsidRDefault="00AE1AAA" w:rsidP="005407DB">
            <w:pPr>
              <w:spacing w:line="276" w:lineRule="auto"/>
              <w:jc w:val="center"/>
              <w:rPr>
                <w:rFonts w:ascii="Arial" w:hAnsi="Arial" w:cs="Arial"/>
                <w:sz w:val="14"/>
                <w:szCs w:val="14"/>
              </w:rPr>
            </w:pPr>
            <w:r w:rsidRPr="00116483">
              <w:rPr>
                <w:rFonts w:ascii="Arial" w:hAnsi="Arial" w:cs="Arial"/>
                <w:sz w:val="14"/>
                <w:szCs w:val="14"/>
              </w:rPr>
              <w:t>OA/024-H/18</w:t>
            </w:r>
          </w:p>
          <w:p w14:paraId="1198C926" w14:textId="77777777" w:rsidR="00AE1AAA" w:rsidRPr="00116483" w:rsidRDefault="00AE1AAA" w:rsidP="005407DB">
            <w:pPr>
              <w:spacing w:line="276" w:lineRule="auto"/>
              <w:jc w:val="center"/>
              <w:rPr>
                <w:rFonts w:ascii="Arial" w:hAnsi="Arial" w:cs="Arial"/>
                <w:sz w:val="14"/>
                <w:szCs w:val="14"/>
              </w:rPr>
            </w:pPr>
          </w:p>
        </w:tc>
        <w:tc>
          <w:tcPr>
            <w:tcW w:w="4536" w:type="dxa"/>
          </w:tcPr>
          <w:p w14:paraId="2D696FC0" w14:textId="77777777" w:rsidR="00AE1AAA" w:rsidRDefault="00AE1AAA" w:rsidP="005407DB">
            <w:pPr>
              <w:spacing w:line="276" w:lineRule="auto"/>
              <w:jc w:val="center"/>
              <w:rPr>
                <w:rFonts w:ascii="Arial" w:hAnsi="Arial" w:cs="Arial"/>
                <w:sz w:val="14"/>
                <w:szCs w:val="14"/>
              </w:rPr>
            </w:pPr>
          </w:p>
          <w:p w14:paraId="40F0F463" w14:textId="77777777" w:rsidR="00AE1AAA" w:rsidRPr="00116483" w:rsidRDefault="00AE1AAA" w:rsidP="005407DB">
            <w:pPr>
              <w:spacing w:line="276" w:lineRule="auto"/>
              <w:jc w:val="center"/>
              <w:rPr>
                <w:rFonts w:ascii="Arial" w:hAnsi="Arial" w:cs="Arial"/>
                <w:sz w:val="14"/>
                <w:szCs w:val="14"/>
              </w:rPr>
            </w:pPr>
            <w:r w:rsidRPr="00116483">
              <w:rPr>
                <w:rFonts w:ascii="Arial" w:hAnsi="Arial" w:cs="Arial"/>
                <w:sz w:val="14"/>
                <w:szCs w:val="14"/>
              </w:rPr>
              <w:t>CONSTRUCCIÓN DE PUENTE VEHÍCULAR EN TAJO DE SANTANA CON BLVD. TIMOTEO LOZANO</w:t>
            </w:r>
          </w:p>
        </w:tc>
        <w:tc>
          <w:tcPr>
            <w:tcW w:w="3261" w:type="dxa"/>
          </w:tcPr>
          <w:p w14:paraId="76DC596C" w14:textId="77777777" w:rsidR="00AE1AAA" w:rsidRDefault="00AE1AAA" w:rsidP="005407DB">
            <w:pPr>
              <w:spacing w:line="276" w:lineRule="auto"/>
              <w:jc w:val="center"/>
              <w:rPr>
                <w:rFonts w:ascii="Arial" w:hAnsi="Arial" w:cs="Arial"/>
                <w:sz w:val="14"/>
                <w:szCs w:val="14"/>
              </w:rPr>
            </w:pPr>
          </w:p>
          <w:p w14:paraId="7E5F6DCE" w14:textId="77777777" w:rsidR="00AE1AAA" w:rsidRPr="00116483" w:rsidRDefault="00AE1AAA" w:rsidP="005407DB">
            <w:pPr>
              <w:spacing w:line="276" w:lineRule="auto"/>
              <w:jc w:val="center"/>
              <w:rPr>
                <w:rFonts w:ascii="Arial" w:hAnsi="Arial" w:cs="Arial"/>
                <w:sz w:val="14"/>
                <w:szCs w:val="14"/>
              </w:rPr>
            </w:pPr>
            <w:r w:rsidRPr="00116483">
              <w:rPr>
                <w:rFonts w:ascii="Arial" w:hAnsi="Arial" w:cs="Arial"/>
                <w:sz w:val="14"/>
                <w:szCs w:val="14"/>
              </w:rPr>
              <w:t>1. APLICACIÓN DE PENAS CONVENCIONALES POR ATRA</w:t>
            </w:r>
            <w:r>
              <w:rPr>
                <w:rFonts w:ascii="Arial" w:hAnsi="Arial" w:cs="Arial"/>
                <w:sz w:val="14"/>
                <w:szCs w:val="14"/>
              </w:rPr>
              <w:t xml:space="preserve">SO AL CALENDARIO DE OBRA.  </w:t>
            </w:r>
          </w:p>
        </w:tc>
      </w:tr>
    </w:tbl>
    <w:p w14:paraId="6B2151C4" w14:textId="5115DD00" w:rsidR="00D30C00" w:rsidRDefault="00D30C00" w:rsidP="00D30C00">
      <w:pPr>
        <w:spacing w:line="276" w:lineRule="auto"/>
        <w:jc w:val="both"/>
        <w:rPr>
          <w:rStyle w:val="Textoennegrita"/>
          <w:rFonts w:ascii="Gotham Rounded Bold" w:hAnsi="Gotham Rounded Bold"/>
          <w:color w:val="2E74B5" w:themeColor="accent1" w:themeShade="BF"/>
          <w:sz w:val="20"/>
          <w:szCs w:val="20"/>
          <w:lang w:eastAsia="es-ES"/>
        </w:rPr>
      </w:pPr>
    </w:p>
    <w:p w14:paraId="76174481" w14:textId="77777777" w:rsidR="00662C2B" w:rsidRPr="002253E1" w:rsidRDefault="00662C2B" w:rsidP="00D30C00">
      <w:pPr>
        <w:spacing w:line="276" w:lineRule="auto"/>
        <w:jc w:val="both"/>
        <w:rPr>
          <w:rStyle w:val="Textoennegrita"/>
          <w:rFonts w:ascii="Gotham Rounded Bold" w:hAnsi="Gotham Rounded Bold"/>
          <w:color w:val="2E74B5" w:themeColor="accent1" w:themeShade="BF"/>
          <w:sz w:val="20"/>
          <w:szCs w:val="20"/>
          <w:lang w:eastAsia="es-ES"/>
        </w:rPr>
      </w:pPr>
    </w:p>
    <w:p w14:paraId="3CE733DF" w14:textId="0BB91693" w:rsidR="00D30C00" w:rsidRDefault="00D30C00" w:rsidP="00D30C00">
      <w:pPr>
        <w:spacing w:line="276" w:lineRule="auto"/>
        <w:jc w:val="both"/>
        <w:rPr>
          <w:rStyle w:val="Textoennegrita"/>
          <w:rFonts w:ascii="Gotham Rounded Bold" w:hAnsi="Gotham Rounded Bold"/>
          <w:color w:val="2E74B5" w:themeColor="accent1" w:themeShade="BF"/>
          <w:sz w:val="20"/>
          <w:lang w:eastAsia="es-ES"/>
        </w:rPr>
      </w:pPr>
      <w:r w:rsidRPr="001E397C">
        <w:rPr>
          <w:rStyle w:val="Textoennegrita"/>
          <w:rFonts w:ascii="Gotham Rounded Bold" w:hAnsi="Gotham Rounded Bold"/>
          <w:b w:val="0"/>
          <w:color w:val="BF8F00" w:themeColor="accent4" w:themeShade="BF"/>
          <w:sz w:val="20"/>
          <w:lang w:eastAsia="es-ES"/>
        </w:rPr>
        <w:t>C</w:t>
      </w:r>
      <w:r w:rsidRPr="001E397C">
        <w:rPr>
          <w:rStyle w:val="Textoennegrita"/>
          <w:rFonts w:ascii="Gotham Rounded Bold" w:hAnsi="Gotham Rounded Bold"/>
          <w:color w:val="BF8F00" w:themeColor="accent4" w:themeShade="BF"/>
          <w:sz w:val="20"/>
          <w:lang w:eastAsia="es-ES"/>
        </w:rPr>
        <w:t xml:space="preserve">omponente 28.  </w:t>
      </w:r>
      <w:r w:rsidRPr="001E397C">
        <w:rPr>
          <w:rStyle w:val="Textoennegrita"/>
          <w:rFonts w:ascii="Gotham Rounded Bold" w:hAnsi="Gotham Rounded Bold"/>
          <w:color w:val="2E74B5" w:themeColor="accent1" w:themeShade="BF"/>
          <w:sz w:val="20"/>
          <w:lang w:eastAsia="es-ES"/>
        </w:rPr>
        <w:t>Actos de entrega-recepción, contribuyendo con los entes que ejecutan obras y servicios relacionados con estas, atendidos.</w:t>
      </w:r>
    </w:p>
    <w:p w14:paraId="56A3CED5" w14:textId="77777777" w:rsidR="00662C2B" w:rsidRPr="001E397C" w:rsidRDefault="00662C2B" w:rsidP="00D30C00">
      <w:pPr>
        <w:spacing w:line="276" w:lineRule="auto"/>
        <w:jc w:val="both"/>
        <w:rPr>
          <w:rFonts w:ascii="Gotham Rounded Book" w:hAnsi="Gotham Rounded Book" w:cs="Linux Libertine"/>
          <w:sz w:val="18"/>
          <w:szCs w:val="22"/>
        </w:rPr>
      </w:pPr>
    </w:p>
    <w:p w14:paraId="4B3DFE47" w14:textId="77AEA51B" w:rsidR="007E7ED5" w:rsidRDefault="00AE1AAA" w:rsidP="00907DC3">
      <w:pPr>
        <w:ind w:right="190"/>
        <w:jc w:val="both"/>
        <w:rPr>
          <w:rFonts w:ascii="Gotham Rounded Book" w:hAnsi="Gotham Rounded Book" w:cs="Linux Libertine"/>
          <w:sz w:val="20"/>
        </w:rPr>
      </w:pPr>
      <w:r w:rsidRPr="00C501BF">
        <w:rPr>
          <w:rFonts w:ascii="Gotham Rounded Book" w:hAnsi="Gotham Rounded Book" w:cs="Linux Libertine"/>
          <w:sz w:val="20"/>
        </w:rPr>
        <w:t xml:space="preserve">Asimismo se Intervino en </w:t>
      </w:r>
      <w:r w:rsidRPr="00C501BF">
        <w:rPr>
          <w:rFonts w:ascii="Gotham Rounded Bold" w:hAnsi="Gotham Rounded Bold" w:cs="Arial"/>
          <w:b/>
          <w:sz w:val="20"/>
          <w:szCs w:val="22"/>
          <w:lang w:val="es-ES"/>
        </w:rPr>
        <w:t>119</w:t>
      </w:r>
      <w:r w:rsidRPr="00C501BF">
        <w:rPr>
          <w:rFonts w:ascii="Gotham Rounded Book" w:hAnsi="Gotham Rounded Book" w:cs="Linux Libertine"/>
          <w:sz w:val="20"/>
        </w:rPr>
        <w:t xml:space="preserve"> actos de Entrega – Recepción de obras y servicios convocados, de dicha intervención se determinaron </w:t>
      </w:r>
      <w:r w:rsidRPr="00C501BF">
        <w:rPr>
          <w:rFonts w:ascii="Gotham Rounded Bold" w:hAnsi="Gotham Rounded Bold" w:cs="Arial"/>
          <w:b/>
          <w:sz w:val="20"/>
          <w:szCs w:val="22"/>
          <w:lang w:val="es-ES"/>
        </w:rPr>
        <w:t xml:space="preserve">72 </w:t>
      </w:r>
      <w:r w:rsidRPr="00C501BF">
        <w:rPr>
          <w:rFonts w:ascii="Gotham Rounded Book" w:hAnsi="Gotham Rounded Book" w:cs="Linux Libertine"/>
          <w:sz w:val="20"/>
        </w:rPr>
        <w:t xml:space="preserve">observaciones, de las cuales se han </w:t>
      </w:r>
      <w:r w:rsidRPr="00E40E7A">
        <w:rPr>
          <w:rFonts w:ascii="Gotham Rounded Book" w:hAnsi="Gotham Rounded Book" w:cs="Linux Libertine"/>
          <w:sz w:val="20"/>
        </w:rPr>
        <w:t xml:space="preserve">atendido </w:t>
      </w:r>
      <w:r w:rsidRPr="00E40E7A">
        <w:rPr>
          <w:rFonts w:ascii="Gotham Rounded Bold" w:hAnsi="Gotham Rounded Bold" w:cs="Arial"/>
          <w:b/>
          <w:sz w:val="20"/>
          <w:szCs w:val="22"/>
          <w:lang w:val="es-ES"/>
        </w:rPr>
        <w:t>20</w:t>
      </w:r>
      <w:r w:rsidRPr="00E40E7A">
        <w:rPr>
          <w:rFonts w:ascii="Gotham Rounded Book" w:hAnsi="Gotham Rounded Book" w:cs="Linux Libertine"/>
          <w:sz w:val="20"/>
        </w:rPr>
        <w:t xml:space="preserve"> y</w:t>
      </w:r>
      <w:r w:rsidRPr="007C0E51">
        <w:rPr>
          <w:rFonts w:ascii="Gotham Rounded Book" w:hAnsi="Gotham Rounded Book" w:cs="Linux Libertine"/>
          <w:sz w:val="20"/>
        </w:rPr>
        <w:t xml:space="preserve"> a las </w:t>
      </w:r>
      <w:r w:rsidRPr="007C0E51">
        <w:rPr>
          <w:rFonts w:ascii="Gotham Rounded Bold" w:hAnsi="Gotham Rounded Bold" w:cs="Arial"/>
          <w:b/>
          <w:sz w:val="20"/>
          <w:szCs w:val="22"/>
          <w:lang w:val="es-ES"/>
        </w:rPr>
        <w:t xml:space="preserve">52 </w:t>
      </w:r>
      <w:r w:rsidRPr="007C0E51">
        <w:rPr>
          <w:rFonts w:ascii="Gotham Rounded Book" w:hAnsi="Gotham Rounded Book" w:cs="Linux Libertine"/>
          <w:sz w:val="20"/>
        </w:rPr>
        <w:t>restantes se da el seguimiento correspondiente hasta su resarcimiento total, como se describe a continuación:</w:t>
      </w:r>
    </w:p>
    <w:p w14:paraId="479C4479" w14:textId="77777777" w:rsidR="007E7ED5" w:rsidRDefault="007E7ED5" w:rsidP="00AE1AAA">
      <w:pPr>
        <w:ind w:left="142" w:right="190"/>
        <w:jc w:val="both"/>
        <w:rPr>
          <w:rFonts w:ascii="Gotham Rounded Book" w:hAnsi="Gotham Rounded Book" w:cs="Linux Libertine"/>
          <w:sz w:val="20"/>
        </w:rPr>
      </w:pP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37"/>
        <w:gridCol w:w="948"/>
        <w:gridCol w:w="1418"/>
      </w:tblGrid>
      <w:tr w:rsidR="00AE1AAA" w:rsidRPr="00F65306" w14:paraId="426E17FB" w14:textId="77777777" w:rsidTr="005407DB">
        <w:trPr>
          <w:trHeight w:val="255"/>
          <w:jc w:val="center"/>
        </w:trPr>
        <w:tc>
          <w:tcPr>
            <w:tcW w:w="7137" w:type="dxa"/>
            <w:tcBorders>
              <w:top w:val="single" w:sz="4" w:space="0" w:color="auto"/>
              <w:left w:val="single" w:sz="4" w:space="0" w:color="auto"/>
              <w:bottom w:val="single" w:sz="4" w:space="0" w:color="auto"/>
              <w:right w:val="single" w:sz="4" w:space="0" w:color="auto"/>
            </w:tcBorders>
            <w:shd w:val="clear" w:color="auto" w:fill="002060"/>
            <w:noWrap/>
            <w:vAlign w:val="center"/>
          </w:tcPr>
          <w:p w14:paraId="03F175A9" w14:textId="77777777" w:rsidR="00AE1AAA" w:rsidRPr="00F65306" w:rsidRDefault="00AE1AAA" w:rsidP="005407DB">
            <w:pPr>
              <w:jc w:val="center"/>
              <w:rPr>
                <w:rFonts w:ascii="Gotham Rounded Book" w:hAnsi="Gotham Rounded Book" w:cs="Linux Libertine"/>
                <w:b/>
                <w:color w:val="FFFFFF" w:themeColor="background1"/>
                <w:sz w:val="16"/>
                <w:szCs w:val="22"/>
              </w:rPr>
            </w:pPr>
            <w:r w:rsidRPr="00F65306">
              <w:rPr>
                <w:rFonts w:ascii="Gotham Rounded Book" w:hAnsi="Gotham Rounded Book" w:cs="Linux Libertine"/>
                <w:b/>
                <w:bCs/>
                <w:color w:val="FFFFFF" w:themeColor="background1"/>
                <w:sz w:val="16"/>
                <w:szCs w:val="22"/>
              </w:rPr>
              <w:t>Entrega Recepción de Obras y Servicios</w:t>
            </w:r>
          </w:p>
        </w:tc>
        <w:tc>
          <w:tcPr>
            <w:tcW w:w="2366" w:type="dxa"/>
            <w:gridSpan w:val="2"/>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613B7E6D" w14:textId="77777777" w:rsidR="00AE1AAA" w:rsidRPr="00F65306" w:rsidRDefault="00AE1AAA" w:rsidP="005407DB">
            <w:pPr>
              <w:jc w:val="center"/>
              <w:rPr>
                <w:rFonts w:ascii="Gotham Rounded Book" w:hAnsi="Gotham Rounded Book" w:cs="Linux Libertine"/>
                <w:b/>
                <w:color w:val="FFFFFF" w:themeColor="background1"/>
                <w:sz w:val="16"/>
                <w:szCs w:val="22"/>
              </w:rPr>
            </w:pPr>
            <w:r w:rsidRPr="00F65306">
              <w:rPr>
                <w:rFonts w:ascii="Gotham Rounded Book" w:hAnsi="Gotham Rounded Book" w:cs="Linux Libertine"/>
                <w:b/>
                <w:color w:val="FFFFFF" w:themeColor="background1"/>
                <w:sz w:val="16"/>
                <w:szCs w:val="22"/>
              </w:rPr>
              <w:t>Número de observaciones</w:t>
            </w:r>
          </w:p>
        </w:tc>
      </w:tr>
      <w:tr w:rsidR="00AE1AAA" w:rsidRPr="00F65306" w14:paraId="6F7D943D" w14:textId="77777777" w:rsidTr="005407DB">
        <w:trPr>
          <w:trHeight w:val="255"/>
          <w:jc w:val="center"/>
        </w:trPr>
        <w:tc>
          <w:tcPr>
            <w:tcW w:w="7137"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149ABFBE" w14:textId="77777777" w:rsidR="00AE1AAA" w:rsidRPr="00F65306" w:rsidRDefault="00AE1AAA" w:rsidP="005407DB">
            <w:pPr>
              <w:jc w:val="center"/>
              <w:rPr>
                <w:rFonts w:ascii="Gotham Rounded Book" w:hAnsi="Gotham Rounded Book" w:cs="Linux Libertine"/>
                <w:b/>
                <w:color w:val="FFFFFF" w:themeColor="background1"/>
                <w:sz w:val="16"/>
                <w:szCs w:val="22"/>
              </w:rPr>
            </w:pPr>
            <w:r w:rsidRPr="00F65306">
              <w:rPr>
                <w:rFonts w:ascii="Gotham Rounded Book" w:hAnsi="Gotham Rounded Book" w:cs="Linux Libertine"/>
                <w:b/>
                <w:color w:val="FFFFFF" w:themeColor="background1"/>
                <w:sz w:val="16"/>
                <w:szCs w:val="22"/>
              </w:rPr>
              <w:t>Tipo de Observación</w:t>
            </w:r>
          </w:p>
        </w:tc>
        <w:tc>
          <w:tcPr>
            <w:tcW w:w="948"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0FBAA169" w14:textId="77777777" w:rsidR="00AE1AAA" w:rsidRPr="00F65306" w:rsidRDefault="00AE1AAA" w:rsidP="005407DB">
            <w:pPr>
              <w:jc w:val="center"/>
              <w:rPr>
                <w:rFonts w:ascii="Gotham Rounded Book" w:hAnsi="Gotham Rounded Book" w:cs="Linux Libertine"/>
                <w:b/>
                <w:color w:val="FFFFFF" w:themeColor="background1"/>
                <w:sz w:val="16"/>
                <w:szCs w:val="22"/>
              </w:rPr>
            </w:pPr>
            <w:r w:rsidRPr="00F65306">
              <w:rPr>
                <w:rFonts w:ascii="Gotham Rounded Book" w:hAnsi="Gotham Rounded Book" w:cs="Linux Libertine"/>
                <w:b/>
                <w:color w:val="FFFFFF" w:themeColor="background1"/>
                <w:sz w:val="16"/>
                <w:szCs w:val="22"/>
              </w:rPr>
              <w:t>Obras</w:t>
            </w:r>
          </w:p>
        </w:tc>
        <w:tc>
          <w:tcPr>
            <w:tcW w:w="1418"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05CEF444" w14:textId="77777777" w:rsidR="00AE1AAA" w:rsidRPr="00F65306" w:rsidRDefault="00AE1AAA" w:rsidP="005407DB">
            <w:pPr>
              <w:jc w:val="center"/>
              <w:rPr>
                <w:rFonts w:ascii="Gotham Rounded Book" w:hAnsi="Gotham Rounded Book" w:cs="Linux Libertine"/>
                <w:b/>
                <w:color w:val="FFFFFF" w:themeColor="background1"/>
                <w:sz w:val="16"/>
                <w:szCs w:val="22"/>
              </w:rPr>
            </w:pPr>
            <w:r w:rsidRPr="00F65306">
              <w:rPr>
                <w:rFonts w:ascii="Gotham Rounded Book" w:hAnsi="Gotham Rounded Book" w:cs="Linux Libertine"/>
                <w:b/>
                <w:color w:val="FFFFFF" w:themeColor="background1"/>
                <w:sz w:val="16"/>
                <w:szCs w:val="22"/>
              </w:rPr>
              <w:t>Proyectos</w:t>
            </w:r>
          </w:p>
        </w:tc>
      </w:tr>
      <w:tr w:rsidR="00AE1AAA" w:rsidRPr="00C357CF" w14:paraId="2DC8DA8E" w14:textId="77777777" w:rsidTr="005407DB">
        <w:trPr>
          <w:trHeight w:val="255"/>
          <w:jc w:val="center"/>
        </w:trPr>
        <w:tc>
          <w:tcPr>
            <w:tcW w:w="7137" w:type="dxa"/>
            <w:tcBorders>
              <w:top w:val="single" w:sz="4" w:space="0" w:color="auto"/>
              <w:left w:val="single" w:sz="4" w:space="0" w:color="auto"/>
              <w:bottom w:val="single" w:sz="4" w:space="0" w:color="auto"/>
              <w:right w:val="single" w:sz="4" w:space="0" w:color="auto"/>
            </w:tcBorders>
            <w:noWrap/>
            <w:vAlign w:val="center"/>
            <w:hideMark/>
          </w:tcPr>
          <w:p w14:paraId="3FACE990" w14:textId="77777777" w:rsidR="00AE1AAA" w:rsidRPr="000B49F8" w:rsidRDefault="00AE1AAA" w:rsidP="005407DB">
            <w:pPr>
              <w:jc w:val="both"/>
              <w:rPr>
                <w:rFonts w:ascii="Gotham Rounded Book" w:hAnsi="Gotham Rounded Book" w:cs="Linux Libertine"/>
                <w:sz w:val="16"/>
                <w:szCs w:val="18"/>
              </w:rPr>
            </w:pPr>
            <w:r w:rsidRPr="000B49F8">
              <w:rPr>
                <w:rFonts w:ascii="Gotham Rounded Book" w:hAnsi="Gotham Rounded Book" w:cs="Linux Libertine"/>
                <w:sz w:val="16"/>
                <w:szCs w:val="18"/>
              </w:rPr>
              <w:t>Deficiencias técnicas-constructivas como:</w:t>
            </w:r>
            <w:r>
              <w:rPr>
                <w:rFonts w:ascii="Gotham Rounded Book" w:hAnsi="Gotham Rounded Book" w:cs="Linux Libertine"/>
                <w:sz w:val="16"/>
                <w:szCs w:val="18"/>
              </w:rPr>
              <w:t xml:space="preserve"> Fisuras en cenefa, falta de limpieza y concluir en pozos de visita, mala terminación de los trabajos en caja de válvulas, falta de perfilado en tomasa de agua potable, falta de liempieza en obra, falta concluir trabajos en caja de válvulas, Falat de aplicación de pintura en señalética horizontal, y falta de señalética vertical, fisuras en concreto del arroyo vehicular, falta de cambio de llaves recicladas y reubicar medidores, fisuras en concreto hidráulico en banquetas, pozos de visita asolvados, desprendimiento de guarnición, barandal de herrería desoldado,</w:t>
            </w:r>
            <w:r w:rsidRPr="000B49F8">
              <w:rPr>
                <w:rFonts w:ascii="Gotham Rounded Book" w:hAnsi="Gotham Rounded Book" w:cs="Linux Libertine"/>
                <w:sz w:val="16"/>
                <w:szCs w:val="18"/>
              </w:rPr>
              <w:t xml:space="preserve"> entre otras.</w:t>
            </w:r>
          </w:p>
        </w:tc>
        <w:tc>
          <w:tcPr>
            <w:tcW w:w="948" w:type="dxa"/>
            <w:tcBorders>
              <w:top w:val="single" w:sz="4" w:space="0" w:color="auto"/>
              <w:left w:val="single" w:sz="4" w:space="0" w:color="auto"/>
              <w:bottom w:val="single" w:sz="4" w:space="0" w:color="auto"/>
              <w:right w:val="single" w:sz="4" w:space="0" w:color="auto"/>
            </w:tcBorders>
            <w:noWrap/>
            <w:vAlign w:val="center"/>
          </w:tcPr>
          <w:p w14:paraId="67890776" w14:textId="77777777" w:rsidR="00AE1AAA" w:rsidRPr="00867F28" w:rsidRDefault="00AE1AAA" w:rsidP="005407DB">
            <w:pPr>
              <w:jc w:val="center"/>
              <w:rPr>
                <w:rFonts w:ascii="Gotham Rounded Book" w:hAnsi="Gotham Rounded Book" w:cs="Linux Libertine"/>
                <w:b/>
                <w:sz w:val="16"/>
                <w:szCs w:val="18"/>
                <w:lang w:val="es-ES"/>
              </w:rPr>
            </w:pPr>
            <w:r>
              <w:rPr>
                <w:rFonts w:ascii="Gotham Rounded Book" w:hAnsi="Gotham Rounded Book" w:cs="Linux Libertine"/>
                <w:b/>
                <w:sz w:val="16"/>
                <w:szCs w:val="18"/>
                <w:lang w:val="es-ES"/>
              </w:rPr>
              <w:t>68</w:t>
            </w:r>
          </w:p>
        </w:tc>
        <w:tc>
          <w:tcPr>
            <w:tcW w:w="1418" w:type="dxa"/>
            <w:tcBorders>
              <w:top w:val="single" w:sz="4" w:space="0" w:color="auto"/>
              <w:left w:val="single" w:sz="4" w:space="0" w:color="auto"/>
              <w:bottom w:val="single" w:sz="4" w:space="0" w:color="auto"/>
              <w:right w:val="single" w:sz="4" w:space="0" w:color="auto"/>
            </w:tcBorders>
            <w:noWrap/>
            <w:vAlign w:val="center"/>
            <w:hideMark/>
          </w:tcPr>
          <w:p w14:paraId="0EF02505" w14:textId="77777777" w:rsidR="00AE1AAA" w:rsidRPr="00867F28" w:rsidRDefault="00AE1AAA" w:rsidP="005407DB">
            <w:pPr>
              <w:jc w:val="center"/>
              <w:rPr>
                <w:rFonts w:ascii="Gotham Rounded Book" w:hAnsi="Gotham Rounded Book" w:cs="Linux Libertine"/>
                <w:b/>
                <w:sz w:val="16"/>
                <w:szCs w:val="18"/>
                <w:lang w:val="es-ES"/>
              </w:rPr>
            </w:pPr>
            <w:r>
              <w:rPr>
                <w:rFonts w:ascii="Gotham Rounded Book" w:hAnsi="Gotham Rounded Book" w:cs="Linux Libertine"/>
                <w:b/>
                <w:sz w:val="16"/>
                <w:szCs w:val="18"/>
                <w:lang w:val="es-ES"/>
              </w:rPr>
              <w:t>0</w:t>
            </w:r>
          </w:p>
        </w:tc>
      </w:tr>
      <w:tr w:rsidR="00AE1AAA" w:rsidRPr="00C357CF" w14:paraId="2E637EF6" w14:textId="77777777" w:rsidTr="005407DB">
        <w:trPr>
          <w:trHeight w:val="883"/>
          <w:jc w:val="center"/>
        </w:trPr>
        <w:tc>
          <w:tcPr>
            <w:tcW w:w="71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7533BC" w14:textId="77777777" w:rsidR="00AE1AAA" w:rsidRPr="000B49F8" w:rsidRDefault="00AE1AAA" w:rsidP="005407DB">
            <w:pPr>
              <w:jc w:val="both"/>
              <w:rPr>
                <w:rFonts w:ascii="Gotham Rounded Book" w:hAnsi="Gotham Rounded Book" w:cs="Linux Libertine"/>
                <w:sz w:val="16"/>
                <w:szCs w:val="18"/>
              </w:rPr>
            </w:pPr>
            <w:r w:rsidRPr="000B49F8">
              <w:rPr>
                <w:rFonts w:ascii="Gotham Rounded Book" w:hAnsi="Gotham Rounded Book" w:cs="Linux Libertine"/>
                <w:sz w:val="16"/>
                <w:szCs w:val="18"/>
              </w:rPr>
              <w:t xml:space="preserve">Administrativas: </w:t>
            </w:r>
            <w:r>
              <w:rPr>
                <w:rFonts w:ascii="Gotham Rounded Book" w:hAnsi="Gotham Rounded Book" w:cs="Linux Libertine"/>
                <w:sz w:val="16"/>
                <w:szCs w:val="18"/>
              </w:rPr>
              <w:t>No se presentó nota de cierre de bitácora de obra y falta de oficio de terminación de los trabajos, aplicación de sanción por atrazo en la terminaci´pn de los trabajos,falta presentar los términos de referencia, presupuesto, números generadores y programa de obra,   e</w:t>
            </w:r>
            <w:r w:rsidRPr="000B49F8">
              <w:rPr>
                <w:rFonts w:ascii="Gotham Rounded Book" w:hAnsi="Gotham Rounded Book" w:cs="Linux Libertine"/>
                <w:sz w:val="16"/>
                <w:szCs w:val="18"/>
              </w:rPr>
              <w:t>ntre otras.</w:t>
            </w:r>
          </w:p>
        </w:tc>
        <w:tc>
          <w:tcPr>
            <w:tcW w:w="948" w:type="dxa"/>
            <w:tcBorders>
              <w:top w:val="single" w:sz="4" w:space="0" w:color="auto"/>
              <w:left w:val="single" w:sz="4" w:space="0" w:color="auto"/>
              <w:bottom w:val="single" w:sz="4" w:space="0" w:color="auto"/>
              <w:right w:val="single" w:sz="4" w:space="0" w:color="auto"/>
            </w:tcBorders>
            <w:noWrap/>
            <w:vAlign w:val="center"/>
            <w:hideMark/>
          </w:tcPr>
          <w:p w14:paraId="644E64F9" w14:textId="77777777" w:rsidR="00AE1AAA" w:rsidRPr="00A75E6E" w:rsidRDefault="00AE1AAA" w:rsidP="005407DB">
            <w:pPr>
              <w:rPr>
                <w:rFonts w:ascii="Gotham Rounded Book" w:hAnsi="Gotham Rounded Book" w:cs="Linux Libertine"/>
                <w:b/>
                <w:sz w:val="16"/>
                <w:szCs w:val="18"/>
                <w:lang w:val="es-ES"/>
              </w:rPr>
            </w:pPr>
            <w:r>
              <w:rPr>
                <w:rFonts w:ascii="Gotham Rounded Book" w:hAnsi="Gotham Rounded Book" w:cs="Linux Libertine"/>
                <w:b/>
                <w:sz w:val="16"/>
                <w:szCs w:val="18"/>
                <w:lang w:val="es-ES"/>
              </w:rPr>
              <w:t xml:space="preserve">       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14:paraId="2E848EB5" w14:textId="77777777" w:rsidR="00AE1AAA" w:rsidRPr="00A75E6E" w:rsidRDefault="00AE1AAA" w:rsidP="005407DB">
            <w:pPr>
              <w:jc w:val="center"/>
              <w:rPr>
                <w:rFonts w:ascii="Gotham Rounded Book" w:hAnsi="Gotham Rounded Book" w:cs="Linux Libertine"/>
                <w:b/>
                <w:sz w:val="16"/>
                <w:szCs w:val="18"/>
                <w:lang w:val="es-ES"/>
              </w:rPr>
            </w:pPr>
            <w:r>
              <w:rPr>
                <w:rFonts w:ascii="Gotham Rounded Book" w:hAnsi="Gotham Rounded Book" w:cs="Linux Libertine"/>
                <w:b/>
                <w:sz w:val="16"/>
                <w:szCs w:val="18"/>
                <w:lang w:val="es-ES"/>
              </w:rPr>
              <w:t>2</w:t>
            </w:r>
          </w:p>
        </w:tc>
      </w:tr>
    </w:tbl>
    <w:p w14:paraId="3A0A689A" w14:textId="77777777" w:rsidR="00AE1AAA" w:rsidRDefault="00AE1AAA" w:rsidP="00AE1AAA">
      <w:pPr>
        <w:spacing w:line="276" w:lineRule="auto"/>
        <w:jc w:val="both"/>
        <w:rPr>
          <w:rStyle w:val="Textoennegrita"/>
          <w:rFonts w:ascii="Gotham Rounded Bold" w:hAnsi="Gotham Rounded Bold"/>
          <w:b w:val="0"/>
          <w:color w:val="BF8F00" w:themeColor="accent4" w:themeShade="BF"/>
          <w:sz w:val="22"/>
          <w:lang w:eastAsia="es-ES"/>
        </w:rPr>
      </w:pPr>
    </w:p>
    <w:p w14:paraId="3C5BAF7E" w14:textId="77777777" w:rsidR="00AE1AAA" w:rsidRDefault="00AE1AAA" w:rsidP="00AE1AAA">
      <w:pPr>
        <w:spacing w:line="276" w:lineRule="auto"/>
        <w:jc w:val="both"/>
        <w:rPr>
          <w:rStyle w:val="Textoennegrita"/>
          <w:rFonts w:ascii="Gotham Rounded Bold" w:hAnsi="Gotham Rounded Bold"/>
          <w:b w:val="0"/>
          <w:color w:val="BF8F00" w:themeColor="accent4" w:themeShade="BF"/>
          <w:sz w:val="22"/>
          <w:lang w:eastAsia="es-ES"/>
        </w:rPr>
      </w:pPr>
      <w:r>
        <w:rPr>
          <w:rStyle w:val="Textoennegrita"/>
          <w:rFonts w:ascii="Gotham Rounded Bold" w:hAnsi="Gotham Rounded Bold"/>
          <w:b w:val="0"/>
          <w:color w:val="BF8F00" w:themeColor="accent4" w:themeShade="BF"/>
          <w:sz w:val="22"/>
          <w:lang w:eastAsia="es-ES"/>
        </w:rPr>
        <w:t xml:space="preserve">     </w:t>
      </w:r>
      <w:r w:rsidRPr="000E3816">
        <w:rPr>
          <w:rFonts w:ascii="Gotham Rounded Bold" w:hAnsi="Gotham Rounded Bold"/>
          <w:bCs/>
          <w:noProof/>
          <w:color w:val="BF8F00" w:themeColor="accent4" w:themeShade="BF"/>
          <w:sz w:val="22"/>
          <w:lang w:eastAsia="es-MX"/>
        </w:rPr>
        <w:drawing>
          <wp:inline distT="0" distB="0" distL="0" distR="0" wp14:anchorId="70E9CA2E" wp14:editId="53FE37DA">
            <wp:extent cx="2699132" cy="2280492"/>
            <wp:effectExtent l="0" t="0" r="6350" b="5715"/>
            <wp:docPr id="143" name="Gráfico 143"/>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r>
        <w:rPr>
          <w:rStyle w:val="Textoennegrita"/>
          <w:rFonts w:ascii="Gotham Rounded Bold" w:hAnsi="Gotham Rounded Bold"/>
          <w:b w:val="0"/>
          <w:color w:val="BF8F00" w:themeColor="accent4" w:themeShade="BF"/>
          <w:sz w:val="22"/>
          <w:lang w:eastAsia="es-ES"/>
        </w:rPr>
        <w:t xml:space="preserve">        </w:t>
      </w:r>
      <w:r w:rsidRPr="000E3816">
        <w:rPr>
          <w:rFonts w:ascii="Gotham Rounded Bold" w:hAnsi="Gotham Rounded Bold"/>
          <w:bCs/>
          <w:noProof/>
          <w:color w:val="BF8F00" w:themeColor="accent4" w:themeShade="BF"/>
          <w:sz w:val="22"/>
          <w:lang w:eastAsia="es-MX"/>
        </w:rPr>
        <w:drawing>
          <wp:inline distT="0" distB="0" distL="0" distR="0" wp14:anchorId="5AB18AD3" wp14:editId="68279851">
            <wp:extent cx="2599827" cy="2282980"/>
            <wp:effectExtent l="0" t="0" r="10160" b="3175"/>
            <wp:docPr id="144" name="Gráfico 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24683C8F" w14:textId="77777777" w:rsidR="00AE1AAA" w:rsidRDefault="00AE1AAA" w:rsidP="00AE1AAA">
      <w:pPr>
        <w:spacing w:line="276" w:lineRule="auto"/>
        <w:jc w:val="both"/>
        <w:rPr>
          <w:rFonts w:ascii="Gotham Rounded Bold" w:hAnsi="Gotham Rounded Bold" w:cs="Linux Libertine"/>
          <w:color w:val="002060"/>
          <w:sz w:val="20"/>
        </w:rPr>
      </w:pPr>
    </w:p>
    <w:p w14:paraId="4DE7EDE0" w14:textId="77777777" w:rsidR="00AE1AAA" w:rsidRDefault="00AE1AAA" w:rsidP="00AE1AAA">
      <w:pPr>
        <w:spacing w:line="276" w:lineRule="auto"/>
        <w:jc w:val="both"/>
        <w:rPr>
          <w:rFonts w:ascii="Gotham Rounded Bold" w:hAnsi="Gotham Rounded Bold" w:cs="Linux Libertine"/>
          <w:color w:val="002060"/>
          <w:sz w:val="20"/>
        </w:rPr>
      </w:pPr>
    </w:p>
    <w:p w14:paraId="559D7F7E" w14:textId="77777777" w:rsidR="00AE1AAA" w:rsidRDefault="00AE1AAA" w:rsidP="00AE1AAA">
      <w:pPr>
        <w:spacing w:line="276" w:lineRule="auto"/>
        <w:jc w:val="both"/>
        <w:rPr>
          <w:rFonts w:ascii="Gotham Rounded Bold" w:hAnsi="Gotham Rounded Bold" w:cs="Linux Libertine"/>
          <w:color w:val="002060"/>
          <w:sz w:val="20"/>
        </w:rPr>
      </w:pPr>
    </w:p>
    <w:p w14:paraId="1630EBCD" w14:textId="77777777" w:rsidR="00AE1AAA" w:rsidRPr="00E11B35" w:rsidRDefault="00AE1AAA" w:rsidP="00AE1AAA">
      <w:pPr>
        <w:spacing w:line="276" w:lineRule="auto"/>
        <w:jc w:val="both"/>
        <w:rPr>
          <w:rFonts w:ascii="Gotham Rounded Bold" w:hAnsi="Gotham Rounded Bold" w:cs="Linux Libertine"/>
          <w:color w:val="002060"/>
          <w:sz w:val="20"/>
        </w:rPr>
      </w:pPr>
      <w:r w:rsidRPr="00E11B35">
        <w:rPr>
          <w:rFonts w:ascii="Gotham Rounded Bold" w:hAnsi="Gotham Rounded Bold" w:cs="Linux Libertine"/>
          <w:color w:val="002060"/>
          <w:sz w:val="20"/>
        </w:rPr>
        <w:t>Beneficios:</w:t>
      </w:r>
    </w:p>
    <w:p w14:paraId="6DD2E7F1" w14:textId="77777777" w:rsidR="00AE1AAA" w:rsidRDefault="00AE1AAA" w:rsidP="00AE1AAA">
      <w:pPr>
        <w:spacing w:after="160" w:line="259" w:lineRule="auto"/>
        <w:jc w:val="both"/>
        <w:rPr>
          <w:rFonts w:ascii="Gotham Rounded Book" w:hAnsi="Gotham Rounded Book" w:cs="Arial"/>
          <w:sz w:val="20"/>
          <w:szCs w:val="22"/>
        </w:rPr>
      </w:pPr>
      <w:r>
        <w:rPr>
          <w:rFonts w:ascii="Gotham Rounded Book" w:hAnsi="Gotham Rounded Book" w:cs="Arial"/>
          <w:sz w:val="20"/>
          <w:szCs w:val="22"/>
        </w:rPr>
        <w:t xml:space="preserve">Como resultado de la asistencia a </w:t>
      </w:r>
      <w:r w:rsidRPr="005022B5">
        <w:rPr>
          <w:rFonts w:ascii="Gotham Rounded Book" w:hAnsi="Gotham Rounded Book" w:cs="Arial"/>
          <w:sz w:val="20"/>
          <w:szCs w:val="22"/>
        </w:rPr>
        <w:t xml:space="preserve">los actos de entrega recepción de obras y servicios </w:t>
      </w:r>
      <w:r>
        <w:rPr>
          <w:rFonts w:ascii="Gotham Rounded Book" w:hAnsi="Gotham Rounded Book" w:cs="Arial"/>
          <w:sz w:val="20"/>
          <w:szCs w:val="22"/>
        </w:rPr>
        <w:t>públicos asistidos, coadyuvamos en lo siguiente:</w:t>
      </w:r>
    </w:p>
    <w:p w14:paraId="4F190BE6" w14:textId="77777777" w:rsidR="00AE1AAA" w:rsidRDefault="00AE1AAA" w:rsidP="00AE1AAA">
      <w:pPr>
        <w:pStyle w:val="Prrafodelista"/>
        <w:numPr>
          <w:ilvl w:val="0"/>
          <w:numId w:val="39"/>
        </w:numPr>
        <w:spacing w:after="160" w:line="259" w:lineRule="auto"/>
        <w:jc w:val="both"/>
        <w:rPr>
          <w:rFonts w:ascii="Gotham Rounded Book" w:hAnsi="Gotham Rounded Book" w:cs="Arial"/>
          <w:sz w:val="20"/>
        </w:rPr>
      </w:pPr>
      <w:r>
        <w:rPr>
          <w:rFonts w:ascii="Gotham Rounded Book" w:hAnsi="Gotham Rounded Book" w:cs="Arial"/>
          <w:sz w:val="20"/>
        </w:rPr>
        <w:t>Que las obras se conluyan en los plazos marcados en la normativa aplicable y sus contratos.</w:t>
      </w:r>
    </w:p>
    <w:p w14:paraId="0EEA606F" w14:textId="77777777" w:rsidR="00AE1AAA" w:rsidRDefault="00AE1AAA" w:rsidP="00AE1AAA">
      <w:pPr>
        <w:pStyle w:val="Prrafodelista"/>
        <w:numPr>
          <w:ilvl w:val="0"/>
          <w:numId w:val="39"/>
        </w:numPr>
        <w:spacing w:after="160" w:line="259" w:lineRule="auto"/>
        <w:jc w:val="both"/>
        <w:rPr>
          <w:rFonts w:ascii="Gotham Rounded Book" w:hAnsi="Gotham Rounded Book" w:cs="Arial"/>
          <w:sz w:val="20"/>
        </w:rPr>
      </w:pPr>
      <w:r>
        <w:rPr>
          <w:rFonts w:ascii="Gotham Rounded Book" w:hAnsi="Gotham Rounded Book" w:cs="Arial"/>
          <w:sz w:val="20"/>
        </w:rPr>
        <w:t>En el caso de existir irregularidades, tales como: deficiencias técnico construtivas y/o administrativas, damos el seguimiento hasta que estas sean subsanadas y con ello contar con obras en óptimas condiciones de funcionamiento y operación.</w:t>
      </w:r>
    </w:p>
    <w:p w14:paraId="508228B0" w14:textId="77777777" w:rsidR="00AE1AAA" w:rsidRPr="000A6B83" w:rsidRDefault="00AE1AAA" w:rsidP="00AE1AAA">
      <w:pPr>
        <w:pStyle w:val="Prrafodelista"/>
        <w:numPr>
          <w:ilvl w:val="0"/>
          <w:numId w:val="39"/>
        </w:numPr>
        <w:spacing w:after="160" w:line="259" w:lineRule="auto"/>
        <w:jc w:val="both"/>
        <w:rPr>
          <w:rFonts w:ascii="Gotham Rounded Book" w:hAnsi="Gotham Rounded Book" w:cs="Arial"/>
          <w:sz w:val="20"/>
        </w:rPr>
      </w:pPr>
      <w:r>
        <w:rPr>
          <w:rFonts w:ascii="Gotham Rounded Book" w:hAnsi="Gotham Rounded Book" w:cs="Arial"/>
          <w:sz w:val="20"/>
        </w:rPr>
        <w:t>Constatar que el recurso destinado para las obras y servicios, se haya aplicado en las mismas.</w:t>
      </w:r>
    </w:p>
    <w:p w14:paraId="2C5FC1C7" w14:textId="77777777" w:rsidR="00AE1AAA" w:rsidRDefault="00AE1AAA" w:rsidP="00AE1AAA">
      <w:pPr>
        <w:spacing w:line="276" w:lineRule="auto"/>
        <w:rPr>
          <w:rStyle w:val="Textoennegrita"/>
          <w:rFonts w:ascii="Gotham Rounded Bold" w:hAnsi="Gotham Rounded Bold"/>
          <w:b w:val="0"/>
          <w:color w:val="BF8F00" w:themeColor="accent4" w:themeShade="BF"/>
          <w:sz w:val="20"/>
          <w:lang w:eastAsia="es-ES"/>
        </w:rPr>
      </w:pPr>
    </w:p>
    <w:p w14:paraId="7099C0F6" w14:textId="50FBBEC8" w:rsidR="00AE1AAA" w:rsidRDefault="00AE1AAA" w:rsidP="00AE1AAA">
      <w:pPr>
        <w:spacing w:line="276" w:lineRule="auto"/>
        <w:rPr>
          <w:rStyle w:val="Textoennegrita"/>
          <w:rFonts w:ascii="Gotham Rounded Bold" w:hAnsi="Gotham Rounded Bold"/>
          <w:b w:val="0"/>
          <w:color w:val="BF8F00" w:themeColor="accent4" w:themeShade="BF"/>
          <w:sz w:val="20"/>
          <w:lang w:eastAsia="es-ES"/>
        </w:rPr>
      </w:pPr>
    </w:p>
    <w:p w14:paraId="64D2DCEA" w14:textId="0871EA2F" w:rsidR="007E7ED5" w:rsidRDefault="007E7ED5" w:rsidP="00AE1AAA">
      <w:pPr>
        <w:spacing w:line="276" w:lineRule="auto"/>
        <w:rPr>
          <w:rStyle w:val="Textoennegrita"/>
          <w:rFonts w:ascii="Gotham Rounded Bold" w:hAnsi="Gotham Rounded Bold"/>
          <w:b w:val="0"/>
          <w:color w:val="BF8F00" w:themeColor="accent4" w:themeShade="BF"/>
          <w:sz w:val="20"/>
          <w:lang w:eastAsia="es-ES"/>
        </w:rPr>
      </w:pPr>
    </w:p>
    <w:p w14:paraId="1531B324" w14:textId="2EB22A0C" w:rsidR="007E7ED5" w:rsidRDefault="007E7ED5" w:rsidP="00AE1AAA">
      <w:pPr>
        <w:spacing w:line="276" w:lineRule="auto"/>
        <w:rPr>
          <w:rStyle w:val="Textoennegrita"/>
          <w:rFonts w:ascii="Gotham Rounded Bold" w:hAnsi="Gotham Rounded Bold"/>
          <w:b w:val="0"/>
          <w:color w:val="BF8F00" w:themeColor="accent4" w:themeShade="BF"/>
          <w:sz w:val="20"/>
          <w:lang w:eastAsia="es-ES"/>
        </w:rPr>
      </w:pPr>
    </w:p>
    <w:p w14:paraId="0403CA28" w14:textId="206F1210" w:rsidR="007E7ED5" w:rsidRDefault="007E7ED5" w:rsidP="00AE1AAA">
      <w:pPr>
        <w:spacing w:line="276" w:lineRule="auto"/>
        <w:rPr>
          <w:rStyle w:val="Textoennegrita"/>
          <w:rFonts w:ascii="Gotham Rounded Bold" w:hAnsi="Gotham Rounded Bold"/>
          <w:b w:val="0"/>
          <w:color w:val="BF8F00" w:themeColor="accent4" w:themeShade="BF"/>
          <w:sz w:val="20"/>
          <w:lang w:eastAsia="es-ES"/>
        </w:rPr>
      </w:pPr>
    </w:p>
    <w:p w14:paraId="6014A5C2" w14:textId="1327FB4A" w:rsidR="007E7ED5" w:rsidRDefault="007E7ED5" w:rsidP="00AE1AAA">
      <w:pPr>
        <w:spacing w:line="276" w:lineRule="auto"/>
        <w:rPr>
          <w:rStyle w:val="Textoennegrita"/>
          <w:rFonts w:ascii="Gotham Rounded Bold" w:hAnsi="Gotham Rounded Bold"/>
          <w:b w:val="0"/>
          <w:color w:val="BF8F00" w:themeColor="accent4" w:themeShade="BF"/>
          <w:sz w:val="20"/>
          <w:lang w:eastAsia="es-ES"/>
        </w:rPr>
      </w:pPr>
    </w:p>
    <w:p w14:paraId="7FE00A5D" w14:textId="77777777" w:rsidR="007E7ED5" w:rsidRDefault="007E7ED5" w:rsidP="00AE1AAA">
      <w:pPr>
        <w:spacing w:line="276" w:lineRule="auto"/>
        <w:rPr>
          <w:rStyle w:val="Textoennegrita"/>
          <w:rFonts w:ascii="Gotham Rounded Bold" w:hAnsi="Gotham Rounded Bold"/>
          <w:b w:val="0"/>
          <w:color w:val="BF8F00" w:themeColor="accent4" w:themeShade="BF"/>
          <w:sz w:val="20"/>
          <w:lang w:eastAsia="es-ES"/>
        </w:rPr>
      </w:pPr>
    </w:p>
    <w:p w14:paraId="558C9D1E" w14:textId="77777777" w:rsidR="00AE1AAA" w:rsidRPr="001E397C" w:rsidRDefault="00AE1AAA" w:rsidP="00AE1AAA">
      <w:pPr>
        <w:spacing w:line="276" w:lineRule="auto"/>
        <w:rPr>
          <w:rStyle w:val="Textoennegrita"/>
          <w:rFonts w:ascii="Gotham Rounded Bold" w:hAnsi="Gotham Rounded Bold"/>
          <w:b w:val="0"/>
          <w:color w:val="BF8F00" w:themeColor="accent4" w:themeShade="BF"/>
          <w:sz w:val="20"/>
          <w:lang w:eastAsia="es-ES"/>
        </w:rPr>
      </w:pPr>
      <w:r w:rsidRPr="001E397C">
        <w:rPr>
          <w:rStyle w:val="Textoennegrita"/>
          <w:rFonts w:ascii="Gotham Rounded Bold" w:hAnsi="Gotham Rounded Bold"/>
          <w:b w:val="0"/>
          <w:color w:val="BF8F00" w:themeColor="accent4" w:themeShade="BF"/>
          <w:sz w:val="20"/>
          <w:lang w:eastAsia="es-ES"/>
        </w:rPr>
        <w:t>Otras Actividades Realizadas.</w:t>
      </w:r>
    </w:p>
    <w:p w14:paraId="0E747C91" w14:textId="77777777" w:rsidR="00AE1AAA" w:rsidRPr="001E397C" w:rsidRDefault="00AE1AAA" w:rsidP="00AE1AAA">
      <w:pPr>
        <w:spacing w:line="276" w:lineRule="auto"/>
        <w:rPr>
          <w:rStyle w:val="Textoennegrita"/>
          <w:rFonts w:ascii="Gotham Rounded Bold" w:hAnsi="Gotham Rounded Bold"/>
          <w:b w:val="0"/>
          <w:color w:val="BF8F00" w:themeColor="accent4" w:themeShade="BF"/>
          <w:sz w:val="20"/>
          <w:lang w:eastAsia="es-ES"/>
        </w:rPr>
      </w:pPr>
    </w:p>
    <w:p w14:paraId="25DB7309" w14:textId="77777777" w:rsidR="00AE1AAA" w:rsidRPr="001E397C" w:rsidRDefault="00AE1AAA" w:rsidP="00AE1AAA">
      <w:pPr>
        <w:pStyle w:val="Prrafodelista"/>
        <w:numPr>
          <w:ilvl w:val="0"/>
          <w:numId w:val="5"/>
        </w:numPr>
        <w:tabs>
          <w:tab w:val="left" w:pos="709"/>
        </w:tabs>
        <w:jc w:val="both"/>
        <w:rPr>
          <w:rFonts w:ascii="Gotham Rounded Bold" w:hAnsi="Gotham Rounded Bold"/>
          <w:b/>
          <w:color w:val="0070C0"/>
          <w:sz w:val="20"/>
        </w:rPr>
      </w:pPr>
      <w:r w:rsidRPr="001E397C">
        <w:rPr>
          <w:rFonts w:ascii="Gotham Rounded Bold" w:hAnsi="Gotham Rounded Bold"/>
          <w:b/>
          <w:color w:val="0070C0"/>
          <w:sz w:val="20"/>
        </w:rPr>
        <w:t>Actos de apertura de propuestas y comités de obra, atendidos.</w:t>
      </w:r>
    </w:p>
    <w:p w14:paraId="6ED8E820" w14:textId="77777777" w:rsidR="00AE1AAA" w:rsidRDefault="00AE1AAA" w:rsidP="00AE1AAA">
      <w:pPr>
        <w:jc w:val="both"/>
        <w:rPr>
          <w:rFonts w:ascii="Gotham Rounded Book" w:hAnsi="Gotham Rounded Book" w:cs="Linux Libertine"/>
          <w:sz w:val="20"/>
        </w:rPr>
      </w:pPr>
      <w:r>
        <w:rPr>
          <w:rFonts w:ascii="Gotham Rounded Book" w:hAnsi="Gotham Rounded Book" w:cs="Linux Libertine"/>
          <w:sz w:val="20"/>
        </w:rPr>
        <w:t>Asimismo se Intervino en</w:t>
      </w:r>
      <w:r w:rsidRPr="0076108E">
        <w:rPr>
          <w:rFonts w:ascii="Gotham Rounded Book" w:hAnsi="Gotham Rounded Book" w:cs="Linux Libertine"/>
          <w:sz w:val="20"/>
        </w:rPr>
        <w:t xml:space="preserve"> </w:t>
      </w:r>
      <w:r w:rsidRPr="001A5BE7">
        <w:rPr>
          <w:rFonts w:ascii="Gotham Rounded Bold" w:hAnsi="Gotham Rounded Bold" w:cs="Arial"/>
          <w:b/>
          <w:sz w:val="20"/>
          <w:szCs w:val="22"/>
          <w:lang w:val="es-ES"/>
        </w:rPr>
        <w:t>47</w:t>
      </w:r>
      <w:r w:rsidRPr="0076108E">
        <w:rPr>
          <w:rFonts w:ascii="Gotham Rounded Book" w:hAnsi="Gotham Rounded Book" w:cs="Linux Libertine"/>
          <w:sz w:val="20"/>
        </w:rPr>
        <w:t xml:space="preserve"> actos de licitación de obra pública y servicios convocados, de la forma siguiente.</w:t>
      </w:r>
    </w:p>
    <w:p w14:paraId="124DF4E3" w14:textId="77777777" w:rsidR="00AE1AAA" w:rsidRDefault="00AE1AAA" w:rsidP="00AE1AAA">
      <w:pPr>
        <w:jc w:val="both"/>
        <w:rPr>
          <w:rFonts w:ascii="Gotham Rounded Book" w:hAnsi="Gotham Rounded Book" w:cs="Linux Libertine"/>
          <w:sz w:val="20"/>
        </w:rPr>
      </w:pP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392"/>
        <w:gridCol w:w="1833"/>
        <w:gridCol w:w="2126"/>
      </w:tblGrid>
      <w:tr w:rsidR="00AE1AAA" w:rsidRPr="0076108E" w14:paraId="035CAEC9" w14:textId="77777777" w:rsidTr="005407DB">
        <w:trPr>
          <w:trHeight w:val="379"/>
          <w:jc w:val="center"/>
        </w:trPr>
        <w:tc>
          <w:tcPr>
            <w:tcW w:w="5392" w:type="dxa"/>
            <w:tcBorders>
              <w:top w:val="single" w:sz="4" w:space="0" w:color="auto"/>
              <w:left w:val="single" w:sz="4" w:space="0" w:color="auto"/>
              <w:bottom w:val="single" w:sz="4" w:space="0" w:color="auto"/>
              <w:right w:val="single" w:sz="4" w:space="0" w:color="auto"/>
            </w:tcBorders>
            <w:shd w:val="clear" w:color="auto" w:fill="002060"/>
            <w:noWrap/>
            <w:vAlign w:val="center"/>
          </w:tcPr>
          <w:p w14:paraId="53B8533F" w14:textId="77777777" w:rsidR="00AE1AAA" w:rsidRPr="0076108E" w:rsidRDefault="00AE1AAA" w:rsidP="005407DB">
            <w:pPr>
              <w:jc w:val="center"/>
              <w:rPr>
                <w:rFonts w:ascii="Gotham Rounded Book" w:hAnsi="Gotham Rounded Book" w:cs="Linux Libertine"/>
                <w:b/>
                <w:sz w:val="16"/>
                <w:szCs w:val="22"/>
              </w:rPr>
            </w:pPr>
            <w:r w:rsidRPr="0076108E">
              <w:rPr>
                <w:rFonts w:ascii="Gotham Rounded Book" w:hAnsi="Gotham Rounded Book" w:cs="Linux Libertine"/>
                <w:b/>
                <w:bCs/>
                <w:sz w:val="16"/>
                <w:szCs w:val="22"/>
              </w:rPr>
              <w:t>Licitaciones y Comités de Obra</w:t>
            </w:r>
          </w:p>
        </w:tc>
        <w:tc>
          <w:tcPr>
            <w:tcW w:w="3959" w:type="dxa"/>
            <w:gridSpan w:val="2"/>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615E8D39" w14:textId="77777777" w:rsidR="00AE1AAA" w:rsidRPr="0076108E" w:rsidRDefault="00AE1AAA" w:rsidP="005407DB">
            <w:pPr>
              <w:jc w:val="center"/>
              <w:rPr>
                <w:rFonts w:ascii="Gotham Rounded Book" w:hAnsi="Gotham Rounded Book" w:cs="Linux Libertine"/>
                <w:b/>
                <w:sz w:val="16"/>
                <w:szCs w:val="22"/>
              </w:rPr>
            </w:pPr>
            <w:r w:rsidRPr="0076108E">
              <w:rPr>
                <w:rFonts w:ascii="Gotham Rounded Book" w:hAnsi="Gotham Rounded Book" w:cs="Linux Libertine"/>
                <w:b/>
                <w:sz w:val="16"/>
                <w:szCs w:val="22"/>
              </w:rPr>
              <w:t>Evento</w:t>
            </w:r>
          </w:p>
        </w:tc>
      </w:tr>
      <w:tr w:rsidR="00AE1AAA" w:rsidRPr="0076108E" w14:paraId="2E55C0DD" w14:textId="77777777" w:rsidTr="005407DB">
        <w:trPr>
          <w:trHeight w:val="255"/>
          <w:jc w:val="center"/>
        </w:trPr>
        <w:tc>
          <w:tcPr>
            <w:tcW w:w="5392"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15A9F7CA" w14:textId="77777777" w:rsidR="00AE1AAA" w:rsidRPr="0076108E" w:rsidRDefault="00AE1AAA" w:rsidP="005407DB">
            <w:pPr>
              <w:jc w:val="center"/>
              <w:rPr>
                <w:rFonts w:ascii="Gotham Rounded Book" w:hAnsi="Gotham Rounded Book" w:cs="Linux Libertine"/>
                <w:b/>
                <w:sz w:val="16"/>
                <w:szCs w:val="22"/>
              </w:rPr>
            </w:pPr>
            <w:r w:rsidRPr="0076108E">
              <w:rPr>
                <w:rFonts w:ascii="Gotham Rounded Book" w:hAnsi="Gotham Rounded Book" w:cs="Linux Libertine"/>
                <w:b/>
                <w:sz w:val="16"/>
                <w:szCs w:val="22"/>
              </w:rPr>
              <w:t>Dependencias y Entidades</w:t>
            </w:r>
          </w:p>
        </w:tc>
        <w:tc>
          <w:tcPr>
            <w:tcW w:w="1833"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3493BEA6" w14:textId="77777777" w:rsidR="00AE1AAA" w:rsidRPr="0076108E" w:rsidRDefault="00AE1AAA" w:rsidP="005407DB">
            <w:pPr>
              <w:jc w:val="center"/>
              <w:rPr>
                <w:rFonts w:ascii="Gotham Rounded Book" w:hAnsi="Gotham Rounded Book" w:cs="Linux Libertine"/>
                <w:b/>
                <w:sz w:val="16"/>
                <w:szCs w:val="22"/>
              </w:rPr>
            </w:pPr>
            <w:r w:rsidRPr="0076108E">
              <w:rPr>
                <w:rFonts w:ascii="Gotham Rounded Book" w:hAnsi="Gotham Rounded Book" w:cs="Linux Libertine"/>
                <w:b/>
                <w:sz w:val="16"/>
                <w:szCs w:val="22"/>
              </w:rPr>
              <w:t>Apertura de Propuestas</w:t>
            </w:r>
          </w:p>
        </w:tc>
        <w:tc>
          <w:tcPr>
            <w:tcW w:w="2126"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2305BDF9" w14:textId="77777777" w:rsidR="00AE1AAA" w:rsidRPr="0076108E" w:rsidRDefault="00AE1AAA" w:rsidP="005407DB">
            <w:pPr>
              <w:jc w:val="center"/>
              <w:rPr>
                <w:rFonts w:ascii="Gotham Rounded Book" w:hAnsi="Gotham Rounded Book" w:cs="Linux Libertine"/>
                <w:b/>
                <w:sz w:val="16"/>
                <w:szCs w:val="22"/>
              </w:rPr>
            </w:pPr>
            <w:r w:rsidRPr="0076108E">
              <w:rPr>
                <w:rFonts w:ascii="Gotham Rounded Book" w:hAnsi="Gotham Rounded Book" w:cs="Linux Libertine"/>
                <w:b/>
                <w:sz w:val="16"/>
                <w:szCs w:val="22"/>
              </w:rPr>
              <w:t>Comité de Obra</w:t>
            </w:r>
          </w:p>
        </w:tc>
      </w:tr>
      <w:tr w:rsidR="00AE1AAA" w:rsidRPr="0076108E" w14:paraId="4D5A6EF9" w14:textId="77777777" w:rsidTr="005407DB">
        <w:trPr>
          <w:trHeight w:val="209"/>
          <w:jc w:val="center"/>
        </w:trPr>
        <w:tc>
          <w:tcPr>
            <w:tcW w:w="5392" w:type="dxa"/>
            <w:tcBorders>
              <w:top w:val="single" w:sz="4" w:space="0" w:color="auto"/>
              <w:left w:val="single" w:sz="4" w:space="0" w:color="auto"/>
              <w:bottom w:val="single" w:sz="4" w:space="0" w:color="auto"/>
              <w:right w:val="single" w:sz="4" w:space="0" w:color="auto"/>
            </w:tcBorders>
            <w:noWrap/>
            <w:vAlign w:val="center"/>
            <w:hideMark/>
          </w:tcPr>
          <w:p w14:paraId="2AD4BC19" w14:textId="77777777" w:rsidR="00AE1AAA" w:rsidRPr="004B5CC9" w:rsidRDefault="00AE1AAA" w:rsidP="005407DB">
            <w:pPr>
              <w:jc w:val="center"/>
              <w:rPr>
                <w:rFonts w:ascii="Gotham Rounded Book" w:hAnsi="Gotham Rounded Book" w:cs="Linux Libertine"/>
                <w:sz w:val="20"/>
                <w:szCs w:val="20"/>
              </w:rPr>
            </w:pPr>
            <w:r w:rsidRPr="004B5CC9">
              <w:rPr>
                <w:rFonts w:ascii="Gotham Rounded Book" w:hAnsi="Gotham Rounded Book" w:cs="Linux Libertine"/>
                <w:sz w:val="20"/>
                <w:szCs w:val="20"/>
              </w:rPr>
              <w:t>Dirección General de Obra Pública</w:t>
            </w:r>
          </w:p>
        </w:tc>
        <w:tc>
          <w:tcPr>
            <w:tcW w:w="1833" w:type="dxa"/>
            <w:tcBorders>
              <w:top w:val="single" w:sz="4" w:space="0" w:color="auto"/>
              <w:left w:val="single" w:sz="4" w:space="0" w:color="auto"/>
              <w:bottom w:val="single" w:sz="4" w:space="0" w:color="auto"/>
              <w:right w:val="single" w:sz="4" w:space="0" w:color="auto"/>
            </w:tcBorders>
            <w:noWrap/>
            <w:vAlign w:val="center"/>
          </w:tcPr>
          <w:p w14:paraId="3E40CE71" w14:textId="77777777" w:rsidR="00AE1AAA" w:rsidRPr="00E93842" w:rsidRDefault="00AE1AAA" w:rsidP="005407DB">
            <w:pPr>
              <w:jc w:val="center"/>
              <w:rPr>
                <w:rFonts w:ascii="Gotham Rounded Bold" w:hAnsi="Gotham Rounded Bold" w:cs="Linux Libertine"/>
                <w:b/>
                <w:sz w:val="20"/>
              </w:rPr>
            </w:pPr>
            <w:r>
              <w:rPr>
                <w:rFonts w:ascii="Gotham Rounded Bold" w:hAnsi="Gotham Rounded Bold" w:cs="Linux Libertine"/>
                <w:b/>
                <w:sz w:val="20"/>
              </w:rPr>
              <w:t>15</w:t>
            </w:r>
          </w:p>
        </w:tc>
        <w:tc>
          <w:tcPr>
            <w:tcW w:w="2126" w:type="dxa"/>
            <w:tcBorders>
              <w:top w:val="single" w:sz="4" w:space="0" w:color="auto"/>
              <w:left w:val="single" w:sz="4" w:space="0" w:color="auto"/>
              <w:bottom w:val="single" w:sz="4" w:space="0" w:color="auto"/>
              <w:right w:val="single" w:sz="4" w:space="0" w:color="auto"/>
            </w:tcBorders>
            <w:noWrap/>
            <w:vAlign w:val="center"/>
          </w:tcPr>
          <w:p w14:paraId="573CAA34" w14:textId="77777777" w:rsidR="00AE1AAA" w:rsidRPr="00E93842" w:rsidRDefault="00AE1AAA" w:rsidP="005407DB">
            <w:pPr>
              <w:jc w:val="center"/>
              <w:rPr>
                <w:rFonts w:ascii="Gotham Rounded Bold" w:hAnsi="Gotham Rounded Bold" w:cs="Linux Libertine"/>
                <w:b/>
                <w:sz w:val="20"/>
              </w:rPr>
            </w:pPr>
            <w:r>
              <w:rPr>
                <w:rFonts w:ascii="Gotham Rounded Bold" w:hAnsi="Gotham Rounded Bold" w:cs="Linux Libertine"/>
                <w:b/>
                <w:sz w:val="20"/>
              </w:rPr>
              <w:t>15</w:t>
            </w:r>
          </w:p>
        </w:tc>
      </w:tr>
      <w:tr w:rsidR="00AE1AAA" w:rsidRPr="0076108E" w14:paraId="3C73F51B" w14:textId="77777777" w:rsidTr="005407DB">
        <w:trPr>
          <w:trHeight w:val="268"/>
          <w:jc w:val="center"/>
        </w:trPr>
        <w:tc>
          <w:tcPr>
            <w:tcW w:w="5392" w:type="dxa"/>
            <w:tcBorders>
              <w:top w:val="single" w:sz="4" w:space="0" w:color="auto"/>
              <w:left w:val="single" w:sz="4" w:space="0" w:color="auto"/>
              <w:bottom w:val="single" w:sz="4" w:space="0" w:color="auto"/>
              <w:right w:val="single" w:sz="4" w:space="0" w:color="auto"/>
            </w:tcBorders>
            <w:noWrap/>
            <w:vAlign w:val="center"/>
            <w:hideMark/>
          </w:tcPr>
          <w:p w14:paraId="21601762" w14:textId="77777777" w:rsidR="00AE1AAA" w:rsidRPr="004B5CC9" w:rsidRDefault="00AE1AAA" w:rsidP="005407DB">
            <w:pPr>
              <w:jc w:val="center"/>
              <w:rPr>
                <w:rFonts w:ascii="Gotham Rounded Book" w:hAnsi="Gotham Rounded Book" w:cs="Linux Libertine"/>
                <w:sz w:val="20"/>
                <w:szCs w:val="20"/>
              </w:rPr>
            </w:pPr>
            <w:r w:rsidRPr="004B5CC9">
              <w:rPr>
                <w:rFonts w:ascii="Gotham Rounded Book" w:hAnsi="Gotham Rounded Book" w:cs="Linux Libertine"/>
                <w:sz w:val="20"/>
                <w:szCs w:val="20"/>
              </w:rPr>
              <w:t>Sistema de Agua Potable y Alcantarillado de León (SAPAL)</w:t>
            </w:r>
          </w:p>
        </w:tc>
        <w:tc>
          <w:tcPr>
            <w:tcW w:w="1833" w:type="dxa"/>
            <w:tcBorders>
              <w:top w:val="single" w:sz="4" w:space="0" w:color="auto"/>
              <w:left w:val="single" w:sz="4" w:space="0" w:color="auto"/>
              <w:bottom w:val="single" w:sz="4" w:space="0" w:color="auto"/>
              <w:right w:val="single" w:sz="4" w:space="0" w:color="auto"/>
            </w:tcBorders>
            <w:noWrap/>
            <w:vAlign w:val="center"/>
          </w:tcPr>
          <w:p w14:paraId="7E6DC4AB" w14:textId="77777777" w:rsidR="00AE1AAA" w:rsidRPr="00E93842" w:rsidRDefault="00AE1AAA" w:rsidP="005407DB">
            <w:pPr>
              <w:jc w:val="center"/>
              <w:rPr>
                <w:rFonts w:ascii="Gotham Rounded Bold" w:hAnsi="Gotham Rounded Bold" w:cs="Linux Libertine"/>
                <w:b/>
                <w:sz w:val="20"/>
              </w:rPr>
            </w:pPr>
            <w:r>
              <w:rPr>
                <w:rFonts w:ascii="Gotham Rounded Bold" w:hAnsi="Gotham Rounded Bold" w:cs="Linux Libertine"/>
                <w:b/>
                <w:sz w:val="20"/>
              </w:rPr>
              <w:t>8</w:t>
            </w:r>
          </w:p>
        </w:tc>
        <w:tc>
          <w:tcPr>
            <w:tcW w:w="2126" w:type="dxa"/>
            <w:tcBorders>
              <w:top w:val="single" w:sz="4" w:space="0" w:color="auto"/>
              <w:left w:val="single" w:sz="4" w:space="0" w:color="auto"/>
              <w:bottom w:val="single" w:sz="4" w:space="0" w:color="auto"/>
              <w:right w:val="single" w:sz="4" w:space="0" w:color="auto"/>
            </w:tcBorders>
            <w:noWrap/>
            <w:vAlign w:val="center"/>
          </w:tcPr>
          <w:p w14:paraId="541ECB8E" w14:textId="77777777" w:rsidR="00AE1AAA" w:rsidRPr="00E93842" w:rsidRDefault="00AE1AAA" w:rsidP="005407DB">
            <w:pPr>
              <w:jc w:val="center"/>
              <w:rPr>
                <w:rFonts w:ascii="Gotham Rounded Bold" w:hAnsi="Gotham Rounded Bold" w:cs="Linux Libertine"/>
                <w:b/>
                <w:sz w:val="20"/>
              </w:rPr>
            </w:pPr>
            <w:r>
              <w:rPr>
                <w:rFonts w:ascii="Gotham Rounded Bold" w:hAnsi="Gotham Rounded Bold" w:cs="Linux Libertine"/>
                <w:b/>
                <w:sz w:val="20"/>
              </w:rPr>
              <w:t>9</w:t>
            </w:r>
          </w:p>
        </w:tc>
      </w:tr>
    </w:tbl>
    <w:p w14:paraId="478EE393" w14:textId="77777777" w:rsidR="00AE1AAA" w:rsidRPr="0076108E" w:rsidRDefault="00AE1AAA" w:rsidP="00AE1AAA">
      <w:pPr>
        <w:tabs>
          <w:tab w:val="left" w:pos="993"/>
        </w:tabs>
        <w:jc w:val="both"/>
        <w:rPr>
          <w:rFonts w:ascii="Gotham Rounded Book" w:hAnsi="Gotham Rounded Book" w:cs="Linux Libertine"/>
          <w:sz w:val="20"/>
          <w:szCs w:val="22"/>
        </w:rPr>
      </w:pPr>
      <w:r>
        <w:rPr>
          <w:rFonts w:ascii="Gotham Rounded Book" w:hAnsi="Gotham Rounded Book" w:cs="Linux Libertine"/>
          <w:sz w:val="20"/>
          <w:szCs w:val="22"/>
        </w:rPr>
        <w:t xml:space="preserve">                 </w:t>
      </w:r>
    </w:p>
    <w:p w14:paraId="4FBD6547" w14:textId="77777777" w:rsidR="00AE1AAA" w:rsidRDefault="00AE1AAA" w:rsidP="00AE1AAA">
      <w:pPr>
        <w:tabs>
          <w:tab w:val="left" w:pos="993"/>
        </w:tabs>
        <w:jc w:val="both"/>
        <w:rPr>
          <w:rFonts w:ascii="Gotham Rounded Book" w:hAnsi="Gotham Rounded Book" w:cs="Linux Libertine"/>
          <w:sz w:val="20"/>
          <w:szCs w:val="22"/>
        </w:rPr>
      </w:pPr>
    </w:p>
    <w:p w14:paraId="2FE33DB2" w14:textId="77777777" w:rsidR="00AE1AAA" w:rsidRPr="0076108E" w:rsidRDefault="00AE1AAA" w:rsidP="00AE1AAA">
      <w:pPr>
        <w:tabs>
          <w:tab w:val="left" w:pos="993"/>
        </w:tabs>
        <w:jc w:val="both"/>
        <w:rPr>
          <w:rFonts w:ascii="Gotham Rounded Book" w:hAnsi="Gotham Rounded Book" w:cs="Linux Libertine"/>
          <w:sz w:val="20"/>
          <w:szCs w:val="22"/>
        </w:rPr>
      </w:pPr>
    </w:p>
    <w:p w14:paraId="3BC29488" w14:textId="77777777" w:rsidR="00AE1AAA" w:rsidRDefault="00AE1AAA" w:rsidP="00AE1AAA">
      <w:pPr>
        <w:tabs>
          <w:tab w:val="left" w:pos="993"/>
        </w:tabs>
        <w:jc w:val="both"/>
        <w:rPr>
          <w:rFonts w:ascii="Gotham Rounded Book" w:hAnsi="Gotham Rounded Book" w:cs="Linux Libertine"/>
          <w:sz w:val="20"/>
          <w:szCs w:val="22"/>
        </w:rPr>
      </w:pPr>
      <w:r w:rsidRPr="0006648C">
        <w:rPr>
          <w:rFonts w:ascii="Gotham Rounded Book" w:hAnsi="Gotham Rounded Book" w:cs="Linux Libertine"/>
          <w:noProof/>
          <w:sz w:val="20"/>
          <w:szCs w:val="22"/>
          <w:lang w:eastAsia="es-MX"/>
        </w:rPr>
        <w:drawing>
          <wp:anchor distT="0" distB="0" distL="114300" distR="114300" simplePos="0" relativeHeight="251717632" behindDoc="1" locked="0" layoutInCell="1" allowOverlap="1" wp14:anchorId="520B4932" wp14:editId="1603E0FA">
            <wp:simplePos x="0" y="0"/>
            <wp:positionH relativeFrom="column">
              <wp:posOffset>1364615</wp:posOffset>
            </wp:positionH>
            <wp:positionV relativeFrom="paragraph">
              <wp:posOffset>153670</wp:posOffset>
            </wp:positionV>
            <wp:extent cx="3580130" cy="2512060"/>
            <wp:effectExtent l="0" t="0" r="1270" b="2540"/>
            <wp:wrapNone/>
            <wp:docPr id="157" name="Gráfico 157"/>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14:sizeRelH relativeFrom="margin">
              <wp14:pctWidth>0</wp14:pctWidth>
            </wp14:sizeRelH>
            <wp14:sizeRelV relativeFrom="margin">
              <wp14:pctHeight>0</wp14:pctHeight>
            </wp14:sizeRelV>
          </wp:anchor>
        </w:drawing>
      </w:r>
    </w:p>
    <w:p w14:paraId="32C8E818" w14:textId="77777777" w:rsidR="00AE1AAA" w:rsidRDefault="00AE1AAA" w:rsidP="00AE1AAA">
      <w:pPr>
        <w:tabs>
          <w:tab w:val="left" w:pos="993"/>
        </w:tabs>
        <w:jc w:val="both"/>
        <w:rPr>
          <w:rFonts w:ascii="Gotham Rounded Book" w:hAnsi="Gotham Rounded Book" w:cs="Linux Libertine"/>
          <w:sz w:val="20"/>
          <w:szCs w:val="22"/>
        </w:rPr>
      </w:pPr>
    </w:p>
    <w:p w14:paraId="607CAD85" w14:textId="77777777" w:rsidR="00AE1AAA" w:rsidRDefault="00AE1AAA" w:rsidP="00AE1AAA">
      <w:pPr>
        <w:tabs>
          <w:tab w:val="left" w:pos="993"/>
        </w:tabs>
        <w:jc w:val="both"/>
        <w:rPr>
          <w:rFonts w:ascii="Gotham Rounded Book" w:hAnsi="Gotham Rounded Book" w:cs="Linux Libertine"/>
          <w:sz w:val="20"/>
          <w:szCs w:val="22"/>
        </w:rPr>
      </w:pPr>
    </w:p>
    <w:p w14:paraId="2A19A820" w14:textId="77777777" w:rsidR="00AE1AAA" w:rsidRDefault="00AE1AAA" w:rsidP="00AE1AAA">
      <w:pPr>
        <w:tabs>
          <w:tab w:val="left" w:pos="993"/>
        </w:tabs>
        <w:jc w:val="both"/>
        <w:rPr>
          <w:rFonts w:ascii="Gotham Rounded Book" w:hAnsi="Gotham Rounded Book" w:cs="Linux Libertine"/>
          <w:sz w:val="20"/>
          <w:szCs w:val="22"/>
        </w:rPr>
      </w:pPr>
    </w:p>
    <w:p w14:paraId="3553A12D" w14:textId="77777777" w:rsidR="00AE1AAA" w:rsidRDefault="00AE1AAA" w:rsidP="00AE1AAA">
      <w:pPr>
        <w:tabs>
          <w:tab w:val="left" w:pos="993"/>
        </w:tabs>
        <w:jc w:val="both"/>
        <w:rPr>
          <w:rFonts w:ascii="Gotham Rounded Book" w:hAnsi="Gotham Rounded Book" w:cs="Linux Libertine"/>
          <w:sz w:val="20"/>
          <w:szCs w:val="22"/>
        </w:rPr>
      </w:pPr>
    </w:p>
    <w:p w14:paraId="645B151C" w14:textId="77777777" w:rsidR="00AE1AAA" w:rsidRDefault="00AE1AAA" w:rsidP="00AE1AAA">
      <w:pPr>
        <w:tabs>
          <w:tab w:val="left" w:pos="993"/>
        </w:tabs>
        <w:jc w:val="both"/>
        <w:rPr>
          <w:rFonts w:ascii="Gotham Rounded Book" w:hAnsi="Gotham Rounded Book" w:cs="Linux Libertine"/>
          <w:sz w:val="20"/>
          <w:szCs w:val="22"/>
        </w:rPr>
      </w:pPr>
    </w:p>
    <w:p w14:paraId="1545C43E" w14:textId="77777777" w:rsidR="00AE1AAA" w:rsidRDefault="00AE1AAA" w:rsidP="00AE1AAA">
      <w:pPr>
        <w:tabs>
          <w:tab w:val="left" w:pos="993"/>
        </w:tabs>
        <w:jc w:val="both"/>
        <w:rPr>
          <w:rFonts w:ascii="Gotham Rounded Book" w:hAnsi="Gotham Rounded Book" w:cs="Linux Libertine"/>
          <w:sz w:val="20"/>
          <w:szCs w:val="22"/>
        </w:rPr>
      </w:pPr>
    </w:p>
    <w:p w14:paraId="308635AC" w14:textId="77777777" w:rsidR="00AE1AAA" w:rsidRDefault="00AE1AAA" w:rsidP="00AE1AAA">
      <w:pPr>
        <w:tabs>
          <w:tab w:val="left" w:pos="993"/>
        </w:tabs>
        <w:jc w:val="both"/>
        <w:rPr>
          <w:rFonts w:ascii="Gotham Rounded Book" w:hAnsi="Gotham Rounded Book" w:cs="Linux Libertine"/>
          <w:sz w:val="20"/>
          <w:szCs w:val="22"/>
        </w:rPr>
      </w:pPr>
    </w:p>
    <w:p w14:paraId="27C5D556" w14:textId="77777777" w:rsidR="00AE1AAA" w:rsidRDefault="00AE1AAA" w:rsidP="00AE1AAA">
      <w:pPr>
        <w:tabs>
          <w:tab w:val="left" w:pos="993"/>
        </w:tabs>
        <w:jc w:val="both"/>
        <w:rPr>
          <w:rFonts w:ascii="Gotham Rounded Book" w:hAnsi="Gotham Rounded Book" w:cs="Linux Libertine"/>
          <w:sz w:val="20"/>
          <w:szCs w:val="22"/>
        </w:rPr>
      </w:pPr>
    </w:p>
    <w:p w14:paraId="6B961384" w14:textId="77777777" w:rsidR="00AE1AAA" w:rsidRDefault="00AE1AAA" w:rsidP="00AE1AAA">
      <w:pPr>
        <w:tabs>
          <w:tab w:val="left" w:pos="993"/>
        </w:tabs>
        <w:jc w:val="both"/>
        <w:rPr>
          <w:rFonts w:ascii="Gotham Rounded Book" w:hAnsi="Gotham Rounded Book" w:cs="Linux Libertine"/>
          <w:sz w:val="20"/>
          <w:szCs w:val="22"/>
        </w:rPr>
      </w:pPr>
    </w:p>
    <w:p w14:paraId="77778F88" w14:textId="77777777" w:rsidR="00AE1AAA" w:rsidRDefault="00AE1AAA" w:rsidP="00AE1AAA">
      <w:pPr>
        <w:tabs>
          <w:tab w:val="left" w:pos="993"/>
        </w:tabs>
        <w:jc w:val="both"/>
        <w:rPr>
          <w:rFonts w:ascii="Gotham Rounded Book" w:hAnsi="Gotham Rounded Book" w:cs="Linux Libertine"/>
          <w:sz w:val="20"/>
          <w:szCs w:val="22"/>
        </w:rPr>
      </w:pPr>
    </w:p>
    <w:p w14:paraId="40CA59DB" w14:textId="77777777" w:rsidR="00AE1AAA" w:rsidRDefault="00AE1AAA" w:rsidP="00AE1AAA">
      <w:pPr>
        <w:tabs>
          <w:tab w:val="left" w:pos="993"/>
        </w:tabs>
        <w:jc w:val="both"/>
        <w:rPr>
          <w:rFonts w:ascii="Gotham Rounded Book" w:hAnsi="Gotham Rounded Book" w:cs="Linux Libertine"/>
          <w:sz w:val="20"/>
          <w:szCs w:val="22"/>
        </w:rPr>
      </w:pPr>
    </w:p>
    <w:p w14:paraId="2DE5ED5E" w14:textId="77777777" w:rsidR="00AE1AAA" w:rsidRDefault="00AE1AAA" w:rsidP="00AE1AAA">
      <w:pPr>
        <w:tabs>
          <w:tab w:val="left" w:pos="993"/>
        </w:tabs>
        <w:jc w:val="both"/>
        <w:rPr>
          <w:rFonts w:ascii="Gotham Rounded Book" w:hAnsi="Gotham Rounded Book" w:cs="Linux Libertine"/>
          <w:sz w:val="20"/>
          <w:szCs w:val="22"/>
        </w:rPr>
      </w:pPr>
    </w:p>
    <w:p w14:paraId="68CFFB93" w14:textId="77777777" w:rsidR="00AE1AAA" w:rsidRDefault="00AE1AAA" w:rsidP="00AE1AAA">
      <w:pPr>
        <w:tabs>
          <w:tab w:val="left" w:pos="993"/>
        </w:tabs>
        <w:jc w:val="both"/>
        <w:rPr>
          <w:rFonts w:ascii="Gotham Rounded Book" w:hAnsi="Gotham Rounded Book" w:cs="Linux Libertine"/>
          <w:sz w:val="20"/>
          <w:szCs w:val="22"/>
        </w:rPr>
      </w:pPr>
    </w:p>
    <w:p w14:paraId="0DF31ABC" w14:textId="77777777" w:rsidR="00AE1AAA" w:rsidRDefault="00AE1AAA" w:rsidP="00AE1AAA">
      <w:pPr>
        <w:tabs>
          <w:tab w:val="left" w:pos="993"/>
        </w:tabs>
        <w:jc w:val="both"/>
        <w:rPr>
          <w:rFonts w:ascii="Gotham Rounded Book" w:hAnsi="Gotham Rounded Book" w:cs="Linux Libertine"/>
          <w:sz w:val="20"/>
          <w:szCs w:val="22"/>
        </w:rPr>
      </w:pPr>
    </w:p>
    <w:p w14:paraId="42555A17" w14:textId="77777777" w:rsidR="00AE1AAA" w:rsidRDefault="00AE1AAA" w:rsidP="00AE1AAA">
      <w:pPr>
        <w:tabs>
          <w:tab w:val="left" w:pos="993"/>
        </w:tabs>
        <w:jc w:val="both"/>
        <w:rPr>
          <w:rFonts w:ascii="Gotham Rounded Book" w:hAnsi="Gotham Rounded Book" w:cs="Linux Libertine"/>
          <w:sz w:val="20"/>
          <w:szCs w:val="22"/>
        </w:rPr>
      </w:pPr>
    </w:p>
    <w:p w14:paraId="5F6DFC3F" w14:textId="77777777" w:rsidR="00AE1AAA" w:rsidRDefault="00AE1AAA" w:rsidP="00AE1AAA">
      <w:pPr>
        <w:tabs>
          <w:tab w:val="left" w:pos="993"/>
        </w:tabs>
        <w:jc w:val="both"/>
        <w:rPr>
          <w:rFonts w:ascii="Gotham Rounded Book" w:hAnsi="Gotham Rounded Book" w:cs="Linux Libertine"/>
          <w:sz w:val="20"/>
          <w:szCs w:val="22"/>
        </w:rPr>
      </w:pPr>
    </w:p>
    <w:p w14:paraId="1972D933" w14:textId="77777777" w:rsidR="00AE1AAA" w:rsidRDefault="00AE1AAA" w:rsidP="00AE1AAA">
      <w:pPr>
        <w:tabs>
          <w:tab w:val="left" w:pos="993"/>
        </w:tabs>
        <w:jc w:val="both"/>
        <w:rPr>
          <w:rFonts w:ascii="Gotham Rounded Book" w:hAnsi="Gotham Rounded Book" w:cs="Linux Libertine"/>
          <w:sz w:val="20"/>
          <w:szCs w:val="22"/>
        </w:rPr>
      </w:pPr>
    </w:p>
    <w:p w14:paraId="27601D4E" w14:textId="77777777" w:rsidR="00AE1AAA" w:rsidRDefault="00AE1AAA" w:rsidP="00AE1AAA">
      <w:pPr>
        <w:tabs>
          <w:tab w:val="left" w:pos="993"/>
        </w:tabs>
        <w:jc w:val="both"/>
        <w:rPr>
          <w:rFonts w:ascii="Gotham Rounded Book" w:hAnsi="Gotham Rounded Book" w:cs="Linux Libertine"/>
          <w:sz w:val="20"/>
          <w:szCs w:val="22"/>
        </w:rPr>
      </w:pPr>
    </w:p>
    <w:p w14:paraId="2D5113ED" w14:textId="77777777" w:rsidR="00AE1AAA" w:rsidRDefault="00AE1AAA" w:rsidP="00AE1AAA">
      <w:pPr>
        <w:tabs>
          <w:tab w:val="left" w:pos="993"/>
        </w:tabs>
        <w:jc w:val="both"/>
        <w:rPr>
          <w:rFonts w:ascii="Gotham Rounded Book" w:hAnsi="Gotham Rounded Book" w:cs="Linux Libertine"/>
          <w:sz w:val="20"/>
          <w:szCs w:val="22"/>
        </w:rPr>
      </w:pPr>
    </w:p>
    <w:p w14:paraId="1A7635BB" w14:textId="77777777" w:rsidR="00AE1AAA" w:rsidRDefault="00AE1AAA" w:rsidP="00AE1AAA">
      <w:pPr>
        <w:tabs>
          <w:tab w:val="left" w:pos="993"/>
        </w:tabs>
        <w:jc w:val="both"/>
        <w:rPr>
          <w:rFonts w:ascii="Gotham Rounded Bold" w:hAnsi="Gotham Rounded Bold" w:cs="Linux Libertine"/>
          <w:b/>
          <w:sz w:val="20"/>
          <w:szCs w:val="22"/>
        </w:rPr>
      </w:pPr>
      <w:r w:rsidRPr="00046346">
        <w:rPr>
          <w:rFonts w:ascii="Gotham Rounded Bold" w:hAnsi="Gotham Rounded Bold" w:cs="Linux Libertine"/>
          <w:b/>
          <w:sz w:val="20"/>
          <w:szCs w:val="22"/>
        </w:rPr>
        <w:t xml:space="preserve">Resumen de procesos de obra atendidos durante el bimestre: </w:t>
      </w:r>
    </w:p>
    <w:p w14:paraId="43F7F71D" w14:textId="77777777" w:rsidR="00AE1AAA" w:rsidRPr="00046346" w:rsidRDefault="00AE1AAA" w:rsidP="00AE1AAA">
      <w:pPr>
        <w:tabs>
          <w:tab w:val="left" w:pos="993"/>
        </w:tabs>
        <w:jc w:val="both"/>
        <w:rPr>
          <w:rFonts w:ascii="Gotham Rounded Bold" w:hAnsi="Gotham Rounded Bold" w:cs="Linux Libertine"/>
          <w:b/>
          <w:sz w:val="20"/>
          <w:szCs w:val="22"/>
        </w:rPr>
      </w:pPr>
    </w:p>
    <w:tbl>
      <w:tblPr>
        <w:tblW w:w="0" w:type="auto"/>
        <w:jc w:val="center"/>
        <w:tblLayout w:type="fixed"/>
        <w:tblLook w:val="04A0" w:firstRow="1" w:lastRow="0" w:firstColumn="1" w:lastColumn="0" w:noHBand="0" w:noVBand="1"/>
      </w:tblPr>
      <w:tblGrid>
        <w:gridCol w:w="5665"/>
        <w:gridCol w:w="2268"/>
      </w:tblGrid>
      <w:tr w:rsidR="00AE1AAA" w:rsidRPr="0076108E" w14:paraId="25145EBB" w14:textId="77777777" w:rsidTr="005407DB">
        <w:trPr>
          <w:trHeight w:val="255"/>
          <w:jc w:val="center"/>
        </w:trPr>
        <w:tc>
          <w:tcPr>
            <w:tcW w:w="5665" w:type="dxa"/>
            <w:tcBorders>
              <w:top w:val="single" w:sz="4" w:space="0" w:color="auto"/>
              <w:left w:val="single" w:sz="4" w:space="0" w:color="auto"/>
              <w:bottom w:val="single" w:sz="4" w:space="0" w:color="auto"/>
              <w:right w:val="single" w:sz="4" w:space="0" w:color="auto"/>
            </w:tcBorders>
            <w:shd w:val="clear" w:color="auto" w:fill="002060"/>
            <w:hideMark/>
          </w:tcPr>
          <w:p w14:paraId="1ACFE582" w14:textId="77777777" w:rsidR="00AE1AAA" w:rsidRPr="0074165D" w:rsidRDefault="00AE1AAA" w:rsidP="005407DB">
            <w:pPr>
              <w:jc w:val="center"/>
              <w:rPr>
                <w:rFonts w:ascii="Gotham Rounded Book" w:hAnsi="Gotham Rounded Book" w:cs="Linux Libertine"/>
                <w:b/>
                <w:sz w:val="20"/>
                <w:szCs w:val="20"/>
              </w:rPr>
            </w:pPr>
            <w:r w:rsidRPr="0074165D">
              <w:rPr>
                <w:rFonts w:ascii="Gotham Rounded Book" w:hAnsi="Gotham Rounded Book" w:cs="Linux Libertine"/>
                <w:b/>
                <w:sz w:val="20"/>
                <w:szCs w:val="20"/>
              </w:rPr>
              <w:t>Procesos de Obra Pública</w:t>
            </w:r>
          </w:p>
        </w:tc>
        <w:tc>
          <w:tcPr>
            <w:tcW w:w="2268" w:type="dxa"/>
            <w:tcBorders>
              <w:top w:val="single" w:sz="4" w:space="0" w:color="auto"/>
              <w:left w:val="single" w:sz="4" w:space="0" w:color="auto"/>
              <w:bottom w:val="single" w:sz="4" w:space="0" w:color="auto"/>
              <w:right w:val="single" w:sz="4" w:space="0" w:color="auto"/>
            </w:tcBorders>
            <w:shd w:val="clear" w:color="auto" w:fill="002060"/>
            <w:hideMark/>
          </w:tcPr>
          <w:p w14:paraId="34A47B21" w14:textId="77777777" w:rsidR="00AE1AAA" w:rsidRPr="0074165D" w:rsidRDefault="00AE1AAA" w:rsidP="005407DB">
            <w:pPr>
              <w:jc w:val="center"/>
              <w:rPr>
                <w:rFonts w:ascii="Gotham Rounded Book" w:hAnsi="Gotham Rounded Book" w:cs="Linux Libertine"/>
                <w:b/>
                <w:sz w:val="20"/>
                <w:szCs w:val="20"/>
              </w:rPr>
            </w:pPr>
            <w:r w:rsidRPr="0074165D">
              <w:rPr>
                <w:rFonts w:ascii="Gotham Rounded Book" w:hAnsi="Gotham Rounded Book" w:cs="Linux Libertine"/>
                <w:b/>
                <w:sz w:val="20"/>
                <w:szCs w:val="20"/>
              </w:rPr>
              <w:t>Cantidad</w:t>
            </w:r>
          </w:p>
        </w:tc>
      </w:tr>
      <w:tr w:rsidR="00AE1AAA" w:rsidRPr="0076108E" w14:paraId="677BC5B4" w14:textId="77777777" w:rsidTr="005407DB">
        <w:trPr>
          <w:trHeight w:val="292"/>
          <w:jc w:val="center"/>
        </w:trPr>
        <w:tc>
          <w:tcPr>
            <w:tcW w:w="5665" w:type="dxa"/>
            <w:tcBorders>
              <w:top w:val="single" w:sz="4" w:space="0" w:color="auto"/>
              <w:left w:val="single" w:sz="4" w:space="0" w:color="auto"/>
              <w:bottom w:val="single" w:sz="4" w:space="0" w:color="auto"/>
              <w:right w:val="single" w:sz="4" w:space="0" w:color="auto"/>
            </w:tcBorders>
            <w:hideMark/>
          </w:tcPr>
          <w:p w14:paraId="1982F930" w14:textId="77777777" w:rsidR="00AE1AAA" w:rsidRPr="0041730D" w:rsidRDefault="00AE1AAA" w:rsidP="005407DB">
            <w:pPr>
              <w:jc w:val="both"/>
              <w:rPr>
                <w:rFonts w:ascii="Gotham Rounded Book" w:hAnsi="Gotham Rounded Book" w:cs="Linux Libertine"/>
                <w:sz w:val="20"/>
                <w:szCs w:val="20"/>
              </w:rPr>
            </w:pPr>
            <w:r w:rsidRPr="0041730D">
              <w:rPr>
                <w:rFonts w:ascii="Gotham Rounded Book" w:hAnsi="Gotham Rounded Book" w:cs="Linux Libertine"/>
                <w:sz w:val="20"/>
                <w:szCs w:val="20"/>
              </w:rPr>
              <w:t>Entrega-recepción de obras</w:t>
            </w:r>
          </w:p>
        </w:tc>
        <w:tc>
          <w:tcPr>
            <w:tcW w:w="2268" w:type="dxa"/>
            <w:tcBorders>
              <w:top w:val="single" w:sz="4" w:space="0" w:color="auto"/>
              <w:left w:val="single" w:sz="4" w:space="0" w:color="auto"/>
              <w:bottom w:val="single" w:sz="4" w:space="0" w:color="auto"/>
              <w:right w:val="single" w:sz="4" w:space="0" w:color="auto"/>
            </w:tcBorders>
            <w:hideMark/>
          </w:tcPr>
          <w:p w14:paraId="509E6454" w14:textId="77777777" w:rsidR="00AE1AAA" w:rsidRPr="0041730D" w:rsidRDefault="00AE1AAA" w:rsidP="005407DB">
            <w:pPr>
              <w:jc w:val="center"/>
              <w:rPr>
                <w:rFonts w:ascii="Gotham Rounded Book" w:hAnsi="Gotham Rounded Book" w:cs="Linux Libertine"/>
                <w:b/>
                <w:sz w:val="20"/>
                <w:szCs w:val="20"/>
                <w:lang w:val="es-ES"/>
              </w:rPr>
            </w:pPr>
            <w:r>
              <w:rPr>
                <w:rFonts w:ascii="Gotham Rounded Book" w:hAnsi="Gotham Rounded Book" w:cs="Linux Libertine"/>
                <w:b/>
                <w:sz w:val="20"/>
                <w:szCs w:val="20"/>
                <w:lang w:val="es-ES"/>
              </w:rPr>
              <w:t>96</w:t>
            </w:r>
          </w:p>
        </w:tc>
      </w:tr>
      <w:tr w:rsidR="00AE1AAA" w:rsidRPr="0076108E" w14:paraId="635DCD07" w14:textId="77777777" w:rsidTr="005407DB">
        <w:trPr>
          <w:trHeight w:val="269"/>
          <w:jc w:val="center"/>
        </w:trPr>
        <w:tc>
          <w:tcPr>
            <w:tcW w:w="5665" w:type="dxa"/>
            <w:tcBorders>
              <w:top w:val="single" w:sz="4" w:space="0" w:color="auto"/>
              <w:left w:val="single" w:sz="4" w:space="0" w:color="auto"/>
              <w:bottom w:val="single" w:sz="4" w:space="0" w:color="auto"/>
              <w:right w:val="single" w:sz="4" w:space="0" w:color="auto"/>
            </w:tcBorders>
            <w:hideMark/>
          </w:tcPr>
          <w:p w14:paraId="125C6668" w14:textId="77777777" w:rsidR="00AE1AAA" w:rsidRPr="0041730D" w:rsidRDefault="00AE1AAA" w:rsidP="005407DB">
            <w:pPr>
              <w:jc w:val="both"/>
              <w:rPr>
                <w:rFonts w:ascii="Gotham Rounded Book" w:hAnsi="Gotham Rounded Book" w:cs="Linux Libertine"/>
                <w:sz w:val="20"/>
                <w:szCs w:val="20"/>
              </w:rPr>
            </w:pPr>
            <w:r w:rsidRPr="0041730D">
              <w:rPr>
                <w:rFonts w:ascii="Gotham Rounded Book" w:hAnsi="Gotham Rounded Book" w:cs="Linux Libertine"/>
                <w:sz w:val="20"/>
                <w:szCs w:val="20"/>
              </w:rPr>
              <w:t>Entrega-recepción de proyectos</w:t>
            </w:r>
          </w:p>
        </w:tc>
        <w:tc>
          <w:tcPr>
            <w:tcW w:w="2268" w:type="dxa"/>
            <w:tcBorders>
              <w:top w:val="single" w:sz="4" w:space="0" w:color="auto"/>
              <w:left w:val="single" w:sz="4" w:space="0" w:color="auto"/>
              <w:bottom w:val="single" w:sz="4" w:space="0" w:color="auto"/>
              <w:right w:val="single" w:sz="4" w:space="0" w:color="auto"/>
            </w:tcBorders>
            <w:hideMark/>
          </w:tcPr>
          <w:p w14:paraId="7DD1595A" w14:textId="77777777" w:rsidR="00AE1AAA" w:rsidRPr="0041730D" w:rsidRDefault="00AE1AAA" w:rsidP="005407DB">
            <w:pPr>
              <w:jc w:val="center"/>
              <w:rPr>
                <w:rFonts w:ascii="Gotham Rounded Book" w:hAnsi="Gotham Rounded Book" w:cs="Linux Libertine"/>
                <w:b/>
                <w:sz w:val="20"/>
                <w:szCs w:val="20"/>
                <w:lang w:val="es-ES"/>
              </w:rPr>
            </w:pPr>
            <w:r>
              <w:rPr>
                <w:rFonts w:ascii="Gotham Rounded Book" w:hAnsi="Gotham Rounded Book" w:cs="Linux Libertine"/>
                <w:b/>
                <w:sz w:val="20"/>
                <w:szCs w:val="20"/>
                <w:lang w:val="es-ES"/>
              </w:rPr>
              <w:t>23</w:t>
            </w:r>
          </w:p>
        </w:tc>
      </w:tr>
      <w:tr w:rsidR="00AE1AAA" w:rsidRPr="0076108E" w14:paraId="61BC7BB1" w14:textId="77777777" w:rsidTr="005407DB">
        <w:trPr>
          <w:trHeight w:val="272"/>
          <w:jc w:val="center"/>
        </w:trPr>
        <w:tc>
          <w:tcPr>
            <w:tcW w:w="5665" w:type="dxa"/>
            <w:tcBorders>
              <w:top w:val="single" w:sz="4" w:space="0" w:color="auto"/>
              <w:left w:val="single" w:sz="4" w:space="0" w:color="auto"/>
              <w:bottom w:val="single" w:sz="4" w:space="0" w:color="auto"/>
              <w:right w:val="single" w:sz="4" w:space="0" w:color="auto"/>
            </w:tcBorders>
            <w:hideMark/>
          </w:tcPr>
          <w:p w14:paraId="208F5EC9" w14:textId="77777777" w:rsidR="00AE1AAA" w:rsidRPr="0041730D" w:rsidRDefault="00AE1AAA" w:rsidP="005407DB">
            <w:pPr>
              <w:jc w:val="both"/>
              <w:rPr>
                <w:rFonts w:ascii="Gotham Rounded Book" w:hAnsi="Gotham Rounded Book" w:cs="Linux Libertine"/>
                <w:sz w:val="20"/>
                <w:szCs w:val="20"/>
              </w:rPr>
            </w:pPr>
            <w:r w:rsidRPr="0041730D">
              <w:rPr>
                <w:rFonts w:ascii="Gotham Rounded Book" w:hAnsi="Gotham Rounded Book" w:cs="Linux Libertine"/>
                <w:sz w:val="20"/>
                <w:szCs w:val="20"/>
              </w:rPr>
              <w:t>Asistencia a licitaciones y comité de obra</w:t>
            </w:r>
          </w:p>
        </w:tc>
        <w:tc>
          <w:tcPr>
            <w:tcW w:w="2268" w:type="dxa"/>
            <w:tcBorders>
              <w:top w:val="single" w:sz="4" w:space="0" w:color="auto"/>
              <w:left w:val="single" w:sz="4" w:space="0" w:color="auto"/>
              <w:bottom w:val="single" w:sz="4" w:space="0" w:color="auto"/>
              <w:right w:val="single" w:sz="4" w:space="0" w:color="auto"/>
            </w:tcBorders>
            <w:hideMark/>
          </w:tcPr>
          <w:p w14:paraId="3734054F" w14:textId="77777777" w:rsidR="00AE1AAA" w:rsidRPr="0041730D" w:rsidRDefault="00AE1AAA" w:rsidP="005407DB">
            <w:pPr>
              <w:jc w:val="center"/>
              <w:rPr>
                <w:rFonts w:ascii="Gotham Rounded Book" w:hAnsi="Gotham Rounded Book" w:cs="Linux Libertine"/>
                <w:b/>
                <w:sz w:val="20"/>
                <w:szCs w:val="20"/>
                <w:lang w:val="es-ES"/>
              </w:rPr>
            </w:pPr>
            <w:r>
              <w:rPr>
                <w:rFonts w:ascii="Gotham Rounded Book" w:hAnsi="Gotham Rounded Book" w:cs="Linux Libertine"/>
                <w:b/>
                <w:sz w:val="20"/>
                <w:szCs w:val="20"/>
                <w:lang w:val="es-ES"/>
              </w:rPr>
              <w:t>47</w:t>
            </w:r>
          </w:p>
        </w:tc>
      </w:tr>
      <w:tr w:rsidR="00AE1AAA" w:rsidRPr="0076108E" w14:paraId="3F8D237B" w14:textId="77777777" w:rsidTr="005407DB">
        <w:trPr>
          <w:trHeight w:val="262"/>
          <w:jc w:val="center"/>
        </w:trPr>
        <w:tc>
          <w:tcPr>
            <w:tcW w:w="5665" w:type="dxa"/>
            <w:tcBorders>
              <w:top w:val="single" w:sz="4" w:space="0" w:color="auto"/>
              <w:left w:val="single" w:sz="4" w:space="0" w:color="auto"/>
              <w:bottom w:val="single" w:sz="4" w:space="0" w:color="auto"/>
              <w:right w:val="single" w:sz="4" w:space="0" w:color="auto"/>
            </w:tcBorders>
          </w:tcPr>
          <w:p w14:paraId="16E226E5" w14:textId="77777777" w:rsidR="00AE1AAA" w:rsidRPr="0041730D" w:rsidRDefault="00AE1AAA" w:rsidP="005407DB">
            <w:pPr>
              <w:jc w:val="both"/>
              <w:rPr>
                <w:rFonts w:ascii="Gotham Rounded Book" w:hAnsi="Gotham Rounded Book" w:cs="Linux Libertine"/>
                <w:sz w:val="20"/>
                <w:szCs w:val="20"/>
              </w:rPr>
            </w:pPr>
            <w:r w:rsidRPr="0041730D">
              <w:rPr>
                <w:rFonts w:ascii="Gotham Rounded Book" w:hAnsi="Gotham Rounded Book" w:cs="Linux Libertine"/>
                <w:sz w:val="20"/>
                <w:szCs w:val="20"/>
              </w:rPr>
              <w:t>Revisión de contratos</w:t>
            </w:r>
          </w:p>
        </w:tc>
        <w:tc>
          <w:tcPr>
            <w:tcW w:w="2268" w:type="dxa"/>
            <w:tcBorders>
              <w:top w:val="single" w:sz="4" w:space="0" w:color="auto"/>
              <w:left w:val="single" w:sz="4" w:space="0" w:color="auto"/>
              <w:bottom w:val="single" w:sz="4" w:space="0" w:color="auto"/>
              <w:right w:val="single" w:sz="4" w:space="0" w:color="auto"/>
            </w:tcBorders>
          </w:tcPr>
          <w:p w14:paraId="7CFAE0C0" w14:textId="77777777" w:rsidR="00AE1AAA" w:rsidRPr="0041730D" w:rsidRDefault="00AE1AAA" w:rsidP="005407DB">
            <w:pPr>
              <w:jc w:val="center"/>
              <w:rPr>
                <w:rFonts w:ascii="Gotham Rounded Book" w:hAnsi="Gotham Rounded Book" w:cs="Linux Libertine"/>
                <w:b/>
                <w:sz w:val="20"/>
                <w:szCs w:val="20"/>
                <w:lang w:val="es-ES"/>
              </w:rPr>
            </w:pPr>
            <w:r>
              <w:rPr>
                <w:rFonts w:ascii="Gotham Rounded Book" w:hAnsi="Gotham Rounded Book" w:cs="Linux Libertine"/>
                <w:b/>
                <w:sz w:val="20"/>
                <w:szCs w:val="20"/>
                <w:lang w:val="es-ES"/>
              </w:rPr>
              <w:t xml:space="preserve">71   </w:t>
            </w:r>
          </w:p>
        </w:tc>
      </w:tr>
      <w:tr w:rsidR="00AE1AAA" w:rsidRPr="0076108E" w14:paraId="01681676" w14:textId="77777777" w:rsidTr="005407DB">
        <w:trPr>
          <w:trHeight w:val="293"/>
          <w:jc w:val="center"/>
        </w:trPr>
        <w:tc>
          <w:tcPr>
            <w:tcW w:w="5665" w:type="dxa"/>
            <w:tcBorders>
              <w:top w:val="single" w:sz="4" w:space="0" w:color="auto"/>
              <w:left w:val="single" w:sz="4" w:space="0" w:color="auto"/>
              <w:bottom w:val="single" w:sz="4" w:space="0" w:color="auto"/>
              <w:right w:val="single" w:sz="4" w:space="0" w:color="auto"/>
            </w:tcBorders>
          </w:tcPr>
          <w:p w14:paraId="2496F7BB" w14:textId="77777777" w:rsidR="00AE1AAA" w:rsidRPr="00E674A3" w:rsidRDefault="00AE1AAA" w:rsidP="005407DB">
            <w:pPr>
              <w:jc w:val="right"/>
              <w:rPr>
                <w:rFonts w:ascii="Gotham Rounded Book" w:hAnsi="Gotham Rounded Book" w:cs="Linux Libertine"/>
                <w:b/>
                <w:sz w:val="20"/>
                <w:szCs w:val="20"/>
                <w:lang w:val="es-ES"/>
              </w:rPr>
            </w:pPr>
            <w:r w:rsidRPr="00E674A3">
              <w:rPr>
                <w:rFonts w:ascii="Gotham Rounded Book" w:hAnsi="Gotham Rounded Book" w:cs="Linux Libertine"/>
                <w:b/>
                <w:sz w:val="20"/>
                <w:szCs w:val="20"/>
                <w:lang w:val="es-ES"/>
              </w:rPr>
              <w:t>Total</w:t>
            </w:r>
          </w:p>
        </w:tc>
        <w:tc>
          <w:tcPr>
            <w:tcW w:w="2268" w:type="dxa"/>
            <w:tcBorders>
              <w:top w:val="single" w:sz="4" w:space="0" w:color="auto"/>
              <w:left w:val="single" w:sz="4" w:space="0" w:color="auto"/>
              <w:bottom w:val="single" w:sz="4" w:space="0" w:color="auto"/>
              <w:right w:val="single" w:sz="4" w:space="0" w:color="auto"/>
            </w:tcBorders>
          </w:tcPr>
          <w:p w14:paraId="4EAA96CD" w14:textId="77777777" w:rsidR="00AE1AAA" w:rsidRPr="00E674A3" w:rsidRDefault="00AE1AAA" w:rsidP="005407DB">
            <w:pPr>
              <w:jc w:val="center"/>
              <w:rPr>
                <w:rFonts w:ascii="Gotham Rounded Book" w:hAnsi="Gotham Rounded Book" w:cs="Linux Libertine"/>
                <w:b/>
                <w:sz w:val="20"/>
                <w:szCs w:val="20"/>
                <w:lang w:val="es-ES"/>
              </w:rPr>
            </w:pPr>
            <w:r>
              <w:rPr>
                <w:rFonts w:ascii="Gotham Rounded Book" w:hAnsi="Gotham Rounded Book" w:cs="Linux Libertine"/>
                <w:b/>
                <w:sz w:val="20"/>
                <w:szCs w:val="20"/>
                <w:lang w:val="es-ES"/>
              </w:rPr>
              <w:t>237</w:t>
            </w:r>
          </w:p>
        </w:tc>
      </w:tr>
    </w:tbl>
    <w:p w14:paraId="11325422" w14:textId="77777777" w:rsidR="00AE1AAA" w:rsidRDefault="00AE1AAA" w:rsidP="00AE1AAA">
      <w:pPr>
        <w:jc w:val="both"/>
        <w:rPr>
          <w:rFonts w:ascii="Gotham Rounded Book" w:hAnsi="Gotham Rounded Book" w:cs="Linux Libertine"/>
          <w:sz w:val="20"/>
          <w:szCs w:val="22"/>
        </w:rPr>
      </w:pPr>
    </w:p>
    <w:p w14:paraId="52D256B9" w14:textId="77777777" w:rsidR="00AE1AAA" w:rsidRDefault="00AE1AAA" w:rsidP="00AE1AAA">
      <w:pPr>
        <w:jc w:val="both"/>
        <w:rPr>
          <w:rFonts w:ascii="Gotham Rounded Book" w:hAnsi="Gotham Rounded Book" w:cs="Linux Libertine"/>
          <w:sz w:val="20"/>
          <w:szCs w:val="22"/>
        </w:rPr>
      </w:pPr>
    </w:p>
    <w:p w14:paraId="6A55C94A" w14:textId="77777777" w:rsidR="00AE1AAA" w:rsidRDefault="00AE1AAA" w:rsidP="00AE1AAA">
      <w:pPr>
        <w:jc w:val="both"/>
        <w:rPr>
          <w:rFonts w:ascii="Gotham Rounded Book" w:hAnsi="Gotham Rounded Book" w:cs="Linux Libertine"/>
          <w:sz w:val="20"/>
          <w:szCs w:val="22"/>
        </w:rPr>
      </w:pPr>
    </w:p>
    <w:p w14:paraId="78180860" w14:textId="77777777" w:rsidR="00AE1AAA" w:rsidRDefault="00AE1AAA" w:rsidP="00AE1AAA">
      <w:pPr>
        <w:jc w:val="both"/>
        <w:rPr>
          <w:rFonts w:ascii="Gotham Rounded Book" w:hAnsi="Gotham Rounded Book" w:cs="Linux Libertine"/>
          <w:sz w:val="20"/>
          <w:szCs w:val="22"/>
        </w:rPr>
      </w:pPr>
      <w:r w:rsidRPr="0076108E">
        <w:rPr>
          <w:rFonts w:ascii="Gotham Rounded Book" w:hAnsi="Gotham Rounded Book" w:cs="Arial"/>
          <w:b/>
          <w:noProof/>
          <w:sz w:val="32"/>
          <w:szCs w:val="32"/>
          <w:lang w:eastAsia="es-MX"/>
        </w:rPr>
        <w:drawing>
          <wp:anchor distT="0" distB="0" distL="114300" distR="114300" simplePos="0" relativeHeight="251716608" behindDoc="1" locked="0" layoutInCell="1" allowOverlap="1" wp14:anchorId="2DDA9A2F" wp14:editId="3659BBDD">
            <wp:simplePos x="0" y="0"/>
            <wp:positionH relativeFrom="margin">
              <wp:posOffset>321860</wp:posOffset>
            </wp:positionH>
            <wp:positionV relativeFrom="paragraph">
              <wp:posOffset>60960</wp:posOffset>
            </wp:positionV>
            <wp:extent cx="5129530" cy="2600325"/>
            <wp:effectExtent l="0" t="0" r="13970" b="9525"/>
            <wp:wrapTight wrapText="bothSides">
              <wp:wrapPolygon edited="0">
                <wp:start x="0" y="0"/>
                <wp:lineTo x="0" y="21521"/>
                <wp:lineTo x="21579" y="21521"/>
                <wp:lineTo x="21579" y="0"/>
                <wp:lineTo x="0" y="0"/>
              </wp:wrapPolygon>
            </wp:wrapTight>
            <wp:docPr id="158" name="Gráfico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14:sizeRelH relativeFrom="margin">
              <wp14:pctWidth>0</wp14:pctWidth>
            </wp14:sizeRelH>
            <wp14:sizeRelV relativeFrom="margin">
              <wp14:pctHeight>0</wp14:pctHeight>
            </wp14:sizeRelV>
          </wp:anchor>
        </w:drawing>
      </w:r>
    </w:p>
    <w:p w14:paraId="4D064BAD" w14:textId="77777777" w:rsidR="00AE1AAA" w:rsidRDefault="00AE1AAA" w:rsidP="00AE1AAA">
      <w:pPr>
        <w:spacing w:line="276" w:lineRule="auto"/>
        <w:rPr>
          <w:rFonts w:ascii="Gotham Rounded Book" w:hAnsi="Gotham Rounded Book" w:cs="Linux Libertine"/>
          <w:sz w:val="20"/>
          <w:szCs w:val="22"/>
        </w:rPr>
      </w:pPr>
    </w:p>
    <w:p w14:paraId="05920EFB" w14:textId="77777777" w:rsidR="00AE1AAA" w:rsidRDefault="00AE1AAA" w:rsidP="00AE1AAA">
      <w:pPr>
        <w:spacing w:line="276" w:lineRule="auto"/>
        <w:rPr>
          <w:rFonts w:ascii="Gotham Rounded Book" w:hAnsi="Gotham Rounded Book" w:cs="Linux Libertine"/>
          <w:sz w:val="20"/>
          <w:szCs w:val="22"/>
        </w:rPr>
      </w:pPr>
    </w:p>
    <w:p w14:paraId="4F557293" w14:textId="77777777" w:rsidR="00AE1AAA" w:rsidRDefault="00AE1AAA" w:rsidP="00AE1AAA">
      <w:pPr>
        <w:spacing w:line="276" w:lineRule="auto"/>
        <w:rPr>
          <w:rFonts w:ascii="Gotham Rounded Book" w:hAnsi="Gotham Rounded Book" w:cs="Linux Libertine"/>
          <w:sz w:val="20"/>
          <w:szCs w:val="22"/>
        </w:rPr>
      </w:pPr>
      <w:r>
        <w:rPr>
          <w:rFonts w:ascii="Gotham Rounded Book" w:hAnsi="Gotham Rounded Book" w:cs="Linux Libertine"/>
          <w:sz w:val="20"/>
          <w:szCs w:val="22"/>
        </w:rPr>
        <w:tab/>
      </w:r>
      <w:r>
        <w:rPr>
          <w:rFonts w:ascii="Gotham Rounded Book" w:hAnsi="Gotham Rounded Book" w:cs="Linux Libertine"/>
          <w:sz w:val="20"/>
          <w:szCs w:val="22"/>
        </w:rPr>
        <w:tab/>
      </w:r>
    </w:p>
    <w:p w14:paraId="1C193E82" w14:textId="77777777" w:rsidR="00AE1AAA" w:rsidRDefault="00AE1AAA" w:rsidP="00AE1AAA">
      <w:pPr>
        <w:spacing w:line="276" w:lineRule="auto"/>
        <w:rPr>
          <w:rFonts w:ascii="Gotham Rounded Book" w:hAnsi="Gotham Rounded Book" w:cs="Linux Libertine"/>
          <w:sz w:val="20"/>
          <w:szCs w:val="22"/>
        </w:rPr>
      </w:pPr>
    </w:p>
    <w:p w14:paraId="0F7FB12F" w14:textId="77777777" w:rsidR="00AE1AAA" w:rsidRDefault="00AE1AAA" w:rsidP="00AE1AAA">
      <w:pPr>
        <w:spacing w:line="276" w:lineRule="auto"/>
        <w:rPr>
          <w:rFonts w:ascii="Gotham Rounded Book" w:hAnsi="Gotham Rounded Book" w:cs="Linux Libertine"/>
          <w:sz w:val="20"/>
          <w:szCs w:val="22"/>
        </w:rPr>
      </w:pPr>
    </w:p>
    <w:p w14:paraId="30BD1524" w14:textId="77777777" w:rsidR="00AE1AAA" w:rsidRDefault="00AE1AAA" w:rsidP="00AE1AAA">
      <w:pPr>
        <w:spacing w:line="276" w:lineRule="auto"/>
        <w:rPr>
          <w:rFonts w:ascii="Gotham Rounded Book" w:hAnsi="Gotham Rounded Book" w:cs="Linux Libertine"/>
          <w:sz w:val="20"/>
          <w:szCs w:val="22"/>
        </w:rPr>
      </w:pPr>
    </w:p>
    <w:p w14:paraId="60E0E157" w14:textId="77777777" w:rsidR="00AE1AAA" w:rsidRDefault="00AE1AAA" w:rsidP="00AE1AAA">
      <w:pPr>
        <w:spacing w:line="276" w:lineRule="auto"/>
        <w:rPr>
          <w:rFonts w:ascii="Gotham Rounded Book" w:hAnsi="Gotham Rounded Book" w:cs="Linux Libertine"/>
          <w:sz w:val="20"/>
          <w:szCs w:val="22"/>
        </w:rPr>
      </w:pPr>
    </w:p>
    <w:p w14:paraId="2E31A996" w14:textId="77777777" w:rsidR="00AE1AAA" w:rsidRDefault="00AE1AAA" w:rsidP="00AE1AAA">
      <w:pPr>
        <w:spacing w:line="276" w:lineRule="auto"/>
        <w:rPr>
          <w:rFonts w:ascii="Gotham Rounded Book" w:hAnsi="Gotham Rounded Book" w:cs="Linux Libertine"/>
          <w:sz w:val="20"/>
          <w:szCs w:val="22"/>
        </w:rPr>
      </w:pPr>
    </w:p>
    <w:p w14:paraId="4243B74F" w14:textId="77777777" w:rsidR="00AE1AAA" w:rsidRDefault="00AE1AAA" w:rsidP="00AE1AAA">
      <w:pPr>
        <w:spacing w:line="276" w:lineRule="auto"/>
        <w:rPr>
          <w:rFonts w:ascii="Gotham Rounded Book" w:hAnsi="Gotham Rounded Book" w:cs="Linux Libertine"/>
          <w:sz w:val="20"/>
          <w:szCs w:val="22"/>
        </w:rPr>
      </w:pPr>
    </w:p>
    <w:p w14:paraId="3ADC270B" w14:textId="77777777" w:rsidR="00AE1AAA" w:rsidRDefault="00AE1AAA" w:rsidP="00AE1AAA">
      <w:pPr>
        <w:spacing w:line="276" w:lineRule="auto"/>
        <w:rPr>
          <w:rFonts w:ascii="Gotham Rounded Book" w:hAnsi="Gotham Rounded Book" w:cs="Linux Libertine"/>
          <w:sz w:val="20"/>
          <w:szCs w:val="22"/>
        </w:rPr>
      </w:pPr>
    </w:p>
    <w:p w14:paraId="2AD2A691" w14:textId="77777777" w:rsidR="00AE1AAA" w:rsidRDefault="00AE1AAA" w:rsidP="00AE1AAA">
      <w:pPr>
        <w:spacing w:line="276" w:lineRule="auto"/>
        <w:rPr>
          <w:rFonts w:ascii="Gotham Rounded Book" w:hAnsi="Gotham Rounded Book" w:cs="Linux Libertine"/>
          <w:sz w:val="20"/>
          <w:szCs w:val="22"/>
        </w:rPr>
      </w:pPr>
    </w:p>
    <w:p w14:paraId="6E4CCCC8" w14:textId="77777777" w:rsidR="00AE1AAA" w:rsidRDefault="00AE1AAA" w:rsidP="00AE1AAA">
      <w:pPr>
        <w:spacing w:line="276" w:lineRule="auto"/>
        <w:rPr>
          <w:rFonts w:ascii="Gotham Rounded Book" w:hAnsi="Gotham Rounded Book" w:cs="Arial"/>
          <w:szCs w:val="22"/>
        </w:rPr>
      </w:pPr>
    </w:p>
    <w:p w14:paraId="13591922" w14:textId="77777777" w:rsidR="00AE1AAA" w:rsidRDefault="00AE1AAA" w:rsidP="00AE1AAA">
      <w:pPr>
        <w:spacing w:line="276" w:lineRule="auto"/>
        <w:rPr>
          <w:rFonts w:ascii="Gotham Rounded Book" w:hAnsi="Gotham Rounded Book" w:cs="Arial"/>
          <w:szCs w:val="22"/>
        </w:rPr>
      </w:pPr>
    </w:p>
    <w:p w14:paraId="5C25E639" w14:textId="77777777" w:rsidR="00AE1AAA" w:rsidRDefault="00AE1AAA" w:rsidP="00AE1AAA">
      <w:pPr>
        <w:spacing w:line="276" w:lineRule="auto"/>
        <w:jc w:val="both"/>
        <w:rPr>
          <w:rStyle w:val="Textoennegrita"/>
          <w:rFonts w:ascii="Gotham Rounded Bold" w:hAnsi="Gotham Rounded Bold"/>
          <w:color w:val="2E74B5" w:themeColor="accent1" w:themeShade="BF"/>
          <w:sz w:val="20"/>
          <w:szCs w:val="20"/>
          <w:lang w:eastAsia="es-ES"/>
        </w:rPr>
      </w:pPr>
    </w:p>
    <w:p w14:paraId="34FDED61" w14:textId="77777777" w:rsidR="00AE1AAA" w:rsidRPr="00E11B35" w:rsidRDefault="00AE1AAA" w:rsidP="00AE1AAA">
      <w:pPr>
        <w:spacing w:line="276" w:lineRule="auto"/>
        <w:jc w:val="both"/>
        <w:rPr>
          <w:rFonts w:ascii="Gotham Rounded Bold" w:hAnsi="Gotham Rounded Bold" w:cs="Linux Libertine"/>
          <w:color w:val="002060"/>
          <w:sz w:val="20"/>
        </w:rPr>
      </w:pPr>
      <w:r w:rsidRPr="00E11B35">
        <w:rPr>
          <w:rFonts w:ascii="Gotham Rounded Bold" w:hAnsi="Gotham Rounded Bold" w:cs="Linux Libertine"/>
          <w:color w:val="002060"/>
          <w:sz w:val="20"/>
        </w:rPr>
        <w:t>Beneficios:</w:t>
      </w:r>
    </w:p>
    <w:p w14:paraId="0C885F75" w14:textId="77777777" w:rsidR="00AE1AAA" w:rsidRDefault="00AE1AAA" w:rsidP="00AE1AAA">
      <w:pPr>
        <w:jc w:val="both"/>
        <w:rPr>
          <w:rFonts w:ascii="Gotham Rounded Book" w:hAnsi="Gotham Rounded Book" w:cs="Linux Libertine"/>
          <w:sz w:val="20"/>
          <w:szCs w:val="22"/>
        </w:rPr>
      </w:pPr>
    </w:p>
    <w:p w14:paraId="66C2CE57" w14:textId="77777777" w:rsidR="00AE1AAA" w:rsidRDefault="00AE1AAA" w:rsidP="00AE1AAA">
      <w:pPr>
        <w:spacing w:after="160" w:line="259" w:lineRule="auto"/>
        <w:jc w:val="both"/>
        <w:rPr>
          <w:rFonts w:ascii="Gotham Rounded Book" w:hAnsi="Gotham Rounded Book" w:cs="Arial"/>
          <w:sz w:val="20"/>
          <w:szCs w:val="22"/>
        </w:rPr>
      </w:pPr>
      <w:r>
        <w:rPr>
          <w:rFonts w:ascii="Gotham Rounded Book" w:hAnsi="Gotham Rounded Book" w:cs="Arial"/>
          <w:sz w:val="20"/>
          <w:szCs w:val="22"/>
        </w:rPr>
        <w:t xml:space="preserve">Como resultado de la asistencia a </w:t>
      </w:r>
      <w:r w:rsidRPr="005022B5">
        <w:rPr>
          <w:rFonts w:ascii="Gotham Rounded Book" w:hAnsi="Gotham Rounded Book" w:cs="Arial"/>
          <w:sz w:val="20"/>
          <w:szCs w:val="22"/>
        </w:rPr>
        <w:t xml:space="preserve">los actos </w:t>
      </w:r>
      <w:r>
        <w:rPr>
          <w:rFonts w:ascii="Gotham Rounded Book" w:hAnsi="Gotham Rounded Book" w:cs="Arial"/>
          <w:sz w:val="20"/>
          <w:szCs w:val="22"/>
        </w:rPr>
        <w:t>licitación de obra pública, así como de la revisión de contratos, coadyuvamos en lo siguiente:</w:t>
      </w:r>
    </w:p>
    <w:p w14:paraId="5A72BA58" w14:textId="77777777" w:rsidR="00AE1AAA" w:rsidRDefault="00AE1AAA" w:rsidP="00AE1AAA">
      <w:pPr>
        <w:tabs>
          <w:tab w:val="left" w:pos="993"/>
        </w:tabs>
        <w:jc w:val="both"/>
        <w:rPr>
          <w:rFonts w:ascii="Gotham Rounded Book" w:hAnsi="Gotham Rounded Book" w:cs="Linux Libertine"/>
          <w:sz w:val="20"/>
          <w:szCs w:val="22"/>
        </w:rPr>
      </w:pPr>
      <w:r>
        <w:rPr>
          <w:rFonts w:ascii="Gotham Rounded Book" w:hAnsi="Gotham Rounded Book" w:cs="Linux Libertine"/>
          <w:sz w:val="20"/>
          <w:szCs w:val="22"/>
        </w:rPr>
        <w:t xml:space="preserve">       </w:t>
      </w:r>
    </w:p>
    <w:p w14:paraId="7E639A88" w14:textId="77777777" w:rsidR="00AE1AAA" w:rsidRPr="000B50F4" w:rsidRDefault="00AE1AAA" w:rsidP="00AE1AAA">
      <w:pPr>
        <w:tabs>
          <w:tab w:val="left" w:pos="993"/>
        </w:tabs>
        <w:jc w:val="both"/>
        <w:rPr>
          <w:rFonts w:ascii="Gotham Rounded Book" w:hAnsi="Gotham Rounded Book" w:cs="Linux Libertine"/>
          <w:b/>
          <w:sz w:val="20"/>
          <w:szCs w:val="22"/>
        </w:rPr>
      </w:pPr>
      <w:r w:rsidRPr="000B50F4">
        <w:rPr>
          <w:rFonts w:ascii="Gotham Rounded Book" w:hAnsi="Gotham Rounded Book" w:cs="Linux Libertine"/>
          <w:b/>
          <w:sz w:val="20"/>
          <w:szCs w:val="22"/>
        </w:rPr>
        <w:t>APERTURA DE PROPUESTAS</w:t>
      </w:r>
    </w:p>
    <w:p w14:paraId="4E2C4812" w14:textId="77777777" w:rsidR="00AE1AAA" w:rsidRDefault="00AE1AAA" w:rsidP="00AE1AAA">
      <w:pPr>
        <w:tabs>
          <w:tab w:val="left" w:pos="993"/>
        </w:tabs>
        <w:jc w:val="both"/>
        <w:rPr>
          <w:rFonts w:ascii="Gotham Rounded Book" w:hAnsi="Gotham Rounded Book" w:cs="Linux Libertine"/>
          <w:sz w:val="20"/>
          <w:szCs w:val="22"/>
        </w:rPr>
      </w:pPr>
    </w:p>
    <w:p w14:paraId="13D5AD56" w14:textId="77777777" w:rsidR="00AE1AAA" w:rsidRDefault="00AE1AAA" w:rsidP="00AE1AAA">
      <w:pPr>
        <w:pStyle w:val="Prrafodelista"/>
        <w:numPr>
          <w:ilvl w:val="0"/>
          <w:numId w:val="40"/>
        </w:numPr>
        <w:tabs>
          <w:tab w:val="left" w:pos="993"/>
        </w:tabs>
        <w:jc w:val="both"/>
        <w:rPr>
          <w:rFonts w:ascii="Gotham Rounded Book" w:hAnsi="Gotham Rounded Book" w:cs="Linux Libertine"/>
          <w:sz w:val="20"/>
        </w:rPr>
      </w:pPr>
      <w:r>
        <w:rPr>
          <w:rFonts w:ascii="Gotham Rounded Book" w:hAnsi="Gotham Rounded Book" w:cs="Linux Libertine"/>
          <w:sz w:val="20"/>
        </w:rPr>
        <w:t>Constatar que, tanto la convocante como los participantes en el proceso de aperturas, se apeguen a los requisitos establecidos en la normativa aplicable, así como a las bases de concurso, con el fin de asegurar las mejores condiciones para la administración pública, en cuanto a criterios de: eficiencia, eficiencia, economía, e imparcialidad.</w:t>
      </w:r>
    </w:p>
    <w:p w14:paraId="07678B12" w14:textId="77777777" w:rsidR="00AE1AAA" w:rsidRPr="000B50F4" w:rsidRDefault="00AE1AAA" w:rsidP="00AE1AAA">
      <w:pPr>
        <w:tabs>
          <w:tab w:val="left" w:pos="993"/>
        </w:tabs>
        <w:jc w:val="both"/>
        <w:rPr>
          <w:rFonts w:ascii="Gotham Rounded Book" w:hAnsi="Gotham Rounded Book" w:cs="Linux Libertine"/>
          <w:b/>
          <w:sz w:val="20"/>
        </w:rPr>
      </w:pPr>
      <w:r w:rsidRPr="000B50F4">
        <w:rPr>
          <w:rFonts w:ascii="Gotham Rounded Book" w:hAnsi="Gotham Rounded Book" w:cs="Linux Libertine"/>
          <w:b/>
          <w:sz w:val="20"/>
        </w:rPr>
        <w:t>COMITÉ DE SELECCIÓN DE OBRAS</w:t>
      </w:r>
    </w:p>
    <w:p w14:paraId="2A4EE850" w14:textId="77777777" w:rsidR="00AE1AAA" w:rsidRPr="003B29ED" w:rsidRDefault="00AE1AAA" w:rsidP="00AE1AAA">
      <w:pPr>
        <w:tabs>
          <w:tab w:val="left" w:pos="993"/>
        </w:tabs>
        <w:jc w:val="both"/>
        <w:rPr>
          <w:rFonts w:ascii="Gotham Rounded Book" w:hAnsi="Gotham Rounded Book" w:cs="Linux Libertine"/>
          <w:sz w:val="20"/>
        </w:rPr>
      </w:pPr>
    </w:p>
    <w:p w14:paraId="30331670" w14:textId="3FB65335" w:rsidR="00AE1AAA" w:rsidRPr="003B29ED" w:rsidRDefault="00AE1AAA" w:rsidP="00AE1AAA">
      <w:pPr>
        <w:pStyle w:val="Prrafodelista"/>
        <w:numPr>
          <w:ilvl w:val="0"/>
          <w:numId w:val="40"/>
        </w:numPr>
        <w:tabs>
          <w:tab w:val="left" w:pos="993"/>
        </w:tabs>
        <w:jc w:val="both"/>
        <w:rPr>
          <w:rFonts w:ascii="Gotham Rounded Book" w:hAnsi="Gotham Rounded Book" w:cs="Linux Libertine"/>
          <w:sz w:val="20"/>
        </w:rPr>
      </w:pPr>
      <w:r>
        <w:rPr>
          <w:rFonts w:ascii="Gotham Rounded Book" w:hAnsi="Gotham Rounded Book" w:cs="Linux Libertine"/>
          <w:sz w:val="20"/>
        </w:rPr>
        <w:t xml:space="preserve">Verificar que la documentación solicitada y presentada por las empresas </w:t>
      </w:r>
      <w:r w:rsidRPr="003B29ED">
        <w:rPr>
          <w:rFonts w:ascii="Gotham Rounded Book" w:hAnsi="Gotham Rounded Book" w:cs="Linux Libertine"/>
          <w:sz w:val="20"/>
        </w:rPr>
        <w:t xml:space="preserve">que </w:t>
      </w:r>
      <w:r>
        <w:rPr>
          <w:rFonts w:ascii="Gotham Rounded Book" w:hAnsi="Gotham Rounded Book" w:cs="Linux Libertine"/>
          <w:sz w:val="20"/>
        </w:rPr>
        <w:t>participan en los procesos de selección, se veraz y que esta cumpla los</w:t>
      </w:r>
      <w:r w:rsidRPr="003B29ED">
        <w:rPr>
          <w:rFonts w:ascii="Gotham Rounded Book" w:hAnsi="Gotham Rounded Book" w:cs="Linux Libertine"/>
          <w:sz w:val="20"/>
        </w:rPr>
        <w:t xml:space="preserve"> </w:t>
      </w:r>
      <w:r>
        <w:rPr>
          <w:rFonts w:ascii="Gotham Rounded Book" w:hAnsi="Gotham Rounded Book" w:cs="Linux Libertine"/>
          <w:sz w:val="20"/>
        </w:rPr>
        <w:t xml:space="preserve">lineamientos establecidos por la convocante y con ello evitar la discrecionalidad en la asignación de los contratos.  </w:t>
      </w:r>
    </w:p>
    <w:p w14:paraId="32F08434" w14:textId="77777777" w:rsidR="00AE1AAA" w:rsidRPr="00A03E53" w:rsidRDefault="00AE1AAA" w:rsidP="00AE1AAA">
      <w:pPr>
        <w:tabs>
          <w:tab w:val="left" w:pos="993"/>
        </w:tabs>
        <w:jc w:val="both"/>
        <w:rPr>
          <w:rFonts w:ascii="Gotham Rounded Book" w:hAnsi="Gotham Rounded Book" w:cs="Linux Libertine"/>
          <w:b/>
          <w:sz w:val="20"/>
        </w:rPr>
      </w:pPr>
      <w:r w:rsidRPr="00A03E53">
        <w:rPr>
          <w:rFonts w:ascii="Gotham Rounded Book" w:hAnsi="Gotham Rounded Book" w:cs="Linux Libertine"/>
          <w:b/>
          <w:sz w:val="20"/>
        </w:rPr>
        <w:t>REVISIÓN DE CONTRATOS</w:t>
      </w:r>
    </w:p>
    <w:p w14:paraId="500C9D99" w14:textId="77777777" w:rsidR="00AE1AAA" w:rsidRDefault="00AE1AAA" w:rsidP="00AE1AAA">
      <w:pPr>
        <w:tabs>
          <w:tab w:val="left" w:pos="993"/>
        </w:tabs>
        <w:jc w:val="both"/>
        <w:rPr>
          <w:rFonts w:ascii="Gotham Rounded Book" w:hAnsi="Gotham Rounded Book" w:cs="Linux Libertine"/>
          <w:sz w:val="20"/>
          <w:szCs w:val="22"/>
          <w:lang w:val="es-ES"/>
        </w:rPr>
      </w:pPr>
    </w:p>
    <w:p w14:paraId="0F06E734" w14:textId="77777777" w:rsidR="00AE1AAA" w:rsidRPr="00AA7B1C" w:rsidRDefault="00AE1AAA" w:rsidP="00AE1AAA">
      <w:pPr>
        <w:pStyle w:val="Prrafodelista"/>
        <w:numPr>
          <w:ilvl w:val="0"/>
          <w:numId w:val="40"/>
        </w:numPr>
        <w:tabs>
          <w:tab w:val="left" w:pos="993"/>
        </w:tabs>
        <w:jc w:val="both"/>
        <w:rPr>
          <w:rFonts w:ascii="Gotham Rounded Book" w:hAnsi="Gotham Rounded Book" w:cs="Linux Libertine"/>
          <w:sz w:val="20"/>
        </w:rPr>
      </w:pPr>
      <w:r w:rsidRPr="00AA7B1C">
        <w:rPr>
          <w:rFonts w:ascii="Gotham Rounded Book" w:hAnsi="Gotham Rounded Book" w:cs="Linux Libertine"/>
          <w:sz w:val="20"/>
        </w:rPr>
        <w:t>En lo que respecta a los contratos de obra pública y servicios, se analiza su contenido, a fin de que estos cumplan con los requisitos establec</w:t>
      </w:r>
      <w:r>
        <w:rPr>
          <w:rFonts w:ascii="Gotham Rounded Book" w:hAnsi="Gotham Rounded Book" w:cs="Linux Libertine"/>
          <w:sz w:val="20"/>
        </w:rPr>
        <w:t>idos en la normativa respectiva, asi mismo, corroborar que estos estén debidamente firmados por las partes que en ellos intervienen.</w:t>
      </w:r>
    </w:p>
    <w:p w14:paraId="16E06998" w14:textId="77777777" w:rsidR="00AE1AAA" w:rsidRPr="000B50F4" w:rsidRDefault="00AE1AAA" w:rsidP="00AE1AAA">
      <w:pPr>
        <w:tabs>
          <w:tab w:val="left" w:pos="993"/>
        </w:tabs>
        <w:jc w:val="both"/>
        <w:rPr>
          <w:rFonts w:ascii="Gotham Rounded Book" w:hAnsi="Gotham Rounded Book" w:cs="Linux Libertine"/>
          <w:sz w:val="20"/>
          <w:szCs w:val="22"/>
          <w:lang w:val="es-ES"/>
        </w:rPr>
      </w:pPr>
      <w:r w:rsidRPr="000B50F4">
        <w:rPr>
          <w:rFonts w:ascii="Gotham Rounded Book" w:hAnsi="Gotham Rounded Book" w:cs="Linux Libertine"/>
          <w:sz w:val="20"/>
          <w:szCs w:val="22"/>
          <w:lang w:val="es-ES"/>
        </w:rPr>
        <w:t xml:space="preserve">La participación de la Contraloría en los procesos de adjudicación </w:t>
      </w:r>
      <w:r>
        <w:rPr>
          <w:rFonts w:ascii="Gotham Rounded Book" w:hAnsi="Gotham Rounded Book" w:cs="Linux Libertine"/>
          <w:sz w:val="20"/>
          <w:szCs w:val="22"/>
          <w:lang w:val="es-ES"/>
        </w:rPr>
        <w:t>de contratos y revisión de los mismos</w:t>
      </w:r>
      <w:r w:rsidRPr="000B50F4">
        <w:rPr>
          <w:rFonts w:ascii="Gotham Rounded Book" w:hAnsi="Gotham Rounded Book" w:cs="Linux Libertine"/>
          <w:sz w:val="20"/>
          <w:szCs w:val="22"/>
          <w:lang w:val="es-ES"/>
        </w:rPr>
        <w:t>, tanto en la etapa de apertura de las propuestas, como en el comité de selección en sus diferentes modalidades, vigilamos el cumplimiento y apego a la normativa y a su vez coadyuvamos en la selección</w:t>
      </w:r>
      <w:r>
        <w:rPr>
          <w:rFonts w:ascii="Gotham Rounded Book" w:hAnsi="Gotham Rounded Book" w:cs="Linux Libertine"/>
          <w:sz w:val="20"/>
          <w:szCs w:val="22"/>
          <w:lang w:val="es-ES"/>
        </w:rPr>
        <w:t xml:space="preserve"> imparcial</w:t>
      </w:r>
      <w:r w:rsidRPr="000B50F4">
        <w:rPr>
          <w:rFonts w:ascii="Gotham Rounded Book" w:hAnsi="Gotham Rounded Book" w:cs="Linux Libertine"/>
          <w:sz w:val="20"/>
          <w:szCs w:val="22"/>
          <w:lang w:val="es-ES"/>
        </w:rPr>
        <w:t xml:space="preserve"> de las empresas que participan en dichos eventos, además de pronunciarnos respecto al comportamiento histórico de las empresas, enfatizando si estas presentan algún tipo de incumplimiento.</w:t>
      </w:r>
    </w:p>
    <w:p w14:paraId="3A3FAC6F" w14:textId="77777777" w:rsidR="00AE1AAA" w:rsidRDefault="00AE1AAA" w:rsidP="00AE1AAA">
      <w:pPr>
        <w:tabs>
          <w:tab w:val="left" w:pos="709"/>
        </w:tabs>
        <w:jc w:val="both"/>
        <w:rPr>
          <w:rFonts w:ascii="Gotham Rounded Book" w:hAnsi="Gotham Rounded Book"/>
          <w:b/>
          <w:color w:val="BF8F00" w:themeColor="accent4" w:themeShade="BF"/>
          <w:sz w:val="22"/>
        </w:rPr>
      </w:pPr>
    </w:p>
    <w:p w14:paraId="37C6EB5A" w14:textId="77777777" w:rsidR="00AE1AAA" w:rsidRPr="00043826" w:rsidRDefault="00AE1AAA" w:rsidP="00AE1AAA">
      <w:pPr>
        <w:tabs>
          <w:tab w:val="left" w:pos="709"/>
        </w:tabs>
        <w:jc w:val="both"/>
        <w:rPr>
          <w:rFonts w:ascii="Gotham Rounded Book" w:hAnsi="Gotham Rounded Book"/>
          <w:b/>
          <w:color w:val="BF8F00" w:themeColor="accent4" w:themeShade="BF"/>
          <w:sz w:val="22"/>
        </w:rPr>
      </w:pPr>
      <w:r w:rsidRPr="00043826">
        <w:rPr>
          <w:rFonts w:ascii="Gotham Rounded Book" w:hAnsi="Gotham Rounded Book"/>
          <w:b/>
          <w:color w:val="BF8F00" w:themeColor="accent4" w:themeShade="BF"/>
          <w:sz w:val="22"/>
        </w:rPr>
        <w:t>Sesiones de comités técnicos, atendidos</w:t>
      </w:r>
      <w:r>
        <w:rPr>
          <w:rFonts w:ascii="Gotham Rounded Book" w:hAnsi="Gotham Rounded Book"/>
          <w:b/>
          <w:color w:val="BF8F00" w:themeColor="accent4" w:themeShade="BF"/>
          <w:sz w:val="22"/>
        </w:rPr>
        <w:t>.</w:t>
      </w:r>
    </w:p>
    <w:p w14:paraId="653FAB0B" w14:textId="77777777" w:rsidR="00AE1AAA" w:rsidRPr="00B94C13" w:rsidRDefault="00AE1AAA" w:rsidP="00AE1AAA">
      <w:pPr>
        <w:jc w:val="both"/>
        <w:rPr>
          <w:rFonts w:ascii="Gotham Rounded Bold" w:hAnsi="Gotham Rounded Bold" w:cs="Arial"/>
          <w:b/>
          <w:sz w:val="20"/>
          <w:szCs w:val="22"/>
          <w:highlight w:val="yellow"/>
        </w:rPr>
      </w:pPr>
    </w:p>
    <w:p w14:paraId="5691AC8C" w14:textId="4312B4FE" w:rsidR="00AE1AAA" w:rsidRPr="00043826" w:rsidRDefault="00AE1AAA" w:rsidP="00AE1AAA">
      <w:pPr>
        <w:tabs>
          <w:tab w:val="left" w:pos="709"/>
        </w:tabs>
        <w:jc w:val="both"/>
        <w:rPr>
          <w:rFonts w:ascii="Gotham Rounded Book" w:hAnsi="Gotham Rounded Book"/>
          <w:sz w:val="20"/>
          <w:szCs w:val="20"/>
        </w:rPr>
      </w:pPr>
      <w:r w:rsidRPr="00043826">
        <w:rPr>
          <w:rFonts w:ascii="Gotham Rounded Book" w:hAnsi="Gotham Rounded Book"/>
          <w:sz w:val="20"/>
          <w:szCs w:val="20"/>
        </w:rPr>
        <w:t xml:space="preserve">Personal de la Contraloría Municipal atendió </w:t>
      </w:r>
      <w:r w:rsidR="00970384" w:rsidRPr="00970384">
        <w:rPr>
          <w:rFonts w:ascii="Gotham Rounded Book" w:hAnsi="Gotham Rounded Book"/>
          <w:b/>
          <w:sz w:val="20"/>
          <w:szCs w:val="20"/>
        </w:rPr>
        <w:t xml:space="preserve">18 </w:t>
      </w:r>
      <w:r w:rsidRPr="00970384">
        <w:rPr>
          <w:rFonts w:ascii="Gotham Rounded Book" w:hAnsi="Gotham Rounded Book"/>
          <w:b/>
          <w:sz w:val="20"/>
          <w:szCs w:val="20"/>
        </w:rPr>
        <w:t xml:space="preserve"> </w:t>
      </w:r>
      <w:r w:rsidRPr="00970384">
        <w:rPr>
          <w:rFonts w:ascii="Gotham Rounded Book" w:hAnsi="Gotham Rounded Book"/>
          <w:sz w:val="20"/>
          <w:szCs w:val="20"/>
        </w:rPr>
        <w:t>s</w:t>
      </w:r>
      <w:r w:rsidRPr="00043826">
        <w:rPr>
          <w:rFonts w:ascii="Gotham Rounded Book" w:hAnsi="Gotham Rounded Book"/>
          <w:sz w:val="20"/>
          <w:szCs w:val="20"/>
        </w:rPr>
        <w:t xml:space="preserve">esiones de los diferentes Consejos, comités y subcomités en lo que tiene participación, siendo estos los siguientes: </w:t>
      </w:r>
    </w:p>
    <w:p w14:paraId="333F118C" w14:textId="77777777" w:rsidR="002F4C59" w:rsidRPr="00B94C13" w:rsidRDefault="002F4C59" w:rsidP="00D30C00">
      <w:pPr>
        <w:spacing w:line="276" w:lineRule="auto"/>
        <w:rPr>
          <w:rFonts w:ascii="Gotham Rounded Book" w:hAnsi="Gotham Rounded Book" w:cs="Linux Libertine"/>
          <w:sz w:val="20"/>
          <w:szCs w:val="22"/>
          <w:highlight w:val="yellow"/>
        </w:rPr>
      </w:pPr>
    </w:p>
    <w:tbl>
      <w:tblPr>
        <w:tblStyle w:val="Tablaconcuadrcula"/>
        <w:tblW w:w="5508" w:type="pct"/>
        <w:tblInd w:w="-5" w:type="dxa"/>
        <w:tblLook w:val="04A0" w:firstRow="1" w:lastRow="0" w:firstColumn="1" w:lastColumn="0" w:noHBand="0" w:noVBand="1"/>
      </w:tblPr>
      <w:tblGrid>
        <w:gridCol w:w="8930"/>
        <w:gridCol w:w="141"/>
        <w:gridCol w:w="1277"/>
      </w:tblGrid>
      <w:tr w:rsidR="002F4C59" w:rsidRPr="00043826" w14:paraId="441185F3" w14:textId="77777777" w:rsidTr="00B94C13">
        <w:trPr>
          <w:trHeight w:val="520"/>
        </w:trPr>
        <w:tc>
          <w:tcPr>
            <w:tcW w:w="4315" w:type="pct"/>
            <w:shd w:val="clear" w:color="auto" w:fill="002060"/>
          </w:tcPr>
          <w:p w14:paraId="0C9C56DF" w14:textId="77777777" w:rsidR="00043826" w:rsidRDefault="00043826" w:rsidP="00043826">
            <w:pPr>
              <w:tabs>
                <w:tab w:val="left" w:pos="709"/>
              </w:tabs>
              <w:jc w:val="center"/>
              <w:rPr>
                <w:rFonts w:ascii="Gotham Rounded Bold" w:eastAsia="Times New Roman" w:hAnsi="Gotham Rounded Bold"/>
              </w:rPr>
            </w:pPr>
          </w:p>
          <w:p w14:paraId="4879E06C" w14:textId="77943AB0" w:rsidR="002F4C59" w:rsidRPr="00043826" w:rsidRDefault="002F4C59" w:rsidP="00043826">
            <w:pPr>
              <w:tabs>
                <w:tab w:val="left" w:pos="709"/>
              </w:tabs>
              <w:jc w:val="center"/>
              <w:rPr>
                <w:rFonts w:ascii="Gotham Rounded Bold" w:eastAsia="Times New Roman" w:hAnsi="Gotham Rounded Bold"/>
              </w:rPr>
            </w:pPr>
            <w:r w:rsidRPr="00043826">
              <w:rPr>
                <w:rFonts w:ascii="Gotham Rounded Bold" w:eastAsia="Times New Roman" w:hAnsi="Gotham Rounded Bold"/>
              </w:rPr>
              <w:t>Nombre</w:t>
            </w:r>
          </w:p>
        </w:tc>
        <w:tc>
          <w:tcPr>
            <w:tcW w:w="685" w:type="pct"/>
            <w:gridSpan w:val="2"/>
            <w:shd w:val="clear" w:color="auto" w:fill="002060"/>
          </w:tcPr>
          <w:p w14:paraId="06A35C1D" w14:textId="77777777" w:rsidR="002F4C59" w:rsidRPr="00043826" w:rsidRDefault="002F4C59" w:rsidP="00B94C13">
            <w:pPr>
              <w:tabs>
                <w:tab w:val="left" w:pos="709"/>
              </w:tabs>
              <w:jc w:val="both"/>
              <w:rPr>
                <w:rFonts w:ascii="Gotham Rounded Bold" w:eastAsia="Times New Roman" w:hAnsi="Gotham Rounded Bold"/>
              </w:rPr>
            </w:pPr>
            <w:r w:rsidRPr="00043826">
              <w:rPr>
                <w:rFonts w:ascii="Gotham Rounded Bold" w:eastAsia="Times New Roman" w:hAnsi="Gotham Rounded Bold"/>
              </w:rPr>
              <w:t>No. de Sesiones asistidas</w:t>
            </w:r>
          </w:p>
        </w:tc>
      </w:tr>
      <w:tr w:rsidR="002F4C59" w:rsidRPr="00043826" w14:paraId="30F91D79" w14:textId="77777777" w:rsidTr="00B94C13">
        <w:trPr>
          <w:trHeight w:val="285"/>
        </w:trPr>
        <w:tc>
          <w:tcPr>
            <w:tcW w:w="4383" w:type="pct"/>
            <w:gridSpan w:val="2"/>
            <w:shd w:val="clear" w:color="auto" w:fill="auto"/>
            <w:vAlign w:val="center"/>
          </w:tcPr>
          <w:p w14:paraId="549FD8A6" w14:textId="77777777" w:rsidR="002F4C59" w:rsidRPr="005407DB" w:rsidRDefault="002F4C59" w:rsidP="00B94C13">
            <w:pPr>
              <w:tabs>
                <w:tab w:val="left" w:pos="709"/>
              </w:tabs>
              <w:jc w:val="both"/>
              <w:rPr>
                <w:rFonts w:ascii="Gotham Rounded Book" w:hAnsi="Gotham Rounded Book"/>
              </w:rPr>
            </w:pPr>
            <w:r w:rsidRPr="005407DB">
              <w:rPr>
                <w:rFonts w:ascii="Gotham Rounded Book" w:hAnsi="Gotham Rounded Book"/>
              </w:rPr>
              <w:t>Subcomité de Adquisiciones de SAPAL</w:t>
            </w:r>
          </w:p>
        </w:tc>
        <w:tc>
          <w:tcPr>
            <w:tcW w:w="617" w:type="pct"/>
            <w:shd w:val="clear" w:color="auto" w:fill="auto"/>
            <w:vAlign w:val="center"/>
          </w:tcPr>
          <w:p w14:paraId="13474A46" w14:textId="6F85DA79" w:rsidR="002F4C59" w:rsidRPr="005407DB" w:rsidRDefault="005407DB" w:rsidP="00B94C13">
            <w:pPr>
              <w:tabs>
                <w:tab w:val="left" w:pos="709"/>
              </w:tabs>
              <w:jc w:val="center"/>
              <w:rPr>
                <w:rFonts w:ascii="Gotham Rounded Bold" w:hAnsi="Gotham Rounded Bold"/>
                <w:b/>
              </w:rPr>
            </w:pPr>
            <w:r w:rsidRPr="005407DB">
              <w:rPr>
                <w:rFonts w:ascii="Gotham Rounded Bold" w:hAnsi="Gotham Rounded Bold"/>
                <w:b/>
              </w:rPr>
              <w:t>2</w:t>
            </w:r>
          </w:p>
        </w:tc>
      </w:tr>
      <w:tr w:rsidR="002F4C59" w:rsidRPr="00043826" w14:paraId="281006B9" w14:textId="77777777" w:rsidTr="00B94C13">
        <w:trPr>
          <w:trHeight w:val="262"/>
        </w:trPr>
        <w:tc>
          <w:tcPr>
            <w:tcW w:w="4383" w:type="pct"/>
            <w:gridSpan w:val="2"/>
            <w:shd w:val="clear" w:color="auto" w:fill="auto"/>
            <w:vAlign w:val="center"/>
          </w:tcPr>
          <w:p w14:paraId="5FEC6DB7" w14:textId="77777777" w:rsidR="002F4C59" w:rsidRPr="005407DB" w:rsidRDefault="002F4C59" w:rsidP="00B94C13">
            <w:pPr>
              <w:tabs>
                <w:tab w:val="left" w:pos="709"/>
              </w:tabs>
              <w:jc w:val="both"/>
              <w:rPr>
                <w:rFonts w:ascii="Gotham Rounded Book" w:hAnsi="Gotham Rounded Book"/>
              </w:rPr>
            </w:pPr>
            <w:r w:rsidRPr="005407DB">
              <w:rPr>
                <w:rFonts w:ascii="Gotham Rounded Book" w:hAnsi="Gotham Rounded Book"/>
              </w:rPr>
              <w:t>Subcomité de Adquisiciones de la COMUDE</w:t>
            </w:r>
          </w:p>
        </w:tc>
        <w:tc>
          <w:tcPr>
            <w:tcW w:w="617" w:type="pct"/>
            <w:shd w:val="clear" w:color="auto" w:fill="auto"/>
            <w:vAlign w:val="center"/>
          </w:tcPr>
          <w:p w14:paraId="0C39FF9E" w14:textId="4700C0C3" w:rsidR="002F4C59" w:rsidRPr="005407DB" w:rsidRDefault="005407DB" w:rsidP="00B94C13">
            <w:pPr>
              <w:tabs>
                <w:tab w:val="left" w:pos="709"/>
              </w:tabs>
              <w:jc w:val="center"/>
              <w:rPr>
                <w:rFonts w:ascii="Gotham Rounded Bold" w:hAnsi="Gotham Rounded Bold"/>
                <w:b/>
              </w:rPr>
            </w:pPr>
            <w:r w:rsidRPr="005407DB">
              <w:rPr>
                <w:rFonts w:ascii="Gotham Rounded Bold" w:hAnsi="Gotham Rounded Bold"/>
                <w:b/>
              </w:rPr>
              <w:t>1</w:t>
            </w:r>
          </w:p>
        </w:tc>
      </w:tr>
      <w:tr w:rsidR="005407DB" w:rsidRPr="00043826" w14:paraId="0835D108" w14:textId="77777777" w:rsidTr="00B94C13">
        <w:trPr>
          <w:trHeight w:val="262"/>
        </w:trPr>
        <w:tc>
          <w:tcPr>
            <w:tcW w:w="4383" w:type="pct"/>
            <w:gridSpan w:val="2"/>
            <w:shd w:val="clear" w:color="auto" w:fill="auto"/>
            <w:vAlign w:val="center"/>
          </w:tcPr>
          <w:p w14:paraId="6A09B5A5" w14:textId="54D9E6F5" w:rsidR="005407DB" w:rsidRPr="005407DB" w:rsidRDefault="005407DB" w:rsidP="005407DB">
            <w:pPr>
              <w:tabs>
                <w:tab w:val="left" w:pos="709"/>
              </w:tabs>
              <w:jc w:val="both"/>
              <w:rPr>
                <w:rFonts w:ascii="Gotham Rounded Book" w:hAnsi="Gotham Rounded Book"/>
              </w:rPr>
            </w:pPr>
            <w:r>
              <w:rPr>
                <w:rFonts w:ascii="Gotham Rounded Book" w:hAnsi="Gotham Rounded Book"/>
              </w:rPr>
              <w:t>Subcomité de Adquisiciones del Patronato de la Feria</w:t>
            </w:r>
          </w:p>
        </w:tc>
        <w:tc>
          <w:tcPr>
            <w:tcW w:w="617" w:type="pct"/>
            <w:shd w:val="clear" w:color="auto" w:fill="auto"/>
            <w:vAlign w:val="center"/>
          </w:tcPr>
          <w:p w14:paraId="118A784D" w14:textId="0B03EF92" w:rsidR="005407DB" w:rsidRPr="005407DB" w:rsidRDefault="005407DB" w:rsidP="005407DB">
            <w:pPr>
              <w:tabs>
                <w:tab w:val="left" w:pos="709"/>
              </w:tabs>
              <w:jc w:val="center"/>
              <w:rPr>
                <w:rFonts w:ascii="Gotham Rounded Bold" w:hAnsi="Gotham Rounded Bold"/>
                <w:b/>
              </w:rPr>
            </w:pPr>
            <w:r>
              <w:rPr>
                <w:rFonts w:ascii="Gotham Rounded Bold" w:hAnsi="Gotham Rounded Bold"/>
                <w:b/>
              </w:rPr>
              <w:t>4</w:t>
            </w:r>
          </w:p>
        </w:tc>
      </w:tr>
      <w:tr w:rsidR="005407DB" w:rsidRPr="00043826" w14:paraId="1D2EC2E3" w14:textId="77777777" w:rsidTr="00B94C13">
        <w:trPr>
          <w:trHeight w:val="262"/>
        </w:trPr>
        <w:tc>
          <w:tcPr>
            <w:tcW w:w="4383" w:type="pct"/>
            <w:gridSpan w:val="2"/>
            <w:shd w:val="clear" w:color="auto" w:fill="auto"/>
            <w:vAlign w:val="center"/>
          </w:tcPr>
          <w:p w14:paraId="13A0D615" w14:textId="310A67AA" w:rsidR="005407DB" w:rsidRPr="005407DB" w:rsidRDefault="005407DB" w:rsidP="005407DB">
            <w:pPr>
              <w:tabs>
                <w:tab w:val="left" w:pos="709"/>
              </w:tabs>
              <w:jc w:val="both"/>
              <w:rPr>
                <w:rFonts w:ascii="Gotham Rounded Book" w:hAnsi="Gotham Rounded Book"/>
              </w:rPr>
            </w:pPr>
            <w:r>
              <w:rPr>
                <w:rFonts w:ascii="Gotham Rounded Book" w:hAnsi="Gotham Rounded Book"/>
              </w:rPr>
              <w:t>Subcomité de Adquisiciones del SIAP</w:t>
            </w:r>
          </w:p>
        </w:tc>
        <w:tc>
          <w:tcPr>
            <w:tcW w:w="617" w:type="pct"/>
            <w:shd w:val="clear" w:color="auto" w:fill="auto"/>
            <w:vAlign w:val="center"/>
          </w:tcPr>
          <w:p w14:paraId="1C41A39F" w14:textId="7737C45D" w:rsidR="005407DB" w:rsidRPr="005407DB" w:rsidRDefault="005407DB" w:rsidP="005407DB">
            <w:pPr>
              <w:tabs>
                <w:tab w:val="left" w:pos="709"/>
              </w:tabs>
              <w:jc w:val="center"/>
              <w:rPr>
                <w:rFonts w:ascii="Gotham Rounded Bold" w:hAnsi="Gotham Rounded Bold"/>
                <w:b/>
              </w:rPr>
            </w:pPr>
            <w:r>
              <w:rPr>
                <w:rFonts w:ascii="Gotham Rounded Bold" w:hAnsi="Gotham Rounded Bold"/>
                <w:b/>
              </w:rPr>
              <w:t>2</w:t>
            </w:r>
          </w:p>
        </w:tc>
      </w:tr>
      <w:tr w:rsidR="005407DB" w:rsidRPr="00043826" w14:paraId="60FDEEFD" w14:textId="77777777" w:rsidTr="00B94C13">
        <w:trPr>
          <w:trHeight w:val="267"/>
        </w:trPr>
        <w:tc>
          <w:tcPr>
            <w:tcW w:w="4383" w:type="pct"/>
            <w:gridSpan w:val="2"/>
            <w:shd w:val="clear" w:color="auto" w:fill="auto"/>
            <w:vAlign w:val="center"/>
          </w:tcPr>
          <w:p w14:paraId="2ED69099" w14:textId="77777777" w:rsidR="005407DB" w:rsidRPr="005407DB" w:rsidRDefault="005407DB" w:rsidP="005407DB">
            <w:pPr>
              <w:tabs>
                <w:tab w:val="left" w:pos="709"/>
              </w:tabs>
              <w:jc w:val="both"/>
              <w:rPr>
                <w:rFonts w:ascii="Gotham Rounded Book" w:hAnsi="Gotham Rounded Book"/>
              </w:rPr>
            </w:pPr>
            <w:r w:rsidRPr="005407DB">
              <w:rPr>
                <w:rFonts w:ascii="Gotham Rounded Book" w:hAnsi="Gotham Rounded Book"/>
              </w:rPr>
              <w:t>Consejo Directivo de la Academia Metropolitana de Seguridad Pública de León, Guanajuato.</w:t>
            </w:r>
          </w:p>
        </w:tc>
        <w:tc>
          <w:tcPr>
            <w:tcW w:w="617" w:type="pct"/>
            <w:shd w:val="clear" w:color="auto" w:fill="auto"/>
            <w:vAlign w:val="center"/>
          </w:tcPr>
          <w:p w14:paraId="7875F9D2" w14:textId="74A501A8" w:rsidR="005407DB" w:rsidRPr="005407DB" w:rsidRDefault="005407DB" w:rsidP="005407DB">
            <w:pPr>
              <w:tabs>
                <w:tab w:val="left" w:pos="709"/>
              </w:tabs>
              <w:jc w:val="center"/>
              <w:rPr>
                <w:rFonts w:ascii="Gotham Rounded Bold" w:hAnsi="Gotham Rounded Bold"/>
                <w:b/>
              </w:rPr>
            </w:pPr>
            <w:r w:rsidRPr="005407DB">
              <w:rPr>
                <w:rFonts w:ascii="Gotham Rounded Bold" w:hAnsi="Gotham Rounded Bold"/>
                <w:b/>
              </w:rPr>
              <w:t>2</w:t>
            </w:r>
          </w:p>
        </w:tc>
      </w:tr>
      <w:tr w:rsidR="005407DB" w:rsidRPr="00043826" w14:paraId="7EDDEB20" w14:textId="77777777" w:rsidTr="00043826">
        <w:trPr>
          <w:trHeight w:val="310"/>
        </w:trPr>
        <w:tc>
          <w:tcPr>
            <w:tcW w:w="4383" w:type="pct"/>
            <w:gridSpan w:val="2"/>
            <w:shd w:val="clear" w:color="auto" w:fill="auto"/>
          </w:tcPr>
          <w:p w14:paraId="64881451" w14:textId="0456BC2E" w:rsidR="005407DB" w:rsidRPr="005407DB" w:rsidRDefault="005407DB" w:rsidP="005407DB">
            <w:pPr>
              <w:tabs>
                <w:tab w:val="left" w:pos="709"/>
              </w:tabs>
              <w:jc w:val="both"/>
              <w:rPr>
                <w:rFonts w:ascii="Gotham Rounded Book" w:hAnsi="Gotham Rounded Book"/>
              </w:rPr>
            </w:pPr>
            <w:r w:rsidRPr="005407DB">
              <w:rPr>
                <w:rFonts w:ascii="Gotham Rounded Book" w:hAnsi="Gotham Rounded Book"/>
              </w:rPr>
              <w:t>Comité Técnico del Fideicomiso de Obras Por Cooperación (FIDOC). Asistencia a la Décima reunión extraordinaria.</w:t>
            </w:r>
          </w:p>
        </w:tc>
        <w:tc>
          <w:tcPr>
            <w:tcW w:w="617" w:type="pct"/>
            <w:shd w:val="clear" w:color="auto" w:fill="auto"/>
          </w:tcPr>
          <w:p w14:paraId="75EC9AB1" w14:textId="77777777" w:rsidR="005407DB" w:rsidRPr="005407DB" w:rsidRDefault="005407DB" w:rsidP="005407DB">
            <w:pPr>
              <w:tabs>
                <w:tab w:val="left" w:pos="709"/>
              </w:tabs>
              <w:jc w:val="center"/>
              <w:rPr>
                <w:rFonts w:ascii="Gotham Rounded Bold" w:hAnsi="Gotham Rounded Bold"/>
                <w:b/>
              </w:rPr>
            </w:pPr>
            <w:r w:rsidRPr="005407DB">
              <w:rPr>
                <w:rFonts w:ascii="Gotham Rounded Bold" w:hAnsi="Gotham Rounded Bold"/>
                <w:b/>
              </w:rPr>
              <w:t>2</w:t>
            </w:r>
          </w:p>
          <w:p w14:paraId="53805F89" w14:textId="77777777" w:rsidR="005407DB" w:rsidRPr="005407DB" w:rsidRDefault="005407DB" w:rsidP="005407DB">
            <w:pPr>
              <w:tabs>
                <w:tab w:val="left" w:pos="709"/>
              </w:tabs>
              <w:jc w:val="center"/>
              <w:rPr>
                <w:rFonts w:ascii="Gotham Rounded Bold" w:hAnsi="Gotham Rounded Bold"/>
                <w:b/>
              </w:rPr>
            </w:pPr>
          </w:p>
        </w:tc>
      </w:tr>
      <w:tr w:rsidR="005407DB" w:rsidRPr="00043826" w14:paraId="06A2B42A" w14:textId="77777777" w:rsidTr="0043652A">
        <w:trPr>
          <w:trHeight w:val="267"/>
        </w:trPr>
        <w:tc>
          <w:tcPr>
            <w:tcW w:w="4383" w:type="pct"/>
            <w:gridSpan w:val="2"/>
            <w:shd w:val="clear" w:color="auto" w:fill="auto"/>
          </w:tcPr>
          <w:p w14:paraId="22921B18" w14:textId="47707872" w:rsidR="005407DB" w:rsidRPr="005407DB" w:rsidRDefault="005407DB" w:rsidP="005407DB">
            <w:pPr>
              <w:tabs>
                <w:tab w:val="left" w:pos="709"/>
              </w:tabs>
              <w:jc w:val="both"/>
              <w:rPr>
                <w:rFonts w:ascii="Gotham Rounded Book" w:hAnsi="Gotham Rounded Book"/>
              </w:rPr>
            </w:pPr>
            <w:r w:rsidRPr="005407DB">
              <w:rPr>
                <w:rFonts w:ascii="Gotham Rounded Book" w:hAnsi="Gotham Rounded Book"/>
              </w:rPr>
              <w:t>Fideicomiso 2212 “Ampliación del Sistema Integrado de Transporte de León (SIT OPTIBÚS) 3ª y 4ª Etapas” Asistencia a la Vigésima Sesión Ordinaria del Comité Técnico.</w:t>
            </w:r>
          </w:p>
        </w:tc>
        <w:tc>
          <w:tcPr>
            <w:tcW w:w="617" w:type="pct"/>
            <w:shd w:val="clear" w:color="auto" w:fill="auto"/>
          </w:tcPr>
          <w:p w14:paraId="5A2633EB" w14:textId="1BBE6B43" w:rsidR="005407DB" w:rsidRPr="005407DB" w:rsidRDefault="005407DB" w:rsidP="005407DB">
            <w:pPr>
              <w:tabs>
                <w:tab w:val="left" w:pos="709"/>
              </w:tabs>
              <w:rPr>
                <w:rFonts w:ascii="Gotham Rounded Bold" w:hAnsi="Gotham Rounded Bold"/>
                <w:b/>
              </w:rPr>
            </w:pPr>
            <w:r w:rsidRPr="005407DB">
              <w:rPr>
                <w:rFonts w:ascii="Gotham Rounded Bold" w:hAnsi="Gotham Rounded Bold"/>
                <w:b/>
              </w:rPr>
              <w:t>2</w:t>
            </w:r>
          </w:p>
        </w:tc>
      </w:tr>
      <w:tr w:rsidR="005407DB" w:rsidRPr="00043826" w14:paraId="789E7812" w14:textId="77777777" w:rsidTr="0043652A">
        <w:trPr>
          <w:trHeight w:val="267"/>
        </w:trPr>
        <w:tc>
          <w:tcPr>
            <w:tcW w:w="4383" w:type="pct"/>
            <w:gridSpan w:val="2"/>
            <w:shd w:val="clear" w:color="auto" w:fill="auto"/>
          </w:tcPr>
          <w:p w14:paraId="5CA99900" w14:textId="5723A034" w:rsidR="005407DB" w:rsidRPr="00827B69" w:rsidRDefault="005407DB" w:rsidP="005407DB">
            <w:pPr>
              <w:tabs>
                <w:tab w:val="left" w:pos="709"/>
              </w:tabs>
              <w:jc w:val="both"/>
              <w:rPr>
                <w:rFonts w:ascii="Gotham Rounded Book" w:hAnsi="Gotham Rounded Book"/>
              </w:rPr>
            </w:pPr>
            <w:r w:rsidRPr="00827B69">
              <w:rPr>
                <w:rFonts w:ascii="Gotham Rounded Book" w:hAnsi="Gotham Rounded Book"/>
                <w:sz w:val="20"/>
                <w:szCs w:val="20"/>
              </w:rPr>
              <w:t>Consejo Directivo del Instituto Municipal de las Mujeres</w:t>
            </w:r>
          </w:p>
        </w:tc>
        <w:tc>
          <w:tcPr>
            <w:tcW w:w="617" w:type="pct"/>
            <w:shd w:val="clear" w:color="auto" w:fill="auto"/>
          </w:tcPr>
          <w:p w14:paraId="715F85D7" w14:textId="19754C5E" w:rsidR="005407DB" w:rsidRPr="00827B69" w:rsidRDefault="005407DB" w:rsidP="005407DB">
            <w:pPr>
              <w:tabs>
                <w:tab w:val="left" w:pos="709"/>
              </w:tabs>
              <w:jc w:val="center"/>
              <w:rPr>
                <w:rFonts w:ascii="Gotham Rounded Bold" w:hAnsi="Gotham Rounded Bold"/>
                <w:b/>
              </w:rPr>
            </w:pPr>
            <w:r w:rsidRPr="00827B69">
              <w:rPr>
                <w:rFonts w:ascii="Gotham Rounded Bold" w:hAnsi="Gotham Rounded Bold"/>
                <w:b/>
              </w:rPr>
              <w:t>2</w:t>
            </w:r>
          </w:p>
        </w:tc>
      </w:tr>
      <w:tr w:rsidR="005407DB" w:rsidRPr="00043826" w14:paraId="6461DD57" w14:textId="77777777" w:rsidTr="0043652A">
        <w:trPr>
          <w:trHeight w:val="267"/>
        </w:trPr>
        <w:tc>
          <w:tcPr>
            <w:tcW w:w="4383" w:type="pct"/>
            <w:gridSpan w:val="2"/>
            <w:shd w:val="clear" w:color="auto" w:fill="auto"/>
          </w:tcPr>
          <w:p w14:paraId="72714B30" w14:textId="7C59C1FF" w:rsidR="005407DB" w:rsidRPr="00827B69" w:rsidRDefault="005407DB" w:rsidP="005407DB">
            <w:pPr>
              <w:tabs>
                <w:tab w:val="left" w:pos="709"/>
              </w:tabs>
              <w:jc w:val="both"/>
              <w:rPr>
                <w:rFonts w:ascii="Gotham Rounded Book" w:hAnsi="Gotham Rounded Book"/>
              </w:rPr>
            </w:pPr>
            <w:r w:rsidRPr="00827B69">
              <w:rPr>
                <w:rFonts w:ascii="Gotham Rounded Book" w:hAnsi="Gotham Rounded Book"/>
                <w:sz w:val="20"/>
                <w:szCs w:val="20"/>
              </w:rPr>
              <w:t>Consejo Directivo del Instituto Cultural de León</w:t>
            </w:r>
          </w:p>
        </w:tc>
        <w:tc>
          <w:tcPr>
            <w:tcW w:w="617" w:type="pct"/>
            <w:shd w:val="clear" w:color="auto" w:fill="auto"/>
          </w:tcPr>
          <w:p w14:paraId="7F5E6BFE" w14:textId="43FF6BFE" w:rsidR="005407DB" w:rsidRPr="00827B69" w:rsidRDefault="005407DB" w:rsidP="005407DB">
            <w:pPr>
              <w:tabs>
                <w:tab w:val="left" w:pos="709"/>
              </w:tabs>
              <w:jc w:val="center"/>
              <w:rPr>
                <w:rFonts w:ascii="Gotham Rounded Bold" w:hAnsi="Gotham Rounded Bold"/>
                <w:b/>
              </w:rPr>
            </w:pPr>
            <w:r w:rsidRPr="00827B69">
              <w:rPr>
                <w:rFonts w:ascii="Gotham Rounded Bold" w:hAnsi="Gotham Rounded Bold"/>
                <w:b/>
              </w:rPr>
              <w:t>1</w:t>
            </w:r>
          </w:p>
        </w:tc>
      </w:tr>
      <w:tr w:rsidR="00BF08CF" w:rsidRPr="00043826" w14:paraId="334A8A2D" w14:textId="77777777" w:rsidTr="0043652A">
        <w:trPr>
          <w:trHeight w:val="267"/>
        </w:trPr>
        <w:tc>
          <w:tcPr>
            <w:tcW w:w="4383" w:type="pct"/>
            <w:gridSpan w:val="2"/>
            <w:shd w:val="clear" w:color="auto" w:fill="auto"/>
          </w:tcPr>
          <w:p w14:paraId="6B283C0B" w14:textId="62396B94" w:rsidR="00BF08CF" w:rsidRPr="00827B69" w:rsidRDefault="00BF08CF" w:rsidP="005407DB">
            <w:pPr>
              <w:tabs>
                <w:tab w:val="left" w:pos="709"/>
              </w:tabs>
              <w:jc w:val="both"/>
              <w:rPr>
                <w:rFonts w:ascii="Gotham Rounded Book" w:hAnsi="Gotham Rounded Book"/>
                <w:sz w:val="20"/>
                <w:szCs w:val="20"/>
              </w:rPr>
            </w:pPr>
            <w:r>
              <w:rPr>
                <w:rFonts w:ascii="Gotham Rounded Book" w:hAnsi="Gotham Rounded Book"/>
                <w:sz w:val="20"/>
                <w:szCs w:val="20"/>
              </w:rPr>
              <w:t>Fideicomiso Ciudad Industrial</w:t>
            </w:r>
          </w:p>
        </w:tc>
        <w:tc>
          <w:tcPr>
            <w:tcW w:w="617" w:type="pct"/>
            <w:shd w:val="clear" w:color="auto" w:fill="auto"/>
          </w:tcPr>
          <w:p w14:paraId="019459ED" w14:textId="4DA3B937" w:rsidR="00BF08CF" w:rsidRPr="00827B69" w:rsidRDefault="00BF08CF" w:rsidP="005407DB">
            <w:pPr>
              <w:tabs>
                <w:tab w:val="left" w:pos="709"/>
              </w:tabs>
              <w:jc w:val="center"/>
              <w:rPr>
                <w:rFonts w:ascii="Gotham Rounded Bold" w:hAnsi="Gotham Rounded Bold"/>
                <w:b/>
              </w:rPr>
            </w:pPr>
            <w:r>
              <w:rPr>
                <w:rFonts w:ascii="Gotham Rounded Bold" w:hAnsi="Gotham Rounded Bold"/>
                <w:b/>
              </w:rPr>
              <w:t>1</w:t>
            </w:r>
          </w:p>
        </w:tc>
      </w:tr>
    </w:tbl>
    <w:p w14:paraId="3226E3C9" w14:textId="77777777" w:rsidR="00B94C13" w:rsidRPr="00B94C13" w:rsidRDefault="00B94C13" w:rsidP="00B94C13">
      <w:pPr>
        <w:tabs>
          <w:tab w:val="left" w:pos="709"/>
        </w:tabs>
        <w:jc w:val="both"/>
        <w:rPr>
          <w:rFonts w:ascii="Gotham Rounded Bold" w:hAnsi="Gotham Rounded Bold"/>
          <w:b/>
          <w:color w:val="2E74B5" w:themeColor="accent1" w:themeShade="BF"/>
          <w:sz w:val="22"/>
          <w:highlight w:val="yellow"/>
        </w:rPr>
      </w:pPr>
    </w:p>
    <w:p w14:paraId="07B2906F" w14:textId="77777777" w:rsidR="005407DB" w:rsidRDefault="005407DB" w:rsidP="00040743">
      <w:pPr>
        <w:spacing w:line="276" w:lineRule="auto"/>
        <w:jc w:val="both"/>
        <w:rPr>
          <w:rStyle w:val="Textoennegrita"/>
          <w:rFonts w:ascii="Gotham Rounded Bold" w:hAnsi="Gotham Rounded Bold"/>
          <w:color w:val="2E74B5" w:themeColor="accent1" w:themeShade="BF"/>
          <w:sz w:val="20"/>
          <w:szCs w:val="20"/>
          <w:lang w:eastAsia="es-ES"/>
        </w:rPr>
      </w:pPr>
    </w:p>
    <w:p w14:paraId="6FFC6391" w14:textId="7F817BEE" w:rsidR="00212AE5" w:rsidRPr="00321655" w:rsidRDefault="00212AE5" w:rsidP="00212AE5">
      <w:pPr>
        <w:pStyle w:val="Estilo1"/>
        <w:jc w:val="both"/>
        <w:rPr>
          <w:color w:val="00B050"/>
          <w:sz w:val="32"/>
          <w:szCs w:val="30"/>
        </w:rPr>
      </w:pPr>
      <w:bookmarkStart w:id="41" w:name="_Toc8741010"/>
      <w:r>
        <w:rPr>
          <w:color w:val="00B050"/>
          <w:sz w:val="32"/>
          <w:szCs w:val="30"/>
        </w:rPr>
        <w:t>Dirección de Asesoría e Investigación</w:t>
      </w:r>
      <w:r w:rsidRPr="00321655">
        <w:rPr>
          <w:color w:val="00B050"/>
          <w:sz w:val="32"/>
          <w:szCs w:val="30"/>
        </w:rPr>
        <w:t>.</w:t>
      </w:r>
      <w:bookmarkEnd w:id="41"/>
    </w:p>
    <w:p w14:paraId="52779FAC" w14:textId="77777777" w:rsidR="00212AE5" w:rsidRDefault="00212AE5" w:rsidP="00212AE5">
      <w:pPr>
        <w:spacing w:line="276" w:lineRule="auto"/>
        <w:jc w:val="both"/>
        <w:rPr>
          <w:rStyle w:val="Textoennegrita"/>
          <w:rFonts w:ascii="Gotham Rounded Bold" w:hAnsi="Gotham Rounded Bold"/>
          <w:b w:val="0"/>
          <w:color w:val="BF8F00" w:themeColor="accent4" w:themeShade="BF"/>
          <w:sz w:val="22"/>
          <w:lang w:eastAsia="es-ES"/>
        </w:rPr>
      </w:pPr>
    </w:p>
    <w:p w14:paraId="1EDB031D" w14:textId="59A48B83" w:rsidR="00212AE5" w:rsidRDefault="00212AE5" w:rsidP="00212AE5">
      <w:pPr>
        <w:spacing w:line="276" w:lineRule="auto"/>
        <w:jc w:val="both"/>
        <w:rPr>
          <w:rStyle w:val="Textoennegrita"/>
          <w:rFonts w:ascii="Gotham Rounded Bold" w:hAnsi="Gotham Rounded Bold"/>
          <w:color w:val="2E74B5" w:themeColor="accent1" w:themeShade="BF"/>
          <w:sz w:val="20"/>
          <w:lang w:eastAsia="es-ES"/>
        </w:rPr>
      </w:pPr>
      <w:r w:rsidRPr="00E26806">
        <w:rPr>
          <w:rStyle w:val="Textoennegrita"/>
          <w:rFonts w:ascii="Gotham Rounded Bold" w:hAnsi="Gotham Rounded Bold"/>
          <w:b w:val="0"/>
          <w:color w:val="BF8F00" w:themeColor="accent4" w:themeShade="BF"/>
          <w:sz w:val="20"/>
          <w:lang w:eastAsia="es-ES"/>
        </w:rPr>
        <w:t>C</w:t>
      </w:r>
      <w:r w:rsidRPr="00E26806">
        <w:rPr>
          <w:rStyle w:val="Textoennegrita"/>
          <w:rFonts w:ascii="Gotham Rounded Bold" w:hAnsi="Gotham Rounded Bold"/>
          <w:color w:val="BF8F00" w:themeColor="accent4" w:themeShade="BF"/>
          <w:sz w:val="20"/>
          <w:lang w:eastAsia="es-ES"/>
        </w:rPr>
        <w:t xml:space="preserve">omponente 33.  </w:t>
      </w:r>
      <w:r w:rsidRPr="00E26806">
        <w:rPr>
          <w:rStyle w:val="Textoennegrita"/>
          <w:rFonts w:ascii="Gotham Rounded Bold" w:hAnsi="Gotham Rounded Bold"/>
          <w:color w:val="2E74B5" w:themeColor="accent1" w:themeShade="BF"/>
          <w:sz w:val="20"/>
          <w:lang w:eastAsia="es-ES"/>
        </w:rPr>
        <w:t>Información de las declaraciones 3 de 3 de titulares y dependencias y entidades, públicas, actualizada.</w:t>
      </w:r>
    </w:p>
    <w:p w14:paraId="18890C57" w14:textId="5CAB20B9" w:rsidR="00DC4C2B" w:rsidRDefault="00DC4C2B" w:rsidP="00212AE5">
      <w:pPr>
        <w:spacing w:line="276" w:lineRule="auto"/>
        <w:jc w:val="both"/>
        <w:rPr>
          <w:rStyle w:val="Textoennegrita"/>
          <w:rFonts w:ascii="Gotham Rounded Bold" w:hAnsi="Gotham Rounded Bold"/>
          <w:color w:val="2E74B5" w:themeColor="accent1" w:themeShade="BF"/>
          <w:sz w:val="20"/>
          <w:lang w:eastAsia="es-ES"/>
        </w:rPr>
      </w:pPr>
    </w:p>
    <w:p w14:paraId="43B67A63" w14:textId="77777777" w:rsidR="00DC4C2B" w:rsidRPr="00854DE5" w:rsidRDefault="00DC4C2B" w:rsidP="00DC4C2B">
      <w:pPr>
        <w:jc w:val="both"/>
        <w:rPr>
          <w:rFonts w:ascii="Arial" w:hAnsi="Arial" w:cs="Arial"/>
          <w:sz w:val="20"/>
          <w:szCs w:val="22"/>
          <w:lang w:val="es-ES"/>
        </w:rPr>
      </w:pPr>
      <w:r w:rsidRPr="00854DE5">
        <w:rPr>
          <w:rFonts w:ascii="Arial" w:hAnsi="Arial" w:cs="Arial"/>
          <w:sz w:val="20"/>
          <w:szCs w:val="22"/>
          <w:lang w:val="es-ES"/>
        </w:rPr>
        <w:t>Durante el bime</w:t>
      </w:r>
      <w:r>
        <w:rPr>
          <w:rFonts w:ascii="Arial" w:hAnsi="Arial" w:cs="Arial"/>
          <w:sz w:val="20"/>
          <w:szCs w:val="22"/>
          <w:lang w:val="es-ES"/>
        </w:rPr>
        <w:t>stre septiembre</w:t>
      </w:r>
      <w:r w:rsidRPr="00854DE5">
        <w:rPr>
          <w:rFonts w:ascii="Arial" w:hAnsi="Arial" w:cs="Arial"/>
          <w:sz w:val="20"/>
          <w:szCs w:val="22"/>
          <w:lang w:val="es-ES"/>
        </w:rPr>
        <w:t xml:space="preserve"> y </w:t>
      </w:r>
      <w:r>
        <w:rPr>
          <w:rFonts w:ascii="Arial" w:hAnsi="Arial" w:cs="Arial"/>
          <w:sz w:val="20"/>
          <w:szCs w:val="22"/>
          <w:lang w:val="es-ES"/>
        </w:rPr>
        <w:t>octubre</w:t>
      </w:r>
      <w:r w:rsidRPr="00854DE5">
        <w:rPr>
          <w:rFonts w:ascii="Arial" w:hAnsi="Arial" w:cs="Arial"/>
          <w:sz w:val="20"/>
          <w:szCs w:val="22"/>
          <w:lang w:val="es-ES"/>
        </w:rPr>
        <w:t xml:space="preserve"> se pr</w:t>
      </w:r>
      <w:r>
        <w:rPr>
          <w:rFonts w:ascii="Arial" w:hAnsi="Arial" w:cs="Arial"/>
          <w:sz w:val="20"/>
          <w:szCs w:val="22"/>
          <w:lang w:val="es-ES"/>
        </w:rPr>
        <w:t xml:space="preserve">esentó la declaración 3 de 3 del </w:t>
      </w:r>
      <w:r w:rsidRPr="005B41F6">
        <w:rPr>
          <w:rFonts w:ascii="Arial" w:hAnsi="Arial" w:cs="Arial"/>
          <w:b/>
          <w:bCs/>
          <w:sz w:val="20"/>
          <w:szCs w:val="22"/>
          <w:lang w:val="es-ES"/>
        </w:rPr>
        <w:t>C. Fernando Rodríguez Hernández, Director General de la Academia Metropolitana de Seguridad Publica de León</w:t>
      </w:r>
      <w:r w:rsidRPr="005B41F6">
        <w:rPr>
          <w:rFonts w:ascii="Arial" w:hAnsi="Arial" w:cs="Arial"/>
          <w:sz w:val="20"/>
          <w:szCs w:val="22"/>
          <w:lang w:val="es-ES"/>
        </w:rPr>
        <w:t xml:space="preserve"> y el </w:t>
      </w:r>
      <w:r w:rsidRPr="005B41F6">
        <w:rPr>
          <w:rFonts w:ascii="Arial" w:hAnsi="Arial" w:cs="Arial"/>
          <w:b/>
          <w:bCs/>
          <w:sz w:val="20"/>
          <w:szCs w:val="22"/>
          <w:lang w:val="es-ES"/>
        </w:rPr>
        <w:t>C. José Arturo Durán Miranda titular de Administración de Servicios Municipales</w:t>
      </w:r>
      <w:r w:rsidRPr="00854DE5">
        <w:rPr>
          <w:rFonts w:ascii="Arial" w:hAnsi="Arial" w:cs="Arial"/>
          <w:sz w:val="20"/>
          <w:szCs w:val="22"/>
          <w:lang w:val="es-ES"/>
        </w:rPr>
        <w:t>, sumando un total de</w:t>
      </w:r>
      <w:r w:rsidRPr="00854DE5">
        <w:rPr>
          <w:rFonts w:ascii="Arial" w:hAnsi="Arial" w:cs="Arial"/>
          <w:b/>
          <w:sz w:val="20"/>
          <w:szCs w:val="22"/>
          <w:lang w:val="es-ES"/>
        </w:rPr>
        <w:t xml:space="preserve"> </w:t>
      </w:r>
      <w:r>
        <w:rPr>
          <w:rFonts w:ascii="Arial" w:hAnsi="Arial" w:cs="Arial"/>
          <w:sz w:val="20"/>
          <w:szCs w:val="22"/>
          <w:lang w:val="es-ES"/>
        </w:rPr>
        <w:t>38</w:t>
      </w:r>
      <w:r w:rsidRPr="00854DE5">
        <w:rPr>
          <w:rFonts w:ascii="Arial" w:hAnsi="Arial" w:cs="Arial"/>
          <w:sz w:val="20"/>
          <w:szCs w:val="22"/>
          <w:lang w:val="es-ES"/>
        </w:rPr>
        <w:t xml:space="preserve"> declaraciones 3 de 3 </w:t>
      </w:r>
      <w:r>
        <w:rPr>
          <w:rFonts w:ascii="Arial" w:hAnsi="Arial" w:cs="Arial"/>
          <w:sz w:val="20"/>
          <w:szCs w:val="22"/>
          <w:lang w:val="es-ES"/>
        </w:rPr>
        <w:t xml:space="preserve">del Presidente Municipal y </w:t>
      </w:r>
      <w:r w:rsidRPr="00854DE5">
        <w:rPr>
          <w:rFonts w:ascii="Arial" w:hAnsi="Arial" w:cs="Arial"/>
          <w:sz w:val="20"/>
          <w:szCs w:val="22"/>
          <w:lang w:val="es-ES"/>
        </w:rPr>
        <w:t>de los titulares de las dependencia y entidades</w:t>
      </w:r>
      <w:r w:rsidRPr="00854DE5">
        <w:rPr>
          <w:rFonts w:ascii="Arial" w:hAnsi="Arial" w:cs="Arial"/>
          <w:b/>
          <w:sz w:val="20"/>
          <w:szCs w:val="22"/>
          <w:lang w:val="es-ES"/>
        </w:rPr>
        <w:t xml:space="preserve"> </w:t>
      </w:r>
      <w:r w:rsidRPr="002D139A">
        <w:rPr>
          <w:rFonts w:ascii="Arial" w:hAnsi="Arial" w:cs="Arial"/>
          <w:sz w:val="20"/>
          <w:szCs w:val="22"/>
          <w:lang w:val="es-ES"/>
        </w:rPr>
        <w:t>de la Administración Pública Municipal</w:t>
      </w:r>
      <w:r>
        <w:rPr>
          <w:rFonts w:ascii="Arial" w:hAnsi="Arial" w:cs="Arial"/>
          <w:b/>
          <w:sz w:val="20"/>
          <w:szCs w:val="22"/>
          <w:lang w:val="es-ES"/>
        </w:rPr>
        <w:t xml:space="preserve"> </w:t>
      </w:r>
      <w:r w:rsidRPr="00854DE5">
        <w:rPr>
          <w:rFonts w:ascii="Arial" w:hAnsi="Arial" w:cs="Arial"/>
          <w:sz w:val="20"/>
          <w:szCs w:val="22"/>
          <w:lang w:val="es-ES"/>
        </w:rPr>
        <w:t>presentadas.</w:t>
      </w:r>
    </w:p>
    <w:p w14:paraId="4A81F2AB" w14:textId="77777777" w:rsidR="00DC4C2B" w:rsidRPr="00854DE5" w:rsidRDefault="00DC4C2B" w:rsidP="00DC4C2B">
      <w:pPr>
        <w:rPr>
          <w:rFonts w:ascii="Arial" w:hAnsi="Arial" w:cs="Arial"/>
          <w:sz w:val="20"/>
          <w:szCs w:val="22"/>
          <w:lang w:val="es-ES"/>
        </w:rPr>
      </w:pPr>
    </w:p>
    <w:p w14:paraId="764767A1" w14:textId="77777777" w:rsidR="00DC4C2B" w:rsidRDefault="00DC4C2B" w:rsidP="00DC4C2B">
      <w:pPr>
        <w:spacing w:line="276" w:lineRule="auto"/>
        <w:jc w:val="both"/>
        <w:rPr>
          <w:rFonts w:ascii="Arial" w:hAnsi="Arial" w:cs="Arial"/>
          <w:sz w:val="20"/>
          <w:szCs w:val="22"/>
        </w:rPr>
      </w:pPr>
      <w:r w:rsidRPr="00854DE5">
        <w:rPr>
          <w:rFonts w:ascii="Arial" w:hAnsi="Arial" w:cs="Arial"/>
          <w:sz w:val="20"/>
          <w:szCs w:val="22"/>
        </w:rPr>
        <w:t xml:space="preserve">En el presente bimestre se presentaron un total de </w:t>
      </w:r>
      <w:r>
        <w:rPr>
          <w:rFonts w:ascii="Arial" w:hAnsi="Arial" w:cs="Arial"/>
          <w:b/>
          <w:sz w:val="20"/>
          <w:szCs w:val="22"/>
        </w:rPr>
        <w:t>267</w:t>
      </w:r>
      <w:r w:rsidRPr="00854DE5">
        <w:rPr>
          <w:rFonts w:ascii="Arial" w:hAnsi="Arial" w:cs="Arial"/>
          <w:sz w:val="20"/>
          <w:szCs w:val="22"/>
        </w:rPr>
        <w:t xml:space="preserve">  declaraciones de situación patrimonial y de intereses, de las cuales </w:t>
      </w:r>
      <w:r>
        <w:rPr>
          <w:rFonts w:ascii="Arial" w:hAnsi="Arial" w:cs="Arial"/>
          <w:b/>
          <w:sz w:val="20"/>
          <w:szCs w:val="22"/>
        </w:rPr>
        <w:t>215</w:t>
      </w:r>
      <w:r w:rsidRPr="00854DE5">
        <w:rPr>
          <w:rFonts w:ascii="Arial" w:hAnsi="Arial" w:cs="Arial"/>
          <w:sz w:val="20"/>
          <w:szCs w:val="22"/>
        </w:rPr>
        <w:t xml:space="preserve"> son iniciales y </w:t>
      </w:r>
      <w:r>
        <w:rPr>
          <w:rFonts w:ascii="Arial" w:hAnsi="Arial" w:cs="Arial"/>
          <w:b/>
          <w:sz w:val="20"/>
          <w:szCs w:val="22"/>
        </w:rPr>
        <w:t>52</w:t>
      </w:r>
      <w:r w:rsidRPr="00854DE5">
        <w:rPr>
          <w:rFonts w:ascii="Arial" w:hAnsi="Arial" w:cs="Arial"/>
          <w:sz w:val="20"/>
          <w:szCs w:val="22"/>
        </w:rPr>
        <w:t xml:space="preserve"> declaraciones de conclusión.</w:t>
      </w:r>
    </w:p>
    <w:p w14:paraId="2C5F7FB4" w14:textId="77777777" w:rsidR="00DC4C2B" w:rsidRPr="00854DE5" w:rsidRDefault="00DC4C2B" w:rsidP="00DC4C2B">
      <w:pPr>
        <w:spacing w:line="276" w:lineRule="auto"/>
        <w:jc w:val="both"/>
        <w:rPr>
          <w:rFonts w:ascii="Arial" w:hAnsi="Arial" w:cs="Arial"/>
          <w:sz w:val="20"/>
          <w:szCs w:val="22"/>
        </w:rPr>
      </w:pPr>
    </w:p>
    <w:p w14:paraId="66B2EBBD" w14:textId="77777777" w:rsidR="00DC4C2B" w:rsidRDefault="00DC4C2B" w:rsidP="00DC4C2B">
      <w:pPr>
        <w:spacing w:line="276" w:lineRule="auto"/>
        <w:jc w:val="both"/>
        <w:rPr>
          <w:rFonts w:ascii="Gotham Rounded Book" w:hAnsi="Gotham Rounded Book" w:cs="Linux Libertine"/>
          <w:sz w:val="20"/>
          <w:szCs w:val="22"/>
        </w:rPr>
      </w:pPr>
    </w:p>
    <w:p w14:paraId="790A9935" w14:textId="77777777" w:rsidR="00DC4C2B" w:rsidRDefault="00DC4C2B" w:rsidP="00DC4C2B">
      <w:r>
        <w:rPr>
          <w:rFonts w:ascii="Gotham Rounded Book" w:hAnsi="Gotham Rounded Book" w:cs="Linux Libertine"/>
          <w:noProof/>
          <w:sz w:val="20"/>
          <w:szCs w:val="22"/>
          <w:lang w:eastAsia="es-MX"/>
        </w:rPr>
        <w:drawing>
          <wp:inline distT="0" distB="0" distL="0" distR="0" wp14:anchorId="0B51109E" wp14:editId="04E759B1">
            <wp:extent cx="6282813" cy="2433484"/>
            <wp:effectExtent l="0" t="0" r="16510" b="17780"/>
            <wp:docPr id="54" name="Gráfico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26A48782" w14:textId="77777777" w:rsidR="00DC4C2B" w:rsidRDefault="00DC4C2B" w:rsidP="00DC4C2B"/>
    <w:p w14:paraId="10EF4671" w14:textId="6479B302" w:rsidR="00DC4C2B" w:rsidRPr="00011761" w:rsidRDefault="00DC4C2B" w:rsidP="00DC4C2B"/>
    <w:p w14:paraId="466E2A14" w14:textId="2BD54518" w:rsidR="00DC4C2B" w:rsidRPr="00011761" w:rsidRDefault="005407DB" w:rsidP="00DC4C2B">
      <w:r>
        <w:rPr>
          <w:noProof/>
          <w:lang w:eastAsia="es-MX"/>
        </w:rPr>
        <mc:AlternateContent>
          <mc:Choice Requires="wps">
            <w:drawing>
              <wp:anchor distT="0" distB="0" distL="114300" distR="114300" simplePos="0" relativeHeight="251719680" behindDoc="0" locked="0" layoutInCell="1" allowOverlap="1" wp14:anchorId="0B28DB62" wp14:editId="4FBEAEFA">
                <wp:simplePos x="0" y="0"/>
                <wp:positionH relativeFrom="column">
                  <wp:posOffset>3310255</wp:posOffset>
                </wp:positionH>
                <wp:positionV relativeFrom="paragraph">
                  <wp:posOffset>-205105</wp:posOffset>
                </wp:positionV>
                <wp:extent cx="3183504" cy="3204376"/>
                <wp:effectExtent l="0" t="0" r="17145" b="15240"/>
                <wp:wrapNone/>
                <wp:docPr id="53" name="Rectángulo 53"/>
                <wp:cNvGraphicFramePr/>
                <a:graphic xmlns:a="http://schemas.openxmlformats.org/drawingml/2006/main">
                  <a:graphicData uri="http://schemas.microsoft.com/office/word/2010/wordprocessingShape">
                    <wps:wsp>
                      <wps:cNvSpPr/>
                      <wps:spPr>
                        <a:xfrm>
                          <a:off x="0" y="0"/>
                          <a:ext cx="3183504" cy="3204376"/>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68510BA1" w14:textId="77777777" w:rsidR="00431464" w:rsidRPr="00854DE5" w:rsidRDefault="00431464" w:rsidP="00DC4C2B">
                            <w:pPr>
                              <w:spacing w:line="276" w:lineRule="auto"/>
                              <w:jc w:val="both"/>
                              <w:rPr>
                                <w:rFonts w:ascii="Arial" w:hAnsi="Arial" w:cs="Arial"/>
                                <w:sz w:val="20"/>
                                <w:szCs w:val="20"/>
                                <w:lang w:val="es-ES"/>
                              </w:rPr>
                            </w:pPr>
                            <w:r w:rsidRPr="00854DE5">
                              <w:rPr>
                                <w:rFonts w:ascii="Arial" w:hAnsi="Arial" w:cs="Arial"/>
                                <w:sz w:val="20"/>
                                <w:szCs w:val="20"/>
                                <w:lang w:val="es-ES"/>
                              </w:rPr>
                              <w:t xml:space="preserve">Se asesoró y apoyó a </w:t>
                            </w:r>
                            <w:r>
                              <w:rPr>
                                <w:rFonts w:ascii="Arial" w:hAnsi="Arial" w:cs="Arial"/>
                                <w:b/>
                                <w:sz w:val="20"/>
                                <w:szCs w:val="20"/>
                                <w:lang w:val="es-ES"/>
                              </w:rPr>
                              <w:t>267</w:t>
                            </w:r>
                            <w:r w:rsidRPr="00854DE5">
                              <w:rPr>
                                <w:rFonts w:ascii="Arial" w:hAnsi="Arial" w:cs="Arial"/>
                                <w:sz w:val="20"/>
                                <w:szCs w:val="20"/>
                                <w:lang w:val="es-ES"/>
                              </w:rPr>
                              <w:t xml:space="preserve"> servidores públicos para la presentación de la declaración patrimonial y de intereses inicial y conclusión del encargo.</w:t>
                            </w:r>
                          </w:p>
                          <w:p w14:paraId="083801A6" w14:textId="77777777" w:rsidR="00431464" w:rsidRPr="00854DE5" w:rsidRDefault="00431464" w:rsidP="00DC4C2B">
                            <w:pPr>
                              <w:spacing w:line="276" w:lineRule="auto"/>
                              <w:jc w:val="both"/>
                              <w:rPr>
                                <w:rFonts w:ascii="Arial" w:hAnsi="Arial" w:cs="Arial"/>
                                <w:sz w:val="20"/>
                                <w:szCs w:val="20"/>
                                <w:lang w:val="es-ES"/>
                              </w:rPr>
                            </w:pPr>
                          </w:p>
                          <w:p w14:paraId="67A3EED5" w14:textId="77777777" w:rsidR="00431464" w:rsidRPr="00854DE5" w:rsidRDefault="00431464" w:rsidP="00DC4C2B">
                            <w:pPr>
                              <w:spacing w:line="276" w:lineRule="auto"/>
                              <w:jc w:val="both"/>
                              <w:rPr>
                                <w:rFonts w:ascii="Arial" w:hAnsi="Arial" w:cs="Arial"/>
                                <w:sz w:val="20"/>
                                <w:szCs w:val="20"/>
                                <w:lang w:val="es-ES"/>
                              </w:rPr>
                            </w:pPr>
                            <w:r>
                              <w:rPr>
                                <w:rFonts w:ascii="Arial" w:hAnsi="Arial" w:cs="Arial"/>
                                <w:sz w:val="20"/>
                                <w:szCs w:val="20"/>
                                <w:lang w:val="es-ES"/>
                              </w:rPr>
                              <w:t>S</w:t>
                            </w:r>
                            <w:r w:rsidRPr="00854DE5">
                              <w:rPr>
                                <w:rFonts w:ascii="Arial" w:hAnsi="Arial" w:cs="Arial"/>
                                <w:sz w:val="20"/>
                                <w:szCs w:val="20"/>
                                <w:lang w:val="es-ES"/>
                              </w:rPr>
                              <w:t>e</w:t>
                            </w:r>
                            <w:r>
                              <w:rPr>
                                <w:rFonts w:ascii="Arial" w:hAnsi="Arial" w:cs="Arial"/>
                                <w:sz w:val="20"/>
                                <w:szCs w:val="20"/>
                                <w:lang w:val="es-ES"/>
                              </w:rPr>
                              <w:t xml:space="preserve"> notificó personalmente</w:t>
                            </w:r>
                            <w:r w:rsidRPr="00854DE5">
                              <w:rPr>
                                <w:rFonts w:ascii="Arial" w:hAnsi="Arial" w:cs="Arial"/>
                                <w:sz w:val="20"/>
                                <w:szCs w:val="20"/>
                                <w:lang w:val="es-ES"/>
                              </w:rPr>
                              <w:t xml:space="preserve"> a </w:t>
                            </w:r>
                            <w:r>
                              <w:rPr>
                                <w:rFonts w:ascii="Arial" w:hAnsi="Arial" w:cs="Arial"/>
                                <w:b/>
                                <w:sz w:val="20"/>
                                <w:szCs w:val="20"/>
                                <w:lang w:val="es-ES"/>
                              </w:rPr>
                              <w:t>20</w:t>
                            </w:r>
                            <w:r w:rsidRPr="00854DE5">
                              <w:rPr>
                                <w:rFonts w:ascii="Arial" w:hAnsi="Arial" w:cs="Arial"/>
                                <w:sz w:val="20"/>
                                <w:szCs w:val="20"/>
                                <w:lang w:val="es-ES"/>
                              </w:rPr>
                              <w:t xml:space="preserve"> ex servidores públicos </w:t>
                            </w:r>
                            <w:r>
                              <w:rPr>
                                <w:rFonts w:ascii="Arial" w:hAnsi="Arial" w:cs="Arial"/>
                                <w:sz w:val="20"/>
                                <w:szCs w:val="20"/>
                                <w:lang w:val="es-ES"/>
                              </w:rPr>
                              <w:t xml:space="preserve">sujetos a </w:t>
                            </w:r>
                            <w:r w:rsidRPr="00854DE5">
                              <w:rPr>
                                <w:rFonts w:ascii="Arial" w:hAnsi="Arial" w:cs="Arial"/>
                                <w:sz w:val="20"/>
                                <w:szCs w:val="20"/>
                                <w:lang w:val="es-ES"/>
                              </w:rPr>
                              <w:t>la obligación de rendir declaración de conclusión del encargo y de intereses, a fin de que estos den cumplimiento en la presentación de la misma.</w:t>
                            </w:r>
                          </w:p>
                          <w:p w14:paraId="170E3DB2" w14:textId="77777777" w:rsidR="00431464" w:rsidRPr="00854DE5" w:rsidRDefault="00431464" w:rsidP="00DC4C2B">
                            <w:pPr>
                              <w:spacing w:line="276" w:lineRule="auto"/>
                              <w:jc w:val="both"/>
                              <w:rPr>
                                <w:rFonts w:ascii="Arial" w:hAnsi="Arial" w:cs="Arial"/>
                                <w:sz w:val="20"/>
                                <w:szCs w:val="20"/>
                                <w:lang w:val="es-ES"/>
                              </w:rPr>
                            </w:pPr>
                          </w:p>
                          <w:p w14:paraId="186180C0" w14:textId="77777777" w:rsidR="00431464" w:rsidRPr="00854DE5" w:rsidRDefault="00431464" w:rsidP="00DC4C2B">
                            <w:pPr>
                              <w:spacing w:line="276" w:lineRule="auto"/>
                              <w:jc w:val="both"/>
                              <w:rPr>
                                <w:rFonts w:ascii="Arial" w:hAnsi="Arial" w:cs="Arial"/>
                                <w:sz w:val="20"/>
                                <w:szCs w:val="20"/>
                              </w:rPr>
                            </w:pPr>
                            <w:r w:rsidRPr="00854DE5">
                              <w:rPr>
                                <w:rFonts w:ascii="Arial" w:hAnsi="Arial" w:cs="Arial"/>
                                <w:sz w:val="20"/>
                                <w:szCs w:val="20"/>
                              </w:rPr>
                              <w:t xml:space="preserve">Se capacitaron a </w:t>
                            </w:r>
                            <w:r>
                              <w:rPr>
                                <w:rFonts w:ascii="Arial" w:hAnsi="Arial" w:cs="Arial"/>
                                <w:b/>
                                <w:sz w:val="20"/>
                                <w:szCs w:val="20"/>
                              </w:rPr>
                              <w:t>2 enlace</w:t>
                            </w:r>
                            <w:r w:rsidRPr="00854DE5">
                              <w:rPr>
                                <w:rFonts w:ascii="Arial" w:hAnsi="Arial" w:cs="Arial"/>
                                <w:b/>
                                <w:sz w:val="20"/>
                                <w:szCs w:val="20"/>
                              </w:rPr>
                              <w:t xml:space="preserve"> de declaraciones patrimoniales y de Intereses</w:t>
                            </w:r>
                            <w:r w:rsidRPr="00854DE5">
                              <w:rPr>
                                <w:rFonts w:ascii="Arial" w:hAnsi="Arial" w:cs="Arial"/>
                                <w:sz w:val="20"/>
                                <w:szCs w:val="20"/>
                              </w:rPr>
                              <w:t xml:space="preserve"> </w:t>
                            </w:r>
                            <w:r>
                              <w:rPr>
                                <w:rFonts w:ascii="Arial" w:hAnsi="Arial" w:cs="Arial"/>
                                <w:sz w:val="20"/>
                                <w:szCs w:val="20"/>
                              </w:rPr>
                              <w:t xml:space="preserve">adscritos a la Unidad de Administración de Servicios Municipales y Dirección de Prevención del Delito, Cómbate a las Adicciones y Participación Civil </w:t>
                            </w:r>
                            <w:r w:rsidRPr="00854DE5">
                              <w:rPr>
                                <w:rFonts w:ascii="Arial" w:hAnsi="Arial" w:cs="Arial"/>
                                <w:sz w:val="20"/>
                                <w:szCs w:val="20"/>
                              </w:rPr>
                              <w:t xml:space="preserve">con el tema de “Obligaciones y funciones de los enlaces asi como el manejo del sistema Declaranet” mismos que apoyaran a un total de </w:t>
                            </w:r>
                            <w:r>
                              <w:rPr>
                                <w:rFonts w:ascii="Arial" w:hAnsi="Arial" w:cs="Arial"/>
                                <w:b/>
                                <w:sz w:val="20"/>
                                <w:szCs w:val="20"/>
                              </w:rPr>
                              <w:t>74</w:t>
                            </w:r>
                            <w:r w:rsidRPr="00854DE5">
                              <w:rPr>
                                <w:rFonts w:ascii="Arial" w:hAnsi="Arial" w:cs="Arial"/>
                                <w:b/>
                                <w:sz w:val="20"/>
                                <w:szCs w:val="20"/>
                              </w:rPr>
                              <w:t xml:space="preserve"> servidores públicos</w:t>
                            </w:r>
                            <w:r>
                              <w:rPr>
                                <w:rFonts w:ascii="Arial" w:hAnsi="Arial" w:cs="Arial"/>
                                <w:b/>
                                <w:sz w:val="20"/>
                                <w:szCs w:val="20"/>
                              </w:rPr>
                              <w:t>.</w:t>
                            </w:r>
                          </w:p>
                          <w:p w14:paraId="6F950A3B" w14:textId="77777777" w:rsidR="00431464" w:rsidRDefault="00431464" w:rsidP="00DC4C2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0B28DB62" id="Rectángulo 53" o:spid="_x0000_s1026" style="position:absolute;margin-left:260.65pt;margin-top:-16.15pt;width:250.65pt;height:252.3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" fillcolor="white [3201]" strokecolor="white [3212]" strokeweight="1pt">
                <v:textbox>
                  <w:txbxContent>
                    <w:p w14:paraId="68510BA1" w14:textId="77777777" w:rsidR="00431464" w:rsidRPr="00854DE5" w:rsidRDefault="00431464" w:rsidP="00DC4C2B">
                      <w:pPr>
                        <w:spacing w:line="276" w:lineRule="auto"/>
                        <w:jc w:val="both"/>
                        <w:rPr>
                          <w:rFonts w:ascii="Arial" w:hAnsi="Arial" w:cs="Arial"/>
                          <w:sz w:val="20"/>
                          <w:szCs w:val="20"/>
                          <w:lang w:val="es-ES"/>
                        </w:rPr>
                      </w:pPr>
                      <w:r w:rsidRPr="00854DE5">
                        <w:rPr>
                          <w:rFonts w:ascii="Arial" w:hAnsi="Arial" w:cs="Arial"/>
                          <w:sz w:val="20"/>
                          <w:szCs w:val="20"/>
                          <w:lang w:val="es-ES"/>
                        </w:rPr>
                        <w:t xml:space="preserve">Se asesoró y apoyó a </w:t>
                      </w:r>
                      <w:r>
                        <w:rPr>
                          <w:rFonts w:ascii="Arial" w:hAnsi="Arial" w:cs="Arial"/>
                          <w:b/>
                          <w:sz w:val="20"/>
                          <w:szCs w:val="20"/>
                          <w:lang w:val="es-ES"/>
                        </w:rPr>
                        <w:t>267</w:t>
                      </w:r>
                      <w:r w:rsidRPr="00854DE5">
                        <w:rPr>
                          <w:rFonts w:ascii="Arial" w:hAnsi="Arial" w:cs="Arial"/>
                          <w:sz w:val="20"/>
                          <w:szCs w:val="20"/>
                          <w:lang w:val="es-ES"/>
                        </w:rPr>
                        <w:t xml:space="preserve"> servidores públicos para la presentación de la declaración patrimonial y de intereses inicial y conclusión del encargo.</w:t>
                      </w:r>
                    </w:p>
                    <w:p w14:paraId="083801A6" w14:textId="77777777" w:rsidR="00431464" w:rsidRPr="00854DE5" w:rsidRDefault="00431464" w:rsidP="00DC4C2B">
                      <w:pPr>
                        <w:spacing w:line="276" w:lineRule="auto"/>
                        <w:jc w:val="both"/>
                        <w:rPr>
                          <w:rFonts w:ascii="Arial" w:hAnsi="Arial" w:cs="Arial"/>
                          <w:sz w:val="20"/>
                          <w:szCs w:val="20"/>
                          <w:lang w:val="es-ES"/>
                        </w:rPr>
                      </w:pPr>
                    </w:p>
                    <w:p w14:paraId="67A3EED5" w14:textId="77777777" w:rsidR="00431464" w:rsidRPr="00854DE5" w:rsidRDefault="00431464" w:rsidP="00DC4C2B">
                      <w:pPr>
                        <w:spacing w:line="276" w:lineRule="auto"/>
                        <w:jc w:val="both"/>
                        <w:rPr>
                          <w:rFonts w:ascii="Arial" w:hAnsi="Arial" w:cs="Arial"/>
                          <w:sz w:val="20"/>
                          <w:szCs w:val="20"/>
                          <w:lang w:val="es-ES"/>
                        </w:rPr>
                      </w:pPr>
                      <w:r>
                        <w:rPr>
                          <w:rFonts w:ascii="Arial" w:hAnsi="Arial" w:cs="Arial"/>
                          <w:sz w:val="20"/>
                          <w:szCs w:val="20"/>
                          <w:lang w:val="es-ES"/>
                        </w:rPr>
                        <w:t>S</w:t>
                      </w:r>
                      <w:r w:rsidRPr="00854DE5">
                        <w:rPr>
                          <w:rFonts w:ascii="Arial" w:hAnsi="Arial" w:cs="Arial"/>
                          <w:sz w:val="20"/>
                          <w:szCs w:val="20"/>
                          <w:lang w:val="es-ES"/>
                        </w:rPr>
                        <w:t>e</w:t>
                      </w:r>
                      <w:r>
                        <w:rPr>
                          <w:rFonts w:ascii="Arial" w:hAnsi="Arial" w:cs="Arial"/>
                          <w:sz w:val="20"/>
                          <w:szCs w:val="20"/>
                          <w:lang w:val="es-ES"/>
                        </w:rPr>
                        <w:t xml:space="preserve"> notificó personalmente</w:t>
                      </w:r>
                      <w:r w:rsidRPr="00854DE5">
                        <w:rPr>
                          <w:rFonts w:ascii="Arial" w:hAnsi="Arial" w:cs="Arial"/>
                          <w:sz w:val="20"/>
                          <w:szCs w:val="20"/>
                          <w:lang w:val="es-ES"/>
                        </w:rPr>
                        <w:t xml:space="preserve"> a </w:t>
                      </w:r>
                      <w:r>
                        <w:rPr>
                          <w:rFonts w:ascii="Arial" w:hAnsi="Arial" w:cs="Arial"/>
                          <w:b/>
                          <w:sz w:val="20"/>
                          <w:szCs w:val="20"/>
                          <w:lang w:val="es-ES"/>
                        </w:rPr>
                        <w:t>20</w:t>
                      </w:r>
                      <w:r w:rsidRPr="00854DE5">
                        <w:rPr>
                          <w:rFonts w:ascii="Arial" w:hAnsi="Arial" w:cs="Arial"/>
                          <w:sz w:val="20"/>
                          <w:szCs w:val="20"/>
                          <w:lang w:val="es-ES"/>
                        </w:rPr>
                        <w:t xml:space="preserve"> ex servidores públicos </w:t>
                      </w:r>
                      <w:r>
                        <w:rPr>
                          <w:rFonts w:ascii="Arial" w:hAnsi="Arial" w:cs="Arial"/>
                          <w:sz w:val="20"/>
                          <w:szCs w:val="20"/>
                          <w:lang w:val="es-ES"/>
                        </w:rPr>
                        <w:t xml:space="preserve">sujetos a </w:t>
                      </w:r>
                      <w:r w:rsidRPr="00854DE5">
                        <w:rPr>
                          <w:rFonts w:ascii="Arial" w:hAnsi="Arial" w:cs="Arial"/>
                          <w:sz w:val="20"/>
                          <w:szCs w:val="20"/>
                          <w:lang w:val="es-ES"/>
                        </w:rPr>
                        <w:t>la obligación de rendir declaración de conclusión del encargo y de intereses, a fin de que estos den cumplimiento en la presentación de la misma.</w:t>
                      </w:r>
                    </w:p>
                    <w:p w14:paraId="170E3DB2" w14:textId="77777777" w:rsidR="00431464" w:rsidRPr="00854DE5" w:rsidRDefault="00431464" w:rsidP="00DC4C2B">
                      <w:pPr>
                        <w:spacing w:line="276" w:lineRule="auto"/>
                        <w:jc w:val="both"/>
                        <w:rPr>
                          <w:rFonts w:ascii="Arial" w:hAnsi="Arial" w:cs="Arial"/>
                          <w:sz w:val="20"/>
                          <w:szCs w:val="20"/>
                          <w:lang w:val="es-ES"/>
                        </w:rPr>
                      </w:pPr>
                    </w:p>
                    <w:p w14:paraId="186180C0" w14:textId="77777777" w:rsidR="00431464" w:rsidRPr="00854DE5" w:rsidRDefault="00431464" w:rsidP="00DC4C2B">
                      <w:pPr>
                        <w:spacing w:line="276" w:lineRule="auto"/>
                        <w:jc w:val="both"/>
                        <w:rPr>
                          <w:rFonts w:ascii="Arial" w:hAnsi="Arial" w:cs="Arial"/>
                          <w:sz w:val="20"/>
                          <w:szCs w:val="20"/>
                        </w:rPr>
                      </w:pPr>
                      <w:r w:rsidRPr="00854DE5">
                        <w:rPr>
                          <w:rFonts w:ascii="Arial" w:hAnsi="Arial" w:cs="Arial"/>
                          <w:sz w:val="20"/>
                          <w:szCs w:val="20"/>
                        </w:rPr>
                        <w:t xml:space="preserve">Se capacitaron a </w:t>
                      </w:r>
                      <w:r>
                        <w:rPr>
                          <w:rFonts w:ascii="Arial" w:hAnsi="Arial" w:cs="Arial"/>
                          <w:b/>
                          <w:sz w:val="20"/>
                          <w:szCs w:val="20"/>
                        </w:rPr>
                        <w:t>2 enlace</w:t>
                      </w:r>
                      <w:r w:rsidRPr="00854DE5">
                        <w:rPr>
                          <w:rFonts w:ascii="Arial" w:hAnsi="Arial" w:cs="Arial"/>
                          <w:b/>
                          <w:sz w:val="20"/>
                          <w:szCs w:val="20"/>
                        </w:rPr>
                        <w:t xml:space="preserve"> de declaraciones patrimoniales y de Intereses</w:t>
                      </w:r>
                      <w:r w:rsidRPr="00854DE5">
                        <w:rPr>
                          <w:rFonts w:ascii="Arial" w:hAnsi="Arial" w:cs="Arial"/>
                          <w:sz w:val="20"/>
                          <w:szCs w:val="20"/>
                        </w:rPr>
                        <w:t xml:space="preserve"> </w:t>
                      </w:r>
                      <w:r>
                        <w:rPr>
                          <w:rFonts w:ascii="Arial" w:hAnsi="Arial" w:cs="Arial"/>
                          <w:sz w:val="20"/>
                          <w:szCs w:val="20"/>
                        </w:rPr>
                        <w:t xml:space="preserve">adscritos a la Unidad de Administración de Servicios Municipales y Dirección de Prevención del Delito, Cómbate a las Adicciones y Participación Civil </w:t>
                      </w:r>
                      <w:r w:rsidRPr="00854DE5">
                        <w:rPr>
                          <w:rFonts w:ascii="Arial" w:hAnsi="Arial" w:cs="Arial"/>
                          <w:sz w:val="20"/>
                          <w:szCs w:val="20"/>
                        </w:rPr>
                        <w:t xml:space="preserve">con el tema de “Obligaciones y funciones de los enlaces asi como el manejo del sistema Declaranet” mismos que apoyaran a un total de </w:t>
                      </w:r>
                      <w:r>
                        <w:rPr>
                          <w:rFonts w:ascii="Arial" w:hAnsi="Arial" w:cs="Arial"/>
                          <w:b/>
                          <w:sz w:val="20"/>
                          <w:szCs w:val="20"/>
                        </w:rPr>
                        <w:t>74</w:t>
                      </w:r>
                      <w:r w:rsidRPr="00854DE5">
                        <w:rPr>
                          <w:rFonts w:ascii="Arial" w:hAnsi="Arial" w:cs="Arial"/>
                          <w:b/>
                          <w:sz w:val="20"/>
                          <w:szCs w:val="20"/>
                        </w:rPr>
                        <w:t xml:space="preserve"> servidores públicos</w:t>
                      </w:r>
                      <w:r>
                        <w:rPr>
                          <w:rFonts w:ascii="Arial" w:hAnsi="Arial" w:cs="Arial"/>
                          <w:b/>
                          <w:sz w:val="20"/>
                          <w:szCs w:val="20"/>
                        </w:rPr>
                        <w:t>.</w:t>
                      </w:r>
                    </w:p>
                    <w:p w14:paraId="6F950A3B" w14:textId="77777777" w:rsidR="00431464" w:rsidRDefault="00431464" w:rsidP="00DC4C2B">
                      <w:pPr>
                        <w:jc w:val="center"/>
                      </w:pPr>
                    </w:p>
                  </w:txbxContent>
                </v:textbox>
              </v:rect>
            </w:pict>
          </mc:Fallback>
        </mc:AlternateContent>
      </w:r>
      <w:r w:rsidR="00DC4C2B">
        <w:rPr>
          <w:noProof/>
          <w:lang w:eastAsia="es-MX"/>
        </w:rPr>
        <w:drawing>
          <wp:inline distT="0" distB="0" distL="0" distR="0" wp14:anchorId="585D8515" wp14:editId="16C74A1A">
            <wp:extent cx="3171825" cy="2838450"/>
            <wp:effectExtent l="0" t="0" r="9525"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l="20706" t="8151" r="20910" b="14872"/>
                    <a:stretch/>
                  </pic:blipFill>
                  <pic:spPr bwMode="auto">
                    <a:xfrm>
                      <a:off x="0" y="0"/>
                      <a:ext cx="3171825" cy="2838450"/>
                    </a:xfrm>
                    <a:prstGeom prst="rect">
                      <a:avLst/>
                    </a:prstGeom>
                    <a:ln>
                      <a:noFill/>
                    </a:ln>
                    <a:extLst>
                      <a:ext uri="{53640926-AAD7-44D8-BBD7-CCE9431645EC}">
                        <a14:shadowObscured xmlns:a14="http://schemas.microsoft.com/office/drawing/2010/main"/>
                      </a:ext>
                    </a:extLst>
                  </pic:spPr>
                </pic:pic>
              </a:graphicData>
            </a:graphic>
          </wp:inline>
        </w:drawing>
      </w:r>
    </w:p>
    <w:p w14:paraId="2C133F1C" w14:textId="7968F035" w:rsidR="00DC4C2B" w:rsidRDefault="00DC4C2B" w:rsidP="00212AE5">
      <w:pPr>
        <w:spacing w:line="276" w:lineRule="auto"/>
        <w:jc w:val="both"/>
        <w:rPr>
          <w:rStyle w:val="Textoennegrita"/>
          <w:rFonts w:ascii="Gotham Rounded Bold" w:hAnsi="Gotham Rounded Bold"/>
          <w:color w:val="2E74B5" w:themeColor="accent1" w:themeShade="BF"/>
          <w:sz w:val="20"/>
          <w:lang w:eastAsia="es-ES"/>
        </w:rPr>
      </w:pPr>
    </w:p>
    <w:p w14:paraId="49D415B1" w14:textId="77777777" w:rsidR="00DC4C2B" w:rsidRDefault="00DC4C2B" w:rsidP="00212AE5">
      <w:pPr>
        <w:spacing w:line="276" w:lineRule="auto"/>
        <w:jc w:val="both"/>
        <w:rPr>
          <w:rStyle w:val="Textoennegrita"/>
          <w:rFonts w:ascii="Gotham Rounded Bold" w:hAnsi="Gotham Rounded Bold"/>
          <w:color w:val="2E74B5" w:themeColor="accent1" w:themeShade="BF"/>
          <w:sz w:val="20"/>
          <w:lang w:eastAsia="es-ES"/>
        </w:rPr>
      </w:pPr>
    </w:p>
    <w:p w14:paraId="58D2F37D" w14:textId="52A74112" w:rsidR="002F4C59" w:rsidRDefault="002F4C59" w:rsidP="00212AE5">
      <w:pPr>
        <w:spacing w:line="276" w:lineRule="auto"/>
        <w:jc w:val="both"/>
        <w:rPr>
          <w:rStyle w:val="Textoennegrita"/>
          <w:rFonts w:ascii="Gotham Rounded Bold" w:hAnsi="Gotham Rounded Bold"/>
          <w:color w:val="2E74B5" w:themeColor="accent1" w:themeShade="BF"/>
          <w:sz w:val="20"/>
          <w:lang w:eastAsia="es-ES"/>
        </w:rPr>
      </w:pPr>
    </w:p>
    <w:p w14:paraId="172B6D3F" w14:textId="77777777" w:rsidR="002F4C59" w:rsidRPr="00627188" w:rsidRDefault="002F4C59" w:rsidP="002F4C59">
      <w:pPr>
        <w:spacing w:line="276" w:lineRule="auto"/>
        <w:jc w:val="both"/>
        <w:rPr>
          <w:rStyle w:val="Textoennegrita"/>
          <w:rFonts w:ascii="Gotham Rounded Bold" w:hAnsi="Gotham Rounded Bold"/>
          <w:color w:val="2E74B5" w:themeColor="accent1" w:themeShade="BF"/>
          <w:sz w:val="20"/>
          <w:lang w:eastAsia="es-ES"/>
        </w:rPr>
      </w:pPr>
      <w:r w:rsidRPr="00627188">
        <w:rPr>
          <w:rStyle w:val="Textoennegrita"/>
          <w:rFonts w:ascii="Gotham Rounded Bold" w:hAnsi="Gotham Rounded Bold"/>
          <w:b w:val="0"/>
          <w:color w:val="BF8F00" w:themeColor="accent4" w:themeShade="BF"/>
          <w:sz w:val="20"/>
          <w:lang w:eastAsia="es-ES"/>
        </w:rPr>
        <w:t>C</w:t>
      </w:r>
      <w:r w:rsidRPr="00627188">
        <w:rPr>
          <w:rStyle w:val="Textoennegrita"/>
          <w:rFonts w:ascii="Gotham Rounded Bold" w:hAnsi="Gotham Rounded Bold"/>
          <w:color w:val="BF8F00" w:themeColor="accent4" w:themeShade="BF"/>
          <w:sz w:val="20"/>
          <w:lang w:eastAsia="es-ES"/>
        </w:rPr>
        <w:t xml:space="preserve">omponente 34.  </w:t>
      </w:r>
      <w:r w:rsidRPr="00627188">
        <w:rPr>
          <w:rStyle w:val="Textoennegrita"/>
          <w:rFonts w:ascii="Gotham Rounded Bold" w:hAnsi="Gotham Rounded Bold"/>
          <w:color w:val="2E74B5" w:themeColor="accent1" w:themeShade="BF"/>
          <w:sz w:val="20"/>
          <w:lang w:eastAsia="es-ES"/>
        </w:rPr>
        <w:t>Denuncias por responsabilidades penales contra servidores públicos presentadas en los expedientes que proceda, así como las derivadas de las auditorías practicadas por los diversos órganos de control, tanto internos como externos.</w:t>
      </w:r>
    </w:p>
    <w:p w14:paraId="6FD9D215" w14:textId="61A84C07" w:rsidR="00DC4C2B" w:rsidRDefault="00DC4C2B" w:rsidP="00DC4C2B">
      <w:pPr>
        <w:autoSpaceDE w:val="0"/>
        <w:autoSpaceDN w:val="0"/>
        <w:adjustRightInd w:val="0"/>
        <w:jc w:val="both"/>
        <w:rPr>
          <w:rFonts w:ascii="Gotham Rounded Book" w:hAnsi="Gotham Rounded Book" w:cs="Linux Libertine"/>
          <w:sz w:val="20"/>
          <w:szCs w:val="22"/>
        </w:rPr>
      </w:pPr>
    </w:p>
    <w:p w14:paraId="25E9A123" w14:textId="77777777" w:rsidR="005407DB" w:rsidRDefault="005407DB" w:rsidP="005407DB">
      <w:pPr>
        <w:spacing w:line="276" w:lineRule="auto"/>
        <w:jc w:val="both"/>
        <w:rPr>
          <w:rFonts w:ascii="Gotham Rounded Book" w:hAnsi="Gotham Rounded Book" w:cs="Linux Libertine"/>
          <w:sz w:val="20"/>
          <w:szCs w:val="22"/>
        </w:rPr>
      </w:pPr>
      <w:r w:rsidRPr="00663276">
        <w:rPr>
          <w:rFonts w:ascii="Gotham Rounded Book" w:hAnsi="Gotham Rounded Book" w:cs="Linux Libertine"/>
          <w:sz w:val="20"/>
          <w:szCs w:val="22"/>
        </w:rPr>
        <w:t>Se dio seguimiento y apoyo al desahogo de diversas diligencias, en </w:t>
      </w:r>
      <w:r w:rsidRPr="001D41C7">
        <w:rPr>
          <w:rFonts w:ascii="Gotham Rounded Bold" w:hAnsi="Gotham Rounded Bold" w:cs="Linux Libertine"/>
          <w:sz w:val="20"/>
          <w:szCs w:val="22"/>
        </w:rPr>
        <w:t>9</w:t>
      </w:r>
      <w:r w:rsidRPr="00663276">
        <w:rPr>
          <w:rFonts w:ascii="Gotham Rounded Book" w:hAnsi="Gotham Rounded Book" w:cs="Linux Libertine"/>
          <w:sz w:val="20"/>
          <w:szCs w:val="22"/>
        </w:rPr>
        <w:t> de las </w:t>
      </w:r>
      <w:r w:rsidRPr="001D41C7">
        <w:rPr>
          <w:rFonts w:ascii="Gotham Rounded Bold" w:hAnsi="Gotham Rounded Bold" w:cs="Linux Libertine"/>
          <w:sz w:val="20"/>
          <w:szCs w:val="22"/>
        </w:rPr>
        <w:t>11</w:t>
      </w:r>
      <w:r w:rsidRPr="00663276">
        <w:rPr>
          <w:rFonts w:ascii="Gotham Rounded Book" w:hAnsi="Gotham Rounded Book" w:cs="Linux Libertine"/>
          <w:sz w:val="20"/>
          <w:szCs w:val="22"/>
        </w:rPr>
        <w:t>, carpetas de investigación y procesos penales iniciados a instancia de este órgano de control, coadyuvando con Agencias del Ministerio Público Investigadora de Delitos cometidos por Servidores Públicos de la Procuraduría General de Justicia en el Estado y Juzgados respectivamente, mediante la presentación de diversos servidores públicos y aportación de pruebas.</w:t>
      </w:r>
    </w:p>
    <w:p w14:paraId="0ED779C2" w14:textId="77777777" w:rsidR="005407DB" w:rsidRDefault="005407DB" w:rsidP="005407DB">
      <w:pPr>
        <w:spacing w:line="276" w:lineRule="auto"/>
        <w:jc w:val="both"/>
        <w:rPr>
          <w:rFonts w:ascii="Gotham Rounded Book" w:hAnsi="Gotham Rounded Book" w:cs="Linux Libertine"/>
          <w:sz w:val="20"/>
          <w:szCs w:val="22"/>
        </w:rPr>
      </w:pPr>
    </w:p>
    <w:p w14:paraId="7B66CA3C" w14:textId="77777777" w:rsidR="005407DB" w:rsidRDefault="005407DB" w:rsidP="005407DB">
      <w:pPr>
        <w:spacing w:line="276" w:lineRule="auto"/>
        <w:jc w:val="both"/>
        <w:rPr>
          <w:rFonts w:ascii="Gotham Rounded Book" w:hAnsi="Gotham Rounded Book" w:cs="Linux Libertine"/>
          <w:sz w:val="20"/>
          <w:szCs w:val="22"/>
        </w:rPr>
      </w:pPr>
      <w:r w:rsidRPr="00727526">
        <w:rPr>
          <w:rFonts w:ascii="Gotham Rounded Book" w:hAnsi="Gotham Rounded Book" w:cs="Linux Libertine"/>
          <w:sz w:val="20"/>
          <w:szCs w:val="22"/>
        </w:rPr>
        <w:t>Se colabora con la Agencia del Ministerio Público Investigador de trámite común, en la integración de la carpeta de investigación C.I. 100931, derivada de denuncia penal de un hecho que la ley señala como delito en agravio de la Vida y la Integridad de los Animales.</w:t>
      </w:r>
    </w:p>
    <w:p w14:paraId="316959EE" w14:textId="77777777" w:rsidR="005407DB" w:rsidRPr="00727526" w:rsidRDefault="005407DB" w:rsidP="005407DB">
      <w:pPr>
        <w:spacing w:line="276" w:lineRule="auto"/>
        <w:jc w:val="both"/>
        <w:rPr>
          <w:rFonts w:ascii="Gotham Rounded Book" w:hAnsi="Gotham Rounded Book" w:cs="Linux Libertine"/>
          <w:sz w:val="20"/>
          <w:szCs w:val="22"/>
        </w:rPr>
      </w:pPr>
    </w:p>
    <w:p w14:paraId="31ABDC4C" w14:textId="77777777" w:rsidR="005407DB" w:rsidRDefault="005407DB" w:rsidP="005407DB">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 xml:space="preserve">Asimismo, </w:t>
      </w:r>
      <w:r w:rsidRPr="00727526">
        <w:rPr>
          <w:rFonts w:ascii="Gotham Rounded Book" w:hAnsi="Gotham Rounded Book" w:cs="Linux Libertine"/>
          <w:sz w:val="20"/>
          <w:szCs w:val="22"/>
        </w:rPr>
        <w:t>en la integración de la carpeta de investigación C.I. 107249, derivada de denuncia penal, por el delito de Peculado, Abuso de Autoridad y/o el que resulte, respecto a las “Disminuciones a los Adeudos de los Clientes” (Descuentos SAPAL), en agravio de la Administración Pública.</w:t>
      </w:r>
    </w:p>
    <w:p w14:paraId="292F2B79" w14:textId="77777777" w:rsidR="005407DB" w:rsidRDefault="005407DB" w:rsidP="005407DB">
      <w:pPr>
        <w:spacing w:line="276" w:lineRule="auto"/>
        <w:jc w:val="both"/>
        <w:rPr>
          <w:rFonts w:ascii="Gotham Rounded Book" w:hAnsi="Gotham Rounded Book" w:cs="Linux Libertine"/>
          <w:sz w:val="20"/>
          <w:szCs w:val="22"/>
        </w:rPr>
      </w:pPr>
    </w:p>
    <w:p w14:paraId="11A38EF6" w14:textId="77777777" w:rsidR="005407DB" w:rsidRDefault="005407DB" w:rsidP="005407DB">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De igual manera en</w:t>
      </w:r>
      <w:r w:rsidRPr="00727526">
        <w:rPr>
          <w:rFonts w:ascii="Gotham Rounded Book" w:hAnsi="Gotham Rounded Book" w:cs="Linux Libertine"/>
          <w:sz w:val="20"/>
          <w:szCs w:val="22"/>
        </w:rPr>
        <w:t xml:space="preserve"> la carpeta de investigación C.I. 11568 derivada de denuncia penal por el delito de Peculado, Abuso de Autoridad y/o el que resulte, respecto a la “Adquisición Directa de Gasolina” (SAPAL), en agravio de la Administración Pública.</w:t>
      </w:r>
    </w:p>
    <w:p w14:paraId="1079A334" w14:textId="2576C2A1" w:rsidR="00DC4C2B" w:rsidRDefault="00DC4C2B" w:rsidP="00DC4C2B">
      <w:pPr>
        <w:autoSpaceDE w:val="0"/>
        <w:autoSpaceDN w:val="0"/>
        <w:adjustRightInd w:val="0"/>
        <w:jc w:val="both"/>
        <w:rPr>
          <w:rFonts w:ascii="Gotham Rounded Book" w:hAnsi="Gotham Rounded Book" w:cs="Linux Libertine"/>
          <w:sz w:val="20"/>
          <w:szCs w:val="22"/>
        </w:rPr>
      </w:pPr>
    </w:p>
    <w:p w14:paraId="53258691" w14:textId="77777777" w:rsidR="00DC4C2B" w:rsidRDefault="00DC4C2B" w:rsidP="00DC4C2B">
      <w:pPr>
        <w:autoSpaceDE w:val="0"/>
        <w:autoSpaceDN w:val="0"/>
        <w:adjustRightInd w:val="0"/>
        <w:jc w:val="both"/>
        <w:rPr>
          <w:rStyle w:val="Textoennegrita"/>
          <w:rFonts w:ascii="Gotham Rounded Bold" w:hAnsi="Gotham Rounded Bold"/>
          <w:color w:val="BF8F00" w:themeColor="accent4" w:themeShade="BF"/>
          <w:lang w:eastAsia="es-ES"/>
        </w:rPr>
      </w:pPr>
    </w:p>
    <w:p w14:paraId="4A1A5170" w14:textId="04DDFC52" w:rsidR="00DC4C2B" w:rsidRDefault="00DC4C2B" w:rsidP="00DC4C2B">
      <w:pPr>
        <w:autoSpaceDE w:val="0"/>
        <w:autoSpaceDN w:val="0"/>
        <w:adjustRightInd w:val="0"/>
        <w:jc w:val="both"/>
        <w:rPr>
          <w:rFonts w:ascii="Arial Rounded MT Bold" w:eastAsiaTheme="minorHAnsi" w:hAnsi="Arial Rounded MT Bold" w:cs="Arial"/>
          <w:b/>
          <w:bCs/>
          <w:color w:val="F7911E"/>
          <w:lang w:eastAsia="en-US"/>
        </w:rPr>
      </w:pPr>
      <w:r w:rsidRPr="00011761">
        <w:rPr>
          <w:rStyle w:val="Textoennegrita"/>
          <w:rFonts w:ascii="Gotham Rounded Bold" w:hAnsi="Gotham Rounded Bold"/>
          <w:color w:val="BF8F00" w:themeColor="accent4" w:themeShade="BF"/>
          <w:lang w:eastAsia="es-ES"/>
        </w:rPr>
        <w:t>Componente 35.</w:t>
      </w:r>
      <w:r w:rsidRPr="00011761">
        <w:rPr>
          <w:rStyle w:val="Textoennegrita"/>
          <w:rFonts w:ascii="Gotham Rounded Bold" w:hAnsi="Gotham Rounded Bold"/>
          <w:color w:val="2E74B5" w:themeColor="accent1" w:themeShade="BF"/>
          <w:lang w:eastAsia="es-ES"/>
        </w:rPr>
        <w:t xml:space="preserve"> Verificaciones de situación y evolución patrimonial o posible actualización de algún conflicto de Interés, realizadas. </w:t>
      </w:r>
    </w:p>
    <w:p w14:paraId="6EB303C3" w14:textId="77777777" w:rsidR="00DC4C2B" w:rsidRDefault="00DC4C2B" w:rsidP="00DC4C2B">
      <w:pPr>
        <w:autoSpaceDE w:val="0"/>
        <w:autoSpaceDN w:val="0"/>
        <w:adjustRightInd w:val="0"/>
        <w:jc w:val="both"/>
        <w:rPr>
          <w:rFonts w:ascii="Arial" w:hAnsi="Arial" w:cs="Arial"/>
          <w:sz w:val="20"/>
          <w:szCs w:val="22"/>
          <w:lang w:val="es-ES"/>
        </w:rPr>
      </w:pPr>
    </w:p>
    <w:p w14:paraId="64A43404" w14:textId="77777777" w:rsidR="00DC4C2B" w:rsidRDefault="00DC4C2B" w:rsidP="00DC4C2B">
      <w:pPr>
        <w:autoSpaceDE w:val="0"/>
        <w:autoSpaceDN w:val="0"/>
        <w:adjustRightInd w:val="0"/>
        <w:jc w:val="both"/>
        <w:rPr>
          <w:rFonts w:ascii="Arial" w:hAnsi="Arial" w:cs="Arial"/>
          <w:b/>
          <w:sz w:val="20"/>
          <w:szCs w:val="22"/>
          <w:lang w:val="es-ES"/>
        </w:rPr>
      </w:pPr>
      <w:r w:rsidRPr="00854DE5">
        <w:rPr>
          <w:rFonts w:ascii="Arial" w:hAnsi="Arial" w:cs="Arial"/>
          <w:sz w:val="20"/>
          <w:szCs w:val="22"/>
          <w:lang w:val="es-ES"/>
        </w:rPr>
        <w:t>Durante el</w:t>
      </w:r>
      <w:r>
        <w:rPr>
          <w:rFonts w:ascii="Arial" w:hAnsi="Arial" w:cs="Arial"/>
          <w:sz w:val="20"/>
          <w:szCs w:val="22"/>
          <w:lang w:val="es-ES"/>
        </w:rPr>
        <w:t xml:space="preserve"> presente</w:t>
      </w:r>
      <w:r w:rsidRPr="00854DE5">
        <w:rPr>
          <w:rFonts w:ascii="Arial" w:hAnsi="Arial" w:cs="Arial"/>
          <w:sz w:val="20"/>
          <w:szCs w:val="22"/>
          <w:lang w:val="es-ES"/>
        </w:rPr>
        <w:t xml:space="preserve"> bime</w:t>
      </w:r>
      <w:r>
        <w:rPr>
          <w:rFonts w:ascii="Arial" w:hAnsi="Arial" w:cs="Arial"/>
          <w:sz w:val="20"/>
          <w:szCs w:val="22"/>
          <w:lang w:val="es-ES"/>
        </w:rPr>
        <w:t xml:space="preserve">stre se iniciaron </w:t>
      </w:r>
      <w:r w:rsidRPr="00D75853">
        <w:rPr>
          <w:rFonts w:ascii="Arial" w:hAnsi="Arial" w:cs="Arial"/>
          <w:b/>
          <w:sz w:val="20"/>
          <w:szCs w:val="22"/>
          <w:lang w:val="es-ES"/>
        </w:rPr>
        <w:t>100 P</w:t>
      </w:r>
      <w:r w:rsidRPr="004D24D8">
        <w:rPr>
          <w:rFonts w:ascii="Arial" w:hAnsi="Arial" w:cs="Arial"/>
          <w:b/>
          <w:sz w:val="20"/>
          <w:szCs w:val="22"/>
          <w:lang w:val="es-ES"/>
        </w:rPr>
        <w:t>rocedimientos de Verificación Patrimonial y de Posible Conflicto de Interés</w:t>
      </w:r>
      <w:r>
        <w:rPr>
          <w:rFonts w:ascii="Arial" w:hAnsi="Arial" w:cs="Arial"/>
          <w:b/>
          <w:sz w:val="20"/>
          <w:szCs w:val="22"/>
          <w:lang w:val="es-ES"/>
        </w:rPr>
        <w:t xml:space="preserve"> </w:t>
      </w:r>
      <w:r>
        <w:rPr>
          <w:rFonts w:ascii="Arial" w:hAnsi="Arial" w:cs="Arial"/>
          <w:sz w:val="20"/>
          <w:szCs w:val="22"/>
          <w:lang w:val="es-ES"/>
        </w:rPr>
        <w:t xml:space="preserve">de la información de las declaraciones patrimoniales y de intereses presentada por los servidores públicos sujetos a la verificación, de los cuales se concluyeron </w:t>
      </w:r>
      <w:r>
        <w:rPr>
          <w:rFonts w:ascii="Arial" w:hAnsi="Arial" w:cs="Arial"/>
          <w:b/>
          <w:sz w:val="20"/>
          <w:szCs w:val="22"/>
          <w:lang w:val="es-ES"/>
        </w:rPr>
        <w:t>92 expedientes mismos en los que se determinó el archivo, toda vez que no existen observaciones por investigar o aclarar; asimismo 7 expedientes se encuentran en trámite.</w:t>
      </w:r>
    </w:p>
    <w:p w14:paraId="0A6C781D" w14:textId="77777777" w:rsidR="00DC4C2B" w:rsidRDefault="00DC4C2B" w:rsidP="00DC4C2B">
      <w:pPr>
        <w:autoSpaceDE w:val="0"/>
        <w:autoSpaceDN w:val="0"/>
        <w:adjustRightInd w:val="0"/>
        <w:jc w:val="both"/>
        <w:rPr>
          <w:rFonts w:ascii="Arial" w:hAnsi="Arial" w:cs="Arial"/>
          <w:sz w:val="20"/>
          <w:szCs w:val="22"/>
          <w:lang w:val="es-ES"/>
        </w:rPr>
      </w:pPr>
      <w:r>
        <w:rPr>
          <w:rFonts w:ascii="Arial" w:hAnsi="Arial" w:cs="Arial"/>
          <w:b/>
          <w:sz w:val="20"/>
          <w:szCs w:val="22"/>
          <w:lang w:val="es-ES"/>
        </w:rPr>
        <w:t xml:space="preserve"> </w:t>
      </w:r>
    </w:p>
    <w:p w14:paraId="7E48B145" w14:textId="77777777" w:rsidR="00DC4C2B" w:rsidRDefault="00DC4C2B" w:rsidP="00DC4C2B">
      <w:pPr>
        <w:autoSpaceDE w:val="0"/>
        <w:autoSpaceDN w:val="0"/>
        <w:adjustRightInd w:val="0"/>
        <w:jc w:val="both"/>
        <w:rPr>
          <w:rFonts w:ascii="Arial" w:hAnsi="Arial" w:cs="Arial"/>
          <w:sz w:val="20"/>
          <w:szCs w:val="22"/>
          <w:lang w:val="es-ES"/>
        </w:rPr>
      </w:pP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38"/>
        <w:gridCol w:w="2678"/>
        <w:gridCol w:w="2126"/>
      </w:tblGrid>
      <w:tr w:rsidR="00DC4C2B" w:rsidRPr="00B632EB" w14:paraId="6E18926C" w14:textId="77777777" w:rsidTr="005407DB">
        <w:trPr>
          <w:trHeight w:val="313"/>
          <w:jc w:val="center"/>
        </w:trPr>
        <w:tc>
          <w:tcPr>
            <w:tcW w:w="3838" w:type="dxa"/>
            <w:shd w:val="clear" w:color="auto" w:fill="002060"/>
            <w:tcMar>
              <w:top w:w="15" w:type="dxa"/>
              <w:left w:w="108" w:type="dxa"/>
              <w:bottom w:w="0" w:type="dxa"/>
              <w:right w:w="108" w:type="dxa"/>
            </w:tcMar>
            <w:vAlign w:val="center"/>
            <w:hideMark/>
          </w:tcPr>
          <w:p w14:paraId="45C5A1DF" w14:textId="77777777" w:rsidR="00DC4C2B" w:rsidRPr="004E0490" w:rsidRDefault="00DC4C2B" w:rsidP="005407DB">
            <w:pPr>
              <w:jc w:val="center"/>
              <w:rPr>
                <w:rFonts w:ascii="Arial" w:hAnsi="Arial" w:cs="Arial"/>
                <w:sz w:val="20"/>
                <w:szCs w:val="20"/>
                <w:lang w:eastAsia="es-MX"/>
              </w:rPr>
            </w:pPr>
            <w:r w:rsidRPr="004E0490">
              <w:rPr>
                <w:rFonts w:ascii="Calibri" w:hAnsi="Calibri" w:cs="Arial"/>
                <w:b/>
                <w:bCs/>
                <w:color w:val="FFFFFF" w:themeColor="light1"/>
                <w:kern w:val="24"/>
                <w:sz w:val="20"/>
                <w:szCs w:val="20"/>
                <w:lang w:eastAsia="es-MX"/>
              </w:rPr>
              <w:t>Número de expedientes iniciados</w:t>
            </w:r>
          </w:p>
        </w:tc>
        <w:tc>
          <w:tcPr>
            <w:tcW w:w="2678" w:type="dxa"/>
            <w:shd w:val="clear" w:color="auto" w:fill="002060"/>
            <w:tcMar>
              <w:top w:w="15" w:type="dxa"/>
              <w:left w:w="108" w:type="dxa"/>
              <w:bottom w:w="0" w:type="dxa"/>
              <w:right w:w="108" w:type="dxa"/>
            </w:tcMar>
            <w:vAlign w:val="center"/>
            <w:hideMark/>
          </w:tcPr>
          <w:p w14:paraId="49DFC0F4" w14:textId="77777777" w:rsidR="00DC4C2B" w:rsidRPr="004E0490" w:rsidRDefault="00DC4C2B" w:rsidP="005407DB">
            <w:pPr>
              <w:jc w:val="center"/>
              <w:rPr>
                <w:rFonts w:ascii="Calibri" w:hAnsi="Calibri" w:cs="Arial"/>
                <w:b/>
                <w:bCs/>
                <w:color w:val="FFFFFF" w:themeColor="light1"/>
                <w:kern w:val="24"/>
                <w:sz w:val="20"/>
                <w:szCs w:val="20"/>
                <w:lang w:eastAsia="es-MX"/>
              </w:rPr>
            </w:pPr>
            <w:r w:rsidRPr="004E0490">
              <w:rPr>
                <w:rFonts w:ascii="Calibri" w:hAnsi="Calibri" w:cs="Arial"/>
                <w:b/>
                <w:bCs/>
                <w:color w:val="FFFFFF" w:themeColor="light1"/>
                <w:kern w:val="24"/>
                <w:sz w:val="20"/>
                <w:szCs w:val="20"/>
                <w:lang w:eastAsia="es-MX"/>
              </w:rPr>
              <w:t xml:space="preserve">Expedientes concluidos </w:t>
            </w:r>
          </w:p>
          <w:p w14:paraId="27FA1B6C" w14:textId="77777777" w:rsidR="00DC4C2B" w:rsidRPr="004E0490" w:rsidRDefault="00DC4C2B" w:rsidP="005407DB">
            <w:pPr>
              <w:jc w:val="center"/>
              <w:rPr>
                <w:rFonts w:ascii="Arial" w:hAnsi="Arial" w:cs="Arial"/>
                <w:sz w:val="20"/>
                <w:szCs w:val="20"/>
                <w:lang w:eastAsia="es-MX"/>
              </w:rPr>
            </w:pPr>
            <w:r w:rsidRPr="004E0490">
              <w:rPr>
                <w:rFonts w:ascii="Calibri" w:hAnsi="Calibri" w:cs="Arial"/>
                <w:b/>
                <w:bCs/>
                <w:color w:val="FFFFFF" w:themeColor="light1"/>
                <w:kern w:val="24"/>
                <w:sz w:val="20"/>
                <w:szCs w:val="20"/>
                <w:lang w:eastAsia="es-MX"/>
              </w:rPr>
              <w:t>bimestre septiembre- octubre</w:t>
            </w:r>
          </w:p>
        </w:tc>
        <w:tc>
          <w:tcPr>
            <w:tcW w:w="2126" w:type="dxa"/>
            <w:shd w:val="clear" w:color="auto" w:fill="002060"/>
            <w:tcMar>
              <w:top w:w="15" w:type="dxa"/>
              <w:left w:w="15" w:type="dxa"/>
              <w:bottom w:w="0" w:type="dxa"/>
              <w:right w:w="15" w:type="dxa"/>
            </w:tcMar>
            <w:vAlign w:val="center"/>
            <w:hideMark/>
          </w:tcPr>
          <w:p w14:paraId="40FABC5A" w14:textId="77777777" w:rsidR="00DC4C2B" w:rsidRPr="004E0490" w:rsidRDefault="00DC4C2B" w:rsidP="005407DB">
            <w:pPr>
              <w:jc w:val="center"/>
              <w:rPr>
                <w:rFonts w:ascii="Arial" w:hAnsi="Arial" w:cs="Arial"/>
                <w:sz w:val="20"/>
                <w:szCs w:val="20"/>
                <w:lang w:eastAsia="es-MX"/>
              </w:rPr>
            </w:pPr>
            <w:r w:rsidRPr="004E0490">
              <w:rPr>
                <w:rFonts w:ascii="Calibri" w:hAnsi="Calibri" w:cs="Arial"/>
                <w:b/>
                <w:bCs/>
                <w:color w:val="FFFFFF" w:themeColor="light1"/>
                <w:kern w:val="24"/>
                <w:sz w:val="20"/>
                <w:szCs w:val="20"/>
                <w:lang w:eastAsia="es-MX"/>
              </w:rPr>
              <w:t>Expedientes en trámite</w:t>
            </w:r>
          </w:p>
        </w:tc>
      </w:tr>
      <w:tr w:rsidR="00DC4C2B" w:rsidRPr="00B632EB" w14:paraId="36A7A91A" w14:textId="77777777" w:rsidTr="005407DB">
        <w:trPr>
          <w:trHeight w:val="363"/>
          <w:jc w:val="center"/>
        </w:trPr>
        <w:tc>
          <w:tcPr>
            <w:tcW w:w="3838" w:type="dxa"/>
            <w:shd w:val="clear" w:color="auto" w:fill="5B9BD5"/>
            <w:tcMar>
              <w:top w:w="15" w:type="dxa"/>
              <w:left w:w="108" w:type="dxa"/>
              <w:bottom w:w="0" w:type="dxa"/>
              <w:right w:w="108" w:type="dxa"/>
            </w:tcMar>
            <w:vAlign w:val="center"/>
            <w:hideMark/>
          </w:tcPr>
          <w:p w14:paraId="3FB62F3F" w14:textId="77777777" w:rsidR="00DC4C2B" w:rsidRPr="004E0490" w:rsidRDefault="00DC4C2B" w:rsidP="005407DB">
            <w:pPr>
              <w:jc w:val="center"/>
              <w:rPr>
                <w:rFonts w:ascii="Arial" w:hAnsi="Arial" w:cs="Arial"/>
                <w:sz w:val="20"/>
                <w:szCs w:val="20"/>
                <w:lang w:eastAsia="es-MX"/>
              </w:rPr>
            </w:pPr>
            <w:r w:rsidRPr="004E0490">
              <w:rPr>
                <w:rFonts w:ascii="Calibri" w:hAnsi="Calibri" w:cs="Arial"/>
                <w:b/>
                <w:bCs/>
                <w:color w:val="FFFFFF" w:themeColor="light1"/>
                <w:kern w:val="24"/>
                <w:sz w:val="20"/>
                <w:szCs w:val="20"/>
                <w:lang w:eastAsia="es-MX"/>
              </w:rPr>
              <w:t>100</w:t>
            </w:r>
          </w:p>
        </w:tc>
        <w:tc>
          <w:tcPr>
            <w:tcW w:w="2678" w:type="dxa"/>
            <w:shd w:val="clear" w:color="auto" w:fill="FFFFFF" w:themeFill="background1"/>
            <w:tcMar>
              <w:top w:w="15" w:type="dxa"/>
              <w:left w:w="108" w:type="dxa"/>
              <w:bottom w:w="0" w:type="dxa"/>
              <w:right w:w="108" w:type="dxa"/>
            </w:tcMar>
            <w:vAlign w:val="center"/>
            <w:hideMark/>
          </w:tcPr>
          <w:p w14:paraId="4B3F6106" w14:textId="77777777" w:rsidR="00DC4C2B" w:rsidRPr="004E0490" w:rsidRDefault="00DC4C2B" w:rsidP="005407DB">
            <w:pPr>
              <w:jc w:val="center"/>
              <w:rPr>
                <w:rFonts w:ascii="Arial" w:hAnsi="Arial" w:cs="Arial"/>
                <w:sz w:val="20"/>
                <w:szCs w:val="20"/>
                <w:lang w:eastAsia="es-MX"/>
              </w:rPr>
            </w:pPr>
            <w:r>
              <w:rPr>
                <w:rFonts w:ascii="Calibri" w:hAnsi="Calibri" w:cs="Arial"/>
                <w:b/>
                <w:bCs/>
                <w:color w:val="000000" w:themeColor="dark1"/>
                <w:kern w:val="24"/>
                <w:sz w:val="20"/>
                <w:szCs w:val="20"/>
                <w:lang w:eastAsia="es-MX"/>
              </w:rPr>
              <w:t>93</w:t>
            </w:r>
          </w:p>
        </w:tc>
        <w:tc>
          <w:tcPr>
            <w:tcW w:w="2126" w:type="dxa"/>
            <w:shd w:val="clear" w:color="auto" w:fill="FFFFFF" w:themeFill="background1"/>
            <w:tcMar>
              <w:top w:w="15" w:type="dxa"/>
              <w:left w:w="15" w:type="dxa"/>
              <w:bottom w:w="0" w:type="dxa"/>
              <w:right w:w="15" w:type="dxa"/>
            </w:tcMar>
            <w:vAlign w:val="center"/>
            <w:hideMark/>
          </w:tcPr>
          <w:p w14:paraId="5979F48D" w14:textId="77777777" w:rsidR="00DC4C2B" w:rsidRPr="004E0490" w:rsidRDefault="00DC4C2B" w:rsidP="005407DB">
            <w:pPr>
              <w:jc w:val="center"/>
              <w:rPr>
                <w:rFonts w:ascii="Arial" w:hAnsi="Arial" w:cs="Arial"/>
                <w:sz w:val="20"/>
                <w:szCs w:val="20"/>
                <w:lang w:eastAsia="es-MX"/>
              </w:rPr>
            </w:pPr>
            <w:r>
              <w:rPr>
                <w:rFonts w:asciiTheme="minorHAnsi" w:eastAsiaTheme="minorEastAsia" w:hAnsi="Calibri" w:cs="Arial"/>
                <w:b/>
                <w:bCs/>
                <w:color w:val="000000" w:themeColor="dark1"/>
                <w:kern w:val="24"/>
                <w:sz w:val="20"/>
                <w:szCs w:val="20"/>
                <w:lang w:eastAsia="es-MX"/>
              </w:rPr>
              <w:t>7</w:t>
            </w:r>
          </w:p>
        </w:tc>
      </w:tr>
    </w:tbl>
    <w:p w14:paraId="3A811529" w14:textId="77777777" w:rsidR="003446C8" w:rsidRPr="00514982" w:rsidRDefault="003446C8" w:rsidP="002F4C59">
      <w:pPr>
        <w:spacing w:line="276" w:lineRule="auto"/>
        <w:jc w:val="both"/>
        <w:rPr>
          <w:rFonts w:ascii="Gotham Rounded Book" w:hAnsi="Gotham Rounded Book" w:cs="Linux Libertine"/>
          <w:sz w:val="20"/>
          <w:szCs w:val="22"/>
        </w:rPr>
      </w:pPr>
    </w:p>
    <w:p w14:paraId="662C165D" w14:textId="77777777" w:rsidR="00627188" w:rsidRDefault="00627188" w:rsidP="00627188">
      <w:pPr>
        <w:spacing w:line="276" w:lineRule="auto"/>
        <w:rPr>
          <w:rFonts w:ascii="Gotham Rounded Book" w:hAnsi="Gotham Rounded Book" w:cs="Linux Libertine"/>
          <w:sz w:val="20"/>
          <w:szCs w:val="22"/>
        </w:rPr>
      </w:pPr>
    </w:p>
    <w:p w14:paraId="1BC60A58" w14:textId="77777777" w:rsidR="002F4C59" w:rsidRDefault="002F4C59" w:rsidP="002F4C59">
      <w:pPr>
        <w:spacing w:line="276" w:lineRule="auto"/>
        <w:jc w:val="both"/>
        <w:rPr>
          <w:rStyle w:val="Textoennegrita"/>
          <w:rFonts w:ascii="Gotham Rounded Bold" w:hAnsi="Gotham Rounded Bold"/>
          <w:color w:val="2E74B5" w:themeColor="accent1" w:themeShade="BF"/>
          <w:sz w:val="22"/>
          <w:lang w:eastAsia="es-ES"/>
        </w:rPr>
      </w:pPr>
      <w:r>
        <w:rPr>
          <w:rStyle w:val="Textoennegrita"/>
          <w:rFonts w:ascii="Gotham Rounded Bold" w:hAnsi="Gotham Rounded Bold"/>
          <w:color w:val="BF8F00" w:themeColor="accent4" w:themeShade="BF"/>
          <w:sz w:val="22"/>
          <w:lang w:eastAsia="es-ES"/>
        </w:rPr>
        <w:t xml:space="preserve">Componente 36.  </w:t>
      </w:r>
      <w:r w:rsidRPr="00334F87">
        <w:rPr>
          <w:rStyle w:val="Textoennegrita"/>
          <w:rFonts w:ascii="Gotham Rounded Bold" w:hAnsi="Gotham Rounded Bold"/>
          <w:color w:val="2E74B5" w:themeColor="accent1" w:themeShade="BF"/>
          <w:sz w:val="22"/>
          <w:lang w:eastAsia="es-ES"/>
        </w:rPr>
        <w:t>Informes de presunta responsabilidad en todos los casos en que se desprenda una responsabilidad administrativa, elaborados</w:t>
      </w:r>
      <w:r w:rsidRPr="00321655">
        <w:rPr>
          <w:rStyle w:val="Textoennegrita"/>
          <w:rFonts w:ascii="Gotham Rounded Bold" w:hAnsi="Gotham Rounded Bold"/>
          <w:color w:val="2E74B5" w:themeColor="accent1" w:themeShade="BF"/>
          <w:sz w:val="22"/>
          <w:lang w:eastAsia="es-ES"/>
        </w:rPr>
        <w:t>.</w:t>
      </w:r>
    </w:p>
    <w:p w14:paraId="178789DE" w14:textId="77777777" w:rsidR="002F4C59" w:rsidRDefault="002F4C59" w:rsidP="002F4C59">
      <w:pPr>
        <w:spacing w:line="276" w:lineRule="auto"/>
        <w:jc w:val="both"/>
        <w:rPr>
          <w:rStyle w:val="Textoennegrita"/>
          <w:rFonts w:ascii="Gotham Rounded Bold" w:hAnsi="Gotham Rounded Bold"/>
          <w:color w:val="2E74B5" w:themeColor="accent1" w:themeShade="BF"/>
          <w:sz w:val="22"/>
          <w:lang w:eastAsia="es-ES"/>
        </w:rPr>
      </w:pPr>
    </w:p>
    <w:p w14:paraId="45C0D075" w14:textId="639B3267" w:rsidR="002F4C59" w:rsidRDefault="005407DB" w:rsidP="002F4C59">
      <w:pPr>
        <w:spacing w:line="276" w:lineRule="auto"/>
        <w:jc w:val="center"/>
        <w:rPr>
          <w:rStyle w:val="Textoennegrita"/>
          <w:rFonts w:ascii="Gotham Rounded Bold" w:hAnsi="Gotham Rounded Bold"/>
          <w:color w:val="2E74B5" w:themeColor="accent1" w:themeShade="BF"/>
          <w:sz w:val="22"/>
          <w:lang w:eastAsia="es-ES"/>
        </w:rPr>
      </w:pPr>
      <w:r w:rsidRPr="00663276">
        <w:rPr>
          <w:rFonts w:ascii="Gotham Rounded Bold" w:hAnsi="Gotham Rounded Bold"/>
          <w:b/>
          <w:bCs/>
          <w:noProof/>
          <w:color w:val="2E74B5" w:themeColor="accent1" w:themeShade="BF"/>
          <w:sz w:val="22"/>
          <w:lang w:eastAsia="es-MX"/>
        </w:rPr>
        <w:drawing>
          <wp:inline distT="0" distB="0" distL="0" distR="0" wp14:anchorId="53E977E7" wp14:editId="3EA9B4A1">
            <wp:extent cx="4313428" cy="1885950"/>
            <wp:effectExtent l="0" t="0" r="11430" b="19050"/>
            <wp:docPr id="221" name="Gráfico 22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43A062CA" w14:textId="77777777" w:rsidR="002F4C59" w:rsidRDefault="002F4C59" w:rsidP="002F4C59">
      <w:pPr>
        <w:spacing w:line="276" w:lineRule="auto"/>
        <w:jc w:val="center"/>
        <w:rPr>
          <w:rStyle w:val="Textoennegrita"/>
          <w:rFonts w:ascii="Gotham Rounded Bold" w:hAnsi="Gotham Rounded Bold"/>
          <w:color w:val="2E74B5" w:themeColor="accent1" w:themeShade="BF"/>
          <w:sz w:val="22"/>
          <w:lang w:eastAsia="es-ES"/>
        </w:rPr>
      </w:pPr>
    </w:p>
    <w:p w14:paraId="3F15AB4A" w14:textId="77777777" w:rsidR="002F4C59" w:rsidRPr="00627188" w:rsidRDefault="002F4C59" w:rsidP="002F4C59">
      <w:pPr>
        <w:spacing w:line="276" w:lineRule="auto"/>
        <w:rPr>
          <w:rStyle w:val="Textoennegrita"/>
          <w:rFonts w:ascii="Gotham Rounded Bold" w:hAnsi="Gotham Rounded Bold"/>
          <w:b w:val="0"/>
          <w:color w:val="BF8F00" w:themeColor="accent4" w:themeShade="BF"/>
          <w:sz w:val="20"/>
          <w:lang w:eastAsia="es-ES"/>
        </w:rPr>
      </w:pPr>
      <w:r w:rsidRPr="00627188">
        <w:rPr>
          <w:rStyle w:val="Textoennegrita"/>
          <w:rFonts w:ascii="Gotham Rounded Bold" w:hAnsi="Gotham Rounded Bold"/>
          <w:b w:val="0"/>
          <w:color w:val="BF8F00" w:themeColor="accent4" w:themeShade="BF"/>
          <w:sz w:val="20"/>
          <w:lang w:eastAsia="es-ES"/>
        </w:rPr>
        <w:t>Otras Actividades Realizadas.</w:t>
      </w:r>
    </w:p>
    <w:p w14:paraId="3D5908AE" w14:textId="77777777" w:rsidR="002F4C59" w:rsidRDefault="002F4C59" w:rsidP="002F4C59">
      <w:pPr>
        <w:jc w:val="both"/>
        <w:rPr>
          <w:rFonts w:ascii="Gotham Rounded Bold" w:hAnsi="Gotham Rounded Bold"/>
          <w:b/>
          <w:bCs/>
          <w:color w:val="2E74B5" w:themeColor="accent1" w:themeShade="BF"/>
          <w:sz w:val="20"/>
          <w:lang w:eastAsia="es-ES"/>
        </w:rPr>
      </w:pPr>
    </w:p>
    <w:p w14:paraId="18B38F31" w14:textId="77777777" w:rsidR="00E77143" w:rsidRPr="001D41C7" w:rsidRDefault="00E77143" w:rsidP="00E77143">
      <w:pPr>
        <w:jc w:val="both"/>
        <w:rPr>
          <w:rStyle w:val="Textoennegrita"/>
          <w:rFonts w:ascii="Gotham Rounded Bold" w:hAnsi="Gotham Rounded Bold"/>
          <w:color w:val="2E74B5" w:themeColor="accent1" w:themeShade="BF"/>
          <w:sz w:val="20"/>
          <w:lang w:eastAsia="es-ES"/>
        </w:rPr>
      </w:pPr>
      <w:r w:rsidRPr="001D41C7">
        <w:rPr>
          <w:rFonts w:ascii="Gotham Rounded Bold" w:hAnsi="Gotham Rounded Bold"/>
          <w:b/>
          <w:bCs/>
          <w:color w:val="2E74B5" w:themeColor="accent1" w:themeShade="BF"/>
          <w:sz w:val="20"/>
          <w:lang w:eastAsia="es-ES"/>
        </w:rPr>
        <w:t>Atención a observaciones emitidas por los diversos órganos de control.</w:t>
      </w:r>
    </w:p>
    <w:p w14:paraId="3B890159" w14:textId="77777777" w:rsidR="00E77143" w:rsidRDefault="00E77143" w:rsidP="00E77143">
      <w:pPr>
        <w:spacing w:line="276" w:lineRule="auto"/>
        <w:jc w:val="both"/>
        <w:rPr>
          <w:rFonts w:ascii="Gotham Rounded Book" w:hAnsi="Gotham Rounded Book" w:cs="Linux Libertine"/>
          <w:sz w:val="20"/>
          <w:szCs w:val="22"/>
        </w:rPr>
      </w:pPr>
    </w:p>
    <w:p w14:paraId="1205962A" w14:textId="77777777" w:rsidR="00E77143" w:rsidRDefault="00E77143" w:rsidP="00E77143">
      <w:pPr>
        <w:spacing w:line="276" w:lineRule="auto"/>
        <w:jc w:val="both"/>
        <w:rPr>
          <w:rFonts w:ascii="Gotham Rounded Book" w:hAnsi="Gotham Rounded Book" w:cs="Linux Libertine"/>
          <w:sz w:val="20"/>
          <w:szCs w:val="22"/>
        </w:rPr>
      </w:pPr>
      <w:r w:rsidRPr="00B632EB">
        <w:rPr>
          <w:rFonts w:ascii="Gotham Rounded Book" w:hAnsi="Gotham Rounded Book" w:cs="Linux Libertine"/>
          <w:sz w:val="20"/>
          <w:szCs w:val="22"/>
        </w:rPr>
        <w:t xml:space="preserve">Se analizaron y resolvieron </w:t>
      </w:r>
      <w:r>
        <w:rPr>
          <w:rFonts w:ascii="Gotham Rounded Bold" w:hAnsi="Gotham Rounded Bold" w:cs="Linux Libertine"/>
          <w:sz w:val="20"/>
          <w:szCs w:val="22"/>
        </w:rPr>
        <w:t>59</w:t>
      </w:r>
      <w:r w:rsidRPr="00B632EB">
        <w:rPr>
          <w:rFonts w:ascii="Gotham Rounded Book" w:hAnsi="Gotham Rounded Book" w:cs="Linux Libertine"/>
          <w:sz w:val="20"/>
          <w:szCs w:val="22"/>
        </w:rPr>
        <w:t xml:space="preserve"> observaciones emitidas por los diferentes órganos de control, de las cuales:</w:t>
      </w:r>
    </w:p>
    <w:p w14:paraId="7B5E9322" w14:textId="77777777" w:rsidR="00E77143" w:rsidRPr="00B632EB" w:rsidRDefault="00E77143" w:rsidP="00E77143">
      <w:pPr>
        <w:spacing w:line="276" w:lineRule="auto"/>
        <w:jc w:val="both"/>
        <w:rPr>
          <w:rFonts w:ascii="Gotham Rounded Book" w:hAnsi="Gotham Rounded Book" w:cs="Linux Libertine"/>
          <w:sz w:val="20"/>
          <w:szCs w:val="22"/>
        </w:rPr>
      </w:pP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39"/>
        <w:gridCol w:w="1702"/>
        <w:gridCol w:w="2367"/>
      </w:tblGrid>
      <w:tr w:rsidR="00E77143" w:rsidRPr="00B632EB" w14:paraId="1E4C9D5A" w14:textId="77777777" w:rsidTr="008D0F86">
        <w:trPr>
          <w:trHeight w:val="121"/>
          <w:jc w:val="center"/>
        </w:trPr>
        <w:tc>
          <w:tcPr>
            <w:tcW w:w="3439" w:type="dxa"/>
            <w:shd w:val="clear" w:color="auto" w:fill="002060"/>
            <w:tcMar>
              <w:top w:w="15" w:type="dxa"/>
              <w:left w:w="108" w:type="dxa"/>
              <w:bottom w:w="0" w:type="dxa"/>
              <w:right w:w="108" w:type="dxa"/>
            </w:tcMar>
            <w:vAlign w:val="center"/>
            <w:hideMark/>
          </w:tcPr>
          <w:p w14:paraId="763F834C" w14:textId="77777777" w:rsidR="00E77143" w:rsidRPr="009C52D6" w:rsidRDefault="00E77143" w:rsidP="008D0F86">
            <w:pPr>
              <w:jc w:val="center"/>
              <w:rPr>
                <w:rFonts w:ascii="Calibri" w:hAnsi="Calibri" w:cs="Arial"/>
                <w:b/>
                <w:bCs/>
                <w:color w:val="FFFFFF" w:themeColor="light1"/>
                <w:kern w:val="24"/>
                <w:sz w:val="20"/>
                <w:szCs w:val="32"/>
                <w:lang w:eastAsia="es-MX"/>
              </w:rPr>
            </w:pPr>
            <w:r w:rsidRPr="00D861AE">
              <w:rPr>
                <w:rFonts w:ascii="Calibri" w:hAnsi="Calibri" w:cs="Arial"/>
                <w:b/>
                <w:bCs/>
                <w:color w:val="FFFFFF" w:themeColor="light1"/>
                <w:kern w:val="24"/>
                <w:sz w:val="20"/>
                <w:szCs w:val="32"/>
                <w:lang w:eastAsia="es-MX"/>
              </w:rPr>
              <w:t xml:space="preserve">Observaciones </w:t>
            </w:r>
            <w:r>
              <w:rPr>
                <w:rFonts w:ascii="Calibri" w:hAnsi="Calibri" w:cs="Arial"/>
                <w:b/>
                <w:bCs/>
                <w:color w:val="FFFFFF" w:themeColor="light1"/>
                <w:kern w:val="24"/>
                <w:sz w:val="20"/>
                <w:szCs w:val="32"/>
                <w:lang w:eastAsia="es-MX"/>
              </w:rPr>
              <w:t xml:space="preserve"> </w:t>
            </w:r>
            <w:r w:rsidRPr="00D861AE">
              <w:rPr>
                <w:rFonts w:ascii="Calibri" w:hAnsi="Calibri" w:cs="Arial"/>
                <w:b/>
                <w:bCs/>
                <w:color w:val="FFFFFF" w:themeColor="light1"/>
                <w:kern w:val="24"/>
                <w:sz w:val="20"/>
                <w:szCs w:val="32"/>
                <w:lang w:eastAsia="es-MX"/>
              </w:rPr>
              <w:t>concluidas</w:t>
            </w:r>
          </w:p>
        </w:tc>
        <w:tc>
          <w:tcPr>
            <w:tcW w:w="1702" w:type="dxa"/>
            <w:shd w:val="clear" w:color="auto" w:fill="002060"/>
            <w:tcMar>
              <w:top w:w="15" w:type="dxa"/>
              <w:left w:w="108" w:type="dxa"/>
              <w:bottom w:w="0" w:type="dxa"/>
              <w:right w:w="108" w:type="dxa"/>
            </w:tcMar>
            <w:vAlign w:val="center"/>
            <w:hideMark/>
          </w:tcPr>
          <w:p w14:paraId="7D9CF5DD" w14:textId="77777777" w:rsidR="00E77143" w:rsidRPr="00B632EB" w:rsidRDefault="00E77143" w:rsidP="008D0F86">
            <w:pPr>
              <w:jc w:val="center"/>
              <w:rPr>
                <w:rFonts w:ascii="Arial" w:hAnsi="Arial" w:cs="Arial"/>
                <w:sz w:val="20"/>
                <w:szCs w:val="36"/>
                <w:lang w:eastAsia="es-MX"/>
              </w:rPr>
            </w:pPr>
            <w:r w:rsidRPr="00D861AE">
              <w:rPr>
                <w:rFonts w:ascii="Calibri" w:hAnsi="Calibri" w:cs="Arial"/>
                <w:b/>
                <w:bCs/>
                <w:color w:val="FFFFFF" w:themeColor="light1"/>
                <w:kern w:val="24"/>
                <w:sz w:val="20"/>
                <w:szCs w:val="32"/>
                <w:lang w:eastAsia="es-MX"/>
              </w:rPr>
              <w:t xml:space="preserve">Estatus </w:t>
            </w:r>
          </w:p>
        </w:tc>
        <w:tc>
          <w:tcPr>
            <w:tcW w:w="2367" w:type="dxa"/>
            <w:shd w:val="clear" w:color="auto" w:fill="002060"/>
            <w:tcMar>
              <w:top w:w="15" w:type="dxa"/>
              <w:left w:w="108" w:type="dxa"/>
              <w:bottom w:w="0" w:type="dxa"/>
              <w:right w:w="108" w:type="dxa"/>
            </w:tcMar>
            <w:vAlign w:val="center"/>
            <w:hideMark/>
          </w:tcPr>
          <w:p w14:paraId="099117D9" w14:textId="77777777" w:rsidR="00E77143" w:rsidRPr="00B632EB" w:rsidRDefault="00E77143" w:rsidP="008D0F86">
            <w:pPr>
              <w:jc w:val="center"/>
              <w:rPr>
                <w:rFonts w:ascii="Arial" w:hAnsi="Arial" w:cs="Arial"/>
                <w:sz w:val="20"/>
                <w:szCs w:val="36"/>
                <w:lang w:eastAsia="es-MX"/>
              </w:rPr>
            </w:pPr>
            <w:r w:rsidRPr="00D861AE">
              <w:rPr>
                <w:rFonts w:ascii="Calibri" w:hAnsi="Calibri" w:cs="Arial"/>
                <w:b/>
                <w:bCs/>
                <w:color w:val="FFFFFF" w:themeColor="light1"/>
                <w:kern w:val="24"/>
                <w:sz w:val="20"/>
                <w:szCs w:val="32"/>
                <w:lang w:eastAsia="es-MX"/>
              </w:rPr>
              <w:t>Expedientes concluidos</w:t>
            </w:r>
          </w:p>
        </w:tc>
      </w:tr>
      <w:tr w:rsidR="00E77143" w:rsidRPr="00B632EB" w14:paraId="1DB0F683" w14:textId="77777777" w:rsidTr="008D0F86">
        <w:trPr>
          <w:trHeight w:val="55"/>
          <w:jc w:val="center"/>
        </w:trPr>
        <w:tc>
          <w:tcPr>
            <w:tcW w:w="3439" w:type="dxa"/>
            <w:shd w:val="clear" w:color="auto" w:fill="5B9BD5"/>
            <w:tcMar>
              <w:top w:w="15" w:type="dxa"/>
              <w:left w:w="108" w:type="dxa"/>
              <w:bottom w:w="0" w:type="dxa"/>
              <w:right w:w="108" w:type="dxa"/>
            </w:tcMar>
            <w:vAlign w:val="center"/>
            <w:hideMark/>
          </w:tcPr>
          <w:p w14:paraId="7C3D3E0A" w14:textId="77777777" w:rsidR="00E77143" w:rsidRPr="00B632EB" w:rsidRDefault="00E77143" w:rsidP="008D0F86">
            <w:pPr>
              <w:jc w:val="center"/>
              <w:rPr>
                <w:rFonts w:ascii="Arial" w:hAnsi="Arial" w:cs="Arial"/>
                <w:sz w:val="20"/>
                <w:szCs w:val="36"/>
                <w:lang w:eastAsia="es-MX"/>
              </w:rPr>
            </w:pPr>
            <w:r>
              <w:rPr>
                <w:rFonts w:asciiTheme="minorHAnsi" w:eastAsiaTheme="minorEastAsia" w:hAnsi="Calibri" w:cs="Arial"/>
                <w:b/>
                <w:bCs/>
                <w:color w:val="FFFFFF" w:themeColor="light1"/>
                <w:kern w:val="24"/>
                <w:sz w:val="20"/>
                <w:szCs w:val="32"/>
                <w:lang w:eastAsia="es-MX"/>
              </w:rPr>
              <w:t>168</w:t>
            </w:r>
          </w:p>
        </w:tc>
        <w:tc>
          <w:tcPr>
            <w:tcW w:w="1702" w:type="dxa"/>
            <w:shd w:val="clear" w:color="auto" w:fill="FFFFFF" w:themeFill="background1"/>
            <w:tcMar>
              <w:top w:w="15" w:type="dxa"/>
              <w:left w:w="108" w:type="dxa"/>
              <w:bottom w:w="0" w:type="dxa"/>
              <w:right w:w="108" w:type="dxa"/>
            </w:tcMar>
            <w:vAlign w:val="center"/>
            <w:hideMark/>
          </w:tcPr>
          <w:p w14:paraId="5481F640" w14:textId="77777777" w:rsidR="00E77143" w:rsidRPr="00B632EB" w:rsidRDefault="00E77143" w:rsidP="008D0F86">
            <w:pPr>
              <w:jc w:val="center"/>
              <w:rPr>
                <w:rFonts w:ascii="Arial" w:hAnsi="Arial" w:cs="Arial"/>
                <w:sz w:val="20"/>
                <w:szCs w:val="36"/>
                <w:lang w:eastAsia="es-MX"/>
              </w:rPr>
            </w:pPr>
            <w:r>
              <w:rPr>
                <w:rFonts w:ascii="Calibri" w:hAnsi="Calibri" w:cs="Arial"/>
                <w:b/>
                <w:bCs/>
                <w:color w:val="000000" w:themeColor="dark1"/>
                <w:kern w:val="24"/>
                <w:sz w:val="20"/>
                <w:szCs w:val="32"/>
                <w:lang w:eastAsia="es-MX"/>
              </w:rPr>
              <w:t>Concluidos</w:t>
            </w:r>
          </w:p>
        </w:tc>
        <w:tc>
          <w:tcPr>
            <w:tcW w:w="2367" w:type="dxa"/>
            <w:shd w:val="clear" w:color="auto" w:fill="FFFFFF" w:themeFill="background1"/>
            <w:tcMar>
              <w:top w:w="15" w:type="dxa"/>
              <w:left w:w="108" w:type="dxa"/>
              <w:bottom w:w="0" w:type="dxa"/>
              <w:right w:w="108" w:type="dxa"/>
            </w:tcMar>
            <w:vAlign w:val="center"/>
            <w:hideMark/>
          </w:tcPr>
          <w:p w14:paraId="18D0CF64" w14:textId="77777777" w:rsidR="00E77143" w:rsidRPr="00B632EB" w:rsidRDefault="00E77143" w:rsidP="008D0F86">
            <w:pPr>
              <w:jc w:val="center"/>
              <w:rPr>
                <w:rFonts w:ascii="Arial" w:hAnsi="Arial" w:cs="Arial"/>
                <w:sz w:val="20"/>
                <w:szCs w:val="36"/>
                <w:lang w:eastAsia="es-MX"/>
              </w:rPr>
            </w:pPr>
            <w:r>
              <w:rPr>
                <w:rFonts w:ascii="Calibri" w:hAnsi="Calibri" w:cs="Arial"/>
                <w:b/>
                <w:bCs/>
                <w:color w:val="000000" w:themeColor="dark1"/>
                <w:kern w:val="24"/>
                <w:sz w:val="20"/>
                <w:szCs w:val="32"/>
                <w:lang w:eastAsia="es-MX"/>
              </w:rPr>
              <w:t>46</w:t>
            </w:r>
          </w:p>
        </w:tc>
      </w:tr>
    </w:tbl>
    <w:p w14:paraId="28EDC87F" w14:textId="77777777" w:rsidR="00E77143" w:rsidRDefault="00E77143" w:rsidP="00E77143">
      <w:pPr>
        <w:spacing w:line="276" w:lineRule="auto"/>
        <w:jc w:val="both"/>
        <w:rPr>
          <w:rStyle w:val="Textoennegrita"/>
          <w:rFonts w:ascii="Gotham Rounded Bold" w:hAnsi="Gotham Rounded Bold"/>
          <w:color w:val="2E74B5" w:themeColor="accent1" w:themeShade="BF"/>
          <w:sz w:val="22"/>
          <w:lang w:eastAsia="es-ES"/>
        </w:rPr>
      </w:pPr>
    </w:p>
    <w:p w14:paraId="45317FDC" w14:textId="77777777" w:rsidR="00E77143" w:rsidRDefault="00E77143" w:rsidP="00E77143">
      <w:pPr>
        <w:spacing w:line="276" w:lineRule="auto"/>
        <w:jc w:val="both"/>
        <w:rPr>
          <w:rStyle w:val="Textoennegrita"/>
          <w:rFonts w:ascii="Gotham Rounded Bold" w:hAnsi="Gotham Rounded Bold"/>
          <w:color w:val="2E74B5" w:themeColor="accent1" w:themeShade="BF"/>
          <w:sz w:val="22"/>
          <w:lang w:eastAsia="es-ES"/>
        </w:rPr>
      </w:pPr>
    </w:p>
    <w:p w14:paraId="1702FEF4" w14:textId="77777777" w:rsidR="00E77143" w:rsidRDefault="00E77143" w:rsidP="00E77143">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Actualmente se encuentran en trámite 87 observaciones correspondientes a 45 expedientes de Investigación Activos.</w:t>
      </w:r>
    </w:p>
    <w:p w14:paraId="68FB9CEC" w14:textId="77777777" w:rsidR="00E77143" w:rsidRDefault="00E77143" w:rsidP="00E77143">
      <w:pPr>
        <w:spacing w:line="276" w:lineRule="auto"/>
        <w:jc w:val="center"/>
        <w:rPr>
          <w:rFonts w:ascii="Gotham Rounded Book" w:hAnsi="Gotham Rounded Book" w:cs="Linux Libertine"/>
          <w:sz w:val="20"/>
          <w:szCs w:val="22"/>
        </w:rPr>
      </w:pPr>
    </w:p>
    <w:p w14:paraId="39B7F6FC" w14:textId="6DB9BF5F" w:rsidR="00E77143" w:rsidRPr="00946845" w:rsidRDefault="00E77143" w:rsidP="00946845">
      <w:pPr>
        <w:jc w:val="both"/>
        <w:rPr>
          <w:rFonts w:ascii="Gotham Rounded Bold" w:hAnsi="Gotham Rounded Bold"/>
          <w:b/>
          <w:bCs/>
          <w:color w:val="2E74B5" w:themeColor="accent1" w:themeShade="BF"/>
          <w:sz w:val="20"/>
          <w:lang w:eastAsia="es-ES"/>
        </w:rPr>
      </w:pPr>
      <w:r w:rsidRPr="00B0314D">
        <w:rPr>
          <w:rFonts w:ascii="Gotham Rounded Bold" w:hAnsi="Gotham Rounded Bold"/>
          <w:b/>
          <w:bCs/>
          <w:color w:val="2E74B5" w:themeColor="accent1" w:themeShade="BF"/>
          <w:sz w:val="20"/>
          <w:lang w:eastAsia="es-ES"/>
        </w:rPr>
        <w:t>Recomendaciones Preventivas y Correctivas Formuladas</w:t>
      </w:r>
    </w:p>
    <w:p w14:paraId="618B0114" w14:textId="77777777" w:rsidR="00E77143" w:rsidRDefault="00E77143" w:rsidP="00E77143">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Se emitieron 6 recomendaciones preventivas y correctivas a Dependencias y Entidades para que su actuar sea en cumplimiento a la normativa y reglamentos aplicables y observen en su desempeño los principios que rigen el servicio público.</w:t>
      </w:r>
    </w:p>
    <w:p w14:paraId="2CB54CCF" w14:textId="77777777" w:rsidR="00E77143" w:rsidRDefault="00E77143" w:rsidP="00E77143">
      <w:pPr>
        <w:spacing w:line="276" w:lineRule="auto"/>
        <w:jc w:val="both"/>
        <w:rPr>
          <w:rFonts w:ascii="Gotham Rounded Book" w:hAnsi="Gotham Rounded Book" w:cs="Linux Libertine"/>
          <w:sz w:val="20"/>
          <w:szCs w:val="22"/>
        </w:rPr>
      </w:pPr>
    </w:p>
    <w:p w14:paraId="4250744B" w14:textId="77777777" w:rsidR="00E77143" w:rsidRDefault="00E77143" w:rsidP="00946845">
      <w:pPr>
        <w:pStyle w:val="Prrafodelista"/>
        <w:numPr>
          <w:ilvl w:val="0"/>
          <w:numId w:val="41"/>
        </w:numPr>
        <w:spacing w:line="240" w:lineRule="auto"/>
        <w:jc w:val="both"/>
        <w:rPr>
          <w:rFonts w:ascii="Gotham Rounded Book" w:hAnsi="Gotham Rounded Book" w:cs="Linux Libertine"/>
          <w:sz w:val="20"/>
        </w:rPr>
      </w:pPr>
      <w:r w:rsidRPr="00747307">
        <w:rPr>
          <w:rFonts w:ascii="Gotham Rounded Book" w:hAnsi="Gotham Rounded Book" w:cs="Linux Libertine"/>
          <w:sz w:val="20"/>
        </w:rPr>
        <w:t>Direc</w:t>
      </w:r>
      <w:r>
        <w:rPr>
          <w:rFonts w:ascii="Gotham Rounded Book" w:hAnsi="Gotham Rounded Book" w:cs="Linux Libertine"/>
          <w:sz w:val="20"/>
        </w:rPr>
        <w:t>ción General de Obras Públicas. (1)</w:t>
      </w:r>
    </w:p>
    <w:p w14:paraId="238A4BF2" w14:textId="77777777" w:rsidR="00E77143" w:rsidRDefault="00E77143" w:rsidP="00946845">
      <w:pPr>
        <w:pStyle w:val="Prrafodelista"/>
        <w:numPr>
          <w:ilvl w:val="0"/>
          <w:numId w:val="41"/>
        </w:numPr>
        <w:spacing w:line="240" w:lineRule="auto"/>
        <w:jc w:val="both"/>
        <w:rPr>
          <w:rFonts w:ascii="Gotham Rounded Book" w:hAnsi="Gotham Rounded Book" w:cs="Linux Libertine"/>
          <w:sz w:val="20"/>
        </w:rPr>
      </w:pPr>
      <w:r w:rsidRPr="00747307">
        <w:rPr>
          <w:rFonts w:ascii="Gotham Rounded Book" w:hAnsi="Gotham Rounded Book" w:cs="Linux Libertine"/>
          <w:sz w:val="20"/>
        </w:rPr>
        <w:t>IMUVI</w:t>
      </w:r>
      <w:r>
        <w:rPr>
          <w:rFonts w:ascii="Gotham Rounded Book" w:hAnsi="Gotham Rounded Book" w:cs="Linux Libertine"/>
          <w:sz w:val="20"/>
        </w:rPr>
        <w:t>. (1)</w:t>
      </w:r>
    </w:p>
    <w:p w14:paraId="0B904F92" w14:textId="77777777" w:rsidR="00E77143" w:rsidRDefault="00E77143" w:rsidP="00946845">
      <w:pPr>
        <w:pStyle w:val="Prrafodelista"/>
        <w:numPr>
          <w:ilvl w:val="0"/>
          <w:numId w:val="41"/>
        </w:numPr>
        <w:spacing w:line="240" w:lineRule="auto"/>
        <w:jc w:val="both"/>
        <w:rPr>
          <w:rFonts w:ascii="Gotham Rounded Book" w:hAnsi="Gotham Rounded Book" w:cs="Linux Libertine"/>
          <w:sz w:val="20"/>
        </w:rPr>
      </w:pPr>
      <w:r w:rsidRPr="00747307">
        <w:rPr>
          <w:rFonts w:ascii="Gotham Rounded Book" w:hAnsi="Gotham Rounded Book" w:cs="Linux Libertine"/>
          <w:sz w:val="20"/>
        </w:rPr>
        <w:t>Dirección General de Desarrollo Urbano</w:t>
      </w:r>
      <w:r>
        <w:rPr>
          <w:rFonts w:ascii="Gotham Rounded Book" w:hAnsi="Gotham Rounded Book" w:cs="Linux Libertine"/>
          <w:sz w:val="20"/>
        </w:rPr>
        <w:t>. (1)</w:t>
      </w:r>
    </w:p>
    <w:p w14:paraId="3A49408C" w14:textId="77777777" w:rsidR="00E77143" w:rsidRDefault="00E77143" w:rsidP="00946845">
      <w:pPr>
        <w:pStyle w:val="Prrafodelista"/>
        <w:numPr>
          <w:ilvl w:val="0"/>
          <w:numId w:val="41"/>
        </w:numPr>
        <w:spacing w:line="240" w:lineRule="auto"/>
        <w:jc w:val="both"/>
        <w:rPr>
          <w:rFonts w:ascii="Gotham Rounded Book" w:hAnsi="Gotham Rounded Book" w:cs="Linux Libertine"/>
          <w:sz w:val="20"/>
        </w:rPr>
      </w:pPr>
      <w:r w:rsidRPr="00747307">
        <w:rPr>
          <w:rFonts w:ascii="Gotham Rounded Book" w:hAnsi="Gotham Rounded Book" w:cs="Linux Libertine"/>
          <w:sz w:val="20"/>
        </w:rPr>
        <w:t>Instituto Cultural de León</w:t>
      </w:r>
      <w:r>
        <w:rPr>
          <w:rFonts w:ascii="Gotham Rounded Book" w:hAnsi="Gotham Rounded Book" w:cs="Linux Libertine"/>
          <w:sz w:val="20"/>
        </w:rPr>
        <w:t>.  (1)</w:t>
      </w:r>
    </w:p>
    <w:p w14:paraId="273E10A7" w14:textId="77777777" w:rsidR="00E77143" w:rsidRDefault="00E77143" w:rsidP="00946845">
      <w:pPr>
        <w:pStyle w:val="Prrafodelista"/>
        <w:numPr>
          <w:ilvl w:val="0"/>
          <w:numId w:val="41"/>
        </w:numPr>
        <w:spacing w:line="240" w:lineRule="auto"/>
        <w:jc w:val="both"/>
        <w:rPr>
          <w:rFonts w:ascii="Gotham Rounded Book" w:hAnsi="Gotham Rounded Book" w:cs="Linux Libertine"/>
          <w:sz w:val="20"/>
        </w:rPr>
      </w:pPr>
      <w:r w:rsidRPr="00747307">
        <w:rPr>
          <w:rFonts w:ascii="Gotham Rounded Book" w:hAnsi="Gotham Rounded Book" w:cs="Linux Libertine"/>
          <w:sz w:val="20"/>
        </w:rPr>
        <w:t>Dirección Gene</w:t>
      </w:r>
      <w:r>
        <w:rPr>
          <w:rFonts w:ascii="Gotham Rounded Book" w:hAnsi="Gotham Rounded Book" w:cs="Linux Libertine"/>
          <w:sz w:val="20"/>
        </w:rPr>
        <w:t>ral de Desarrollo Institucional.  (1)</w:t>
      </w:r>
    </w:p>
    <w:p w14:paraId="684C9667" w14:textId="69C2B57F" w:rsidR="00E77143" w:rsidRPr="00946845" w:rsidRDefault="00E77143" w:rsidP="00946845">
      <w:pPr>
        <w:pStyle w:val="Prrafodelista"/>
        <w:numPr>
          <w:ilvl w:val="0"/>
          <w:numId w:val="41"/>
        </w:numPr>
        <w:spacing w:line="240" w:lineRule="auto"/>
        <w:jc w:val="both"/>
        <w:rPr>
          <w:rFonts w:ascii="Gotham Rounded Book" w:hAnsi="Gotham Rounded Book" w:cs="Linux Libertine"/>
          <w:sz w:val="20"/>
        </w:rPr>
      </w:pPr>
      <w:r>
        <w:rPr>
          <w:rFonts w:ascii="Gotham Rounded Book" w:hAnsi="Gotham Rounded Book" w:cs="Linux Libertine"/>
          <w:sz w:val="20"/>
        </w:rPr>
        <w:t>Dirección General de Gestión. (1)</w:t>
      </w:r>
    </w:p>
    <w:p w14:paraId="5D32EAEC" w14:textId="77777777" w:rsidR="00E77143" w:rsidRDefault="00E77143" w:rsidP="00E77143">
      <w:pPr>
        <w:spacing w:line="276" w:lineRule="auto"/>
        <w:rPr>
          <w:rFonts w:ascii="Gotham Rounded Book" w:hAnsi="Gotham Rounded Book" w:cs="Linux Libertine"/>
          <w:sz w:val="20"/>
          <w:szCs w:val="22"/>
        </w:rPr>
      </w:pPr>
    </w:p>
    <w:p w14:paraId="056B4318" w14:textId="77777777" w:rsidR="00E77143" w:rsidRPr="00627188" w:rsidRDefault="00E77143" w:rsidP="00E77143">
      <w:pPr>
        <w:spacing w:line="276" w:lineRule="auto"/>
        <w:jc w:val="both"/>
        <w:rPr>
          <w:rFonts w:ascii="Gotham Rounded Bold" w:hAnsi="Gotham Rounded Bold"/>
          <w:b/>
          <w:bCs/>
          <w:color w:val="2E74B5" w:themeColor="accent1" w:themeShade="BF"/>
          <w:sz w:val="20"/>
          <w:lang w:eastAsia="es-ES"/>
        </w:rPr>
      </w:pPr>
      <w:r w:rsidRPr="00627188">
        <w:rPr>
          <w:rFonts w:ascii="Gotham Rounded Bold" w:hAnsi="Gotham Rounded Bold"/>
          <w:b/>
          <w:bCs/>
          <w:color w:val="2E74B5" w:themeColor="accent1" w:themeShade="BF"/>
          <w:sz w:val="20"/>
          <w:lang w:eastAsia="es-ES"/>
        </w:rPr>
        <w:t>Comité de Adquisiciones, Enajenaciones, Arrendamientos, Comodatos y Contratación de Servicios.</w:t>
      </w:r>
    </w:p>
    <w:p w14:paraId="7EF99DA5" w14:textId="77777777" w:rsidR="00E77143" w:rsidRDefault="00E77143" w:rsidP="00E77143">
      <w:pPr>
        <w:spacing w:line="276" w:lineRule="auto"/>
        <w:rPr>
          <w:rFonts w:ascii="Gotham Rounded Book" w:hAnsi="Gotham Rounded Book" w:cs="Linux Libertine"/>
          <w:sz w:val="20"/>
          <w:szCs w:val="22"/>
        </w:rPr>
      </w:pPr>
    </w:p>
    <w:p w14:paraId="4921D068" w14:textId="77777777" w:rsidR="00E77143" w:rsidRDefault="00E77143" w:rsidP="00E77143">
      <w:pPr>
        <w:spacing w:line="276" w:lineRule="auto"/>
        <w:jc w:val="both"/>
        <w:rPr>
          <w:rFonts w:ascii="Gotham Rounded Book" w:hAnsi="Gotham Rounded Book" w:cs="Linux Libertine"/>
          <w:sz w:val="20"/>
          <w:szCs w:val="22"/>
        </w:rPr>
      </w:pPr>
      <w:r w:rsidRPr="00C25C3D">
        <w:rPr>
          <w:rFonts w:ascii="Gotham Rounded Book" w:hAnsi="Gotham Rounded Book" w:cs="Linux Libertine"/>
          <w:sz w:val="20"/>
          <w:szCs w:val="22"/>
        </w:rPr>
        <w:t xml:space="preserve">Se asistió a </w:t>
      </w:r>
      <w:r w:rsidRPr="00855111">
        <w:rPr>
          <w:rFonts w:ascii="Gotham Rounded Book" w:hAnsi="Gotham Rounded Book" w:cs="Linux Libertine"/>
          <w:b/>
          <w:sz w:val="22"/>
          <w:szCs w:val="22"/>
        </w:rPr>
        <w:t>6 reuniones del Comité de Adquisiciones</w:t>
      </w:r>
      <w:r w:rsidRPr="00C25C3D">
        <w:rPr>
          <w:rFonts w:ascii="Gotham Rounded Book" w:hAnsi="Gotham Rounded Book" w:cs="Linux Libertine"/>
          <w:sz w:val="20"/>
          <w:szCs w:val="22"/>
        </w:rPr>
        <w:t>, Enajenaciones, Arrendamientos, Comodatos y Contratación de Servicios, de la</w:t>
      </w:r>
      <w:r>
        <w:rPr>
          <w:rFonts w:ascii="Gotham Rounded Book" w:hAnsi="Gotham Rounded Book" w:cs="Linux Libertine"/>
          <w:sz w:val="20"/>
          <w:szCs w:val="22"/>
        </w:rPr>
        <w:t>s cuales 2 fueron ordinarias y 4</w:t>
      </w:r>
      <w:r w:rsidRPr="00C25C3D">
        <w:rPr>
          <w:rFonts w:ascii="Gotham Rounded Book" w:hAnsi="Gotham Rounded Book" w:cs="Linux Libertine"/>
          <w:sz w:val="20"/>
          <w:szCs w:val="22"/>
        </w:rPr>
        <w:t xml:space="preserve"> extraordinarias.</w:t>
      </w:r>
    </w:p>
    <w:p w14:paraId="3144FD39" w14:textId="77777777" w:rsidR="00E77143" w:rsidRDefault="00E77143" w:rsidP="00E77143">
      <w:pPr>
        <w:spacing w:line="276" w:lineRule="auto"/>
        <w:jc w:val="both"/>
        <w:rPr>
          <w:rFonts w:ascii="Gotham Rounded Book" w:hAnsi="Gotham Rounded Book" w:cs="Linux Libertine"/>
          <w:sz w:val="20"/>
          <w:szCs w:val="22"/>
        </w:rPr>
      </w:pPr>
    </w:p>
    <w:p w14:paraId="3EB34C93" w14:textId="77777777" w:rsidR="00E77143" w:rsidRDefault="00E77143" w:rsidP="00E77143">
      <w:pPr>
        <w:spacing w:line="276" w:lineRule="auto"/>
        <w:jc w:val="both"/>
        <w:rPr>
          <w:rFonts w:ascii="Gotham Rounded Book" w:hAnsi="Gotham Rounded Book" w:cs="Linux Libertine"/>
          <w:sz w:val="20"/>
          <w:szCs w:val="22"/>
        </w:rPr>
      </w:pPr>
      <w:r>
        <w:rPr>
          <w:rFonts w:ascii="Gotham Rounded Book" w:hAnsi="Gotham Rounded Book" w:cs="Linux Libertine"/>
          <w:sz w:val="20"/>
          <w:szCs w:val="22"/>
        </w:rPr>
        <w:t xml:space="preserve">Asimismo se atendieron </w:t>
      </w:r>
      <w:r>
        <w:rPr>
          <w:rFonts w:ascii="Gotham Rounded Book" w:hAnsi="Gotham Rounded Book" w:cs="Linux Libertine"/>
          <w:b/>
          <w:szCs w:val="22"/>
        </w:rPr>
        <w:t>13</w:t>
      </w:r>
      <w:r w:rsidRPr="00855111">
        <w:rPr>
          <w:rFonts w:ascii="Gotham Rounded Book" w:hAnsi="Gotham Rounded Book" w:cs="Linux Libertine"/>
          <w:b/>
          <w:szCs w:val="22"/>
        </w:rPr>
        <w:t xml:space="preserve"> reuniones de Subcomité de Adquisiciones</w:t>
      </w:r>
      <w:r>
        <w:rPr>
          <w:rFonts w:ascii="Gotham Rounded Book" w:hAnsi="Gotham Rounded Book" w:cs="Linux Libertine"/>
          <w:b/>
          <w:szCs w:val="22"/>
        </w:rPr>
        <w:t>,</w:t>
      </w:r>
      <w:r w:rsidRPr="00855111">
        <w:rPr>
          <w:rFonts w:ascii="Gotham Rounded Book" w:hAnsi="Gotham Rounded Book" w:cs="Linux Libertine"/>
          <w:sz w:val="20"/>
          <w:szCs w:val="22"/>
        </w:rPr>
        <w:t xml:space="preserve"> </w:t>
      </w:r>
      <w:r w:rsidRPr="00C25C3D">
        <w:rPr>
          <w:rFonts w:ascii="Gotham Rounded Book" w:hAnsi="Gotham Rounded Book" w:cs="Linux Libertine"/>
          <w:sz w:val="20"/>
          <w:szCs w:val="22"/>
        </w:rPr>
        <w:t>Enajenaciones, Arrendamientos, Comodatos y Contratación de Servicios</w:t>
      </w:r>
    </w:p>
    <w:p w14:paraId="7F8D6735" w14:textId="77777777" w:rsidR="00E77143" w:rsidRDefault="00E77143" w:rsidP="00E77143">
      <w:pPr>
        <w:spacing w:line="276" w:lineRule="auto"/>
        <w:jc w:val="center"/>
        <w:rPr>
          <w:rFonts w:ascii="Gotham Rounded Book" w:hAnsi="Gotham Rounded Book" w:cs="Linux Libertine"/>
          <w:noProof/>
          <w:sz w:val="20"/>
          <w:szCs w:val="22"/>
          <w:lang w:val="es-ES" w:eastAsia="es-ES"/>
        </w:rPr>
      </w:pPr>
    </w:p>
    <w:p w14:paraId="6EBD6B37" w14:textId="77777777" w:rsidR="00E77143" w:rsidRDefault="00E77143" w:rsidP="00E77143">
      <w:pPr>
        <w:spacing w:line="276" w:lineRule="auto"/>
        <w:jc w:val="center"/>
        <w:rPr>
          <w:rFonts w:ascii="Gotham Rounded Book" w:hAnsi="Gotham Rounded Book" w:cs="Linux Libertine"/>
          <w:noProof/>
          <w:sz w:val="20"/>
          <w:szCs w:val="22"/>
          <w:lang w:val="es-ES" w:eastAsia="es-ES"/>
        </w:rPr>
      </w:pPr>
    </w:p>
    <w:p w14:paraId="73C70CB2" w14:textId="77777777" w:rsidR="00E77143" w:rsidRDefault="00E77143" w:rsidP="00E77143">
      <w:pPr>
        <w:spacing w:line="276" w:lineRule="auto"/>
        <w:jc w:val="center"/>
        <w:rPr>
          <w:rFonts w:ascii="Gotham Rounded Book" w:hAnsi="Gotham Rounded Book" w:cs="Linux Libertine"/>
          <w:noProof/>
          <w:sz w:val="20"/>
          <w:szCs w:val="22"/>
          <w:lang w:val="es-ES" w:eastAsia="es-ES"/>
        </w:rPr>
      </w:pPr>
    </w:p>
    <w:p w14:paraId="363F0246" w14:textId="77777777" w:rsidR="00E77143" w:rsidRDefault="00E77143" w:rsidP="00E77143">
      <w:pPr>
        <w:spacing w:line="276" w:lineRule="auto"/>
        <w:jc w:val="center"/>
        <w:rPr>
          <w:rFonts w:ascii="Gotham Rounded Book" w:hAnsi="Gotham Rounded Book" w:cs="Linux Libertine"/>
          <w:noProof/>
          <w:sz w:val="20"/>
          <w:szCs w:val="22"/>
          <w:lang w:val="es-ES" w:eastAsia="es-ES"/>
        </w:rPr>
      </w:pPr>
      <w:r>
        <w:rPr>
          <w:rFonts w:ascii="Gotham Rounded Book" w:hAnsi="Gotham Rounded Book" w:cs="Linux Libertine"/>
          <w:noProof/>
          <w:sz w:val="20"/>
          <w:szCs w:val="22"/>
          <w:lang w:eastAsia="es-MX"/>
        </w:rPr>
        <w:drawing>
          <wp:inline distT="0" distB="0" distL="0" distR="0" wp14:anchorId="2879154F" wp14:editId="4833440D">
            <wp:extent cx="5970334" cy="2711395"/>
            <wp:effectExtent l="0" t="0" r="0" b="0"/>
            <wp:docPr id="180" name="Imagen 180" descr="C:\Users\HERNND~1\AppData\Local\Temp\IMG_20191109_1320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ERNND~1\AppData\Local\Temp\IMG_20191109_132043-1.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71540" cy="2711943"/>
                    </a:xfrm>
                    <a:prstGeom prst="rect">
                      <a:avLst/>
                    </a:prstGeom>
                    <a:noFill/>
                    <a:ln>
                      <a:noFill/>
                    </a:ln>
                  </pic:spPr>
                </pic:pic>
              </a:graphicData>
            </a:graphic>
          </wp:inline>
        </w:drawing>
      </w:r>
    </w:p>
    <w:p w14:paraId="2A4709C7" w14:textId="77777777" w:rsidR="00E77143" w:rsidRDefault="00E77143" w:rsidP="00E77143">
      <w:pPr>
        <w:spacing w:line="276" w:lineRule="auto"/>
        <w:jc w:val="center"/>
        <w:rPr>
          <w:rFonts w:ascii="Gotham Rounded Book" w:hAnsi="Gotham Rounded Book" w:cs="Linux Libertine"/>
          <w:noProof/>
          <w:sz w:val="20"/>
          <w:szCs w:val="22"/>
          <w:lang w:val="es-ES" w:eastAsia="es-ES"/>
        </w:rPr>
      </w:pPr>
    </w:p>
    <w:p w14:paraId="68982122" w14:textId="77777777" w:rsidR="00E77143" w:rsidRPr="001D41C7" w:rsidRDefault="00E77143" w:rsidP="00E77143">
      <w:pPr>
        <w:tabs>
          <w:tab w:val="left" w:pos="709"/>
        </w:tabs>
        <w:jc w:val="both"/>
        <w:rPr>
          <w:rFonts w:ascii="Gotham Rounded Bold" w:hAnsi="Gotham Rounded Bold"/>
          <w:b/>
          <w:color w:val="0070C0"/>
          <w:sz w:val="20"/>
        </w:rPr>
      </w:pPr>
      <w:r w:rsidRPr="001D41C7">
        <w:rPr>
          <w:rFonts w:ascii="Gotham Rounded Bold" w:hAnsi="Gotham Rounded Bold"/>
          <w:b/>
          <w:color w:val="0070C0"/>
          <w:sz w:val="20"/>
        </w:rPr>
        <w:t>Actos de apertura de propuestas atendidos.</w:t>
      </w:r>
    </w:p>
    <w:p w14:paraId="2F3BF38A" w14:textId="77777777" w:rsidR="00E77143" w:rsidRDefault="00E77143" w:rsidP="00E77143">
      <w:pPr>
        <w:jc w:val="both"/>
        <w:rPr>
          <w:rFonts w:ascii="Gotham Rounded Book" w:hAnsi="Gotham Rounded Book" w:cs="Linux Libertine"/>
          <w:sz w:val="20"/>
        </w:rPr>
      </w:pPr>
    </w:p>
    <w:p w14:paraId="29FAB4F9" w14:textId="77777777" w:rsidR="00E77143" w:rsidRDefault="00E77143" w:rsidP="00E77143">
      <w:pPr>
        <w:jc w:val="both"/>
        <w:rPr>
          <w:rFonts w:ascii="Gotham Rounded Book" w:hAnsi="Gotham Rounded Book" w:cs="Linux Libertine"/>
          <w:sz w:val="20"/>
        </w:rPr>
      </w:pPr>
      <w:r>
        <w:rPr>
          <w:rFonts w:ascii="Gotham Rounded Book" w:hAnsi="Gotham Rounded Book" w:cs="Linux Libertine"/>
          <w:sz w:val="20"/>
        </w:rPr>
        <w:t>Asimismo se intervino en</w:t>
      </w:r>
      <w:r w:rsidRPr="0076108E">
        <w:rPr>
          <w:rFonts w:ascii="Gotham Rounded Book" w:hAnsi="Gotham Rounded Book" w:cs="Linux Libertine"/>
          <w:sz w:val="20"/>
        </w:rPr>
        <w:t xml:space="preserve"> </w:t>
      </w:r>
      <w:r>
        <w:rPr>
          <w:rFonts w:ascii="Gotham Rounded Book" w:hAnsi="Gotham Rounded Book" w:cs="Linux Libertine"/>
          <w:b/>
          <w:sz w:val="20"/>
        </w:rPr>
        <w:t xml:space="preserve">16 </w:t>
      </w:r>
      <w:r w:rsidRPr="0076108E">
        <w:rPr>
          <w:rFonts w:ascii="Gotham Rounded Book" w:hAnsi="Gotham Rounded Book" w:cs="Linux Libertine"/>
          <w:sz w:val="20"/>
        </w:rPr>
        <w:t xml:space="preserve">actos de licitación pública de la </w:t>
      </w:r>
      <w:r>
        <w:rPr>
          <w:rFonts w:ascii="Gotham Rounded Book" w:hAnsi="Gotham Rounded Book" w:cs="Linux Libertine"/>
          <w:sz w:val="20"/>
        </w:rPr>
        <w:t>forma siguiente:</w:t>
      </w:r>
    </w:p>
    <w:p w14:paraId="11FD8502" w14:textId="77777777" w:rsidR="00E77143" w:rsidRDefault="00E77143" w:rsidP="00E77143">
      <w:pPr>
        <w:jc w:val="both"/>
        <w:rPr>
          <w:rFonts w:ascii="Gotham Rounded Book" w:hAnsi="Gotham Rounded Book" w:cs="Linux Libertine"/>
          <w:sz w:val="20"/>
        </w:rPr>
      </w:pPr>
    </w:p>
    <w:tbl>
      <w:tblPr>
        <w:tblW w:w="8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03"/>
        <w:gridCol w:w="1833"/>
      </w:tblGrid>
      <w:tr w:rsidR="00E77143" w:rsidRPr="0076108E" w14:paraId="06F989F2" w14:textId="77777777" w:rsidTr="008D0F86">
        <w:trPr>
          <w:trHeight w:val="255"/>
          <w:jc w:val="center"/>
        </w:trPr>
        <w:tc>
          <w:tcPr>
            <w:tcW w:w="7103"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45E45B51" w14:textId="77777777" w:rsidR="00E77143" w:rsidRPr="0076108E" w:rsidRDefault="00E77143" w:rsidP="008D0F86">
            <w:pPr>
              <w:jc w:val="center"/>
              <w:rPr>
                <w:rFonts w:ascii="Gotham Rounded Book" w:hAnsi="Gotham Rounded Book" w:cs="Linux Libertine"/>
                <w:b/>
                <w:sz w:val="16"/>
                <w:szCs w:val="22"/>
              </w:rPr>
            </w:pPr>
            <w:r>
              <w:rPr>
                <w:rFonts w:ascii="Gotham Rounded Book" w:hAnsi="Gotham Rounded Book" w:cs="Linux Libertine"/>
                <w:b/>
                <w:sz w:val="16"/>
                <w:szCs w:val="22"/>
              </w:rPr>
              <w:t>Acto</w:t>
            </w:r>
          </w:p>
        </w:tc>
        <w:tc>
          <w:tcPr>
            <w:tcW w:w="1833" w:type="dxa"/>
            <w:tcBorders>
              <w:top w:val="single" w:sz="4" w:space="0" w:color="auto"/>
              <w:left w:val="single" w:sz="4" w:space="0" w:color="auto"/>
              <w:bottom w:val="single" w:sz="4" w:space="0" w:color="auto"/>
              <w:right w:val="single" w:sz="4" w:space="0" w:color="auto"/>
            </w:tcBorders>
            <w:shd w:val="clear" w:color="auto" w:fill="002060"/>
            <w:noWrap/>
            <w:vAlign w:val="center"/>
          </w:tcPr>
          <w:p w14:paraId="6490181A" w14:textId="77777777" w:rsidR="00E77143" w:rsidRPr="0076108E" w:rsidRDefault="00E77143" w:rsidP="008D0F86">
            <w:pPr>
              <w:jc w:val="center"/>
              <w:rPr>
                <w:rFonts w:ascii="Gotham Rounded Book" w:hAnsi="Gotham Rounded Book" w:cs="Linux Libertine"/>
                <w:b/>
                <w:sz w:val="16"/>
                <w:szCs w:val="22"/>
              </w:rPr>
            </w:pPr>
          </w:p>
        </w:tc>
      </w:tr>
      <w:tr w:rsidR="00E77143" w:rsidRPr="0076108E" w14:paraId="50A29A84" w14:textId="77777777" w:rsidTr="008D0F86">
        <w:trPr>
          <w:trHeight w:val="209"/>
          <w:jc w:val="center"/>
        </w:trPr>
        <w:tc>
          <w:tcPr>
            <w:tcW w:w="7103" w:type="dxa"/>
            <w:tcBorders>
              <w:top w:val="single" w:sz="4" w:space="0" w:color="auto"/>
              <w:left w:val="single" w:sz="4" w:space="0" w:color="auto"/>
              <w:bottom w:val="single" w:sz="4" w:space="0" w:color="auto"/>
              <w:right w:val="single" w:sz="4" w:space="0" w:color="auto"/>
            </w:tcBorders>
            <w:noWrap/>
            <w:vAlign w:val="center"/>
          </w:tcPr>
          <w:p w14:paraId="2E2DBCFE" w14:textId="77777777" w:rsidR="00E77143" w:rsidRPr="004B5CC9" w:rsidRDefault="00E77143" w:rsidP="008D0F86">
            <w:pPr>
              <w:jc w:val="center"/>
              <w:rPr>
                <w:rFonts w:ascii="Gotham Rounded Book" w:hAnsi="Gotham Rounded Book" w:cs="Linux Libertine"/>
                <w:sz w:val="20"/>
                <w:szCs w:val="20"/>
              </w:rPr>
            </w:pPr>
            <w:r>
              <w:rPr>
                <w:rFonts w:ascii="Gotham Rounded Book" w:hAnsi="Gotham Rounded Book" w:cs="Linux Libertine"/>
                <w:sz w:val="20"/>
                <w:szCs w:val="20"/>
              </w:rPr>
              <w:t>Junta de Aclaraciones</w:t>
            </w:r>
          </w:p>
        </w:tc>
        <w:tc>
          <w:tcPr>
            <w:tcW w:w="1833" w:type="dxa"/>
            <w:tcBorders>
              <w:top w:val="single" w:sz="4" w:space="0" w:color="auto"/>
              <w:left w:val="single" w:sz="4" w:space="0" w:color="auto"/>
              <w:bottom w:val="single" w:sz="4" w:space="0" w:color="auto"/>
              <w:right w:val="single" w:sz="4" w:space="0" w:color="auto"/>
            </w:tcBorders>
            <w:noWrap/>
            <w:vAlign w:val="center"/>
          </w:tcPr>
          <w:p w14:paraId="2BB818F8" w14:textId="77777777" w:rsidR="00E77143" w:rsidRPr="0076108E" w:rsidRDefault="00E77143" w:rsidP="008D0F86">
            <w:pPr>
              <w:jc w:val="center"/>
              <w:rPr>
                <w:rFonts w:ascii="Gotham Rounded Book" w:hAnsi="Gotham Rounded Book" w:cs="Linux Libertine"/>
                <w:b/>
                <w:sz w:val="16"/>
                <w:szCs w:val="22"/>
                <w:lang w:val="es-ES"/>
              </w:rPr>
            </w:pPr>
            <w:r>
              <w:rPr>
                <w:rFonts w:ascii="Gotham Rounded Book" w:hAnsi="Gotham Rounded Book" w:cs="Linux Libertine"/>
                <w:b/>
                <w:sz w:val="16"/>
                <w:szCs w:val="22"/>
                <w:lang w:val="es-ES"/>
              </w:rPr>
              <w:t>2</w:t>
            </w:r>
          </w:p>
        </w:tc>
      </w:tr>
      <w:tr w:rsidR="00E77143" w:rsidRPr="0076108E" w14:paraId="6736E4D5" w14:textId="77777777" w:rsidTr="008D0F86">
        <w:trPr>
          <w:trHeight w:val="268"/>
          <w:jc w:val="center"/>
        </w:trPr>
        <w:tc>
          <w:tcPr>
            <w:tcW w:w="7103" w:type="dxa"/>
            <w:tcBorders>
              <w:top w:val="single" w:sz="4" w:space="0" w:color="auto"/>
              <w:left w:val="single" w:sz="4" w:space="0" w:color="auto"/>
              <w:bottom w:val="single" w:sz="4" w:space="0" w:color="auto"/>
              <w:right w:val="single" w:sz="4" w:space="0" w:color="auto"/>
            </w:tcBorders>
            <w:noWrap/>
            <w:vAlign w:val="center"/>
            <w:hideMark/>
          </w:tcPr>
          <w:p w14:paraId="090E8B2E" w14:textId="77777777" w:rsidR="00E77143" w:rsidRPr="004B5CC9" w:rsidRDefault="00E77143" w:rsidP="008D0F86">
            <w:pPr>
              <w:jc w:val="center"/>
              <w:rPr>
                <w:rFonts w:ascii="Gotham Rounded Book" w:hAnsi="Gotham Rounded Book" w:cs="Linux Libertine"/>
                <w:sz w:val="20"/>
                <w:szCs w:val="20"/>
              </w:rPr>
            </w:pPr>
            <w:r>
              <w:rPr>
                <w:rFonts w:ascii="Gotham Rounded Book" w:hAnsi="Gotham Rounded Book" w:cs="Linux Libertine"/>
                <w:sz w:val="20"/>
                <w:szCs w:val="20"/>
              </w:rPr>
              <w:t>Apertura de Propuestas Técnicas y Económicas</w:t>
            </w:r>
          </w:p>
        </w:tc>
        <w:tc>
          <w:tcPr>
            <w:tcW w:w="1833" w:type="dxa"/>
            <w:tcBorders>
              <w:top w:val="single" w:sz="4" w:space="0" w:color="auto"/>
              <w:left w:val="single" w:sz="4" w:space="0" w:color="auto"/>
              <w:bottom w:val="single" w:sz="4" w:space="0" w:color="auto"/>
              <w:right w:val="single" w:sz="4" w:space="0" w:color="auto"/>
            </w:tcBorders>
            <w:noWrap/>
            <w:vAlign w:val="center"/>
          </w:tcPr>
          <w:p w14:paraId="0DFE134B" w14:textId="77777777" w:rsidR="00E77143" w:rsidRPr="0076108E" w:rsidRDefault="00E77143" w:rsidP="008D0F86">
            <w:pPr>
              <w:jc w:val="center"/>
              <w:rPr>
                <w:rFonts w:ascii="Gotham Rounded Book" w:hAnsi="Gotham Rounded Book" w:cs="Linux Libertine"/>
                <w:b/>
                <w:sz w:val="16"/>
                <w:szCs w:val="22"/>
                <w:lang w:val="es-ES"/>
              </w:rPr>
            </w:pPr>
            <w:r>
              <w:rPr>
                <w:rFonts w:ascii="Gotham Rounded Book" w:hAnsi="Gotham Rounded Book" w:cs="Linux Libertine"/>
                <w:b/>
                <w:sz w:val="16"/>
                <w:szCs w:val="22"/>
                <w:lang w:val="es-ES"/>
              </w:rPr>
              <w:t>14</w:t>
            </w:r>
          </w:p>
        </w:tc>
      </w:tr>
    </w:tbl>
    <w:p w14:paraId="3FF5AF3F" w14:textId="77777777" w:rsidR="00E77143" w:rsidRDefault="00E77143" w:rsidP="00E77143">
      <w:pPr>
        <w:tabs>
          <w:tab w:val="left" w:pos="993"/>
        </w:tabs>
        <w:jc w:val="both"/>
        <w:rPr>
          <w:rFonts w:ascii="Gotham Rounded Book" w:hAnsi="Gotham Rounded Book" w:cs="Linux Libertine"/>
          <w:sz w:val="20"/>
          <w:szCs w:val="22"/>
        </w:rPr>
      </w:pPr>
    </w:p>
    <w:p w14:paraId="208805DB" w14:textId="77777777" w:rsidR="002F4C59" w:rsidRDefault="002F4C59" w:rsidP="002F4C59">
      <w:pPr>
        <w:tabs>
          <w:tab w:val="left" w:pos="993"/>
        </w:tabs>
        <w:jc w:val="both"/>
        <w:rPr>
          <w:rFonts w:ascii="Gotham Rounded Book" w:hAnsi="Gotham Rounded Book" w:cs="Linux Libertine"/>
          <w:sz w:val="20"/>
          <w:szCs w:val="22"/>
        </w:rPr>
      </w:pPr>
    </w:p>
    <w:p w14:paraId="0DCBD936" w14:textId="702C5733" w:rsidR="002F4C59" w:rsidRPr="00946845" w:rsidRDefault="002F4C59" w:rsidP="00946845">
      <w:pPr>
        <w:tabs>
          <w:tab w:val="left" w:pos="993"/>
        </w:tabs>
        <w:jc w:val="both"/>
        <w:rPr>
          <w:rStyle w:val="Textoennegrita"/>
          <w:rFonts w:ascii="Gotham Rounded Book" w:hAnsi="Gotham Rounded Book" w:cs="Linux Libertine"/>
          <w:b w:val="0"/>
          <w:bCs w:val="0"/>
          <w:sz w:val="20"/>
          <w:szCs w:val="22"/>
        </w:rPr>
      </w:pPr>
      <w:r>
        <w:rPr>
          <w:rFonts w:ascii="Gotham Rounded Book" w:hAnsi="Gotham Rounded Book" w:cs="Linux Libertine"/>
          <w:sz w:val="20"/>
          <w:szCs w:val="22"/>
        </w:rPr>
        <w:t xml:space="preserve">                          </w:t>
      </w:r>
    </w:p>
    <w:p w14:paraId="19518D46" w14:textId="0C49BDEF" w:rsidR="00AF2606" w:rsidRDefault="00AF2606" w:rsidP="00AF2606">
      <w:pPr>
        <w:pStyle w:val="Estilo1"/>
        <w:jc w:val="both"/>
        <w:rPr>
          <w:color w:val="00B050"/>
          <w:sz w:val="32"/>
          <w:szCs w:val="30"/>
        </w:rPr>
      </w:pPr>
      <w:bookmarkStart w:id="42" w:name="_Toc8741011"/>
      <w:r>
        <w:rPr>
          <w:color w:val="00B050"/>
          <w:sz w:val="32"/>
          <w:szCs w:val="30"/>
        </w:rPr>
        <w:t>Despacho del Contralor</w:t>
      </w:r>
      <w:r w:rsidRPr="00321655">
        <w:rPr>
          <w:color w:val="00B050"/>
          <w:sz w:val="32"/>
          <w:szCs w:val="30"/>
        </w:rPr>
        <w:t>.</w:t>
      </w:r>
      <w:bookmarkEnd w:id="42"/>
    </w:p>
    <w:p w14:paraId="1DB97B55" w14:textId="77777777" w:rsidR="00E77143" w:rsidRDefault="00E77143" w:rsidP="00E77143">
      <w:pPr>
        <w:spacing w:line="276" w:lineRule="auto"/>
        <w:jc w:val="both"/>
        <w:rPr>
          <w:rStyle w:val="Textoennegrita"/>
          <w:rFonts w:ascii="Gotham Rounded Bold" w:hAnsi="Gotham Rounded Bold"/>
          <w:color w:val="002060"/>
          <w:sz w:val="20"/>
          <w:lang w:eastAsia="es-ES"/>
        </w:rPr>
      </w:pPr>
      <w:r w:rsidRPr="00413175">
        <w:rPr>
          <w:rStyle w:val="Textoennegrita"/>
          <w:rFonts w:ascii="Gotham Rounded Bold" w:hAnsi="Gotham Rounded Bold"/>
          <w:color w:val="BF8F00" w:themeColor="accent4" w:themeShade="BF"/>
          <w:sz w:val="20"/>
          <w:lang w:eastAsia="es-ES"/>
        </w:rPr>
        <w:t xml:space="preserve">Línea de gestión 18. </w:t>
      </w:r>
      <w:r w:rsidRPr="00413175">
        <w:rPr>
          <w:rStyle w:val="Textoennegrita"/>
          <w:rFonts w:ascii="Gotham Rounded Bold" w:hAnsi="Gotham Rounded Bold"/>
          <w:color w:val="002060"/>
          <w:sz w:val="20"/>
          <w:lang w:eastAsia="es-ES"/>
        </w:rPr>
        <w:t xml:space="preserve">Participación en Alianza de Contralores Estado </w:t>
      </w:r>
      <w:r>
        <w:rPr>
          <w:rStyle w:val="Textoennegrita"/>
          <w:rFonts w:ascii="Gotham Rounded Bold" w:hAnsi="Gotham Rounded Bold"/>
          <w:color w:val="002060"/>
          <w:sz w:val="20"/>
          <w:lang w:eastAsia="es-ES"/>
        </w:rPr>
        <w:t>–</w:t>
      </w:r>
      <w:r w:rsidRPr="00413175">
        <w:rPr>
          <w:rStyle w:val="Textoennegrita"/>
          <w:rFonts w:ascii="Gotham Rounded Bold" w:hAnsi="Gotham Rounded Bold"/>
          <w:color w:val="002060"/>
          <w:sz w:val="20"/>
          <w:lang w:eastAsia="es-ES"/>
        </w:rPr>
        <w:t xml:space="preserve"> Municipios</w:t>
      </w:r>
      <w:r>
        <w:rPr>
          <w:rStyle w:val="Textoennegrita"/>
          <w:rFonts w:ascii="Gotham Rounded Bold" w:hAnsi="Gotham Rounded Bold"/>
          <w:color w:val="002060"/>
          <w:sz w:val="20"/>
          <w:lang w:eastAsia="es-ES"/>
        </w:rPr>
        <w:t>.</w:t>
      </w:r>
    </w:p>
    <w:p w14:paraId="6FBD274B" w14:textId="77777777" w:rsidR="00E77143" w:rsidRDefault="00E77143" w:rsidP="00E77143">
      <w:pPr>
        <w:spacing w:line="276" w:lineRule="auto"/>
        <w:jc w:val="both"/>
        <w:rPr>
          <w:rFonts w:ascii="Gotham Rounded Book" w:hAnsi="Gotham Rounded Book" w:cs="Arial"/>
          <w:sz w:val="22"/>
          <w:szCs w:val="22"/>
        </w:rPr>
      </w:pPr>
    </w:p>
    <w:p w14:paraId="46996A06" w14:textId="77777777" w:rsidR="00E77143" w:rsidRDefault="00E77143" w:rsidP="00E77143">
      <w:pPr>
        <w:spacing w:line="276" w:lineRule="auto"/>
        <w:jc w:val="both"/>
        <w:rPr>
          <w:rFonts w:ascii="Gotham Rounded Book" w:hAnsi="Gotham Rounded Book" w:cs="Arial"/>
          <w:sz w:val="20"/>
          <w:szCs w:val="22"/>
        </w:rPr>
      </w:pPr>
      <w:r>
        <w:rPr>
          <w:rFonts w:ascii="Gotham Rounded Book" w:hAnsi="Gotham Rounded Book" w:cs="Arial"/>
          <w:sz w:val="20"/>
          <w:szCs w:val="22"/>
        </w:rPr>
        <w:t xml:space="preserve">El 5 de septiembre en el municipio de Irapuato, Guanajuato se celebró la 8va Reunión Ordinaria de la Comisión de Contralores Estado-Municipios de Guanajuato, contando con la presencia de la Secretaría de la Transparencia y Rendición de Cuentas, en la que se presentarón  los resultados del 9no Congreso Intrestatal de Órganos Internos de Control. </w:t>
      </w:r>
    </w:p>
    <w:p w14:paraId="068532BD" w14:textId="77777777" w:rsidR="00E77143" w:rsidRDefault="00E77143" w:rsidP="00E77143">
      <w:pPr>
        <w:spacing w:line="276" w:lineRule="auto"/>
        <w:jc w:val="both"/>
        <w:rPr>
          <w:rFonts w:ascii="Gotham Rounded Book" w:hAnsi="Gotham Rounded Book" w:cs="Arial"/>
          <w:sz w:val="20"/>
          <w:szCs w:val="22"/>
        </w:rPr>
      </w:pPr>
    </w:p>
    <w:p w14:paraId="3EF825DF" w14:textId="77777777" w:rsidR="00E77143" w:rsidRDefault="00E77143" w:rsidP="00E77143">
      <w:pPr>
        <w:spacing w:line="276" w:lineRule="auto"/>
        <w:jc w:val="center"/>
        <w:rPr>
          <w:rFonts w:ascii="Gotham Rounded Book" w:hAnsi="Gotham Rounded Book" w:cs="Arial"/>
          <w:sz w:val="20"/>
          <w:szCs w:val="22"/>
        </w:rPr>
      </w:pPr>
      <w:r>
        <w:rPr>
          <w:rFonts w:ascii="Gotham Rounded Book" w:hAnsi="Gotham Rounded Book" w:cs="Arial"/>
          <w:sz w:val="20"/>
          <w:szCs w:val="22"/>
        </w:rPr>
        <w:t xml:space="preserve">   </w:t>
      </w:r>
      <w:r w:rsidRPr="00107623">
        <w:rPr>
          <w:rFonts w:ascii="Gotham Rounded Book" w:hAnsi="Gotham Rounded Book" w:cs="Arial"/>
          <w:noProof/>
          <w:sz w:val="20"/>
          <w:szCs w:val="22"/>
          <w:lang w:eastAsia="es-MX"/>
        </w:rPr>
        <w:drawing>
          <wp:inline distT="0" distB="0" distL="0" distR="0" wp14:anchorId="284FBE74" wp14:editId="164A2C54">
            <wp:extent cx="2667600" cy="1810800"/>
            <wp:effectExtent l="19050" t="19050" r="19050" b="18415"/>
            <wp:docPr id="21" name="Imagen 21" descr="C:\Users\abigail.cruz\Desktop\asist 2018\Informe bimestral\Screenshot_20191107_114546_com.facebook.katan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C:\Users\abigail.cruz\Desktop\asist 2018\Informe bimestral\Screenshot_20191107_114546_com.facebook.katana.jpg"/>
                    <pic:cNvPicPr preferRelativeResize="0">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r>
        <w:rPr>
          <w:rFonts w:ascii="Gotham Rounded Book" w:hAnsi="Gotham Rounded Book" w:cs="Arial"/>
          <w:sz w:val="20"/>
          <w:szCs w:val="22"/>
        </w:rPr>
        <w:t xml:space="preserve">   </w:t>
      </w:r>
      <w:r w:rsidRPr="00E5429B">
        <w:rPr>
          <w:rFonts w:ascii="Gotham Rounded Book" w:hAnsi="Gotham Rounded Book" w:cs="Arial"/>
          <w:noProof/>
          <w:sz w:val="20"/>
          <w:szCs w:val="22"/>
          <w:lang w:eastAsia="es-MX"/>
        </w:rPr>
        <w:drawing>
          <wp:inline distT="0" distB="0" distL="0" distR="0" wp14:anchorId="3693513B" wp14:editId="4CA01F8C">
            <wp:extent cx="2667600" cy="1810800"/>
            <wp:effectExtent l="19050" t="19050" r="19050" b="18415"/>
            <wp:docPr id="225" name="Imagen 225" descr="C:\Users\abigail.cruz\Desktop\asist 2018\Informe bimestral\Screenshot_20191107_115544_com.facebook.katan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C:\Users\abigail.cruz\Desktop\asist 2018\Informe bimestral\Screenshot_20191107_115544_com.facebook.katana.jpg"/>
                    <pic:cNvPicPr preferRelativeResize="0">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p>
    <w:p w14:paraId="50D1B21B" w14:textId="77777777" w:rsidR="00E77143" w:rsidRDefault="00E77143" w:rsidP="00E77143">
      <w:pPr>
        <w:spacing w:line="276" w:lineRule="auto"/>
        <w:jc w:val="center"/>
        <w:rPr>
          <w:rFonts w:ascii="Gotham Rounded Book" w:hAnsi="Gotham Rounded Book" w:cs="Arial"/>
          <w:sz w:val="20"/>
          <w:szCs w:val="22"/>
        </w:rPr>
      </w:pPr>
    </w:p>
    <w:p w14:paraId="17AA8456" w14:textId="77777777" w:rsidR="00E77143" w:rsidRPr="0028168F" w:rsidRDefault="00E77143" w:rsidP="00E77143">
      <w:pPr>
        <w:spacing w:line="276" w:lineRule="auto"/>
        <w:jc w:val="both"/>
        <w:rPr>
          <w:rFonts w:ascii="Gotham Rounded Book" w:hAnsi="Gotham Rounded Book" w:cs="Arial"/>
          <w:sz w:val="20"/>
          <w:szCs w:val="22"/>
        </w:rPr>
      </w:pPr>
      <w:r>
        <w:rPr>
          <w:rFonts w:ascii="Gotham Rounded Book" w:hAnsi="Gotham Rounded Book" w:cs="Arial"/>
          <w:sz w:val="20"/>
          <w:szCs w:val="22"/>
        </w:rPr>
        <w:t xml:space="preserve">El 10 de septiembre en el municipio de León, Guanajuato se celebró la 8va Reunión de Trabajo de la Región III de la Alianza de Contralores Estado-Municipios de Guanajuato, contando con la presencia de la Secretaría de la Transparencia y Rendición de Cuentas, teniendo como temas principales la invitación al </w:t>
      </w:r>
      <w:r w:rsidRPr="0028168F">
        <w:rPr>
          <w:rFonts w:ascii="Gotham Rounded Book" w:hAnsi="Gotham Rounded Book" w:cs="Arial"/>
          <w:sz w:val="20"/>
          <w:szCs w:val="22"/>
        </w:rPr>
        <w:t>Diplomado en Materia Anticorrupción</w:t>
      </w:r>
      <w:r>
        <w:rPr>
          <w:rFonts w:ascii="Gotham Rounded Book" w:hAnsi="Gotham Rounded Book" w:cs="Arial"/>
          <w:sz w:val="20"/>
          <w:szCs w:val="22"/>
        </w:rPr>
        <w:t xml:space="preserve"> formulado por el Tribunal de Justicia Administrativa, además se rindió</w:t>
      </w:r>
      <w:r w:rsidRPr="0028168F">
        <w:rPr>
          <w:rFonts w:ascii="Gotham Rounded Book" w:hAnsi="Gotham Rounded Book" w:cs="Arial"/>
          <w:sz w:val="20"/>
          <w:szCs w:val="22"/>
        </w:rPr>
        <w:t xml:space="preserve"> el informe de la 7ma. y 8va. Reunión Ordinaria de la Comisión de Contralores.</w:t>
      </w:r>
    </w:p>
    <w:p w14:paraId="03A39882" w14:textId="77777777" w:rsidR="00E77143" w:rsidRDefault="00E77143" w:rsidP="00E77143">
      <w:pPr>
        <w:spacing w:line="276" w:lineRule="auto"/>
        <w:jc w:val="both"/>
        <w:rPr>
          <w:rFonts w:ascii="Arial" w:hAnsi="Arial" w:cs="Arial"/>
          <w:color w:val="222222"/>
          <w:shd w:val="clear" w:color="auto" w:fill="FFFFFF"/>
        </w:rPr>
      </w:pPr>
    </w:p>
    <w:p w14:paraId="361E6EB8" w14:textId="77777777" w:rsidR="00E77143" w:rsidRDefault="00E77143" w:rsidP="00E77143">
      <w:pPr>
        <w:spacing w:line="276" w:lineRule="auto"/>
        <w:jc w:val="center"/>
        <w:rPr>
          <w:rFonts w:ascii="Gotham Rounded Book" w:hAnsi="Gotham Rounded Book" w:cs="Arial"/>
          <w:sz w:val="20"/>
          <w:szCs w:val="22"/>
        </w:rPr>
      </w:pPr>
      <w:r>
        <w:rPr>
          <w:rFonts w:ascii="Arial" w:hAnsi="Arial" w:cs="Arial"/>
          <w:noProof/>
          <w:color w:val="222222"/>
          <w:shd w:val="clear" w:color="auto" w:fill="FFFFFF"/>
          <w:lang w:eastAsia="es-MX"/>
        </w:rPr>
        <w:drawing>
          <wp:inline distT="0" distB="0" distL="0" distR="0" wp14:anchorId="35E712E7" wp14:editId="7CCD07F9">
            <wp:extent cx="2667600" cy="1810800"/>
            <wp:effectExtent l="19050" t="19050" r="19050" b="18415"/>
            <wp:docPr id="229" name="Imagen 229" descr="C:\Users\abigail.cruz\Desktop\asist 2018\Informe bimestral\Screenshot_20191107_122626_com.facebook.katan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C:\Users\abigail.cruz\Desktop\asist 2018\Informe bimestral\Screenshot_20191107_122626_com.facebook.katana.jpg"/>
                    <pic:cNvPicPr preferRelativeResize="0">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r>
        <w:rPr>
          <w:rFonts w:ascii="Gotham Rounded Book" w:hAnsi="Gotham Rounded Book" w:cs="Arial"/>
          <w:sz w:val="20"/>
          <w:szCs w:val="22"/>
        </w:rPr>
        <w:t xml:space="preserve">   </w:t>
      </w:r>
      <w:r>
        <w:rPr>
          <w:rFonts w:ascii="Gotham Rounded Book" w:hAnsi="Gotham Rounded Book" w:cs="Arial"/>
          <w:noProof/>
          <w:sz w:val="20"/>
          <w:szCs w:val="22"/>
          <w:lang w:eastAsia="es-MX"/>
        </w:rPr>
        <w:drawing>
          <wp:inline distT="0" distB="0" distL="0" distR="0" wp14:anchorId="60B7D66A" wp14:editId="07A97D33">
            <wp:extent cx="2667600" cy="1810800"/>
            <wp:effectExtent l="19050" t="19050" r="19050" b="18415"/>
            <wp:docPr id="230" name="Imagen 230" descr="C:\Users\abigail.cruz\Desktop\asist 2018\Informe bimestral\Screenshot_20191107_122633_com.facebook.katan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C:\Users\abigail.cruz\Desktop\asist 2018\Informe bimestral\Screenshot_20191107_122633_com.facebook.katana.jpg"/>
                    <pic:cNvPicPr preferRelativeResize="0">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p>
    <w:p w14:paraId="488A6B39" w14:textId="77777777" w:rsidR="00E77143" w:rsidRDefault="00E77143" w:rsidP="00E77143">
      <w:pPr>
        <w:spacing w:line="276" w:lineRule="auto"/>
        <w:rPr>
          <w:rFonts w:ascii="Gotham Rounded Book" w:hAnsi="Gotham Rounded Book" w:cs="Arial"/>
          <w:sz w:val="20"/>
          <w:szCs w:val="22"/>
        </w:rPr>
      </w:pPr>
    </w:p>
    <w:p w14:paraId="01405682" w14:textId="77777777" w:rsidR="00E77143" w:rsidRDefault="00E77143" w:rsidP="00E77143">
      <w:pPr>
        <w:spacing w:line="276" w:lineRule="auto"/>
        <w:jc w:val="both"/>
        <w:rPr>
          <w:rFonts w:ascii="Gotham Rounded Book" w:hAnsi="Gotham Rounded Book" w:cs="Arial"/>
          <w:sz w:val="20"/>
          <w:szCs w:val="22"/>
        </w:rPr>
      </w:pPr>
      <w:r>
        <w:rPr>
          <w:rFonts w:ascii="Gotham Rounded Book" w:hAnsi="Gotham Rounded Book" w:cs="Arial"/>
          <w:sz w:val="20"/>
          <w:szCs w:val="22"/>
        </w:rPr>
        <w:t>Como parte de la capacitación continua el 24 de septiembre se realizó el Curso Modelo de Normas Profesionales de Auditoria del SNF, impartido por la Auditoria Superior del Estado de Guanajuato, el cual tuvo como objetivo difundir las Normas Profesionales de Auditoria del Sistema Nacional de Fiscalización para la homologación de criterios. Contando con la participación de 56 servidores públicos de las Contralorias Municipales del Estado.</w:t>
      </w:r>
    </w:p>
    <w:p w14:paraId="1C4362D0" w14:textId="77777777" w:rsidR="00E77143" w:rsidRDefault="00E77143" w:rsidP="00E77143">
      <w:pPr>
        <w:spacing w:line="276" w:lineRule="auto"/>
        <w:jc w:val="both"/>
        <w:rPr>
          <w:rFonts w:ascii="Gotham Rounded Book" w:hAnsi="Gotham Rounded Book" w:cs="Arial"/>
          <w:sz w:val="20"/>
          <w:szCs w:val="22"/>
        </w:rPr>
      </w:pPr>
    </w:p>
    <w:p w14:paraId="60329822" w14:textId="77777777" w:rsidR="00E77143" w:rsidRPr="00413175" w:rsidRDefault="00E77143" w:rsidP="00E77143">
      <w:pPr>
        <w:spacing w:line="276" w:lineRule="auto"/>
        <w:jc w:val="center"/>
        <w:rPr>
          <w:rFonts w:ascii="Gotham Rounded Book" w:hAnsi="Gotham Rounded Book" w:cs="Arial"/>
          <w:sz w:val="22"/>
          <w:szCs w:val="22"/>
        </w:rPr>
      </w:pPr>
      <w:r>
        <w:rPr>
          <w:rFonts w:ascii="Gotham Rounded Book" w:hAnsi="Gotham Rounded Book" w:cs="Arial"/>
          <w:noProof/>
          <w:sz w:val="22"/>
          <w:szCs w:val="22"/>
          <w:lang w:eastAsia="es-MX"/>
        </w:rPr>
        <w:drawing>
          <wp:inline distT="0" distB="0" distL="0" distR="0" wp14:anchorId="0C34B518" wp14:editId="5D140999">
            <wp:extent cx="1840675" cy="1810385"/>
            <wp:effectExtent l="19050" t="19050" r="26670" b="18415"/>
            <wp:docPr id="237" name="Imagen 237" descr="C:\Users\abigail.cruz\Desktop\asist 2018\Informe bimestral\IMG_20190924_10165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descr="C:\Users\abigail.cruz\Desktop\asist 2018\Informe bimestral\IMG_20190924_101656.jpg"/>
                    <pic:cNvPicPr preferRelativeResize="0">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841847" cy="1811538"/>
                    </a:xfrm>
                    <a:prstGeom prst="rect">
                      <a:avLst/>
                    </a:prstGeom>
                    <a:noFill/>
                    <a:ln>
                      <a:solidFill>
                        <a:schemeClr val="tx1"/>
                      </a:solidFill>
                    </a:ln>
                  </pic:spPr>
                </pic:pic>
              </a:graphicData>
            </a:graphic>
          </wp:inline>
        </w:drawing>
      </w:r>
      <w:r>
        <w:rPr>
          <w:rFonts w:ascii="Gotham Rounded Book" w:hAnsi="Gotham Rounded Book" w:cs="Arial"/>
          <w:sz w:val="22"/>
          <w:szCs w:val="22"/>
        </w:rPr>
        <w:t xml:space="preserve">   </w:t>
      </w:r>
      <w:r>
        <w:rPr>
          <w:rFonts w:ascii="Gotham Rounded Book" w:hAnsi="Gotham Rounded Book" w:cs="Arial"/>
          <w:noProof/>
          <w:sz w:val="22"/>
          <w:szCs w:val="22"/>
          <w:lang w:eastAsia="es-MX"/>
        </w:rPr>
        <w:drawing>
          <wp:inline distT="0" distB="0" distL="0" distR="0" wp14:anchorId="64C10F0B" wp14:editId="5D6AF861">
            <wp:extent cx="2667600" cy="1810800"/>
            <wp:effectExtent l="19050" t="19050" r="19050" b="18415"/>
            <wp:docPr id="238" name="Imagen 238" descr="C:\Users\abigail.cruz\Desktop\asist 2018\Informe bimestral\IMG_20190924_10565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descr="C:\Users\abigail.cruz\Desktop\asist 2018\Informe bimestral\IMG_20190924_105659.jpg"/>
                    <pic:cNvPicPr preferRelativeResize="0">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p>
    <w:p w14:paraId="10033C24" w14:textId="77777777" w:rsidR="00E77143" w:rsidRDefault="00E77143" w:rsidP="00E77143">
      <w:pPr>
        <w:spacing w:line="276" w:lineRule="auto"/>
        <w:jc w:val="both"/>
        <w:rPr>
          <w:rFonts w:ascii="Gotham Rounded Book" w:hAnsi="Gotham Rounded Book" w:cs="Arial"/>
          <w:sz w:val="20"/>
          <w:szCs w:val="22"/>
        </w:rPr>
      </w:pPr>
    </w:p>
    <w:p w14:paraId="6726DC89" w14:textId="77777777" w:rsidR="00E77143" w:rsidRDefault="00E77143" w:rsidP="00E77143">
      <w:pPr>
        <w:spacing w:line="276" w:lineRule="auto"/>
        <w:jc w:val="both"/>
        <w:rPr>
          <w:rFonts w:ascii="Gotham Rounded Book" w:hAnsi="Gotham Rounded Book" w:cs="Arial"/>
          <w:sz w:val="20"/>
          <w:szCs w:val="22"/>
        </w:rPr>
      </w:pPr>
      <w:r>
        <w:rPr>
          <w:rFonts w:ascii="Gotham Rounded Book" w:hAnsi="Gotham Rounded Book" w:cs="Arial"/>
          <w:sz w:val="20"/>
          <w:szCs w:val="22"/>
        </w:rPr>
        <w:t>El 3 de octubre en el municipio de Cuerámaro, Guanajuato se celebró la 9na Reunión Ordinaria de la Comisión de Contralores Estado-Municipios de Guanajuato, contando con la presencia de la Secretaría de la Transparencia y Rendición de Cuentas, teniendo como temas principales la orden del día para la LXXIX Asamblea Plenaria de la Alianza de Contralores Estado-Municipios además de rendir informe de las Reuniones Regionales.</w:t>
      </w:r>
    </w:p>
    <w:p w14:paraId="58E75B18" w14:textId="77777777" w:rsidR="00E77143" w:rsidRDefault="00E77143" w:rsidP="00E77143">
      <w:pPr>
        <w:spacing w:line="276" w:lineRule="auto"/>
        <w:jc w:val="both"/>
        <w:rPr>
          <w:rFonts w:ascii="Gotham Rounded Book" w:hAnsi="Gotham Rounded Book" w:cs="Arial"/>
          <w:sz w:val="20"/>
          <w:szCs w:val="22"/>
        </w:rPr>
      </w:pPr>
    </w:p>
    <w:p w14:paraId="3E9E9411" w14:textId="77777777" w:rsidR="00E77143" w:rsidRDefault="00E77143" w:rsidP="00E77143">
      <w:pPr>
        <w:spacing w:line="276" w:lineRule="auto"/>
        <w:jc w:val="center"/>
        <w:rPr>
          <w:rFonts w:ascii="Gotham Rounded Book" w:hAnsi="Gotham Rounded Book" w:cs="Arial"/>
          <w:sz w:val="20"/>
          <w:szCs w:val="22"/>
        </w:rPr>
      </w:pPr>
      <w:r>
        <w:rPr>
          <w:rFonts w:ascii="Gotham Rounded Book" w:hAnsi="Gotham Rounded Book" w:cs="Arial"/>
          <w:noProof/>
          <w:sz w:val="20"/>
          <w:szCs w:val="22"/>
          <w:lang w:eastAsia="es-MX"/>
        </w:rPr>
        <w:drawing>
          <wp:inline distT="0" distB="0" distL="0" distR="0" wp14:anchorId="6BC783D7" wp14:editId="6019D0CE">
            <wp:extent cx="1839600" cy="1810800"/>
            <wp:effectExtent l="19050" t="19050" r="27305" b="18415"/>
            <wp:docPr id="181" name="Imagen 1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839600" cy="1810800"/>
                    </a:xfrm>
                    <a:prstGeom prst="rect">
                      <a:avLst/>
                    </a:prstGeom>
                    <a:noFill/>
                    <a:ln>
                      <a:solidFill>
                        <a:schemeClr val="tx1"/>
                      </a:solidFill>
                    </a:ln>
                  </pic:spPr>
                </pic:pic>
              </a:graphicData>
            </a:graphic>
          </wp:inline>
        </w:drawing>
      </w:r>
      <w:r>
        <w:rPr>
          <w:rFonts w:ascii="Gotham Rounded Book" w:hAnsi="Gotham Rounded Book" w:cs="Arial"/>
          <w:sz w:val="20"/>
          <w:szCs w:val="22"/>
        </w:rPr>
        <w:t xml:space="preserve">   </w:t>
      </w:r>
      <w:r>
        <w:rPr>
          <w:rFonts w:ascii="Gotham Rounded Book" w:hAnsi="Gotham Rounded Book" w:cs="Arial"/>
          <w:noProof/>
          <w:sz w:val="20"/>
          <w:szCs w:val="22"/>
          <w:lang w:eastAsia="es-MX"/>
        </w:rPr>
        <w:drawing>
          <wp:inline distT="0" distB="0" distL="0" distR="0" wp14:anchorId="596C58DC" wp14:editId="2C99CA96">
            <wp:extent cx="2667600" cy="1810800"/>
            <wp:effectExtent l="19050" t="19050" r="19050" b="18415"/>
            <wp:docPr id="182" name="Imagen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p>
    <w:p w14:paraId="580D1E14" w14:textId="77777777" w:rsidR="00946845" w:rsidRDefault="00946845" w:rsidP="00E77143">
      <w:pPr>
        <w:spacing w:line="276" w:lineRule="auto"/>
        <w:jc w:val="both"/>
        <w:rPr>
          <w:rFonts w:ascii="Gotham Rounded Book" w:hAnsi="Gotham Rounded Book" w:cs="Arial"/>
          <w:sz w:val="20"/>
          <w:szCs w:val="22"/>
        </w:rPr>
      </w:pPr>
    </w:p>
    <w:p w14:paraId="60900425" w14:textId="448C5E5E" w:rsidR="00E77143" w:rsidRDefault="00E77143" w:rsidP="00E77143">
      <w:pPr>
        <w:spacing w:line="276" w:lineRule="auto"/>
        <w:jc w:val="both"/>
        <w:rPr>
          <w:rFonts w:ascii="Gotham Rounded Book" w:hAnsi="Gotham Rounded Book" w:cs="Arial"/>
          <w:sz w:val="20"/>
          <w:szCs w:val="22"/>
        </w:rPr>
      </w:pPr>
      <w:r>
        <w:rPr>
          <w:rFonts w:ascii="Gotham Rounded Book" w:hAnsi="Gotham Rounded Book" w:cs="Arial"/>
          <w:sz w:val="20"/>
          <w:szCs w:val="22"/>
        </w:rPr>
        <w:t>El 11 de octubre en el municipio de León, Guanajuato se celebró la Reunión de Trabajo de la Región III de la Alianza de Contralores Estado-Municipios de Guanajuato, contando con la presencia de la Secretaría de la Transparencia y Rendición de Cuentas y la Auditoria Superior del Estado de Guanajuato para tramitar la</w:t>
      </w:r>
      <w:r w:rsidRPr="005F0722">
        <w:rPr>
          <w:rFonts w:ascii="Gotham Rounded Book" w:hAnsi="Gotham Rounded Book" w:cs="Arial"/>
          <w:sz w:val="20"/>
          <w:szCs w:val="22"/>
        </w:rPr>
        <w:t xml:space="preserve"> certificación de firma electrónica</w:t>
      </w:r>
      <w:r>
        <w:rPr>
          <w:rFonts w:ascii="Gotham Rounded Book" w:hAnsi="Gotham Rounded Book" w:cs="Arial"/>
          <w:sz w:val="20"/>
          <w:szCs w:val="22"/>
        </w:rPr>
        <w:t xml:space="preserve">, además se presentó el </w:t>
      </w:r>
      <w:r w:rsidRPr="005F0722">
        <w:rPr>
          <w:rFonts w:ascii="Gotham Rounded Book" w:hAnsi="Gotham Rounded Book" w:cs="Arial"/>
          <w:sz w:val="20"/>
          <w:szCs w:val="22"/>
        </w:rPr>
        <w:t xml:space="preserve"> Informe de la 9na. Reunión Ordinaria de la Comisión de Contralores.</w:t>
      </w:r>
    </w:p>
    <w:p w14:paraId="0FFBDD7B" w14:textId="77777777" w:rsidR="00E77143" w:rsidRDefault="00E77143" w:rsidP="00E77143">
      <w:pPr>
        <w:spacing w:line="276" w:lineRule="auto"/>
        <w:rPr>
          <w:rFonts w:ascii="Gotham Rounded Book" w:hAnsi="Gotham Rounded Book" w:cs="Arial"/>
          <w:sz w:val="20"/>
          <w:szCs w:val="22"/>
        </w:rPr>
      </w:pPr>
    </w:p>
    <w:p w14:paraId="4C6C6996" w14:textId="77777777" w:rsidR="00E77143" w:rsidRPr="0028168F" w:rsidRDefault="00E77143" w:rsidP="00E77143">
      <w:pPr>
        <w:spacing w:line="276" w:lineRule="auto"/>
        <w:jc w:val="center"/>
        <w:rPr>
          <w:rFonts w:ascii="Gotham Rounded Book" w:hAnsi="Gotham Rounded Book" w:cs="Arial"/>
          <w:sz w:val="20"/>
          <w:szCs w:val="22"/>
        </w:rPr>
      </w:pPr>
      <w:r>
        <w:rPr>
          <w:rFonts w:ascii="Gotham Rounded Book" w:hAnsi="Gotham Rounded Book" w:cs="Arial"/>
          <w:noProof/>
          <w:sz w:val="20"/>
          <w:szCs w:val="22"/>
          <w:lang w:eastAsia="es-MX"/>
        </w:rPr>
        <w:drawing>
          <wp:inline distT="0" distB="0" distL="0" distR="0" wp14:anchorId="22FDAE17" wp14:editId="790C7AC6">
            <wp:extent cx="2667600" cy="1810800"/>
            <wp:effectExtent l="19050" t="19050" r="19050" b="18415"/>
            <wp:docPr id="7" name="Imagen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r>
        <w:rPr>
          <w:rFonts w:ascii="Gotham Rounded Book" w:hAnsi="Gotham Rounded Book" w:cs="Arial"/>
          <w:sz w:val="20"/>
          <w:szCs w:val="22"/>
        </w:rPr>
        <w:t xml:space="preserve">   </w:t>
      </w:r>
      <w:r>
        <w:rPr>
          <w:rFonts w:ascii="Gotham Rounded Book" w:hAnsi="Gotham Rounded Book" w:cs="Arial"/>
          <w:noProof/>
          <w:sz w:val="20"/>
          <w:szCs w:val="22"/>
          <w:lang w:eastAsia="es-MX"/>
        </w:rPr>
        <w:drawing>
          <wp:inline distT="0" distB="0" distL="0" distR="0" wp14:anchorId="6ECEF6A3" wp14:editId="14D8BD09">
            <wp:extent cx="2667600" cy="1810800"/>
            <wp:effectExtent l="19050" t="19050" r="19050" b="18415"/>
            <wp:docPr id="183" name="Imagen 1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preferRelativeResize="0">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p>
    <w:p w14:paraId="7FCE45B5" w14:textId="77777777" w:rsidR="00946845" w:rsidRDefault="00946845" w:rsidP="00E77143">
      <w:pPr>
        <w:spacing w:line="276" w:lineRule="auto"/>
        <w:jc w:val="both"/>
        <w:rPr>
          <w:rFonts w:ascii="Gotham Rounded Book" w:hAnsi="Gotham Rounded Book" w:cs="Arial"/>
          <w:sz w:val="20"/>
          <w:szCs w:val="22"/>
        </w:rPr>
      </w:pPr>
    </w:p>
    <w:p w14:paraId="761B7847" w14:textId="3EF20EBF" w:rsidR="00E77143" w:rsidRDefault="00E77143" w:rsidP="00E77143">
      <w:pPr>
        <w:spacing w:line="276" w:lineRule="auto"/>
        <w:jc w:val="both"/>
        <w:rPr>
          <w:rFonts w:ascii="Gotham Rounded Book" w:hAnsi="Gotham Rounded Book" w:cs="Arial"/>
          <w:sz w:val="20"/>
          <w:szCs w:val="22"/>
        </w:rPr>
      </w:pPr>
      <w:r>
        <w:rPr>
          <w:rFonts w:ascii="Gotham Rounded Book" w:hAnsi="Gotham Rounded Book" w:cs="Arial"/>
          <w:sz w:val="20"/>
          <w:szCs w:val="22"/>
        </w:rPr>
        <w:t>E</w:t>
      </w:r>
      <w:r w:rsidRPr="006426B4">
        <w:rPr>
          <w:rFonts w:ascii="Gotham Rounded Book" w:hAnsi="Gotham Rounded Book" w:cs="Arial"/>
          <w:sz w:val="20"/>
          <w:szCs w:val="22"/>
        </w:rPr>
        <w:t xml:space="preserve">l </w:t>
      </w:r>
      <w:r>
        <w:rPr>
          <w:rFonts w:ascii="Gotham Rounded Book" w:hAnsi="Gotham Rounded Book" w:cs="Arial"/>
          <w:sz w:val="20"/>
          <w:szCs w:val="22"/>
        </w:rPr>
        <w:t>16 de octubre, se celebró en el municipio de Salamanca la</w:t>
      </w:r>
      <w:r w:rsidRPr="006426B4">
        <w:rPr>
          <w:rFonts w:ascii="Gotham Rounded Book" w:hAnsi="Gotham Rounded Book" w:cs="Arial"/>
          <w:sz w:val="20"/>
          <w:szCs w:val="22"/>
        </w:rPr>
        <w:t xml:space="preserve"> Asamblea Plenaria de la Alianza de</w:t>
      </w:r>
      <w:r>
        <w:rPr>
          <w:rFonts w:ascii="Gotham Rounded Book" w:hAnsi="Gotham Rounded Book" w:cs="Arial"/>
          <w:sz w:val="20"/>
          <w:szCs w:val="22"/>
        </w:rPr>
        <w:t xml:space="preserve"> </w:t>
      </w:r>
      <w:r w:rsidRPr="006426B4">
        <w:rPr>
          <w:rFonts w:ascii="Gotham Rounded Book" w:hAnsi="Gotham Rounded Book" w:cs="Arial"/>
          <w:sz w:val="20"/>
          <w:szCs w:val="22"/>
        </w:rPr>
        <w:t>Contralores Estado Municipios de Guanajuato, en</w:t>
      </w:r>
      <w:r>
        <w:rPr>
          <w:rFonts w:ascii="Gotham Rounded Book" w:hAnsi="Gotham Rounded Book" w:cs="Arial"/>
          <w:sz w:val="20"/>
          <w:szCs w:val="22"/>
        </w:rPr>
        <w:t xml:space="preserve"> </w:t>
      </w:r>
      <w:r w:rsidRPr="006426B4">
        <w:rPr>
          <w:rFonts w:ascii="Gotham Rounded Book" w:hAnsi="Gotham Rounded Book" w:cs="Arial"/>
          <w:sz w:val="20"/>
          <w:szCs w:val="22"/>
        </w:rPr>
        <w:t>coordinación con la Secretaría de la Transparencia y</w:t>
      </w:r>
      <w:r>
        <w:rPr>
          <w:rFonts w:ascii="Gotham Rounded Book" w:hAnsi="Gotham Rounded Book" w:cs="Arial"/>
          <w:sz w:val="20"/>
          <w:szCs w:val="22"/>
        </w:rPr>
        <w:t xml:space="preserve"> </w:t>
      </w:r>
      <w:r w:rsidRPr="006426B4">
        <w:rPr>
          <w:rFonts w:ascii="Gotham Rounded Book" w:hAnsi="Gotham Rounded Book" w:cs="Arial"/>
          <w:sz w:val="20"/>
          <w:szCs w:val="22"/>
        </w:rPr>
        <w:t>Rendición de Cuentas,</w:t>
      </w:r>
      <w:r>
        <w:rPr>
          <w:rFonts w:ascii="Gotham Rounded Book" w:hAnsi="Gotham Rounded Book" w:cs="Arial"/>
          <w:sz w:val="20"/>
          <w:szCs w:val="22"/>
        </w:rPr>
        <w:t xml:space="preserve"> en la cual</w:t>
      </w:r>
      <w:r w:rsidRPr="006426B4">
        <w:rPr>
          <w:rFonts w:ascii="Gotham Rounded Book" w:hAnsi="Gotham Rounded Book" w:cs="Arial"/>
          <w:sz w:val="20"/>
          <w:szCs w:val="22"/>
        </w:rPr>
        <w:t xml:space="preserve"> se dieron cita los titulares de las</w:t>
      </w:r>
      <w:r>
        <w:rPr>
          <w:rFonts w:ascii="Gotham Rounded Book" w:hAnsi="Gotham Rounded Book" w:cs="Arial"/>
          <w:sz w:val="20"/>
          <w:szCs w:val="22"/>
        </w:rPr>
        <w:t xml:space="preserve"> </w:t>
      </w:r>
      <w:r w:rsidRPr="006426B4">
        <w:rPr>
          <w:rFonts w:ascii="Gotham Rounded Book" w:hAnsi="Gotham Rounded Book" w:cs="Arial"/>
          <w:sz w:val="20"/>
          <w:szCs w:val="22"/>
        </w:rPr>
        <w:t>distintas</w:t>
      </w:r>
      <w:r>
        <w:rPr>
          <w:rFonts w:ascii="Gotham Rounded Book" w:hAnsi="Gotham Rounded Book" w:cs="Arial"/>
          <w:sz w:val="20"/>
          <w:szCs w:val="22"/>
        </w:rPr>
        <w:t xml:space="preserve"> </w:t>
      </w:r>
      <w:r w:rsidRPr="006426B4">
        <w:rPr>
          <w:rFonts w:ascii="Gotham Rounded Book" w:hAnsi="Gotham Rounded Book" w:cs="Arial"/>
          <w:sz w:val="20"/>
          <w:szCs w:val="22"/>
        </w:rPr>
        <w:t>regiones que conforman este organismo, así como</w:t>
      </w:r>
      <w:r>
        <w:rPr>
          <w:rFonts w:ascii="Gotham Rounded Book" w:hAnsi="Gotham Rounded Book" w:cs="Arial"/>
          <w:sz w:val="20"/>
          <w:szCs w:val="22"/>
        </w:rPr>
        <w:t xml:space="preserve"> </w:t>
      </w:r>
      <w:r w:rsidRPr="006426B4">
        <w:rPr>
          <w:rFonts w:ascii="Gotham Rounded Book" w:hAnsi="Gotham Rounded Book" w:cs="Arial"/>
          <w:sz w:val="20"/>
          <w:szCs w:val="22"/>
        </w:rPr>
        <w:t>los titulares de los Órganos Internos de Control Municipal de</w:t>
      </w:r>
      <w:r>
        <w:rPr>
          <w:rFonts w:ascii="Gotham Rounded Book" w:hAnsi="Gotham Rounded Book" w:cs="Arial"/>
          <w:sz w:val="20"/>
          <w:szCs w:val="22"/>
        </w:rPr>
        <w:t xml:space="preserve"> </w:t>
      </w:r>
      <w:r w:rsidRPr="006426B4">
        <w:rPr>
          <w:rFonts w:ascii="Gotham Rounded Book" w:hAnsi="Gotham Rounded Book" w:cs="Arial"/>
          <w:sz w:val="20"/>
          <w:szCs w:val="22"/>
        </w:rPr>
        <w:t>los 46 municipios del Estado. Como parte de las</w:t>
      </w:r>
      <w:r>
        <w:rPr>
          <w:rFonts w:ascii="Gotham Rounded Book" w:hAnsi="Gotham Rounded Book" w:cs="Arial"/>
          <w:sz w:val="20"/>
          <w:szCs w:val="22"/>
        </w:rPr>
        <w:t xml:space="preserve"> </w:t>
      </w:r>
      <w:r w:rsidRPr="006426B4">
        <w:rPr>
          <w:rFonts w:ascii="Gotham Rounded Book" w:hAnsi="Gotham Rounded Book" w:cs="Arial"/>
          <w:sz w:val="20"/>
          <w:szCs w:val="22"/>
        </w:rPr>
        <w:t>actividades, se desarrolló la capacitación en materia de</w:t>
      </w:r>
      <w:r>
        <w:rPr>
          <w:rFonts w:ascii="Gotham Rounded Book" w:hAnsi="Gotham Rounded Book" w:cs="Arial"/>
          <w:sz w:val="20"/>
          <w:szCs w:val="22"/>
        </w:rPr>
        <w:t xml:space="preserve"> </w:t>
      </w:r>
      <w:r w:rsidRPr="006426B4">
        <w:rPr>
          <w:rFonts w:ascii="Gotham Rounded Book" w:hAnsi="Gotham Rounded Book" w:cs="Arial"/>
          <w:sz w:val="20"/>
          <w:szCs w:val="22"/>
        </w:rPr>
        <w:t>archivo, a cargo de la Dirección General del Archivo</w:t>
      </w:r>
      <w:r>
        <w:rPr>
          <w:rFonts w:ascii="Gotham Rounded Book" w:hAnsi="Gotham Rounded Book" w:cs="Arial"/>
          <w:sz w:val="20"/>
          <w:szCs w:val="22"/>
        </w:rPr>
        <w:t xml:space="preserve"> </w:t>
      </w:r>
      <w:r w:rsidRPr="006426B4">
        <w:rPr>
          <w:rFonts w:ascii="Gotham Rounded Book" w:hAnsi="Gotham Rounded Book" w:cs="Arial"/>
          <w:sz w:val="20"/>
          <w:szCs w:val="22"/>
        </w:rPr>
        <w:t>General del Poder Ejecutivo por la Lic. Lic. Eva Julisa</w:t>
      </w:r>
      <w:r>
        <w:rPr>
          <w:rFonts w:ascii="Gotham Rounded Book" w:hAnsi="Gotham Rounded Book" w:cs="Arial"/>
          <w:sz w:val="20"/>
          <w:szCs w:val="22"/>
        </w:rPr>
        <w:t xml:space="preserve"> </w:t>
      </w:r>
      <w:r w:rsidRPr="006426B4">
        <w:rPr>
          <w:rFonts w:ascii="Gotham Rounded Book" w:hAnsi="Gotham Rounded Book" w:cs="Arial"/>
          <w:sz w:val="20"/>
          <w:szCs w:val="22"/>
        </w:rPr>
        <w:t>Hernández Luna.</w:t>
      </w:r>
      <w:r>
        <w:rPr>
          <w:rFonts w:ascii="Gotham Rounded Book" w:hAnsi="Gotham Rounded Book" w:cs="Arial"/>
          <w:sz w:val="20"/>
          <w:szCs w:val="22"/>
        </w:rPr>
        <w:t xml:space="preserve"> </w:t>
      </w:r>
    </w:p>
    <w:p w14:paraId="08D6E91B" w14:textId="37B95620" w:rsidR="00946845" w:rsidRDefault="00946845" w:rsidP="00E77143">
      <w:pPr>
        <w:spacing w:line="276" w:lineRule="auto"/>
        <w:jc w:val="both"/>
        <w:rPr>
          <w:rFonts w:ascii="Gotham Rounded Book" w:hAnsi="Gotham Rounded Book" w:cs="Arial"/>
          <w:sz w:val="20"/>
          <w:szCs w:val="22"/>
        </w:rPr>
      </w:pPr>
    </w:p>
    <w:p w14:paraId="5C29CEA2" w14:textId="4AE901DB" w:rsidR="00946845" w:rsidRDefault="00946845" w:rsidP="00E77143">
      <w:pPr>
        <w:spacing w:line="276" w:lineRule="auto"/>
        <w:jc w:val="both"/>
        <w:rPr>
          <w:rFonts w:ascii="Gotham Rounded Book" w:hAnsi="Gotham Rounded Book" w:cs="Arial"/>
          <w:sz w:val="20"/>
          <w:szCs w:val="22"/>
        </w:rPr>
      </w:pPr>
    </w:p>
    <w:p w14:paraId="67F902B3" w14:textId="56E98C8E" w:rsidR="00946845" w:rsidRDefault="00946845" w:rsidP="00E77143">
      <w:pPr>
        <w:spacing w:line="276" w:lineRule="auto"/>
        <w:jc w:val="both"/>
        <w:rPr>
          <w:rFonts w:ascii="Gotham Rounded Book" w:hAnsi="Gotham Rounded Book" w:cs="Arial"/>
          <w:sz w:val="20"/>
          <w:szCs w:val="22"/>
        </w:rPr>
      </w:pPr>
    </w:p>
    <w:p w14:paraId="58C20345" w14:textId="2604462F" w:rsidR="00946845" w:rsidRDefault="00946845" w:rsidP="00E77143">
      <w:pPr>
        <w:spacing w:line="276" w:lineRule="auto"/>
        <w:jc w:val="both"/>
        <w:rPr>
          <w:rFonts w:ascii="Gotham Rounded Book" w:hAnsi="Gotham Rounded Book" w:cs="Arial"/>
          <w:sz w:val="20"/>
          <w:szCs w:val="22"/>
        </w:rPr>
      </w:pPr>
    </w:p>
    <w:p w14:paraId="0D0543EE" w14:textId="1E0BC68C" w:rsidR="00946845" w:rsidRDefault="00946845" w:rsidP="00E77143">
      <w:pPr>
        <w:spacing w:line="276" w:lineRule="auto"/>
        <w:jc w:val="both"/>
        <w:rPr>
          <w:rFonts w:ascii="Gotham Rounded Book" w:hAnsi="Gotham Rounded Book" w:cs="Arial"/>
          <w:sz w:val="20"/>
          <w:szCs w:val="22"/>
        </w:rPr>
      </w:pPr>
    </w:p>
    <w:p w14:paraId="44CCAE78" w14:textId="77777777" w:rsidR="00946845" w:rsidRDefault="00946845" w:rsidP="00E77143">
      <w:pPr>
        <w:spacing w:line="276" w:lineRule="auto"/>
        <w:jc w:val="both"/>
        <w:rPr>
          <w:rFonts w:ascii="Gotham Rounded Book" w:hAnsi="Gotham Rounded Book" w:cs="Arial"/>
          <w:sz w:val="20"/>
          <w:szCs w:val="22"/>
        </w:rPr>
      </w:pPr>
    </w:p>
    <w:p w14:paraId="16E2455D" w14:textId="77777777" w:rsidR="00E77143" w:rsidRDefault="00E77143" w:rsidP="00E77143">
      <w:pPr>
        <w:spacing w:line="276" w:lineRule="auto"/>
        <w:jc w:val="both"/>
        <w:rPr>
          <w:rFonts w:ascii="Gotham Rounded Book" w:hAnsi="Gotham Rounded Book" w:cs="Arial"/>
          <w:sz w:val="20"/>
          <w:szCs w:val="22"/>
        </w:rPr>
      </w:pPr>
    </w:p>
    <w:p w14:paraId="018BC726" w14:textId="77777777" w:rsidR="00E77143" w:rsidRDefault="00E77143" w:rsidP="00E77143">
      <w:pPr>
        <w:spacing w:line="276" w:lineRule="auto"/>
        <w:jc w:val="both"/>
        <w:rPr>
          <w:rFonts w:ascii="Gotham Rounded Book" w:hAnsi="Gotham Rounded Book" w:cs="Arial"/>
          <w:sz w:val="20"/>
          <w:szCs w:val="22"/>
        </w:rPr>
      </w:pPr>
      <w:r w:rsidRPr="006426B4">
        <w:rPr>
          <w:rFonts w:ascii="Gotham Rounded Book" w:hAnsi="Gotham Rounded Book" w:cs="Arial"/>
          <w:sz w:val="20"/>
          <w:szCs w:val="22"/>
        </w:rPr>
        <w:t>Con estas</w:t>
      </w:r>
      <w:r>
        <w:rPr>
          <w:rFonts w:ascii="Gotham Rounded Book" w:hAnsi="Gotham Rounded Book" w:cs="Arial"/>
          <w:sz w:val="20"/>
          <w:szCs w:val="22"/>
        </w:rPr>
        <w:t xml:space="preserve"> </w:t>
      </w:r>
      <w:r w:rsidRPr="006426B4">
        <w:rPr>
          <w:rFonts w:ascii="Gotham Rounded Book" w:hAnsi="Gotham Rounded Book" w:cs="Arial"/>
          <w:sz w:val="20"/>
          <w:szCs w:val="22"/>
        </w:rPr>
        <w:t>acciones, el Gobierno del Estado impulsa el</w:t>
      </w:r>
      <w:r>
        <w:rPr>
          <w:rFonts w:ascii="Gotham Rounded Book" w:hAnsi="Gotham Rounded Book" w:cs="Arial"/>
          <w:sz w:val="20"/>
          <w:szCs w:val="22"/>
        </w:rPr>
        <w:t xml:space="preserve"> </w:t>
      </w:r>
      <w:r w:rsidRPr="006426B4">
        <w:rPr>
          <w:rFonts w:ascii="Gotham Rounded Book" w:hAnsi="Gotham Rounded Book" w:cs="Arial"/>
          <w:sz w:val="20"/>
          <w:szCs w:val="22"/>
        </w:rPr>
        <w:t>funcionamiento transparente de las administraciones</w:t>
      </w:r>
      <w:r>
        <w:rPr>
          <w:rFonts w:ascii="Gotham Rounded Book" w:hAnsi="Gotham Rounded Book" w:cs="Arial"/>
          <w:sz w:val="20"/>
          <w:szCs w:val="22"/>
        </w:rPr>
        <w:t xml:space="preserve"> </w:t>
      </w:r>
      <w:r w:rsidRPr="006426B4">
        <w:rPr>
          <w:rFonts w:ascii="Gotham Rounded Book" w:hAnsi="Gotham Rounded Book" w:cs="Arial"/>
          <w:sz w:val="20"/>
          <w:szCs w:val="22"/>
        </w:rPr>
        <w:t>municipales.</w:t>
      </w:r>
    </w:p>
    <w:p w14:paraId="6A639F6B" w14:textId="77777777" w:rsidR="00E77143" w:rsidRDefault="00E77143" w:rsidP="00E77143">
      <w:pPr>
        <w:spacing w:line="276" w:lineRule="auto"/>
        <w:jc w:val="both"/>
        <w:rPr>
          <w:rFonts w:ascii="Gotham Rounded Book" w:hAnsi="Gotham Rounded Book" w:cs="Arial"/>
          <w:sz w:val="20"/>
          <w:szCs w:val="22"/>
        </w:rPr>
      </w:pPr>
    </w:p>
    <w:p w14:paraId="0AE7C8EE" w14:textId="77777777" w:rsidR="00E77143" w:rsidRDefault="00E77143" w:rsidP="00E77143">
      <w:pPr>
        <w:spacing w:line="276" w:lineRule="auto"/>
        <w:jc w:val="center"/>
        <w:rPr>
          <w:rFonts w:ascii="Gotham Rounded Book" w:hAnsi="Gotham Rounded Book" w:cs="Arial"/>
          <w:sz w:val="20"/>
          <w:szCs w:val="22"/>
        </w:rPr>
      </w:pPr>
      <w:r>
        <w:rPr>
          <w:rFonts w:ascii="Gotham Rounded Book" w:hAnsi="Gotham Rounded Book" w:cs="Arial"/>
          <w:noProof/>
          <w:sz w:val="20"/>
          <w:szCs w:val="22"/>
          <w:lang w:eastAsia="es-MX"/>
        </w:rPr>
        <w:drawing>
          <wp:inline distT="0" distB="0" distL="0" distR="0" wp14:anchorId="59D8B272" wp14:editId="6942B7BF">
            <wp:extent cx="2667600" cy="1810800"/>
            <wp:effectExtent l="19050" t="19050" r="19050" b="18415"/>
            <wp:docPr id="15" name="Imagen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referRelativeResize="0">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r>
        <w:rPr>
          <w:rFonts w:ascii="Gotham Rounded Book" w:hAnsi="Gotham Rounded Book" w:cs="Arial"/>
          <w:sz w:val="20"/>
          <w:szCs w:val="22"/>
        </w:rPr>
        <w:t xml:space="preserve">   </w:t>
      </w:r>
      <w:r>
        <w:rPr>
          <w:rFonts w:ascii="Gotham Rounded Book" w:hAnsi="Gotham Rounded Book" w:cs="Arial"/>
          <w:noProof/>
          <w:sz w:val="20"/>
          <w:szCs w:val="22"/>
          <w:lang w:eastAsia="es-MX"/>
        </w:rPr>
        <w:drawing>
          <wp:inline distT="0" distB="0" distL="0" distR="0" wp14:anchorId="3F900FA6" wp14:editId="14B53769">
            <wp:extent cx="2667600" cy="1810800"/>
            <wp:effectExtent l="19050" t="19050" r="19050" b="18415"/>
            <wp:docPr id="16" name="Imagen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p>
    <w:p w14:paraId="79141777" w14:textId="77777777" w:rsidR="00E77143" w:rsidRDefault="00E77143" w:rsidP="00E77143">
      <w:pPr>
        <w:spacing w:line="276" w:lineRule="auto"/>
        <w:jc w:val="both"/>
        <w:rPr>
          <w:rFonts w:ascii="Gotham Rounded Book" w:hAnsi="Gotham Rounded Book" w:cs="Arial"/>
          <w:sz w:val="20"/>
          <w:szCs w:val="22"/>
        </w:rPr>
      </w:pPr>
    </w:p>
    <w:p w14:paraId="12D53B9A" w14:textId="77777777" w:rsidR="00E77143" w:rsidRPr="00413175" w:rsidRDefault="00E77143" w:rsidP="00E77143">
      <w:pPr>
        <w:spacing w:line="276" w:lineRule="auto"/>
        <w:jc w:val="both"/>
        <w:rPr>
          <w:rFonts w:ascii="Gotham Rounded Book" w:hAnsi="Gotham Rounded Book" w:cs="Arial"/>
          <w:sz w:val="22"/>
          <w:szCs w:val="22"/>
        </w:rPr>
      </w:pPr>
      <w:r w:rsidRPr="00413175">
        <w:rPr>
          <w:rStyle w:val="Textoennegrita"/>
          <w:rFonts w:ascii="Gotham Rounded Bold" w:hAnsi="Gotham Rounded Bold"/>
          <w:color w:val="BF8F00" w:themeColor="accent4" w:themeShade="BF"/>
          <w:sz w:val="20"/>
          <w:lang w:eastAsia="es-ES"/>
        </w:rPr>
        <w:t xml:space="preserve">Línea de gestión 19. </w:t>
      </w:r>
      <w:r w:rsidRPr="00413175">
        <w:rPr>
          <w:rStyle w:val="Textoennegrita"/>
          <w:rFonts w:ascii="Gotham Rounded Bold" w:hAnsi="Gotham Rounded Bold"/>
          <w:color w:val="002060"/>
          <w:sz w:val="20"/>
          <w:lang w:eastAsia="es-ES"/>
        </w:rPr>
        <w:t>Participación en el Sistema Estatal Anticorrupción.</w:t>
      </w:r>
    </w:p>
    <w:p w14:paraId="195C30BB" w14:textId="77777777" w:rsidR="00E77143" w:rsidRDefault="00E77143" w:rsidP="00E77143">
      <w:pPr>
        <w:spacing w:line="276" w:lineRule="auto"/>
        <w:jc w:val="both"/>
        <w:rPr>
          <w:rFonts w:ascii="Gotham Rounded Book" w:hAnsi="Gotham Rounded Book" w:cs="Arial"/>
          <w:sz w:val="20"/>
          <w:szCs w:val="22"/>
        </w:rPr>
      </w:pPr>
    </w:p>
    <w:p w14:paraId="00C628BD" w14:textId="77777777" w:rsidR="00E77143" w:rsidRPr="004642F2" w:rsidRDefault="00E77143" w:rsidP="00E77143">
      <w:pPr>
        <w:spacing w:line="276" w:lineRule="auto"/>
        <w:jc w:val="both"/>
        <w:rPr>
          <w:rFonts w:ascii="Gotham Rounded Book" w:hAnsi="Gotham Rounded Book" w:cs="Arial"/>
          <w:sz w:val="20"/>
          <w:szCs w:val="22"/>
        </w:rPr>
      </w:pPr>
      <w:r>
        <w:rPr>
          <w:rFonts w:ascii="Gotham Rounded Book" w:hAnsi="Gotham Rounded Book" w:cs="Arial"/>
          <w:sz w:val="20"/>
          <w:szCs w:val="22"/>
        </w:rPr>
        <w:t>El 4 de septiembre en las instalaciones del Sistema Estatal Anticorrupción, se llevó a cabo una sesión extraordinaria del Comité Coordinador, teniendo como puntos principales la</w:t>
      </w:r>
      <w:r w:rsidRPr="004642F2">
        <w:rPr>
          <w:rFonts w:ascii="Gotham Rounded Book" w:hAnsi="Gotham Rounded Book" w:cs="Arial"/>
          <w:sz w:val="20"/>
          <w:szCs w:val="22"/>
        </w:rPr>
        <w:t> aprobació</w:t>
      </w:r>
      <w:r>
        <w:rPr>
          <w:rFonts w:ascii="Gotham Rounded Book" w:hAnsi="Gotham Rounded Book" w:cs="Arial"/>
          <w:sz w:val="20"/>
          <w:szCs w:val="22"/>
        </w:rPr>
        <w:t>n de</w:t>
      </w:r>
      <w:r w:rsidRPr="004642F2">
        <w:rPr>
          <w:rFonts w:ascii="Gotham Rounded Book" w:hAnsi="Gotham Rounded Book" w:cs="Arial"/>
          <w:sz w:val="20"/>
          <w:szCs w:val="22"/>
        </w:rPr>
        <w:t xml:space="preserve"> los contratos de prestación de servicios por honorarios de los integrantes del Co</w:t>
      </w:r>
      <w:r>
        <w:rPr>
          <w:rFonts w:ascii="Gotham Rounded Book" w:hAnsi="Gotham Rounded Book" w:cs="Arial"/>
          <w:sz w:val="20"/>
          <w:szCs w:val="22"/>
        </w:rPr>
        <w:t>mité de Participación Ciudadana</w:t>
      </w:r>
      <w:r w:rsidRPr="004642F2">
        <w:rPr>
          <w:rFonts w:ascii="Gotham Rounded Book" w:hAnsi="Gotham Rounded Book" w:cs="Arial"/>
          <w:sz w:val="20"/>
          <w:szCs w:val="22"/>
        </w:rPr>
        <w:t xml:space="preserve"> y</w:t>
      </w:r>
      <w:r>
        <w:rPr>
          <w:rFonts w:ascii="Gotham Rounded Book" w:hAnsi="Gotham Rounded Book" w:cs="Arial"/>
          <w:sz w:val="20"/>
          <w:szCs w:val="22"/>
        </w:rPr>
        <w:t xml:space="preserve"> la </w:t>
      </w:r>
      <w:r w:rsidRPr="004642F2">
        <w:rPr>
          <w:rFonts w:ascii="Gotham Rounded Book" w:hAnsi="Gotham Rounded Book" w:cs="Arial"/>
          <w:sz w:val="20"/>
          <w:szCs w:val="22"/>
        </w:rPr>
        <w:t xml:space="preserve"> aprobación </w:t>
      </w:r>
      <w:r>
        <w:rPr>
          <w:rFonts w:ascii="Gotham Rounded Book" w:hAnsi="Gotham Rounded Book" w:cs="Arial"/>
          <w:sz w:val="20"/>
          <w:szCs w:val="22"/>
        </w:rPr>
        <w:t>para</w:t>
      </w:r>
      <w:r w:rsidRPr="004642F2">
        <w:rPr>
          <w:rFonts w:ascii="Gotham Rounded Book" w:hAnsi="Gotham Rounded Book" w:cs="Arial"/>
          <w:sz w:val="20"/>
          <w:szCs w:val="22"/>
        </w:rPr>
        <w:t xml:space="preserve"> la realización de estudios especializa</w:t>
      </w:r>
      <w:r>
        <w:rPr>
          <w:rFonts w:ascii="Gotham Rounded Book" w:hAnsi="Gotham Rounded Book" w:cs="Arial"/>
          <w:sz w:val="20"/>
          <w:szCs w:val="22"/>
        </w:rPr>
        <w:t>dos contemplados en los proyectos de inversión.</w:t>
      </w:r>
      <w:r w:rsidRPr="004642F2">
        <w:rPr>
          <w:rFonts w:ascii="Gotham Rounded Book" w:hAnsi="Gotham Rounded Book" w:cs="Arial"/>
          <w:sz w:val="20"/>
          <w:szCs w:val="22"/>
        </w:rPr>
        <w:t xml:space="preserve"> </w:t>
      </w:r>
    </w:p>
    <w:p w14:paraId="4D1593FB" w14:textId="77777777" w:rsidR="00E77143" w:rsidRDefault="00E77143" w:rsidP="00E77143">
      <w:pPr>
        <w:spacing w:line="276" w:lineRule="auto"/>
        <w:jc w:val="both"/>
        <w:rPr>
          <w:rFonts w:ascii="Arial" w:hAnsi="Arial" w:cs="Arial"/>
          <w:color w:val="000000"/>
          <w:sz w:val="22"/>
          <w:szCs w:val="22"/>
          <w:shd w:val="clear" w:color="auto" w:fill="FFFFFF"/>
        </w:rPr>
      </w:pPr>
    </w:p>
    <w:p w14:paraId="4FDADC4D" w14:textId="77777777" w:rsidR="00E77143" w:rsidRDefault="00E77143" w:rsidP="00E77143">
      <w:pPr>
        <w:spacing w:line="276" w:lineRule="auto"/>
        <w:jc w:val="center"/>
        <w:rPr>
          <w:rFonts w:ascii="Gotham Rounded Book" w:hAnsi="Gotham Rounded Book" w:cs="Arial"/>
          <w:sz w:val="20"/>
          <w:szCs w:val="22"/>
        </w:rPr>
      </w:pPr>
      <w:r w:rsidRPr="00951DDF">
        <w:rPr>
          <w:rFonts w:ascii="Gotham Rounded Book" w:hAnsi="Gotham Rounded Book" w:cs="Arial"/>
          <w:noProof/>
          <w:sz w:val="20"/>
          <w:szCs w:val="22"/>
          <w:lang w:eastAsia="es-MX"/>
        </w:rPr>
        <w:drawing>
          <wp:inline distT="0" distB="0" distL="0" distR="0" wp14:anchorId="071B8466" wp14:editId="45B2FAF2">
            <wp:extent cx="2667600" cy="1810800"/>
            <wp:effectExtent l="19050" t="19050" r="19050" b="18415"/>
            <wp:docPr id="8" name="Imagen 8" descr="C:\Users\abigail.cruz\Desktop\asist 2018\Informe bimestral\Screenshot_20191107_111331_com.facebook.katan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abigail.cruz\Desktop\asist 2018\Informe bimestral\Screenshot_20191107_111331_com.facebook.katana.jpg"/>
                    <pic:cNvPicPr preferRelativeResize="0">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r>
        <w:rPr>
          <w:rFonts w:ascii="Gotham Rounded Book" w:hAnsi="Gotham Rounded Book" w:cs="Arial"/>
          <w:sz w:val="20"/>
          <w:szCs w:val="22"/>
        </w:rPr>
        <w:t xml:space="preserve">   </w:t>
      </w:r>
      <w:r w:rsidRPr="00A175EF">
        <w:rPr>
          <w:rFonts w:ascii="Gotham Rounded Book" w:hAnsi="Gotham Rounded Book" w:cs="Arial"/>
          <w:noProof/>
          <w:sz w:val="20"/>
          <w:szCs w:val="22"/>
          <w:lang w:eastAsia="es-MX"/>
        </w:rPr>
        <w:drawing>
          <wp:inline distT="0" distB="0" distL="0" distR="0" wp14:anchorId="7E51F119" wp14:editId="289B4E76">
            <wp:extent cx="2667600" cy="1810800"/>
            <wp:effectExtent l="19050" t="19050" r="19050" b="18415"/>
            <wp:docPr id="10" name="Imagen 10" descr="C:\Users\abigail.cruz\Desktop\asist 2018\Informe bimestral\Screenshot_20191107_111421_com.facebook.katan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abigail.cruz\Desktop\asist 2018\Informe bimestral\Screenshot_20191107_111421_com.facebook.katana.jpg"/>
                    <pic:cNvPicPr preferRelativeResize="0">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p>
    <w:p w14:paraId="1A424C4B" w14:textId="77777777" w:rsidR="00E77143" w:rsidRDefault="00E77143" w:rsidP="00E77143">
      <w:pPr>
        <w:spacing w:line="276" w:lineRule="auto"/>
        <w:jc w:val="both"/>
        <w:rPr>
          <w:rFonts w:ascii="Gotham Rounded Book" w:hAnsi="Gotham Rounded Book" w:cs="Arial"/>
          <w:sz w:val="20"/>
          <w:szCs w:val="22"/>
        </w:rPr>
      </w:pPr>
    </w:p>
    <w:p w14:paraId="7C75964F" w14:textId="77777777" w:rsidR="00E77143" w:rsidRDefault="00E77143" w:rsidP="00E77143">
      <w:pPr>
        <w:spacing w:line="276" w:lineRule="auto"/>
        <w:jc w:val="both"/>
        <w:rPr>
          <w:rFonts w:ascii="Gotham Rounded Book" w:hAnsi="Gotham Rounded Book" w:cs="Arial"/>
          <w:sz w:val="20"/>
          <w:szCs w:val="22"/>
        </w:rPr>
      </w:pPr>
      <w:r>
        <w:rPr>
          <w:rFonts w:ascii="Gotham Rounded Book" w:hAnsi="Gotham Rounded Book" w:cs="Arial"/>
          <w:sz w:val="20"/>
          <w:szCs w:val="22"/>
        </w:rPr>
        <w:t xml:space="preserve">El 18 de septiembre en las instalaciones del Sistema Estatal Anticorrupción, se llevó a cabo una sesión extraordinaria del Comité Coordinador, teniendo como punto principal la </w:t>
      </w:r>
      <w:r w:rsidRPr="004642F2">
        <w:rPr>
          <w:rFonts w:ascii="Gotham Rounded Book" w:hAnsi="Gotham Rounded Book" w:cs="Arial"/>
          <w:sz w:val="20"/>
          <w:szCs w:val="22"/>
        </w:rPr>
        <w:t xml:space="preserve"> aprobación </w:t>
      </w:r>
      <w:r>
        <w:rPr>
          <w:rFonts w:ascii="Gotham Rounded Book" w:hAnsi="Gotham Rounded Book" w:cs="Arial"/>
          <w:sz w:val="20"/>
          <w:szCs w:val="22"/>
        </w:rPr>
        <w:t>para</w:t>
      </w:r>
      <w:r w:rsidRPr="004642F2">
        <w:rPr>
          <w:rFonts w:ascii="Gotham Rounded Book" w:hAnsi="Gotham Rounded Book" w:cs="Arial"/>
          <w:sz w:val="20"/>
          <w:szCs w:val="22"/>
        </w:rPr>
        <w:t xml:space="preserve"> la realización de estudios especializa</w:t>
      </w:r>
      <w:r>
        <w:rPr>
          <w:rFonts w:ascii="Gotham Rounded Book" w:hAnsi="Gotham Rounded Book" w:cs="Arial"/>
          <w:sz w:val="20"/>
          <w:szCs w:val="22"/>
        </w:rPr>
        <w:t>dos comtemlplados en los proyectos de inversión.</w:t>
      </w:r>
    </w:p>
    <w:p w14:paraId="46145653" w14:textId="77777777" w:rsidR="00E77143" w:rsidRDefault="00E77143" w:rsidP="00E77143">
      <w:pPr>
        <w:spacing w:line="276" w:lineRule="auto"/>
        <w:jc w:val="both"/>
        <w:rPr>
          <w:rFonts w:ascii="Gotham Rounded Book" w:hAnsi="Gotham Rounded Book" w:cs="Arial"/>
          <w:sz w:val="20"/>
          <w:szCs w:val="22"/>
        </w:rPr>
      </w:pPr>
    </w:p>
    <w:p w14:paraId="15409149" w14:textId="77777777" w:rsidR="00E77143" w:rsidRPr="004642F2" w:rsidRDefault="00E77143" w:rsidP="00E77143">
      <w:pPr>
        <w:spacing w:line="276" w:lineRule="auto"/>
        <w:jc w:val="center"/>
        <w:rPr>
          <w:rFonts w:ascii="Gotham Rounded Book" w:hAnsi="Gotham Rounded Book" w:cs="Arial"/>
          <w:sz w:val="20"/>
          <w:szCs w:val="22"/>
        </w:rPr>
      </w:pPr>
      <w:r>
        <w:rPr>
          <w:rFonts w:ascii="Gotham Rounded Book" w:hAnsi="Gotham Rounded Book" w:cs="Arial"/>
          <w:noProof/>
          <w:sz w:val="20"/>
          <w:szCs w:val="22"/>
          <w:lang w:eastAsia="es-MX"/>
        </w:rPr>
        <w:drawing>
          <wp:inline distT="0" distB="0" distL="0" distR="0" wp14:anchorId="691DBA70" wp14:editId="34865605">
            <wp:extent cx="2667600" cy="1810800"/>
            <wp:effectExtent l="19050" t="19050" r="19050" b="18415"/>
            <wp:docPr id="231" name="Imagen 231" descr="C:\Users\abigail.cruz\Desktop\asist 2018\Informe bimestral\Screenshot_20191107_131819_com.facebook.katan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C:\Users\abigail.cruz\Desktop\asist 2018\Informe bimestral\Screenshot_20191107_131819_com.facebook.katana.jpg"/>
                    <pic:cNvPicPr preferRelativeResize="0">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r>
        <w:rPr>
          <w:rFonts w:ascii="Gotham Rounded Book" w:hAnsi="Gotham Rounded Book" w:cs="Arial"/>
          <w:sz w:val="20"/>
          <w:szCs w:val="22"/>
        </w:rPr>
        <w:t xml:space="preserve">   </w:t>
      </w:r>
      <w:r>
        <w:rPr>
          <w:rFonts w:ascii="Gotham Rounded Book" w:hAnsi="Gotham Rounded Book" w:cs="Arial"/>
          <w:noProof/>
          <w:sz w:val="20"/>
          <w:szCs w:val="22"/>
          <w:lang w:eastAsia="es-MX"/>
        </w:rPr>
        <w:drawing>
          <wp:inline distT="0" distB="0" distL="0" distR="0" wp14:anchorId="209ED6E9" wp14:editId="08A75B00">
            <wp:extent cx="2667600" cy="1810800"/>
            <wp:effectExtent l="19050" t="19050" r="19050" b="18415"/>
            <wp:docPr id="232" name="Imagen 232" descr="C:\Users\abigail.cruz\Desktop\asist 2018\Informe bimestral\Screenshot_20191107_131834_com.facebook.katan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C:\Users\abigail.cruz\Desktop\asist 2018\Informe bimestral\Screenshot_20191107_131834_com.facebook.katana.jpg"/>
                    <pic:cNvPicPr preferRelativeResize="0">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p>
    <w:p w14:paraId="69125CE8" w14:textId="77777777" w:rsidR="00E77143" w:rsidRDefault="00E77143" w:rsidP="00E77143">
      <w:pPr>
        <w:spacing w:line="276" w:lineRule="auto"/>
        <w:jc w:val="both"/>
        <w:rPr>
          <w:rFonts w:ascii="Gotham Rounded Book" w:hAnsi="Gotham Rounded Book" w:cs="Arial"/>
          <w:sz w:val="20"/>
          <w:szCs w:val="22"/>
        </w:rPr>
      </w:pPr>
    </w:p>
    <w:p w14:paraId="008323C0" w14:textId="77777777" w:rsidR="00E77143" w:rsidRDefault="00E77143" w:rsidP="00E77143">
      <w:pPr>
        <w:spacing w:line="276" w:lineRule="auto"/>
        <w:jc w:val="both"/>
        <w:rPr>
          <w:rFonts w:ascii="Gotham Rounded Bold" w:hAnsi="Gotham Rounded Bold" w:cs="Arial"/>
          <w:b/>
          <w:color w:val="002060"/>
          <w:sz w:val="20"/>
          <w:szCs w:val="20"/>
        </w:rPr>
      </w:pPr>
    </w:p>
    <w:p w14:paraId="41FF2CB4" w14:textId="77777777" w:rsidR="00E77143" w:rsidRDefault="00E77143" w:rsidP="00E77143">
      <w:pPr>
        <w:spacing w:line="276" w:lineRule="auto"/>
        <w:jc w:val="both"/>
        <w:rPr>
          <w:rFonts w:ascii="Gotham Rounded Book" w:hAnsi="Gotham Rounded Book" w:cs="Arial"/>
          <w:sz w:val="20"/>
          <w:szCs w:val="22"/>
        </w:rPr>
      </w:pPr>
      <w:r>
        <w:rPr>
          <w:rFonts w:ascii="Gotham Rounded Book" w:hAnsi="Gotham Rounded Book" w:cs="Arial"/>
          <w:sz w:val="20"/>
          <w:szCs w:val="22"/>
        </w:rPr>
        <w:t xml:space="preserve">El 2 de octubre en las instalaciones del Sistema Estatal Anticorrupción, se llevó a cabo sesión ordinaria del Comité Coordinador, teniendo como temas principales el seguimiento a requerimiento de información a las Comisiones de Contraloria y Combate a la Corrupción de los 46 ayuntamientos del Estado respecto del procedimiento de selección de los titulares de los órganos internos de control y la recomendación no viculante dirigida a los entes públicos en el Estado de Guanajuato para la adecuación de la normativa interna y la reestructura que permita la creación y fortalecimiento de los órganos interno de control. </w:t>
      </w:r>
    </w:p>
    <w:p w14:paraId="7562D8D2" w14:textId="77777777" w:rsidR="00E77143" w:rsidRDefault="00E77143" w:rsidP="00E77143">
      <w:pPr>
        <w:spacing w:line="276" w:lineRule="auto"/>
        <w:jc w:val="both"/>
        <w:rPr>
          <w:rFonts w:ascii="Gotham Rounded Book" w:hAnsi="Gotham Rounded Book" w:cs="Arial"/>
          <w:sz w:val="20"/>
          <w:szCs w:val="22"/>
        </w:rPr>
      </w:pPr>
    </w:p>
    <w:p w14:paraId="6C24D703" w14:textId="77777777" w:rsidR="00E77143" w:rsidRDefault="00E77143" w:rsidP="00E77143">
      <w:pPr>
        <w:spacing w:line="276" w:lineRule="auto"/>
        <w:jc w:val="center"/>
        <w:rPr>
          <w:rFonts w:ascii="Gotham Rounded Book" w:hAnsi="Gotham Rounded Book" w:cs="Arial"/>
          <w:sz w:val="20"/>
          <w:szCs w:val="22"/>
        </w:rPr>
      </w:pPr>
      <w:r>
        <w:rPr>
          <w:noProof/>
          <w:lang w:eastAsia="es-MX"/>
        </w:rPr>
        <w:drawing>
          <wp:inline distT="0" distB="0" distL="0" distR="0" wp14:anchorId="175AC4E0" wp14:editId="103F8FDB">
            <wp:extent cx="2667600" cy="1810800"/>
            <wp:effectExtent l="19050" t="19050" r="19050" b="18415"/>
            <wp:docPr id="184" name="Imagen 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07"/>
                    <a:stretch>
                      <a:fillRect/>
                    </a:stretch>
                  </pic:blipFill>
                  <pic:spPr>
                    <a:xfrm>
                      <a:off x="0" y="0"/>
                      <a:ext cx="2667600" cy="1810800"/>
                    </a:xfrm>
                    <a:prstGeom prst="rect">
                      <a:avLst/>
                    </a:prstGeom>
                    <a:ln>
                      <a:solidFill>
                        <a:schemeClr val="tx1"/>
                      </a:solidFill>
                    </a:ln>
                  </pic:spPr>
                </pic:pic>
              </a:graphicData>
            </a:graphic>
          </wp:inline>
        </w:drawing>
      </w:r>
      <w:r>
        <w:rPr>
          <w:rFonts w:ascii="Gotham Rounded Book" w:hAnsi="Gotham Rounded Book" w:cs="Arial"/>
          <w:sz w:val="20"/>
          <w:szCs w:val="22"/>
        </w:rPr>
        <w:t xml:space="preserve">   </w:t>
      </w:r>
      <w:r>
        <w:rPr>
          <w:noProof/>
          <w:lang w:eastAsia="es-MX"/>
        </w:rPr>
        <w:drawing>
          <wp:inline distT="0" distB="0" distL="0" distR="0" wp14:anchorId="717E8D29" wp14:editId="1EFA5E79">
            <wp:extent cx="2667600" cy="1810800"/>
            <wp:effectExtent l="19050" t="19050" r="19050" b="18415"/>
            <wp:docPr id="2"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108"/>
                    <a:stretch>
                      <a:fillRect/>
                    </a:stretch>
                  </pic:blipFill>
                  <pic:spPr>
                    <a:xfrm>
                      <a:off x="0" y="0"/>
                      <a:ext cx="2667600" cy="1810800"/>
                    </a:xfrm>
                    <a:prstGeom prst="rect">
                      <a:avLst/>
                    </a:prstGeom>
                    <a:ln>
                      <a:solidFill>
                        <a:schemeClr val="tx1"/>
                      </a:solidFill>
                    </a:ln>
                  </pic:spPr>
                </pic:pic>
              </a:graphicData>
            </a:graphic>
          </wp:inline>
        </w:drawing>
      </w:r>
    </w:p>
    <w:p w14:paraId="5C598F7D" w14:textId="77777777" w:rsidR="00E77143" w:rsidRDefault="00E77143" w:rsidP="00E77143">
      <w:pPr>
        <w:spacing w:line="276" w:lineRule="auto"/>
        <w:jc w:val="both"/>
        <w:rPr>
          <w:rFonts w:ascii="Gotham Rounded Book" w:hAnsi="Gotham Rounded Book" w:cs="Arial"/>
          <w:sz w:val="20"/>
          <w:szCs w:val="22"/>
        </w:rPr>
      </w:pPr>
    </w:p>
    <w:p w14:paraId="72E2A2EC" w14:textId="77777777" w:rsidR="00E77143" w:rsidRDefault="00E77143" w:rsidP="00E77143">
      <w:pPr>
        <w:spacing w:line="276" w:lineRule="auto"/>
        <w:jc w:val="both"/>
        <w:rPr>
          <w:rFonts w:ascii="Gotham Rounded Book" w:hAnsi="Gotham Rounded Book" w:cs="Arial"/>
          <w:sz w:val="20"/>
          <w:szCs w:val="22"/>
        </w:rPr>
      </w:pPr>
      <w:r>
        <w:rPr>
          <w:rFonts w:ascii="Gotham Rounded Book" w:hAnsi="Gotham Rounded Book" w:cs="Arial"/>
          <w:sz w:val="20"/>
          <w:szCs w:val="22"/>
        </w:rPr>
        <w:t xml:space="preserve">El 26 de octubre en las instalaciones del Sistema Estatal Anticorrupción, se llevó a cabo Mesa de Trabajo del Comité Coordinador, teniendo como objetivo analizar las recomendaciones que se viarían a los municipios a fin de que pudieran cumplir la normatividad del Sistema Estatal Anticorrupción. </w:t>
      </w:r>
    </w:p>
    <w:p w14:paraId="7B9122E1" w14:textId="77777777" w:rsidR="00E77143" w:rsidRDefault="00E77143" w:rsidP="00E77143">
      <w:pPr>
        <w:spacing w:line="276" w:lineRule="auto"/>
        <w:jc w:val="both"/>
        <w:rPr>
          <w:rFonts w:ascii="Gotham Rounded Book" w:hAnsi="Gotham Rounded Book" w:cs="Arial"/>
          <w:sz w:val="20"/>
          <w:szCs w:val="22"/>
        </w:rPr>
      </w:pPr>
    </w:p>
    <w:p w14:paraId="09F4085A" w14:textId="77777777" w:rsidR="00E77143" w:rsidRDefault="00E77143" w:rsidP="00E77143">
      <w:pPr>
        <w:spacing w:line="276" w:lineRule="auto"/>
        <w:jc w:val="center"/>
        <w:rPr>
          <w:rFonts w:ascii="Gotham Rounded Book" w:hAnsi="Gotham Rounded Book" w:cs="Arial"/>
          <w:sz w:val="20"/>
          <w:szCs w:val="22"/>
        </w:rPr>
      </w:pPr>
      <w:r>
        <w:rPr>
          <w:rFonts w:ascii="Gotham Rounded Book" w:hAnsi="Gotham Rounded Book" w:cs="Arial"/>
          <w:noProof/>
          <w:sz w:val="20"/>
          <w:szCs w:val="22"/>
          <w:lang w:eastAsia="es-MX"/>
        </w:rPr>
        <w:drawing>
          <wp:inline distT="0" distB="0" distL="0" distR="0" wp14:anchorId="0607161C" wp14:editId="58E7F4F4">
            <wp:extent cx="2667600" cy="1810800"/>
            <wp:effectExtent l="19050" t="19050" r="19050" b="18415"/>
            <wp:docPr id="17" name="Imagen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preferRelativeResize="0">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p>
    <w:p w14:paraId="71F12CD9" w14:textId="77777777" w:rsidR="00E77143" w:rsidRDefault="00E77143" w:rsidP="00E77143">
      <w:pPr>
        <w:spacing w:line="276" w:lineRule="auto"/>
        <w:jc w:val="both"/>
        <w:rPr>
          <w:rFonts w:ascii="Gotham Rounded Book" w:hAnsi="Gotham Rounded Book" w:cs="Arial"/>
          <w:sz w:val="20"/>
          <w:szCs w:val="22"/>
        </w:rPr>
      </w:pPr>
    </w:p>
    <w:p w14:paraId="4C527DF6" w14:textId="77777777" w:rsidR="00E77143" w:rsidRDefault="00E77143" w:rsidP="00E77143">
      <w:pPr>
        <w:spacing w:line="276" w:lineRule="auto"/>
        <w:jc w:val="both"/>
        <w:rPr>
          <w:rFonts w:ascii="Gotham Rounded Book" w:hAnsi="Gotham Rounded Book" w:cs="Arial"/>
          <w:sz w:val="20"/>
          <w:szCs w:val="22"/>
        </w:rPr>
      </w:pPr>
    </w:p>
    <w:p w14:paraId="13B72D66" w14:textId="77777777" w:rsidR="00E77143" w:rsidRDefault="00E77143" w:rsidP="00E77143">
      <w:pPr>
        <w:spacing w:line="276" w:lineRule="auto"/>
        <w:jc w:val="both"/>
        <w:rPr>
          <w:rFonts w:ascii="Gotham Rounded Bold" w:hAnsi="Gotham Rounded Bold" w:cs="Arial"/>
          <w:b/>
          <w:color w:val="002060"/>
          <w:sz w:val="20"/>
          <w:szCs w:val="20"/>
        </w:rPr>
      </w:pPr>
      <w:r>
        <w:rPr>
          <w:rFonts w:ascii="Gotham Rounded Bold" w:hAnsi="Gotham Rounded Bold" w:cs="Arial"/>
          <w:b/>
          <w:color w:val="002060"/>
          <w:sz w:val="20"/>
          <w:szCs w:val="20"/>
        </w:rPr>
        <w:t>Foro Unidos Contra la Corrupción</w:t>
      </w:r>
    </w:p>
    <w:p w14:paraId="75554C29" w14:textId="77777777" w:rsidR="00E77143" w:rsidRDefault="00E77143" w:rsidP="00E77143">
      <w:pPr>
        <w:spacing w:line="276" w:lineRule="auto"/>
        <w:jc w:val="both"/>
        <w:rPr>
          <w:rFonts w:ascii="Gotham Rounded Book" w:hAnsi="Gotham Rounded Book" w:cs="Arial"/>
          <w:sz w:val="20"/>
          <w:szCs w:val="20"/>
        </w:rPr>
      </w:pPr>
      <w:r>
        <w:rPr>
          <w:rFonts w:ascii="Gotham Rounded Book" w:hAnsi="Gotham Rounded Book" w:cs="Arial"/>
          <w:sz w:val="20"/>
          <w:szCs w:val="20"/>
        </w:rPr>
        <w:t xml:space="preserve">El 28 de octubre, en el municipio de Silao de la Victoria se celebró el Foro Unidos Contra la Corrupción en el cual se tuvo participación con </w:t>
      </w:r>
      <w:r w:rsidRPr="0077454E">
        <w:rPr>
          <w:rFonts w:ascii="Gotham Rounded Book" w:hAnsi="Gotham Rounded Book" w:cs="Arial"/>
          <w:sz w:val="20"/>
          <w:szCs w:val="20"/>
        </w:rPr>
        <w:t>la conferencia "Contraloría: su competencia y responsabilidad administrativa"</w:t>
      </w:r>
      <w:r>
        <w:rPr>
          <w:rFonts w:ascii="Gotham Rounded Book" w:hAnsi="Gotham Rounded Book" w:cs="Arial"/>
          <w:sz w:val="20"/>
          <w:szCs w:val="20"/>
        </w:rPr>
        <w:t>, mediante la cual se informe a la ciudadanía sobre las actividades de las Contralorias.</w:t>
      </w:r>
    </w:p>
    <w:p w14:paraId="6457C43E" w14:textId="77777777" w:rsidR="00E77143" w:rsidRDefault="00E77143" w:rsidP="00E77143">
      <w:pPr>
        <w:spacing w:line="276" w:lineRule="auto"/>
        <w:jc w:val="both"/>
        <w:rPr>
          <w:rFonts w:ascii="Gotham Rounded Book" w:hAnsi="Gotham Rounded Book" w:cs="Arial"/>
          <w:sz w:val="20"/>
          <w:szCs w:val="20"/>
        </w:rPr>
      </w:pPr>
    </w:p>
    <w:p w14:paraId="16106866" w14:textId="77777777" w:rsidR="00E77143" w:rsidRPr="0077454E" w:rsidRDefault="00E77143" w:rsidP="00E77143">
      <w:pPr>
        <w:spacing w:line="276" w:lineRule="auto"/>
        <w:jc w:val="center"/>
        <w:rPr>
          <w:rFonts w:ascii="Gotham Rounded Book" w:hAnsi="Gotham Rounded Book" w:cs="Arial"/>
          <w:sz w:val="20"/>
          <w:szCs w:val="20"/>
        </w:rPr>
      </w:pPr>
      <w:r>
        <w:rPr>
          <w:rFonts w:ascii="Gotham Rounded Book" w:hAnsi="Gotham Rounded Book" w:cs="Arial"/>
          <w:noProof/>
          <w:sz w:val="20"/>
          <w:szCs w:val="20"/>
          <w:lang w:eastAsia="es-MX"/>
        </w:rPr>
        <w:drawing>
          <wp:inline distT="0" distB="0" distL="0" distR="0" wp14:anchorId="55AD2B1A" wp14:editId="6F5B64F3">
            <wp:extent cx="2667600" cy="1810800"/>
            <wp:effectExtent l="19050" t="19050" r="19050" b="18415"/>
            <wp:docPr id="19" name="Imagen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p>
    <w:p w14:paraId="0E81DDC9" w14:textId="77777777" w:rsidR="00E77143" w:rsidRPr="0077454E" w:rsidRDefault="00E77143" w:rsidP="00E77143">
      <w:pPr>
        <w:spacing w:line="276" w:lineRule="auto"/>
        <w:jc w:val="both"/>
        <w:rPr>
          <w:rFonts w:ascii="Gotham Rounded Book" w:hAnsi="Gotham Rounded Book" w:cs="Arial"/>
          <w:sz w:val="20"/>
          <w:szCs w:val="20"/>
        </w:rPr>
      </w:pPr>
    </w:p>
    <w:p w14:paraId="27261B7F" w14:textId="77777777" w:rsidR="00E77143" w:rsidRDefault="00E77143" w:rsidP="00E77143">
      <w:pPr>
        <w:spacing w:line="276" w:lineRule="auto"/>
        <w:jc w:val="both"/>
        <w:rPr>
          <w:rFonts w:ascii="Gotham Rounded Bold" w:hAnsi="Gotham Rounded Bold" w:cs="Arial"/>
          <w:b/>
          <w:color w:val="002060"/>
          <w:sz w:val="20"/>
          <w:szCs w:val="20"/>
        </w:rPr>
      </w:pPr>
      <w:r>
        <w:rPr>
          <w:rFonts w:ascii="Gotham Rounded Bold" w:hAnsi="Gotham Rounded Bold" w:cs="Arial"/>
          <w:b/>
          <w:color w:val="002060"/>
          <w:sz w:val="20"/>
          <w:szCs w:val="20"/>
        </w:rPr>
        <w:t>Segunda Reunión de la Región Centro Occidente</w:t>
      </w:r>
    </w:p>
    <w:p w14:paraId="7BF9A8CE" w14:textId="77777777" w:rsidR="00E77143" w:rsidRDefault="00E77143" w:rsidP="00E77143">
      <w:pPr>
        <w:spacing w:line="276" w:lineRule="auto"/>
        <w:jc w:val="both"/>
        <w:rPr>
          <w:rFonts w:ascii="Gotham Rounded Book" w:hAnsi="Gotham Rounded Book" w:cs="Arial"/>
          <w:sz w:val="20"/>
          <w:szCs w:val="20"/>
        </w:rPr>
      </w:pPr>
      <w:r w:rsidRPr="00C73FC8">
        <w:rPr>
          <w:rFonts w:ascii="Gotham Rounded Book" w:hAnsi="Gotham Rounded Book" w:cs="Arial"/>
          <w:sz w:val="20"/>
          <w:szCs w:val="20"/>
        </w:rPr>
        <w:t>El 14 de octubre, se</w:t>
      </w:r>
      <w:r>
        <w:rPr>
          <w:rFonts w:ascii="Gotham Rounded Book" w:hAnsi="Gotham Rounded Book" w:cs="Arial"/>
          <w:sz w:val="20"/>
          <w:szCs w:val="20"/>
        </w:rPr>
        <w:t xml:space="preserve"> celebró la</w:t>
      </w:r>
      <w:r w:rsidRPr="00C73FC8">
        <w:rPr>
          <w:rFonts w:ascii="Gotham Rounded Book" w:hAnsi="Gotham Rounded Book" w:cs="Arial"/>
          <w:sz w:val="20"/>
          <w:szCs w:val="20"/>
        </w:rPr>
        <w:t xml:space="preserve"> Segunda Reunión de la Región Centro Occidente</w:t>
      </w:r>
      <w:r>
        <w:rPr>
          <w:rFonts w:ascii="Gotham Rounded Book" w:hAnsi="Gotham Rounded Book" w:cs="Arial"/>
          <w:sz w:val="20"/>
          <w:szCs w:val="20"/>
        </w:rPr>
        <w:t xml:space="preserve"> de la Comision Permanente de Contralores Estados-Federación, en las instalaciones del Museo de Arte e Historia del Forum Cultural Guanajuato en el municipio de León, contando con la presencia del Lic. Hector López Santillana, Alcalde del Municipio de León. En la cual se abordaron diversos temas en materia de coordinación del control interno, fiscalización, prevención, detección, disuación de hechos de corrupción y mejora de la Gestión Gubernamental.</w:t>
      </w:r>
    </w:p>
    <w:p w14:paraId="33CDE697" w14:textId="77777777" w:rsidR="00E77143" w:rsidRDefault="00E77143" w:rsidP="00E77143">
      <w:pPr>
        <w:spacing w:line="276" w:lineRule="auto"/>
        <w:jc w:val="both"/>
        <w:rPr>
          <w:rFonts w:ascii="Gotham Rounded Book" w:hAnsi="Gotham Rounded Book" w:cs="Arial"/>
          <w:sz w:val="20"/>
          <w:szCs w:val="20"/>
        </w:rPr>
      </w:pPr>
    </w:p>
    <w:p w14:paraId="7D13FD27" w14:textId="77777777" w:rsidR="00E77143" w:rsidRDefault="00E77143" w:rsidP="00E77143">
      <w:pPr>
        <w:spacing w:line="276" w:lineRule="auto"/>
        <w:jc w:val="center"/>
        <w:rPr>
          <w:rFonts w:ascii="Gotham Rounded Book" w:hAnsi="Gotham Rounded Book" w:cs="Arial"/>
          <w:sz w:val="20"/>
          <w:szCs w:val="20"/>
        </w:rPr>
      </w:pPr>
      <w:r>
        <w:rPr>
          <w:rFonts w:ascii="Gotham Rounded Book" w:hAnsi="Gotham Rounded Book" w:cs="Arial"/>
          <w:noProof/>
          <w:sz w:val="20"/>
          <w:szCs w:val="20"/>
          <w:lang w:eastAsia="es-MX"/>
        </w:rPr>
        <w:drawing>
          <wp:inline distT="0" distB="0" distL="0" distR="0" wp14:anchorId="203CBCAF" wp14:editId="551F4989">
            <wp:extent cx="2667600" cy="1810800"/>
            <wp:effectExtent l="19050" t="19050" r="19050" b="18415"/>
            <wp:docPr id="11" name="Imagen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r>
        <w:rPr>
          <w:rFonts w:ascii="Gotham Rounded Book" w:hAnsi="Gotham Rounded Book" w:cs="Arial"/>
          <w:sz w:val="20"/>
          <w:szCs w:val="20"/>
        </w:rPr>
        <w:t xml:space="preserve">   </w:t>
      </w:r>
      <w:r>
        <w:rPr>
          <w:rFonts w:ascii="Gotham Rounded Book" w:hAnsi="Gotham Rounded Book" w:cs="Arial"/>
          <w:noProof/>
          <w:sz w:val="20"/>
          <w:szCs w:val="20"/>
          <w:lang w:eastAsia="es-MX"/>
        </w:rPr>
        <w:drawing>
          <wp:inline distT="0" distB="0" distL="0" distR="0" wp14:anchorId="2C54DCF2" wp14:editId="4EACF107">
            <wp:extent cx="2667600" cy="1810800"/>
            <wp:effectExtent l="19050" t="19050" r="19050" b="18415"/>
            <wp:docPr id="185" name="Imagen 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preferRelativeResize="0">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p>
    <w:p w14:paraId="02E3BA42" w14:textId="77777777" w:rsidR="00E77143" w:rsidRDefault="00E77143" w:rsidP="00E77143">
      <w:pPr>
        <w:spacing w:line="276" w:lineRule="auto"/>
        <w:jc w:val="both"/>
        <w:rPr>
          <w:rFonts w:ascii="Gotham Rounded Bold" w:hAnsi="Gotham Rounded Bold" w:cs="Arial"/>
          <w:b/>
          <w:color w:val="002060"/>
          <w:sz w:val="20"/>
          <w:szCs w:val="20"/>
        </w:rPr>
      </w:pPr>
    </w:p>
    <w:p w14:paraId="756D1777" w14:textId="77777777" w:rsidR="00E77143" w:rsidRDefault="00E77143" w:rsidP="00E77143">
      <w:pPr>
        <w:spacing w:line="276" w:lineRule="auto"/>
        <w:jc w:val="both"/>
        <w:rPr>
          <w:rFonts w:ascii="Gotham Rounded Bold" w:hAnsi="Gotham Rounded Bold" w:cs="Arial"/>
          <w:b/>
          <w:color w:val="002060"/>
          <w:sz w:val="20"/>
          <w:szCs w:val="20"/>
        </w:rPr>
      </w:pPr>
      <w:r>
        <w:rPr>
          <w:rFonts w:ascii="Gotham Rounded Bold" w:hAnsi="Gotham Rounded Bold" w:cs="Arial"/>
          <w:b/>
          <w:color w:val="002060"/>
          <w:sz w:val="20"/>
          <w:szCs w:val="20"/>
        </w:rPr>
        <w:t>Capacitación a Servidores Públicos</w:t>
      </w:r>
    </w:p>
    <w:p w14:paraId="752A37DA" w14:textId="77777777" w:rsidR="00E77143" w:rsidRDefault="00E77143" w:rsidP="00E77143">
      <w:pPr>
        <w:spacing w:line="276" w:lineRule="auto"/>
        <w:jc w:val="both"/>
        <w:rPr>
          <w:rFonts w:ascii="Gotham Rounded Book" w:hAnsi="Gotham Rounded Book" w:cs="Arial"/>
          <w:b/>
          <w:sz w:val="20"/>
          <w:szCs w:val="20"/>
        </w:rPr>
      </w:pPr>
    </w:p>
    <w:p w14:paraId="6FAD8E45" w14:textId="77777777" w:rsidR="00E77143" w:rsidRDefault="00E77143" w:rsidP="00E77143">
      <w:pPr>
        <w:jc w:val="both"/>
        <w:rPr>
          <w:rFonts w:ascii="Gotham Rounded Book" w:hAnsi="Gotham Rounded Book" w:cs="Arial"/>
          <w:sz w:val="20"/>
          <w:szCs w:val="20"/>
        </w:rPr>
      </w:pPr>
      <w:r>
        <w:rPr>
          <w:rFonts w:ascii="Gotham Rounded Book" w:hAnsi="Gotham Rounded Book" w:cs="Arial"/>
          <w:sz w:val="20"/>
          <w:szCs w:val="20"/>
        </w:rPr>
        <w:t>El 20 de septiembre, se impartió la capacitación en materia de Principios Éticos y Resposabilidad Administrativa a gerentes de 13</w:t>
      </w:r>
      <w:r w:rsidRPr="00F45919">
        <w:rPr>
          <w:rFonts w:ascii="Gotham Rounded Book" w:hAnsi="Gotham Rounded Book" w:cs="Arial"/>
          <w:b/>
          <w:bCs/>
          <w:sz w:val="20"/>
          <w:szCs w:val="20"/>
        </w:rPr>
        <w:t xml:space="preserve"> </w:t>
      </w:r>
      <w:r>
        <w:rPr>
          <w:rFonts w:ascii="Gotham Rounded Book" w:hAnsi="Gotham Rounded Book" w:cs="Arial"/>
          <w:b/>
          <w:bCs/>
          <w:sz w:val="20"/>
          <w:szCs w:val="20"/>
        </w:rPr>
        <w:t>centros comunitarios de la Dirección General de Desarrollo Social y Humano</w:t>
      </w:r>
      <w:r>
        <w:rPr>
          <w:rFonts w:ascii="Gotham Rounded Book" w:hAnsi="Gotham Rounded Book" w:cs="Arial"/>
          <w:sz w:val="20"/>
          <w:szCs w:val="20"/>
        </w:rPr>
        <w:t>, esto con el objetivo de instruirlos en el debido actuar del servidor público.</w:t>
      </w:r>
    </w:p>
    <w:p w14:paraId="7037D271" w14:textId="77777777" w:rsidR="00E77143" w:rsidRDefault="00E77143" w:rsidP="00E77143">
      <w:pPr>
        <w:jc w:val="both"/>
        <w:rPr>
          <w:rFonts w:ascii="Gotham Rounded Book" w:hAnsi="Gotham Rounded Book" w:cs="Arial"/>
          <w:sz w:val="20"/>
          <w:szCs w:val="20"/>
        </w:rPr>
      </w:pPr>
    </w:p>
    <w:p w14:paraId="2891301D" w14:textId="77777777" w:rsidR="00E77143" w:rsidRDefault="00E77143" w:rsidP="00E77143">
      <w:pPr>
        <w:jc w:val="center"/>
        <w:rPr>
          <w:rFonts w:ascii="Gotham Rounded Book" w:hAnsi="Gotham Rounded Book" w:cs="Arial"/>
          <w:sz w:val="20"/>
          <w:szCs w:val="20"/>
        </w:rPr>
      </w:pPr>
      <w:r>
        <w:rPr>
          <w:rFonts w:ascii="Gotham Rounded Book" w:hAnsi="Gotham Rounded Book" w:cs="Arial"/>
          <w:noProof/>
          <w:sz w:val="20"/>
          <w:szCs w:val="20"/>
          <w:lang w:eastAsia="es-MX"/>
        </w:rPr>
        <w:drawing>
          <wp:inline distT="0" distB="0" distL="0" distR="0" wp14:anchorId="5BA76D76" wp14:editId="411F327E">
            <wp:extent cx="2667600" cy="1810800"/>
            <wp:effectExtent l="19050" t="19050" r="19050" b="18415"/>
            <wp:docPr id="233" name="Imagen 233" descr="C:\Users\abigail.cruz\Downloads\IMG_20190920_09062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C:\Users\abigail.cruz\Downloads\IMG_20190920_090625.jpg"/>
                    <pic:cNvPicPr preferRelativeResize="0">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r>
        <w:rPr>
          <w:rFonts w:ascii="Gotham Rounded Book" w:hAnsi="Gotham Rounded Book" w:cs="Arial"/>
          <w:sz w:val="20"/>
          <w:szCs w:val="20"/>
        </w:rPr>
        <w:t xml:space="preserve">   </w:t>
      </w:r>
      <w:r>
        <w:rPr>
          <w:rFonts w:ascii="Gotham Rounded Book" w:hAnsi="Gotham Rounded Book" w:cs="Arial"/>
          <w:noProof/>
          <w:sz w:val="20"/>
          <w:szCs w:val="20"/>
          <w:lang w:eastAsia="es-MX"/>
        </w:rPr>
        <w:drawing>
          <wp:inline distT="0" distB="0" distL="0" distR="0" wp14:anchorId="64E0D174" wp14:editId="1FD04C7F">
            <wp:extent cx="2667600" cy="1810800"/>
            <wp:effectExtent l="19050" t="19050" r="19050" b="18415"/>
            <wp:docPr id="234" name="Imagen 234" descr="C:\Users\abigail.cruz\Downloads\IMG_20190920_09072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C:\Users\abigail.cruz\Downloads\IMG_20190920_090725.jpg"/>
                    <pic:cNvPicPr preferRelativeResize="0">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p>
    <w:p w14:paraId="64EF9423" w14:textId="77777777" w:rsidR="00E77143" w:rsidRDefault="00E77143" w:rsidP="00E77143">
      <w:pPr>
        <w:spacing w:line="276" w:lineRule="auto"/>
        <w:jc w:val="both"/>
        <w:rPr>
          <w:rFonts w:ascii="Gotham Rounded Book" w:hAnsi="Gotham Rounded Book" w:cs="Arial"/>
          <w:b/>
          <w:sz w:val="20"/>
          <w:szCs w:val="20"/>
        </w:rPr>
      </w:pPr>
    </w:p>
    <w:p w14:paraId="5612E71E" w14:textId="77777777" w:rsidR="00E77143" w:rsidRDefault="00E77143" w:rsidP="00E77143">
      <w:pPr>
        <w:jc w:val="both"/>
        <w:rPr>
          <w:rFonts w:ascii="Gotham Rounded Book" w:hAnsi="Gotham Rounded Book" w:cs="Arial"/>
          <w:sz w:val="20"/>
          <w:szCs w:val="20"/>
        </w:rPr>
      </w:pPr>
      <w:r>
        <w:rPr>
          <w:rFonts w:ascii="Gotham Rounded Book" w:hAnsi="Gotham Rounded Book" w:cs="Arial"/>
          <w:sz w:val="20"/>
          <w:szCs w:val="20"/>
        </w:rPr>
        <w:t>El 9 de octubre, se impartió la capacitación en materia de Principios Éticos y Resposabilidad Administrativa a 65 cadetes de la Academia Metropolitana de Seguridad Publica de León Guanajuato, esto con el objetivo de instruirlos en el debido actuar del servidor público.</w:t>
      </w:r>
    </w:p>
    <w:p w14:paraId="2E395306" w14:textId="77777777" w:rsidR="00E77143" w:rsidRDefault="00E77143" w:rsidP="00E77143">
      <w:pPr>
        <w:rPr>
          <w:rFonts w:ascii="Gotham Rounded Book" w:hAnsi="Gotham Rounded Book" w:cs="Arial"/>
          <w:sz w:val="20"/>
          <w:szCs w:val="20"/>
        </w:rPr>
      </w:pPr>
    </w:p>
    <w:p w14:paraId="6832E0F3" w14:textId="77777777" w:rsidR="00E77143" w:rsidRPr="00D244BA" w:rsidRDefault="00E77143" w:rsidP="00E77143">
      <w:pPr>
        <w:jc w:val="center"/>
        <w:rPr>
          <w:rFonts w:ascii="Gotham Rounded Book" w:hAnsi="Gotham Rounded Book" w:cs="Arial"/>
          <w:sz w:val="20"/>
          <w:szCs w:val="20"/>
        </w:rPr>
      </w:pPr>
      <w:r>
        <w:rPr>
          <w:rFonts w:ascii="Gotham Rounded Book" w:hAnsi="Gotham Rounded Book" w:cs="Arial"/>
          <w:noProof/>
          <w:sz w:val="20"/>
          <w:szCs w:val="20"/>
          <w:lang w:eastAsia="es-MX"/>
        </w:rPr>
        <w:drawing>
          <wp:inline distT="0" distB="0" distL="0" distR="0" wp14:anchorId="1513798F" wp14:editId="272B1920">
            <wp:extent cx="2667600" cy="1810800"/>
            <wp:effectExtent l="19050" t="19050" r="19050" b="18415"/>
            <wp:docPr id="186" name="Imagen 1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r>
        <w:rPr>
          <w:rFonts w:ascii="Gotham Rounded Book" w:hAnsi="Gotham Rounded Book" w:cs="Arial"/>
          <w:sz w:val="20"/>
          <w:szCs w:val="20"/>
        </w:rPr>
        <w:t xml:space="preserve">   </w:t>
      </w:r>
      <w:r>
        <w:rPr>
          <w:rFonts w:ascii="Gotham Rounded Book" w:hAnsi="Gotham Rounded Book" w:cs="Arial"/>
          <w:noProof/>
          <w:sz w:val="20"/>
          <w:szCs w:val="20"/>
          <w:lang w:eastAsia="es-MX"/>
        </w:rPr>
        <w:drawing>
          <wp:inline distT="0" distB="0" distL="0" distR="0" wp14:anchorId="3B6FA09D" wp14:editId="44718585">
            <wp:extent cx="2667600" cy="1810800"/>
            <wp:effectExtent l="19050" t="19050" r="19050" b="18415"/>
            <wp:docPr id="187" name="Imagen 1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p>
    <w:p w14:paraId="02ECA6F8" w14:textId="77777777" w:rsidR="00E77143" w:rsidRPr="000D1BB8" w:rsidRDefault="00E77143" w:rsidP="00E77143">
      <w:pPr>
        <w:spacing w:line="276" w:lineRule="auto"/>
        <w:jc w:val="center"/>
        <w:rPr>
          <w:rFonts w:ascii="Gotham Rounded Book" w:hAnsi="Gotham Rounded Book" w:cs="Arial"/>
          <w:b/>
          <w:sz w:val="20"/>
          <w:szCs w:val="20"/>
        </w:rPr>
      </w:pPr>
      <w:r>
        <w:rPr>
          <w:rFonts w:ascii="Gotham Rounded Book" w:hAnsi="Gotham Rounded Book" w:cs="Arial"/>
          <w:b/>
          <w:sz w:val="20"/>
          <w:szCs w:val="20"/>
        </w:rPr>
        <w:t xml:space="preserve">    </w:t>
      </w:r>
    </w:p>
    <w:p w14:paraId="4BCE1FA8" w14:textId="77777777" w:rsidR="00E77143" w:rsidRDefault="00E77143" w:rsidP="00E77143">
      <w:pPr>
        <w:spacing w:line="276" w:lineRule="auto"/>
        <w:jc w:val="both"/>
        <w:rPr>
          <w:rFonts w:ascii="Gotham Rounded Bold" w:hAnsi="Gotham Rounded Bold" w:cs="Arial"/>
          <w:b/>
          <w:color w:val="002060"/>
          <w:sz w:val="20"/>
          <w:szCs w:val="20"/>
        </w:rPr>
      </w:pPr>
    </w:p>
    <w:p w14:paraId="3DA14647" w14:textId="77777777" w:rsidR="00E77143" w:rsidRDefault="00E77143" w:rsidP="00E77143">
      <w:pPr>
        <w:spacing w:line="276" w:lineRule="auto"/>
        <w:jc w:val="both"/>
        <w:rPr>
          <w:rFonts w:ascii="Gotham Rounded Bold" w:hAnsi="Gotham Rounded Bold" w:cs="Arial"/>
          <w:b/>
          <w:color w:val="002060"/>
          <w:sz w:val="20"/>
          <w:szCs w:val="20"/>
        </w:rPr>
      </w:pPr>
      <w:r>
        <w:rPr>
          <w:rFonts w:ascii="Gotham Rounded Bold" w:hAnsi="Gotham Rounded Bold" w:cs="Arial"/>
          <w:b/>
          <w:color w:val="002060"/>
          <w:sz w:val="20"/>
          <w:szCs w:val="20"/>
        </w:rPr>
        <w:t xml:space="preserve">Acto de Entrega-Recepción del Consejo Directivo del Instituto Municipal de la Juventud   </w:t>
      </w:r>
    </w:p>
    <w:p w14:paraId="6F11DEE4" w14:textId="77777777" w:rsidR="00E77143" w:rsidRDefault="00E77143" w:rsidP="00E77143">
      <w:pPr>
        <w:spacing w:line="276" w:lineRule="auto"/>
        <w:jc w:val="both"/>
        <w:rPr>
          <w:rFonts w:ascii="Arial" w:hAnsi="Arial" w:cs="Arial"/>
          <w:color w:val="3C4043"/>
          <w:spacing w:val="3"/>
          <w:sz w:val="21"/>
          <w:szCs w:val="21"/>
          <w:shd w:val="clear" w:color="auto" w:fill="FFFFFF"/>
        </w:rPr>
      </w:pPr>
    </w:p>
    <w:p w14:paraId="1BA0CD83" w14:textId="77777777" w:rsidR="00E77143" w:rsidRDefault="00E77143" w:rsidP="00E77143">
      <w:pPr>
        <w:spacing w:line="276" w:lineRule="auto"/>
        <w:jc w:val="both"/>
        <w:rPr>
          <w:rFonts w:ascii="Gotham Rounded Book" w:hAnsi="Gotham Rounded Book" w:cs="Arial"/>
          <w:sz w:val="20"/>
          <w:szCs w:val="20"/>
        </w:rPr>
      </w:pPr>
      <w:r>
        <w:rPr>
          <w:rFonts w:ascii="Gotham Rounded Book" w:hAnsi="Gotham Rounded Book" w:cs="Arial"/>
          <w:sz w:val="20"/>
          <w:szCs w:val="20"/>
        </w:rPr>
        <w:t xml:space="preserve">Como parte de las atribuciones de la Contraloría Municipal, el 5 de septiembre se acudió al acto de entrega-recepción del Consejo Directivo del Instituto Municipal de la Juventud; en el cual se </w:t>
      </w:r>
      <w:r w:rsidRPr="00951DDF">
        <w:rPr>
          <w:rFonts w:ascii="Gotham Rounded Book" w:hAnsi="Gotham Rounded Book" w:cs="Arial"/>
          <w:sz w:val="20"/>
          <w:szCs w:val="20"/>
        </w:rPr>
        <w:t>felicitó</w:t>
      </w:r>
      <w:r>
        <w:rPr>
          <w:rFonts w:ascii="Gotham Rounded Book" w:hAnsi="Gotham Rounded Book" w:cs="Arial"/>
          <w:sz w:val="20"/>
          <w:szCs w:val="20"/>
        </w:rPr>
        <w:t xml:space="preserve"> a los Consejeros</w:t>
      </w:r>
      <w:r w:rsidRPr="00951DDF">
        <w:rPr>
          <w:rFonts w:ascii="Gotham Rounded Book" w:hAnsi="Gotham Rounded Book" w:cs="Arial"/>
          <w:sz w:val="20"/>
          <w:szCs w:val="20"/>
        </w:rPr>
        <w:t xml:space="preserve"> por el compromiso adquirido y la disposición para</w:t>
      </w:r>
      <w:r>
        <w:rPr>
          <w:rFonts w:ascii="Gotham Rounded Book" w:hAnsi="Gotham Rounded Book" w:cs="Arial"/>
          <w:sz w:val="20"/>
          <w:szCs w:val="20"/>
        </w:rPr>
        <w:t xml:space="preserve"> mejorar </w:t>
      </w:r>
      <w:r w:rsidRPr="00951DDF">
        <w:rPr>
          <w:rFonts w:ascii="Gotham Rounded Book" w:hAnsi="Gotham Rounded Book" w:cs="Arial"/>
          <w:sz w:val="20"/>
          <w:szCs w:val="20"/>
        </w:rPr>
        <w:t>el jercicio de la rendición de cuentas</w:t>
      </w:r>
      <w:r>
        <w:rPr>
          <w:rFonts w:ascii="Gotham Rounded Book" w:hAnsi="Gotham Rounded Book" w:cs="Arial"/>
          <w:sz w:val="20"/>
          <w:szCs w:val="20"/>
        </w:rPr>
        <w:t>.</w:t>
      </w:r>
    </w:p>
    <w:p w14:paraId="02F8D7A9" w14:textId="77777777" w:rsidR="00E77143" w:rsidRDefault="00E77143" w:rsidP="00E77143">
      <w:pPr>
        <w:spacing w:line="276" w:lineRule="auto"/>
        <w:jc w:val="both"/>
        <w:rPr>
          <w:rFonts w:ascii="Gotham Rounded Book" w:hAnsi="Gotham Rounded Book" w:cs="Arial"/>
          <w:sz w:val="20"/>
          <w:szCs w:val="20"/>
        </w:rPr>
      </w:pPr>
    </w:p>
    <w:p w14:paraId="1F76234C" w14:textId="77777777" w:rsidR="00E77143" w:rsidRDefault="00E77143" w:rsidP="00E77143">
      <w:pPr>
        <w:spacing w:line="276" w:lineRule="auto"/>
        <w:jc w:val="center"/>
        <w:rPr>
          <w:rFonts w:ascii="Gotham Rounded Book" w:hAnsi="Gotham Rounded Book" w:cs="Arial"/>
          <w:sz w:val="20"/>
          <w:szCs w:val="20"/>
        </w:rPr>
      </w:pPr>
      <w:r>
        <w:rPr>
          <w:rFonts w:ascii="Gotham Rounded Book" w:hAnsi="Gotham Rounded Book" w:cs="Arial"/>
          <w:noProof/>
          <w:sz w:val="20"/>
          <w:szCs w:val="20"/>
          <w:lang w:eastAsia="es-MX"/>
        </w:rPr>
        <w:drawing>
          <wp:inline distT="0" distB="0" distL="0" distR="0" wp14:anchorId="521C1B07" wp14:editId="1B45C1F9">
            <wp:extent cx="2667600" cy="1810800"/>
            <wp:effectExtent l="19050" t="19050" r="19050" b="18415"/>
            <wp:docPr id="12" name="Imagen 12" descr="C:\Users\abigail.cruz\Desktop\asist 2018\Informe bimestral\Screenshot_20191107_112226_com.facebook.katan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abigail.cruz\Desktop\asist 2018\Informe bimestral\Screenshot_20191107_112226_com.facebook.katana.jpg"/>
                    <pic:cNvPicPr preferRelativeResize="0">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r>
        <w:rPr>
          <w:rFonts w:ascii="Gotham Rounded Book" w:hAnsi="Gotham Rounded Book" w:cs="Arial"/>
          <w:sz w:val="20"/>
          <w:szCs w:val="20"/>
        </w:rPr>
        <w:t xml:space="preserve">   </w:t>
      </w:r>
      <w:r>
        <w:rPr>
          <w:rFonts w:ascii="Gotham Rounded Book" w:hAnsi="Gotham Rounded Book" w:cs="Arial"/>
          <w:noProof/>
          <w:sz w:val="20"/>
          <w:szCs w:val="20"/>
          <w:lang w:eastAsia="es-MX"/>
        </w:rPr>
        <w:drawing>
          <wp:inline distT="0" distB="0" distL="0" distR="0" wp14:anchorId="5E2F2C8C" wp14:editId="52CCCE73">
            <wp:extent cx="2667600" cy="1810800"/>
            <wp:effectExtent l="19050" t="19050" r="19050" b="18415"/>
            <wp:docPr id="188" name="Imagen 188" descr="C:\Users\abigail.cruz\Desktop\asist 2018\Informe bimestral\Screenshot_20191107_112235_com.facebook.katan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abigail.cruz\Desktop\asist 2018\Informe bimestral\Screenshot_20191107_112235_com.facebook.katana.jpg"/>
                    <pic:cNvPicPr preferRelativeResize="0">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p>
    <w:p w14:paraId="1234D73B" w14:textId="77777777" w:rsidR="00E77143" w:rsidRDefault="00E77143" w:rsidP="00E77143">
      <w:pPr>
        <w:spacing w:line="276" w:lineRule="auto"/>
        <w:jc w:val="both"/>
        <w:rPr>
          <w:rFonts w:ascii="Gotham Rounded Book" w:hAnsi="Gotham Rounded Book" w:cs="Arial"/>
          <w:sz w:val="20"/>
          <w:szCs w:val="22"/>
        </w:rPr>
      </w:pPr>
    </w:p>
    <w:p w14:paraId="1031BAE4" w14:textId="77777777" w:rsidR="00E77143" w:rsidRDefault="00E77143" w:rsidP="00E77143">
      <w:pPr>
        <w:spacing w:line="276" w:lineRule="auto"/>
        <w:jc w:val="both"/>
        <w:rPr>
          <w:rFonts w:ascii="Gotham Rounded Book" w:hAnsi="Gotham Rounded Book" w:cs="Arial"/>
          <w:sz w:val="20"/>
          <w:szCs w:val="22"/>
        </w:rPr>
      </w:pPr>
    </w:p>
    <w:p w14:paraId="5EDB891B" w14:textId="77777777" w:rsidR="00E77143" w:rsidRDefault="00E77143" w:rsidP="00E77143">
      <w:pPr>
        <w:spacing w:line="276" w:lineRule="auto"/>
        <w:jc w:val="both"/>
        <w:rPr>
          <w:rFonts w:ascii="Gotham Rounded Bold" w:hAnsi="Gotham Rounded Bold" w:cs="Arial"/>
          <w:b/>
          <w:color w:val="002060"/>
          <w:sz w:val="20"/>
          <w:szCs w:val="20"/>
        </w:rPr>
      </w:pPr>
      <w:r>
        <w:rPr>
          <w:rFonts w:ascii="Gotham Rounded Bold" w:hAnsi="Gotham Rounded Bold" w:cs="Arial"/>
          <w:b/>
          <w:color w:val="002060"/>
          <w:sz w:val="20"/>
          <w:szCs w:val="20"/>
        </w:rPr>
        <w:t>Reconocimiento a Servidores Públicos</w:t>
      </w:r>
    </w:p>
    <w:p w14:paraId="2727A734" w14:textId="77777777" w:rsidR="00E77143" w:rsidRPr="00E5429B" w:rsidRDefault="00E77143" w:rsidP="00E77143">
      <w:pPr>
        <w:spacing w:after="160" w:line="254" w:lineRule="auto"/>
        <w:jc w:val="both"/>
        <w:rPr>
          <w:rFonts w:ascii="Gotham Rounded Book" w:hAnsi="Gotham Rounded Book" w:cs="Arial"/>
          <w:sz w:val="20"/>
          <w:szCs w:val="22"/>
        </w:rPr>
      </w:pPr>
      <w:r w:rsidRPr="00E5429B">
        <w:rPr>
          <w:rFonts w:ascii="Gotham Rounded Book" w:hAnsi="Gotham Rounded Book" w:cs="Arial"/>
          <w:sz w:val="20"/>
          <w:szCs w:val="22"/>
        </w:rPr>
        <w:t>El</w:t>
      </w:r>
      <w:r>
        <w:rPr>
          <w:rFonts w:ascii="Gotham Rounded Book" w:hAnsi="Gotham Rounded Book" w:cs="Arial"/>
          <w:sz w:val="20"/>
          <w:szCs w:val="22"/>
        </w:rPr>
        <w:t xml:space="preserve"> 9 de septiembre en las inmediaciones de la Sala de Cabildos de la Presidencia Municipal de León,  se reconoció a servidores públicos de la Dirección de Desarrollo Rural por capacitarse en materia del Sistema Nacional Anticorrupción por el Centro de Investigación y Docencia Económicas (CIDE).  </w:t>
      </w:r>
    </w:p>
    <w:p w14:paraId="374639ED" w14:textId="77777777" w:rsidR="00E77143" w:rsidRDefault="00E77143" w:rsidP="00E77143">
      <w:pPr>
        <w:spacing w:after="160" w:line="254" w:lineRule="auto"/>
        <w:jc w:val="center"/>
        <w:rPr>
          <w:rFonts w:ascii="Gotham Rounded Book" w:hAnsi="Gotham Rounded Book" w:cs="Arial"/>
          <w:sz w:val="20"/>
          <w:szCs w:val="22"/>
        </w:rPr>
      </w:pPr>
      <w:r>
        <w:rPr>
          <w:rFonts w:ascii="Gotham Rounded Book" w:hAnsi="Gotham Rounded Book" w:cs="Arial"/>
          <w:noProof/>
          <w:sz w:val="20"/>
          <w:szCs w:val="22"/>
          <w:lang w:eastAsia="es-MX"/>
        </w:rPr>
        <w:drawing>
          <wp:inline distT="0" distB="0" distL="0" distR="0" wp14:anchorId="1618F895" wp14:editId="570527B2">
            <wp:extent cx="2667600" cy="1810800"/>
            <wp:effectExtent l="19050" t="19050" r="19050" b="18415"/>
            <wp:docPr id="227" name="Imagen 227" descr="C:\Users\abigail.cruz\Desktop\asist 2018\Informe bimestral\Screenshot_20191107_120521_com.facebook.katan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C:\Users\abigail.cruz\Desktop\asist 2018\Informe bimestral\Screenshot_20191107_120521_com.facebook.katana.jpg"/>
                    <pic:cNvPicPr preferRelativeResize="0">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r>
        <w:rPr>
          <w:rFonts w:ascii="Gotham Rounded Book" w:hAnsi="Gotham Rounded Book" w:cs="Arial"/>
          <w:sz w:val="20"/>
          <w:szCs w:val="22"/>
        </w:rPr>
        <w:t xml:space="preserve">   </w:t>
      </w:r>
      <w:r>
        <w:rPr>
          <w:rFonts w:ascii="Gotham Rounded Book" w:hAnsi="Gotham Rounded Book" w:cs="Arial"/>
          <w:noProof/>
          <w:sz w:val="20"/>
          <w:szCs w:val="22"/>
          <w:lang w:eastAsia="es-MX"/>
        </w:rPr>
        <w:drawing>
          <wp:inline distT="0" distB="0" distL="0" distR="0" wp14:anchorId="7BD0C103" wp14:editId="128978C5">
            <wp:extent cx="2667600" cy="1810800"/>
            <wp:effectExtent l="19050" t="19050" r="19050" b="18415"/>
            <wp:docPr id="228" name="Imagen 228" descr="C:\Users\abigail.cruz\Desktop\asist 2018\Informe bimestral\Screenshot_20191107_120531_com.facebook.katan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C:\Users\abigail.cruz\Desktop\asist 2018\Informe bimestral\Screenshot_20191107_120531_com.facebook.katana.jpg"/>
                    <pic:cNvPicPr preferRelativeResize="0">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667600" cy="1810800"/>
                    </a:xfrm>
                    <a:prstGeom prst="rect">
                      <a:avLst/>
                    </a:prstGeom>
                    <a:noFill/>
                    <a:ln>
                      <a:solidFill>
                        <a:schemeClr val="tx1"/>
                      </a:solidFill>
                    </a:ln>
                  </pic:spPr>
                </pic:pic>
              </a:graphicData>
            </a:graphic>
          </wp:inline>
        </w:drawing>
      </w:r>
    </w:p>
    <w:p w14:paraId="1C29103E" w14:textId="77777777" w:rsidR="00E77143" w:rsidRPr="00AF2606" w:rsidRDefault="00E77143" w:rsidP="00E77143">
      <w:pPr>
        <w:spacing w:after="160" w:line="254" w:lineRule="auto"/>
        <w:jc w:val="both"/>
        <w:rPr>
          <w:rFonts w:ascii="Gotham Rounded Book" w:hAnsi="Gotham Rounded Book" w:cs="Arial"/>
          <w:sz w:val="20"/>
          <w:szCs w:val="22"/>
        </w:rPr>
      </w:pPr>
    </w:p>
    <w:p w14:paraId="6E60D783" w14:textId="77777777" w:rsidR="00E77143" w:rsidRPr="00AF2606" w:rsidRDefault="00E77143" w:rsidP="00E77143">
      <w:pPr>
        <w:spacing w:line="276" w:lineRule="auto"/>
        <w:jc w:val="both"/>
        <w:rPr>
          <w:rFonts w:ascii="Gotham Rounded Bold" w:hAnsi="Gotham Rounded Bold" w:cs="Arial"/>
          <w:b/>
          <w:color w:val="002060"/>
          <w:sz w:val="20"/>
          <w:szCs w:val="20"/>
        </w:rPr>
      </w:pPr>
      <w:r w:rsidRPr="00AF2606">
        <w:rPr>
          <w:rFonts w:ascii="Gotham Rounded Bold" w:hAnsi="Gotham Rounded Bold" w:cs="Arial"/>
          <w:b/>
          <w:color w:val="002060"/>
          <w:sz w:val="20"/>
          <w:szCs w:val="20"/>
        </w:rPr>
        <w:t>Agenda con medios de comunicación</w:t>
      </w:r>
    </w:p>
    <w:p w14:paraId="1438B740" w14:textId="77777777" w:rsidR="00E77143" w:rsidRDefault="00E77143" w:rsidP="00E77143">
      <w:pPr>
        <w:spacing w:after="160" w:line="254" w:lineRule="auto"/>
        <w:jc w:val="both"/>
        <w:rPr>
          <w:rFonts w:ascii="Gotham Rounded Book" w:hAnsi="Gotham Rounded Book" w:cs="Arial"/>
          <w:sz w:val="20"/>
          <w:szCs w:val="22"/>
        </w:rPr>
      </w:pPr>
      <w:r>
        <w:rPr>
          <w:rFonts w:ascii="Gotham Rounded Book" w:hAnsi="Gotham Rounded Book" w:cs="Arial"/>
          <w:sz w:val="20"/>
          <w:szCs w:val="22"/>
        </w:rPr>
        <w:t>A fin de mantener informada a la ciudadanía sobre el trabajo de la Contraloría Municipal, su titular Leopoldo Edgardo Jiménez Soto realizó ruedas de prensa, buscó y atendió espacios en medios de comunicación de la región.</w:t>
      </w:r>
    </w:p>
    <w:p w14:paraId="5EDAD310" w14:textId="77777777" w:rsidR="00E77143" w:rsidRDefault="00E77143" w:rsidP="00E77143">
      <w:pPr>
        <w:spacing w:after="160" w:line="254" w:lineRule="auto"/>
        <w:jc w:val="both"/>
        <w:rPr>
          <w:rFonts w:ascii="Gotham Rounded Book" w:hAnsi="Gotham Rounded Book" w:cs="Arial"/>
          <w:sz w:val="20"/>
          <w:szCs w:val="22"/>
        </w:rPr>
      </w:pPr>
      <w:r>
        <w:rPr>
          <w:rFonts w:ascii="Gotham Rounded Book" w:hAnsi="Gotham Rounded Book" w:cs="Arial"/>
          <w:sz w:val="20"/>
          <w:szCs w:val="22"/>
        </w:rPr>
        <w:t>El 23 de septiembre, acudió al espacio Audiorama Noticias para informar sobre las auditorias que realiza la Contraloría Municipal y la importancia de la prevención.</w:t>
      </w:r>
    </w:p>
    <w:p w14:paraId="0BDFEB3A" w14:textId="7182292A" w:rsidR="00E77143" w:rsidRPr="00AD445E" w:rsidRDefault="00E77143" w:rsidP="00E77143">
      <w:pPr>
        <w:spacing w:after="160" w:line="254" w:lineRule="auto"/>
        <w:jc w:val="both"/>
        <w:rPr>
          <w:rFonts w:ascii="Gotham Rounded Book" w:hAnsi="Gotham Rounded Book" w:cs="Arial"/>
          <w:sz w:val="20"/>
          <w:szCs w:val="22"/>
        </w:rPr>
        <w:sectPr w:rsidR="00E77143" w:rsidRPr="00AD445E" w:rsidSect="001A732A">
          <w:headerReference w:type="even" r:id="rId121"/>
          <w:headerReference w:type="default" r:id="rId122"/>
          <w:footerReference w:type="even" r:id="rId123"/>
          <w:footerReference w:type="default" r:id="rId124"/>
          <w:headerReference w:type="first" r:id="rId125"/>
          <w:footerReference w:type="first" r:id="rId126"/>
          <w:type w:val="continuous"/>
          <w:pgSz w:w="12240" w:h="15840"/>
          <w:pgMar w:top="1701" w:right="1418" w:bottom="1701" w:left="1418" w:header="709" w:footer="709" w:gutter="0"/>
          <w:cols w:space="720"/>
          <w:docGrid w:linePitch="600" w:charSpace="32768"/>
        </w:sectPr>
      </w:pPr>
      <w:r>
        <w:rPr>
          <w:rFonts w:ascii="Gotham Rounded Book" w:hAnsi="Gotham Rounded Book" w:cs="Arial"/>
          <w:sz w:val="20"/>
          <w:szCs w:val="22"/>
        </w:rPr>
        <w:t>El 28 de septiembre se tuvo la participación del titular junto con el Dr. Luis Alanís Consejero Ciudadano de Cotntraloría Social en el espacio Noticieros en Línea para hablar sobre las medidas de prevención y controles contra la corrupción.</w:t>
      </w:r>
    </w:p>
    <w:p w14:paraId="03E85FB9" w14:textId="06FC025C" w:rsidR="00A32C12" w:rsidRPr="00AD445E" w:rsidRDefault="00A32C12" w:rsidP="00E77143">
      <w:pPr>
        <w:spacing w:after="160" w:line="254" w:lineRule="auto"/>
        <w:rPr>
          <w:rFonts w:ascii="Gotham Rounded Book" w:hAnsi="Gotham Rounded Book" w:cs="Arial"/>
          <w:sz w:val="20"/>
          <w:szCs w:val="22"/>
        </w:rPr>
        <w:sectPr w:rsidR="00A32C12" w:rsidRPr="00AD445E" w:rsidSect="001A732A">
          <w:headerReference w:type="even" r:id="rId127"/>
          <w:headerReference w:type="default" r:id="rId128"/>
          <w:footerReference w:type="even" r:id="rId129"/>
          <w:footerReference w:type="default" r:id="rId130"/>
          <w:headerReference w:type="first" r:id="rId131"/>
          <w:footerReference w:type="first" r:id="rId132"/>
          <w:type w:val="continuous"/>
          <w:pgSz w:w="12240" w:h="15840"/>
          <w:pgMar w:top="1701" w:right="1418" w:bottom="1701" w:left="1418" w:header="709" w:footer="709" w:gutter="0"/>
          <w:cols w:space="720"/>
          <w:docGrid w:linePitch="600" w:charSpace="32768"/>
        </w:sectPr>
      </w:pPr>
    </w:p>
    <w:p w14:paraId="76CA22F1" w14:textId="4165541C" w:rsidR="00163683" w:rsidRDefault="00163683" w:rsidP="00163683">
      <w:pPr>
        <w:pStyle w:val="Estilo1"/>
        <w:jc w:val="both"/>
        <w:rPr>
          <w:color w:val="00B050"/>
          <w:szCs w:val="30"/>
        </w:rPr>
      </w:pPr>
      <w:bookmarkStart w:id="43" w:name="_Toc8741012"/>
      <w:r w:rsidRPr="009936E3">
        <w:rPr>
          <w:color w:val="00B050"/>
          <w:szCs w:val="30"/>
        </w:rPr>
        <w:t>Anexo 1. Programa de Auditorías Contables y Financieras</w:t>
      </w:r>
      <w:bookmarkEnd w:id="43"/>
    </w:p>
    <w:p w14:paraId="74140B1B" w14:textId="608766A9" w:rsidR="00163683" w:rsidRDefault="003C0C29" w:rsidP="00AF2606">
      <w:pPr>
        <w:tabs>
          <w:tab w:val="left" w:pos="1245"/>
        </w:tabs>
        <w:spacing w:line="276" w:lineRule="auto"/>
        <w:rPr>
          <w:rFonts w:ascii="Gotham Rounded Book" w:hAnsi="Gotham Rounded Book" w:cs="Arial"/>
          <w:szCs w:val="22"/>
        </w:rPr>
      </w:pPr>
      <w:r>
        <w:rPr>
          <w:rFonts w:ascii="Gotham Rounded Book" w:hAnsi="Gotham Rounded Book" w:cs="Arial"/>
          <w:szCs w:val="22"/>
        </w:rPr>
        <w:br w:type="textWrapping" w:clear="all"/>
      </w:r>
      <w:r w:rsidR="008C4D5D">
        <w:rPr>
          <w:noProof/>
          <w:lang w:eastAsia="es-MX"/>
        </w:rPr>
        <w:drawing>
          <wp:inline distT="0" distB="0" distL="0" distR="0" wp14:anchorId="457A516A" wp14:editId="29C4E3F2">
            <wp:extent cx="7898130" cy="3290786"/>
            <wp:effectExtent l="0" t="0" r="1270" b="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7898130" cy="3290786"/>
                    </a:xfrm>
                    <a:prstGeom prst="rect">
                      <a:avLst/>
                    </a:prstGeom>
                  </pic:spPr>
                </pic:pic>
              </a:graphicData>
            </a:graphic>
          </wp:inline>
        </w:drawing>
      </w:r>
    </w:p>
    <w:p w14:paraId="50FD0C83" w14:textId="77777777" w:rsidR="003C0C29" w:rsidRDefault="003C0C29" w:rsidP="00AF2606">
      <w:pPr>
        <w:tabs>
          <w:tab w:val="left" w:pos="1245"/>
        </w:tabs>
        <w:spacing w:line="276" w:lineRule="auto"/>
        <w:rPr>
          <w:rFonts w:ascii="Gotham Rounded Book" w:hAnsi="Gotham Rounded Book" w:cs="Arial"/>
          <w:szCs w:val="22"/>
        </w:rPr>
      </w:pPr>
    </w:p>
    <w:p w14:paraId="4546BDCB" w14:textId="77777777" w:rsidR="003C0C29" w:rsidRDefault="003C0C29" w:rsidP="00AF2606">
      <w:pPr>
        <w:tabs>
          <w:tab w:val="left" w:pos="1245"/>
        </w:tabs>
        <w:spacing w:line="276" w:lineRule="auto"/>
        <w:rPr>
          <w:rFonts w:ascii="Gotham Rounded Book" w:hAnsi="Gotham Rounded Book" w:cs="Arial"/>
          <w:szCs w:val="22"/>
        </w:rPr>
      </w:pPr>
    </w:p>
    <w:p w14:paraId="063598C1" w14:textId="77777777" w:rsidR="008C4D5D" w:rsidRDefault="008C4D5D" w:rsidP="00AF2606">
      <w:pPr>
        <w:tabs>
          <w:tab w:val="left" w:pos="1245"/>
        </w:tabs>
        <w:spacing w:line="276" w:lineRule="auto"/>
        <w:rPr>
          <w:rFonts w:ascii="Gotham Rounded Book" w:hAnsi="Gotham Rounded Book" w:cs="Arial"/>
          <w:szCs w:val="22"/>
        </w:rPr>
      </w:pPr>
    </w:p>
    <w:p w14:paraId="00426C5E" w14:textId="77777777" w:rsidR="008C4D5D" w:rsidRDefault="008C4D5D" w:rsidP="00AF2606">
      <w:pPr>
        <w:tabs>
          <w:tab w:val="left" w:pos="1245"/>
        </w:tabs>
        <w:spacing w:line="276" w:lineRule="auto"/>
        <w:rPr>
          <w:rFonts w:ascii="Gotham Rounded Book" w:hAnsi="Gotham Rounded Book" w:cs="Arial"/>
          <w:szCs w:val="22"/>
        </w:rPr>
      </w:pPr>
    </w:p>
    <w:p w14:paraId="3FB83B60" w14:textId="77777777" w:rsidR="008C4D5D" w:rsidRDefault="008C4D5D" w:rsidP="00AF2606">
      <w:pPr>
        <w:tabs>
          <w:tab w:val="left" w:pos="1245"/>
        </w:tabs>
        <w:spacing w:line="276" w:lineRule="auto"/>
        <w:rPr>
          <w:rFonts w:ascii="Gotham Rounded Book" w:hAnsi="Gotham Rounded Book" w:cs="Arial"/>
          <w:szCs w:val="22"/>
        </w:rPr>
      </w:pPr>
    </w:p>
    <w:p w14:paraId="1034F92E" w14:textId="77777777" w:rsidR="008C4D5D" w:rsidRDefault="008C4D5D" w:rsidP="00AF2606">
      <w:pPr>
        <w:tabs>
          <w:tab w:val="left" w:pos="1245"/>
        </w:tabs>
        <w:spacing w:line="276" w:lineRule="auto"/>
        <w:rPr>
          <w:rFonts w:ascii="Gotham Rounded Book" w:hAnsi="Gotham Rounded Book" w:cs="Arial"/>
          <w:szCs w:val="22"/>
        </w:rPr>
      </w:pPr>
    </w:p>
    <w:p w14:paraId="76963773" w14:textId="77777777" w:rsidR="008C4D5D" w:rsidRDefault="008C4D5D" w:rsidP="00AF2606">
      <w:pPr>
        <w:tabs>
          <w:tab w:val="left" w:pos="1245"/>
        </w:tabs>
        <w:spacing w:line="276" w:lineRule="auto"/>
        <w:rPr>
          <w:rFonts w:ascii="Gotham Rounded Book" w:hAnsi="Gotham Rounded Book" w:cs="Arial"/>
          <w:szCs w:val="22"/>
        </w:rPr>
      </w:pPr>
    </w:p>
    <w:p w14:paraId="7E2E44E9" w14:textId="77777777" w:rsidR="008C4D5D" w:rsidRDefault="008C4D5D" w:rsidP="00AF2606">
      <w:pPr>
        <w:tabs>
          <w:tab w:val="left" w:pos="1245"/>
        </w:tabs>
        <w:spacing w:line="276" w:lineRule="auto"/>
        <w:rPr>
          <w:rFonts w:ascii="Gotham Rounded Book" w:hAnsi="Gotham Rounded Book" w:cs="Arial"/>
          <w:szCs w:val="22"/>
        </w:rPr>
      </w:pPr>
    </w:p>
    <w:p w14:paraId="0C0A1CEA" w14:textId="33C70A5F" w:rsidR="008C4D5D" w:rsidRDefault="008C4D5D" w:rsidP="00AF2606">
      <w:pPr>
        <w:tabs>
          <w:tab w:val="left" w:pos="1245"/>
        </w:tabs>
        <w:spacing w:line="276" w:lineRule="auto"/>
        <w:rPr>
          <w:rFonts w:ascii="Gotham Rounded Book" w:hAnsi="Gotham Rounded Book" w:cs="Arial"/>
          <w:szCs w:val="22"/>
        </w:rPr>
      </w:pPr>
    </w:p>
    <w:p w14:paraId="75E59E93" w14:textId="1AC470EB" w:rsidR="008C4D5D" w:rsidRDefault="008C4D5D" w:rsidP="00AF2606">
      <w:pPr>
        <w:tabs>
          <w:tab w:val="left" w:pos="1245"/>
        </w:tabs>
        <w:spacing w:line="276" w:lineRule="auto"/>
        <w:rPr>
          <w:rFonts w:ascii="Gotham Rounded Book" w:hAnsi="Gotham Rounded Book" w:cs="Arial"/>
          <w:szCs w:val="22"/>
        </w:rPr>
      </w:pPr>
    </w:p>
    <w:p w14:paraId="7D2CA2A3" w14:textId="34683B0E" w:rsidR="008C4D5D" w:rsidRDefault="008C4D5D" w:rsidP="00AF2606">
      <w:pPr>
        <w:tabs>
          <w:tab w:val="left" w:pos="1245"/>
        </w:tabs>
        <w:spacing w:line="276" w:lineRule="auto"/>
        <w:rPr>
          <w:rFonts w:ascii="Gotham Rounded Book" w:hAnsi="Gotham Rounded Book" w:cs="Arial"/>
          <w:szCs w:val="22"/>
        </w:rPr>
      </w:pPr>
    </w:p>
    <w:p w14:paraId="77BEF1E7" w14:textId="544585D8" w:rsidR="008C4D5D" w:rsidRDefault="008C4D5D" w:rsidP="00AF2606">
      <w:pPr>
        <w:tabs>
          <w:tab w:val="left" w:pos="1245"/>
        </w:tabs>
        <w:spacing w:line="276" w:lineRule="auto"/>
        <w:rPr>
          <w:rFonts w:ascii="Gotham Rounded Book" w:hAnsi="Gotham Rounded Book" w:cs="Arial"/>
          <w:szCs w:val="22"/>
        </w:rPr>
        <w:sectPr w:rsidR="008C4D5D" w:rsidSect="003C0C29">
          <w:type w:val="continuous"/>
          <w:pgSz w:w="15840" w:h="12240" w:orient="landscape"/>
          <w:pgMar w:top="1418" w:right="1701" w:bottom="1418" w:left="1701" w:header="709" w:footer="709" w:gutter="0"/>
          <w:cols w:space="720"/>
          <w:docGrid w:linePitch="600" w:charSpace="32768"/>
        </w:sectPr>
      </w:pPr>
      <w:r>
        <w:rPr>
          <w:noProof/>
          <w:lang w:eastAsia="es-MX"/>
        </w:rPr>
        <w:drawing>
          <wp:inline distT="0" distB="0" distL="0" distR="0" wp14:anchorId="71905B03" wp14:editId="0B5433ED">
            <wp:extent cx="7898130" cy="2881488"/>
            <wp:effectExtent l="0" t="0" r="1270" b="1905"/>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7898130" cy="2881488"/>
                    </a:xfrm>
                    <a:prstGeom prst="rect">
                      <a:avLst/>
                    </a:prstGeom>
                  </pic:spPr>
                </pic:pic>
              </a:graphicData>
            </a:graphic>
          </wp:inline>
        </w:drawing>
      </w:r>
    </w:p>
    <w:tbl>
      <w:tblPr>
        <w:tblpPr w:leftFromText="141" w:rightFromText="141" w:vertAnchor="page" w:horzAnchor="margin" w:tblpY="1"/>
        <w:tblW w:w="5000" w:type="pct"/>
        <w:tblCellMar>
          <w:left w:w="70" w:type="dxa"/>
          <w:right w:w="70" w:type="dxa"/>
        </w:tblCellMar>
        <w:tblLook w:val="0420" w:firstRow="1" w:lastRow="0" w:firstColumn="0" w:lastColumn="0" w:noHBand="0" w:noVBand="1"/>
      </w:tblPr>
      <w:tblGrid>
        <w:gridCol w:w="212"/>
        <w:gridCol w:w="125"/>
        <w:gridCol w:w="3447"/>
        <w:gridCol w:w="763"/>
        <w:gridCol w:w="442"/>
        <w:gridCol w:w="712"/>
        <w:gridCol w:w="384"/>
        <w:gridCol w:w="167"/>
        <w:gridCol w:w="659"/>
        <w:gridCol w:w="156"/>
        <w:gridCol w:w="329"/>
        <w:gridCol w:w="223"/>
        <w:gridCol w:w="219"/>
        <w:gridCol w:w="176"/>
        <w:gridCol w:w="292"/>
        <w:gridCol w:w="143"/>
        <w:gridCol w:w="217"/>
        <w:gridCol w:w="338"/>
        <w:gridCol w:w="400"/>
      </w:tblGrid>
      <w:tr w:rsidR="008D0F86" w:rsidRPr="008D0F86" w14:paraId="0BC8E9BB" w14:textId="77777777" w:rsidTr="005A56D3">
        <w:trPr>
          <w:trHeight w:val="420"/>
        </w:trPr>
        <w:tc>
          <w:tcPr>
            <w:tcW w:w="231" w:type="pct"/>
            <w:gridSpan w:val="2"/>
            <w:tcBorders>
              <w:top w:val="nil"/>
              <w:left w:val="nil"/>
              <w:bottom w:val="nil"/>
              <w:right w:val="nil"/>
            </w:tcBorders>
            <w:shd w:val="clear" w:color="auto" w:fill="auto"/>
            <w:noWrap/>
            <w:hideMark/>
          </w:tcPr>
          <w:p w14:paraId="7ABEB68A" w14:textId="77777777" w:rsidR="008D0F86" w:rsidRPr="008D0F86" w:rsidRDefault="008D0F86" w:rsidP="005A56D3">
            <w:pPr>
              <w:rPr>
                <w:lang w:eastAsia="es-MX"/>
              </w:rPr>
            </w:pPr>
          </w:p>
        </w:tc>
        <w:tc>
          <w:tcPr>
            <w:tcW w:w="1782" w:type="pct"/>
            <w:tcBorders>
              <w:top w:val="nil"/>
              <w:left w:val="nil"/>
              <w:bottom w:val="nil"/>
              <w:right w:val="nil"/>
            </w:tcBorders>
            <w:shd w:val="clear" w:color="auto" w:fill="auto"/>
            <w:noWrap/>
            <w:hideMark/>
          </w:tcPr>
          <w:p w14:paraId="6911F823" w14:textId="77777777" w:rsidR="005A56D3" w:rsidRDefault="005A56D3" w:rsidP="005A56D3">
            <w:pPr>
              <w:rPr>
                <w:rFonts w:ascii="Calibri" w:hAnsi="Calibri" w:cs="Calibri"/>
                <w:color w:val="000000"/>
                <w:sz w:val="36"/>
                <w:szCs w:val="36"/>
                <w:lang w:eastAsia="es-MX"/>
              </w:rPr>
            </w:pPr>
          </w:p>
          <w:p w14:paraId="6F04E063" w14:textId="185E3664" w:rsidR="005A56D3" w:rsidRDefault="005A56D3" w:rsidP="008D0F86">
            <w:pPr>
              <w:jc w:val="center"/>
              <w:rPr>
                <w:rFonts w:ascii="Calibri" w:hAnsi="Calibri" w:cs="Calibri"/>
                <w:color w:val="000000"/>
                <w:sz w:val="36"/>
                <w:szCs w:val="36"/>
                <w:lang w:eastAsia="es-MX"/>
              </w:rPr>
            </w:pPr>
            <w:bookmarkStart w:id="44" w:name="_Toc8741014"/>
            <w:r>
              <w:rPr>
                <w:color w:val="00B050"/>
                <w:szCs w:val="30"/>
              </w:rPr>
              <w:t>Anexo 2</w:t>
            </w:r>
            <w:r w:rsidRPr="009936E3">
              <w:rPr>
                <w:color w:val="00B050"/>
                <w:szCs w:val="30"/>
              </w:rPr>
              <w:t>. Programa de</w:t>
            </w:r>
            <w:r>
              <w:rPr>
                <w:color w:val="00B050"/>
                <w:szCs w:val="30"/>
              </w:rPr>
              <w:t xml:space="preserve"> </w:t>
            </w:r>
            <w:r w:rsidRPr="009936E3">
              <w:rPr>
                <w:color w:val="00B050"/>
                <w:szCs w:val="30"/>
              </w:rPr>
              <w:t xml:space="preserve">Auditorías </w:t>
            </w:r>
            <w:r>
              <w:rPr>
                <w:color w:val="00B050"/>
                <w:szCs w:val="30"/>
              </w:rPr>
              <w:t>de Obra Pública</w:t>
            </w:r>
            <w:bookmarkEnd w:id="44"/>
          </w:p>
          <w:p w14:paraId="7D03D158" w14:textId="77777777" w:rsidR="005A56D3" w:rsidRDefault="005A56D3" w:rsidP="005A56D3">
            <w:pPr>
              <w:rPr>
                <w:rFonts w:ascii="Calibri" w:hAnsi="Calibri" w:cs="Calibri"/>
                <w:color w:val="000000"/>
                <w:sz w:val="36"/>
                <w:szCs w:val="36"/>
                <w:lang w:eastAsia="es-MX"/>
              </w:rPr>
            </w:pPr>
          </w:p>
          <w:p w14:paraId="016DC0F3" w14:textId="3D97A0E2" w:rsidR="008D0F86" w:rsidRPr="008D0F86" w:rsidRDefault="008D0F86" w:rsidP="008D0F86">
            <w:pPr>
              <w:jc w:val="center"/>
              <w:rPr>
                <w:rFonts w:ascii="Calibri" w:hAnsi="Calibri" w:cs="Calibri"/>
                <w:color w:val="000000"/>
                <w:sz w:val="36"/>
                <w:szCs w:val="36"/>
                <w:lang w:eastAsia="es-MX"/>
              </w:rPr>
            </w:pPr>
            <w:r w:rsidRPr="008D0F86">
              <w:rPr>
                <w:rFonts w:ascii="Calibri" w:hAnsi="Calibri" w:cs="Calibri"/>
                <w:color w:val="000000"/>
                <w:sz w:val="36"/>
                <w:szCs w:val="36"/>
                <w:lang w:eastAsia="es-MX"/>
              </w:rPr>
              <w:t>ANEXO 2</w:t>
            </w:r>
          </w:p>
        </w:tc>
        <w:tc>
          <w:tcPr>
            <w:tcW w:w="406" w:type="pct"/>
            <w:tcBorders>
              <w:top w:val="nil"/>
              <w:left w:val="nil"/>
              <w:bottom w:val="nil"/>
              <w:right w:val="nil"/>
            </w:tcBorders>
            <w:shd w:val="clear" w:color="auto" w:fill="auto"/>
            <w:noWrap/>
            <w:hideMark/>
          </w:tcPr>
          <w:p w14:paraId="6A8FE4A5" w14:textId="77777777" w:rsidR="008D0F86" w:rsidRPr="008D0F86" w:rsidRDefault="008D0F86" w:rsidP="005A56D3">
            <w:pPr>
              <w:rPr>
                <w:rFonts w:ascii="Calibri" w:hAnsi="Calibri" w:cs="Calibri"/>
                <w:color w:val="000000"/>
                <w:sz w:val="36"/>
                <w:szCs w:val="36"/>
                <w:lang w:eastAsia="es-MX"/>
              </w:rPr>
            </w:pPr>
          </w:p>
        </w:tc>
        <w:tc>
          <w:tcPr>
            <w:tcW w:w="235" w:type="pct"/>
            <w:tcBorders>
              <w:top w:val="nil"/>
              <w:left w:val="nil"/>
              <w:bottom w:val="nil"/>
              <w:right w:val="nil"/>
            </w:tcBorders>
            <w:shd w:val="clear" w:color="auto" w:fill="auto"/>
            <w:noWrap/>
            <w:hideMark/>
          </w:tcPr>
          <w:p w14:paraId="2D437AE4"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10CE3FD1"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5372F73D"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7C83AF7B"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62EFF718"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2AE745D6"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nil"/>
            </w:tcBorders>
            <w:shd w:val="clear" w:color="auto" w:fill="auto"/>
            <w:noWrap/>
            <w:hideMark/>
          </w:tcPr>
          <w:p w14:paraId="056EEEB9" w14:textId="77777777" w:rsidR="008D0F86" w:rsidRPr="008D0F86" w:rsidRDefault="008D0F86" w:rsidP="008D0F86">
            <w:pPr>
              <w:jc w:val="center"/>
              <w:rPr>
                <w:sz w:val="20"/>
                <w:szCs w:val="20"/>
                <w:lang w:eastAsia="es-MX"/>
              </w:rPr>
            </w:pPr>
          </w:p>
        </w:tc>
      </w:tr>
      <w:tr w:rsidR="008D0F86" w:rsidRPr="008D0F86" w14:paraId="15545951" w14:textId="77777777" w:rsidTr="005A56D3">
        <w:trPr>
          <w:trHeight w:val="113"/>
        </w:trPr>
        <w:tc>
          <w:tcPr>
            <w:tcW w:w="231" w:type="pct"/>
            <w:gridSpan w:val="2"/>
            <w:tcBorders>
              <w:top w:val="nil"/>
              <w:left w:val="nil"/>
              <w:bottom w:val="nil"/>
              <w:right w:val="nil"/>
            </w:tcBorders>
            <w:shd w:val="clear" w:color="auto" w:fill="auto"/>
            <w:noWrap/>
            <w:hideMark/>
          </w:tcPr>
          <w:p w14:paraId="35BB5917" w14:textId="77777777" w:rsidR="008D0F86" w:rsidRPr="008D0F86" w:rsidRDefault="008D0F86" w:rsidP="008D0F86">
            <w:pPr>
              <w:jc w:val="center"/>
              <w:rPr>
                <w:sz w:val="20"/>
                <w:szCs w:val="20"/>
                <w:lang w:eastAsia="es-MX"/>
              </w:rPr>
            </w:pPr>
          </w:p>
        </w:tc>
        <w:tc>
          <w:tcPr>
            <w:tcW w:w="1782" w:type="pct"/>
            <w:tcBorders>
              <w:top w:val="nil"/>
              <w:left w:val="nil"/>
              <w:bottom w:val="nil"/>
              <w:right w:val="nil"/>
            </w:tcBorders>
            <w:shd w:val="clear" w:color="auto" w:fill="auto"/>
            <w:noWrap/>
            <w:hideMark/>
          </w:tcPr>
          <w:p w14:paraId="6F559CFF" w14:textId="77777777" w:rsidR="008D0F86" w:rsidRPr="008D0F86" w:rsidRDefault="008D0F86" w:rsidP="008D0F86">
            <w:pPr>
              <w:jc w:val="center"/>
              <w:rPr>
                <w:sz w:val="20"/>
                <w:szCs w:val="20"/>
                <w:lang w:eastAsia="es-MX"/>
              </w:rPr>
            </w:pPr>
          </w:p>
        </w:tc>
        <w:tc>
          <w:tcPr>
            <w:tcW w:w="406" w:type="pct"/>
            <w:tcBorders>
              <w:top w:val="nil"/>
              <w:left w:val="nil"/>
              <w:bottom w:val="nil"/>
              <w:right w:val="nil"/>
            </w:tcBorders>
            <w:shd w:val="clear" w:color="auto" w:fill="auto"/>
            <w:noWrap/>
            <w:hideMark/>
          </w:tcPr>
          <w:p w14:paraId="4274D414" w14:textId="77777777" w:rsidR="008D0F86" w:rsidRPr="008D0F86" w:rsidRDefault="008D0F86" w:rsidP="008D0F86">
            <w:pPr>
              <w:jc w:val="center"/>
              <w:rPr>
                <w:sz w:val="20"/>
                <w:szCs w:val="20"/>
                <w:lang w:eastAsia="es-MX"/>
              </w:rPr>
            </w:pPr>
          </w:p>
        </w:tc>
        <w:tc>
          <w:tcPr>
            <w:tcW w:w="235" w:type="pct"/>
            <w:tcBorders>
              <w:top w:val="nil"/>
              <w:left w:val="nil"/>
              <w:bottom w:val="nil"/>
              <w:right w:val="nil"/>
            </w:tcBorders>
            <w:shd w:val="clear" w:color="auto" w:fill="auto"/>
            <w:noWrap/>
            <w:hideMark/>
          </w:tcPr>
          <w:p w14:paraId="16F8DD68"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6452A5F6"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51B5BDA3"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4438E5F0"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55DA0C37"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291386A1"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nil"/>
            </w:tcBorders>
            <w:shd w:val="clear" w:color="auto" w:fill="auto"/>
            <w:noWrap/>
            <w:hideMark/>
          </w:tcPr>
          <w:p w14:paraId="6D20907F" w14:textId="77777777" w:rsidR="008D0F86" w:rsidRPr="008D0F86" w:rsidRDefault="008D0F86" w:rsidP="008D0F86">
            <w:pPr>
              <w:jc w:val="center"/>
              <w:rPr>
                <w:sz w:val="20"/>
                <w:szCs w:val="20"/>
                <w:lang w:eastAsia="es-MX"/>
              </w:rPr>
            </w:pPr>
          </w:p>
        </w:tc>
      </w:tr>
      <w:tr w:rsidR="008D0F86" w:rsidRPr="008D0F86" w14:paraId="0FC284C4" w14:textId="77777777" w:rsidTr="005A56D3">
        <w:trPr>
          <w:trHeight w:val="324"/>
        </w:trPr>
        <w:tc>
          <w:tcPr>
            <w:tcW w:w="5000" w:type="pct"/>
            <w:gridSpan w:val="19"/>
            <w:tcBorders>
              <w:top w:val="single" w:sz="8" w:space="0" w:color="auto"/>
              <w:left w:val="single" w:sz="8" w:space="0" w:color="auto"/>
              <w:bottom w:val="nil"/>
              <w:right w:val="single" w:sz="8" w:space="0" w:color="000000"/>
            </w:tcBorders>
            <w:shd w:val="clear" w:color="000000" w:fill="203764"/>
            <w:noWrap/>
            <w:hideMark/>
          </w:tcPr>
          <w:p w14:paraId="5FF33198" w14:textId="77777777" w:rsidR="008D0F86" w:rsidRPr="008D0F86" w:rsidRDefault="008D0F86" w:rsidP="008D0F86">
            <w:pPr>
              <w:jc w:val="center"/>
              <w:rPr>
                <w:rFonts w:ascii="Calibri" w:hAnsi="Calibri" w:cs="Calibri"/>
                <w:b/>
                <w:bCs/>
                <w:color w:val="FFFFFF"/>
                <w:lang w:eastAsia="es-MX"/>
              </w:rPr>
            </w:pPr>
            <w:r w:rsidRPr="008D0F86">
              <w:rPr>
                <w:rFonts w:ascii="Calibri" w:hAnsi="Calibri" w:cs="Calibri"/>
                <w:b/>
                <w:bCs/>
                <w:color w:val="FFFFFF"/>
                <w:lang w:eastAsia="es-MX"/>
              </w:rPr>
              <w:t>DIRECCIÓN DE AUDITORÍA DE OBRA PÚBLICA</w:t>
            </w:r>
          </w:p>
        </w:tc>
      </w:tr>
      <w:tr w:rsidR="008D0F86" w:rsidRPr="008D0F86" w14:paraId="2E465E86" w14:textId="77777777" w:rsidTr="005A56D3">
        <w:trPr>
          <w:trHeight w:val="315"/>
        </w:trPr>
        <w:tc>
          <w:tcPr>
            <w:tcW w:w="5000" w:type="pct"/>
            <w:gridSpan w:val="19"/>
            <w:tcBorders>
              <w:top w:val="single" w:sz="8" w:space="0" w:color="auto"/>
              <w:left w:val="single" w:sz="8" w:space="0" w:color="auto"/>
              <w:bottom w:val="nil"/>
              <w:right w:val="single" w:sz="8" w:space="0" w:color="000000"/>
            </w:tcBorders>
            <w:shd w:val="clear" w:color="000000" w:fill="203764"/>
            <w:noWrap/>
            <w:hideMark/>
          </w:tcPr>
          <w:p w14:paraId="346BFFF0" w14:textId="402C5096" w:rsidR="008D0F86" w:rsidRPr="008D0F86" w:rsidRDefault="008D0F86" w:rsidP="008D0F86">
            <w:pPr>
              <w:jc w:val="center"/>
              <w:rPr>
                <w:rFonts w:ascii="Calibri" w:hAnsi="Calibri" w:cs="Calibri"/>
                <w:b/>
                <w:bCs/>
                <w:color w:val="FFFFFF"/>
                <w:lang w:eastAsia="es-MX"/>
              </w:rPr>
            </w:pPr>
            <w:r w:rsidRPr="008D0F86">
              <w:rPr>
                <w:rFonts w:ascii="Calibri" w:hAnsi="Calibri" w:cs="Calibri"/>
                <w:b/>
                <w:bCs/>
                <w:color w:val="FFFFFF"/>
                <w:lang w:eastAsia="es-MX"/>
              </w:rPr>
              <w:t>PROGRAMA DE AUDITORÍA DE OBRA PERIODO 2018</w:t>
            </w:r>
          </w:p>
        </w:tc>
      </w:tr>
      <w:tr w:rsidR="008D0F86" w:rsidRPr="008D0F86" w14:paraId="47D24E9C" w14:textId="77777777" w:rsidTr="005A56D3">
        <w:trPr>
          <w:trHeight w:val="390"/>
        </w:trPr>
        <w:tc>
          <w:tcPr>
            <w:tcW w:w="2012" w:type="pct"/>
            <w:gridSpan w:val="3"/>
            <w:vMerge w:val="restart"/>
            <w:tcBorders>
              <w:top w:val="single" w:sz="8" w:space="0" w:color="auto"/>
              <w:left w:val="single" w:sz="8" w:space="0" w:color="auto"/>
              <w:bottom w:val="single" w:sz="8" w:space="0" w:color="000000"/>
              <w:right w:val="single" w:sz="8" w:space="0" w:color="000000"/>
            </w:tcBorders>
            <w:shd w:val="clear" w:color="auto" w:fill="auto"/>
            <w:noWrap/>
            <w:hideMark/>
          </w:tcPr>
          <w:p w14:paraId="5CA50754"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w:t>
            </w:r>
          </w:p>
        </w:tc>
        <w:tc>
          <w:tcPr>
            <w:tcW w:w="406" w:type="pct"/>
            <w:tcBorders>
              <w:top w:val="nil"/>
              <w:left w:val="nil"/>
              <w:bottom w:val="nil"/>
              <w:right w:val="single" w:sz="8" w:space="0" w:color="auto"/>
            </w:tcBorders>
            <w:shd w:val="clear" w:color="auto" w:fill="auto"/>
            <w:noWrap/>
            <w:hideMark/>
          </w:tcPr>
          <w:p w14:paraId="42171AC0"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Notificada</w:t>
            </w:r>
          </w:p>
        </w:tc>
        <w:tc>
          <w:tcPr>
            <w:tcW w:w="818" w:type="pct"/>
            <w:gridSpan w:val="3"/>
            <w:tcBorders>
              <w:top w:val="single" w:sz="8" w:space="0" w:color="auto"/>
              <w:left w:val="nil"/>
              <w:bottom w:val="single" w:sz="8" w:space="0" w:color="auto"/>
              <w:right w:val="single" w:sz="8" w:space="0" w:color="000000"/>
            </w:tcBorders>
            <w:shd w:val="clear" w:color="auto" w:fill="auto"/>
            <w:noWrap/>
            <w:hideMark/>
          </w:tcPr>
          <w:p w14:paraId="0B6A0D8C"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EN PROCESO</w:t>
            </w:r>
          </w:p>
        </w:tc>
        <w:tc>
          <w:tcPr>
            <w:tcW w:w="439" w:type="pct"/>
            <w:gridSpan w:val="2"/>
            <w:vMerge w:val="restart"/>
            <w:tcBorders>
              <w:top w:val="single" w:sz="8" w:space="0" w:color="auto"/>
              <w:left w:val="nil"/>
              <w:bottom w:val="single" w:sz="8" w:space="0" w:color="000000"/>
              <w:right w:val="single" w:sz="8" w:space="0" w:color="auto"/>
            </w:tcBorders>
            <w:shd w:val="clear" w:color="auto" w:fill="auto"/>
            <w:noWrap/>
            <w:hideMark/>
          </w:tcPr>
          <w:p w14:paraId="7E966682"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Concluida</w:t>
            </w:r>
          </w:p>
        </w:tc>
        <w:tc>
          <w:tcPr>
            <w:tcW w:w="376" w:type="pct"/>
            <w:gridSpan w:val="3"/>
            <w:vMerge w:val="restart"/>
            <w:tcBorders>
              <w:top w:val="single" w:sz="8" w:space="0" w:color="auto"/>
              <w:left w:val="single" w:sz="8" w:space="0" w:color="auto"/>
              <w:bottom w:val="single" w:sz="8" w:space="0" w:color="000000"/>
              <w:right w:val="single" w:sz="8" w:space="0" w:color="auto"/>
            </w:tcBorders>
            <w:shd w:val="clear" w:color="auto" w:fill="auto"/>
            <w:hideMark/>
          </w:tcPr>
          <w:p w14:paraId="6AE78156"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Etapa para solventar</w:t>
            </w:r>
          </w:p>
        </w:tc>
        <w:tc>
          <w:tcPr>
            <w:tcW w:w="491" w:type="pct"/>
            <w:gridSpan w:val="4"/>
            <w:vMerge w:val="restart"/>
            <w:tcBorders>
              <w:top w:val="single" w:sz="8" w:space="0" w:color="auto"/>
              <w:left w:val="single" w:sz="8" w:space="0" w:color="auto"/>
              <w:bottom w:val="single" w:sz="8" w:space="0" w:color="000000"/>
              <w:right w:val="single" w:sz="8" w:space="0" w:color="auto"/>
            </w:tcBorders>
            <w:shd w:val="clear" w:color="auto" w:fill="auto"/>
            <w:hideMark/>
          </w:tcPr>
          <w:p w14:paraId="4E59A0AD"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Resolución final</w:t>
            </w:r>
          </w:p>
        </w:tc>
        <w:tc>
          <w:tcPr>
            <w:tcW w:w="457" w:type="pct"/>
            <w:gridSpan w:val="3"/>
            <w:tcBorders>
              <w:top w:val="nil"/>
              <w:left w:val="nil"/>
              <w:bottom w:val="nil"/>
              <w:right w:val="single" w:sz="8" w:space="0" w:color="auto"/>
            </w:tcBorders>
            <w:shd w:val="clear" w:color="auto" w:fill="auto"/>
            <w:hideMark/>
          </w:tcPr>
          <w:p w14:paraId="5F75DDFE"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fecha</w:t>
            </w:r>
          </w:p>
        </w:tc>
      </w:tr>
      <w:tr w:rsidR="008D0F86" w:rsidRPr="008D0F86" w14:paraId="187548A9" w14:textId="77777777" w:rsidTr="005A56D3">
        <w:trPr>
          <w:trHeight w:val="300"/>
        </w:trPr>
        <w:tc>
          <w:tcPr>
            <w:tcW w:w="2012" w:type="pct"/>
            <w:gridSpan w:val="3"/>
            <w:vMerge/>
            <w:tcBorders>
              <w:top w:val="single" w:sz="8" w:space="0" w:color="auto"/>
              <w:left w:val="single" w:sz="8" w:space="0" w:color="auto"/>
              <w:bottom w:val="single" w:sz="8" w:space="0" w:color="000000"/>
              <w:right w:val="single" w:sz="8" w:space="0" w:color="000000"/>
            </w:tcBorders>
            <w:hideMark/>
          </w:tcPr>
          <w:p w14:paraId="6A1EA1BE" w14:textId="77777777" w:rsidR="008D0F86" w:rsidRPr="008D0F86" w:rsidRDefault="008D0F86" w:rsidP="008D0F86">
            <w:pPr>
              <w:jc w:val="center"/>
              <w:rPr>
                <w:rFonts w:ascii="Calibri" w:hAnsi="Calibri" w:cs="Calibri"/>
                <w:b/>
                <w:bCs/>
                <w:color w:val="000000"/>
                <w:sz w:val="18"/>
                <w:szCs w:val="18"/>
                <w:lang w:eastAsia="es-MX"/>
              </w:rPr>
            </w:pPr>
          </w:p>
        </w:tc>
        <w:tc>
          <w:tcPr>
            <w:tcW w:w="406" w:type="pct"/>
            <w:tcBorders>
              <w:top w:val="nil"/>
              <w:left w:val="nil"/>
              <w:bottom w:val="single" w:sz="8" w:space="0" w:color="auto"/>
              <w:right w:val="single" w:sz="8" w:space="0" w:color="auto"/>
            </w:tcBorders>
            <w:shd w:val="clear" w:color="auto" w:fill="auto"/>
            <w:noWrap/>
            <w:hideMark/>
          </w:tcPr>
          <w:p w14:paraId="342FE585"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de inicio</w:t>
            </w:r>
          </w:p>
        </w:tc>
        <w:tc>
          <w:tcPr>
            <w:tcW w:w="235" w:type="pct"/>
            <w:tcBorders>
              <w:top w:val="nil"/>
              <w:left w:val="nil"/>
              <w:bottom w:val="single" w:sz="8" w:space="0" w:color="auto"/>
              <w:right w:val="single" w:sz="8" w:space="0" w:color="auto"/>
            </w:tcBorders>
            <w:shd w:val="clear" w:color="auto" w:fill="auto"/>
            <w:noWrap/>
            <w:hideMark/>
          </w:tcPr>
          <w:p w14:paraId="2C84DD95"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Inicial</w:t>
            </w:r>
          </w:p>
        </w:tc>
        <w:tc>
          <w:tcPr>
            <w:tcW w:w="379" w:type="pct"/>
            <w:tcBorders>
              <w:top w:val="nil"/>
              <w:left w:val="nil"/>
              <w:bottom w:val="single" w:sz="8" w:space="0" w:color="auto"/>
              <w:right w:val="single" w:sz="8" w:space="0" w:color="auto"/>
            </w:tcBorders>
            <w:shd w:val="clear" w:color="auto" w:fill="auto"/>
            <w:noWrap/>
            <w:hideMark/>
          </w:tcPr>
          <w:p w14:paraId="003574CD"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Intermedio</w:t>
            </w:r>
          </w:p>
        </w:tc>
        <w:tc>
          <w:tcPr>
            <w:tcW w:w="204" w:type="pct"/>
            <w:tcBorders>
              <w:top w:val="nil"/>
              <w:left w:val="nil"/>
              <w:bottom w:val="single" w:sz="8" w:space="0" w:color="auto"/>
              <w:right w:val="single" w:sz="8" w:space="0" w:color="auto"/>
            </w:tcBorders>
            <w:shd w:val="clear" w:color="auto" w:fill="auto"/>
            <w:noWrap/>
            <w:hideMark/>
          </w:tcPr>
          <w:p w14:paraId="1DCE7D85"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Final</w:t>
            </w:r>
          </w:p>
        </w:tc>
        <w:tc>
          <w:tcPr>
            <w:tcW w:w="439" w:type="pct"/>
            <w:gridSpan w:val="2"/>
            <w:vMerge/>
            <w:tcBorders>
              <w:top w:val="single" w:sz="8" w:space="0" w:color="auto"/>
              <w:left w:val="nil"/>
              <w:bottom w:val="single" w:sz="8" w:space="0" w:color="000000"/>
              <w:right w:val="single" w:sz="8" w:space="0" w:color="auto"/>
            </w:tcBorders>
            <w:hideMark/>
          </w:tcPr>
          <w:p w14:paraId="15B20EC5" w14:textId="77777777" w:rsidR="008D0F86" w:rsidRPr="008D0F86" w:rsidRDefault="008D0F86" w:rsidP="008D0F86">
            <w:pPr>
              <w:jc w:val="center"/>
              <w:rPr>
                <w:rFonts w:ascii="Calibri" w:hAnsi="Calibri" w:cs="Calibri"/>
                <w:b/>
                <w:bCs/>
                <w:color w:val="000000"/>
                <w:sz w:val="18"/>
                <w:szCs w:val="18"/>
                <w:lang w:eastAsia="es-MX"/>
              </w:rPr>
            </w:pPr>
          </w:p>
        </w:tc>
        <w:tc>
          <w:tcPr>
            <w:tcW w:w="376" w:type="pct"/>
            <w:gridSpan w:val="3"/>
            <w:vMerge/>
            <w:tcBorders>
              <w:top w:val="single" w:sz="8" w:space="0" w:color="auto"/>
              <w:left w:val="single" w:sz="8" w:space="0" w:color="auto"/>
              <w:bottom w:val="single" w:sz="8" w:space="0" w:color="000000"/>
              <w:right w:val="single" w:sz="8" w:space="0" w:color="auto"/>
            </w:tcBorders>
            <w:hideMark/>
          </w:tcPr>
          <w:p w14:paraId="6AED46F3" w14:textId="77777777" w:rsidR="008D0F86" w:rsidRPr="008D0F86" w:rsidRDefault="008D0F86" w:rsidP="008D0F86">
            <w:pPr>
              <w:jc w:val="center"/>
              <w:rPr>
                <w:rFonts w:ascii="Calibri" w:hAnsi="Calibri" w:cs="Calibri"/>
                <w:b/>
                <w:bCs/>
                <w:color w:val="000000"/>
                <w:sz w:val="18"/>
                <w:szCs w:val="18"/>
                <w:lang w:eastAsia="es-MX"/>
              </w:rPr>
            </w:pPr>
          </w:p>
        </w:tc>
        <w:tc>
          <w:tcPr>
            <w:tcW w:w="491" w:type="pct"/>
            <w:gridSpan w:val="4"/>
            <w:vMerge/>
            <w:tcBorders>
              <w:top w:val="single" w:sz="8" w:space="0" w:color="auto"/>
              <w:left w:val="single" w:sz="8" w:space="0" w:color="auto"/>
              <w:bottom w:val="single" w:sz="8" w:space="0" w:color="000000"/>
              <w:right w:val="single" w:sz="8" w:space="0" w:color="auto"/>
            </w:tcBorders>
            <w:hideMark/>
          </w:tcPr>
          <w:p w14:paraId="2BC7B8A3" w14:textId="77777777" w:rsidR="008D0F86" w:rsidRPr="008D0F86" w:rsidRDefault="008D0F86" w:rsidP="008D0F86">
            <w:pPr>
              <w:jc w:val="center"/>
              <w:rPr>
                <w:rFonts w:ascii="Calibri" w:hAnsi="Calibri" w:cs="Calibri"/>
                <w:b/>
                <w:bCs/>
                <w:color w:val="000000"/>
                <w:sz w:val="18"/>
                <w:szCs w:val="18"/>
                <w:lang w:eastAsia="es-MX"/>
              </w:rPr>
            </w:pPr>
          </w:p>
        </w:tc>
        <w:tc>
          <w:tcPr>
            <w:tcW w:w="457" w:type="pct"/>
            <w:gridSpan w:val="3"/>
            <w:tcBorders>
              <w:top w:val="nil"/>
              <w:left w:val="nil"/>
              <w:bottom w:val="single" w:sz="8" w:space="0" w:color="000000"/>
              <w:right w:val="single" w:sz="8" w:space="0" w:color="auto"/>
            </w:tcBorders>
            <w:shd w:val="clear" w:color="auto" w:fill="auto"/>
            <w:hideMark/>
          </w:tcPr>
          <w:p w14:paraId="28030F78"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resolución</w:t>
            </w:r>
          </w:p>
        </w:tc>
      </w:tr>
      <w:tr w:rsidR="008D0F86" w:rsidRPr="008D0F86" w14:paraId="21089CB3" w14:textId="77777777" w:rsidTr="005A56D3">
        <w:trPr>
          <w:trHeight w:val="288"/>
        </w:trPr>
        <w:tc>
          <w:tcPr>
            <w:tcW w:w="5000" w:type="pct"/>
            <w:gridSpan w:val="19"/>
            <w:tcBorders>
              <w:top w:val="nil"/>
              <w:left w:val="single" w:sz="8" w:space="0" w:color="auto"/>
              <w:bottom w:val="nil"/>
              <w:right w:val="single" w:sz="8" w:space="0" w:color="000000"/>
            </w:tcBorders>
            <w:shd w:val="clear" w:color="auto" w:fill="auto"/>
            <w:noWrap/>
            <w:hideMark/>
          </w:tcPr>
          <w:p w14:paraId="66713B9B" w14:textId="77777777" w:rsidR="008D0F86" w:rsidRPr="008D0F86" w:rsidRDefault="008D0F86" w:rsidP="008D0F86">
            <w:pPr>
              <w:jc w:val="center"/>
              <w:rPr>
                <w:rFonts w:ascii="Calibri" w:hAnsi="Calibri" w:cs="Calibri"/>
                <w:b/>
                <w:bCs/>
                <w:color w:val="000000"/>
                <w:sz w:val="20"/>
                <w:szCs w:val="20"/>
                <w:lang w:eastAsia="es-MX"/>
              </w:rPr>
            </w:pPr>
            <w:r w:rsidRPr="008D0F86">
              <w:rPr>
                <w:rFonts w:ascii="Calibri" w:hAnsi="Calibri" w:cs="Calibri"/>
                <w:b/>
                <w:bCs/>
                <w:color w:val="000000"/>
                <w:sz w:val="20"/>
                <w:szCs w:val="20"/>
                <w:lang w:eastAsia="es-MX"/>
              </w:rPr>
              <w:t>AUDITORÍA A OBRA FINIQUITADA</w:t>
            </w:r>
          </w:p>
        </w:tc>
      </w:tr>
      <w:tr w:rsidR="008D0F86" w:rsidRPr="008D0F86" w14:paraId="740F79C4"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62704E60" w14:textId="7F1C665A" w:rsidR="008D0F86" w:rsidRPr="008D0F86" w:rsidRDefault="008D0F86" w:rsidP="008D0F86">
            <w:pPr>
              <w:jc w:val="center"/>
              <w:rPr>
                <w:rFonts w:ascii="Calibri" w:hAnsi="Calibri" w:cs="Calibri"/>
                <w:b/>
                <w:bCs/>
                <w:color w:val="000000"/>
                <w:sz w:val="18"/>
                <w:szCs w:val="18"/>
                <w:lang w:eastAsia="es-MX"/>
              </w:rPr>
            </w:pPr>
          </w:p>
        </w:tc>
        <w:tc>
          <w:tcPr>
            <w:tcW w:w="1782" w:type="pct"/>
            <w:tcBorders>
              <w:top w:val="nil"/>
              <w:left w:val="nil"/>
              <w:bottom w:val="nil"/>
              <w:right w:val="nil"/>
            </w:tcBorders>
            <w:shd w:val="clear" w:color="auto" w:fill="auto"/>
            <w:noWrap/>
            <w:hideMark/>
          </w:tcPr>
          <w:p w14:paraId="097BA06E"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000000" w:fill="92D050"/>
            <w:noWrap/>
            <w:hideMark/>
          </w:tcPr>
          <w:p w14:paraId="66C6507C" w14:textId="7F8F7F0E"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610A8B8C" w14:textId="3F0A3FBC"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6C986647" w14:textId="073BEEAF"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D98ABA1" w14:textId="21406BD2"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54FD0073" w14:textId="3F750C44"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09072821" w14:textId="0864504B"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729B2020" w14:textId="0B68FA95"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42C56EC" w14:textId="5561D57C" w:rsidR="008D0F86" w:rsidRPr="008D0F86" w:rsidRDefault="008D0F86" w:rsidP="008D0F86">
            <w:pPr>
              <w:jc w:val="center"/>
              <w:rPr>
                <w:rFonts w:ascii="Calibri" w:hAnsi="Calibri" w:cs="Calibri"/>
                <w:color w:val="000000"/>
                <w:sz w:val="20"/>
                <w:szCs w:val="20"/>
                <w:lang w:eastAsia="es-MX"/>
              </w:rPr>
            </w:pPr>
          </w:p>
        </w:tc>
      </w:tr>
      <w:tr w:rsidR="008D0F86" w:rsidRPr="008D0F86" w14:paraId="4CC63727" w14:textId="77777777" w:rsidTr="005A56D3">
        <w:trPr>
          <w:trHeight w:val="120"/>
        </w:trPr>
        <w:tc>
          <w:tcPr>
            <w:tcW w:w="231" w:type="pct"/>
            <w:gridSpan w:val="2"/>
            <w:tcBorders>
              <w:top w:val="nil"/>
              <w:left w:val="single" w:sz="8" w:space="0" w:color="auto"/>
              <w:bottom w:val="nil"/>
              <w:right w:val="nil"/>
            </w:tcBorders>
            <w:shd w:val="clear" w:color="auto" w:fill="auto"/>
            <w:noWrap/>
            <w:hideMark/>
          </w:tcPr>
          <w:p w14:paraId="10BF52D6" w14:textId="2547C818"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16D98E52" w14:textId="77777777" w:rsidR="008D0F86" w:rsidRPr="008D0F86" w:rsidRDefault="008D0F86" w:rsidP="008D0F86">
            <w:pPr>
              <w:jc w:val="center"/>
              <w:rPr>
                <w:rFonts w:ascii="Calibri" w:hAnsi="Calibri" w:cs="Calibri"/>
                <w:color w:val="000000"/>
                <w:sz w:val="22"/>
                <w:szCs w:val="22"/>
                <w:lang w:eastAsia="es-MX"/>
              </w:rPr>
            </w:pPr>
          </w:p>
        </w:tc>
        <w:tc>
          <w:tcPr>
            <w:tcW w:w="406" w:type="pct"/>
            <w:tcBorders>
              <w:top w:val="nil"/>
              <w:left w:val="nil"/>
              <w:bottom w:val="nil"/>
              <w:right w:val="nil"/>
            </w:tcBorders>
            <w:shd w:val="clear" w:color="auto" w:fill="auto"/>
            <w:noWrap/>
            <w:hideMark/>
          </w:tcPr>
          <w:p w14:paraId="3335AA92" w14:textId="77777777" w:rsidR="008D0F86" w:rsidRPr="008D0F86" w:rsidRDefault="008D0F86" w:rsidP="008D0F86">
            <w:pPr>
              <w:jc w:val="center"/>
              <w:rPr>
                <w:sz w:val="20"/>
                <w:szCs w:val="20"/>
                <w:lang w:eastAsia="es-MX"/>
              </w:rPr>
            </w:pPr>
          </w:p>
        </w:tc>
        <w:tc>
          <w:tcPr>
            <w:tcW w:w="235" w:type="pct"/>
            <w:tcBorders>
              <w:top w:val="nil"/>
              <w:left w:val="nil"/>
              <w:bottom w:val="nil"/>
              <w:right w:val="nil"/>
            </w:tcBorders>
            <w:shd w:val="clear" w:color="auto" w:fill="auto"/>
            <w:noWrap/>
            <w:hideMark/>
          </w:tcPr>
          <w:p w14:paraId="2CDD6128"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43E50543"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4407AAFD"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753788F8"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6E8E82DC"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6C3F19FF"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BD53104" w14:textId="4DD41696" w:rsidR="008D0F86" w:rsidRPr="008D0F86" w:rsidRDefault="008D0F86" w:rsidP="008D0F86">
            <w:pPr>
              <w:jc w:val="center"/>
              <w:rPr>
                <w:rFonts w:ascii="Calibri" w:hAnsi="Calibri" w:cs="Calibri"/>
                <w:color w:val="000000"/>
                <w:sz w:val="22"/>
                <w:szCs w:val="22"/>
                <w:lang w:eastAsia="es-MX"/>
              </w:rPr>
            </w:pPr>
          </w:p>
        </w:tc>
      </w:tr>
      <w:tr w:rsidR="008D0F86" w:rsidRPr="008D0F86" w14:paraId="57CEA448"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6B3E9EB2"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w:t>
            </w:r>
          </w:p>
        </w:tc>
        <w:tc>
          <w:tcPr>
            <w:tcW w:w="1782" w:type="pct"/>
            <w:tcBorders>
              <w:top w:val="nil"/>
              <w:left w:val="nil"/>
              <w:bottom w:val="nil"/>
              <w:right w:val="nil"/>
            </w:tcBorders>
            <w:shd w:val="clear" w:color="000000" w:fill="FABF8F"/>
            <w:noWrap/>
            <w:hideMark/>
          </w:tcPr>
          <w:p w14:paraId="5C5AF019"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OA/001-G/18</w:t>
            </w:r>
          </w:p>
        </w:tc>
        <w:tc>
          <w:tcPr>
            <w:tcW w:w="406" w:type="pct"/>
            <w:tcBorders>
              <w:top w:val="nil"/>
              <w:left w:val="nil"/>
              <w:bottom w:val="nil"/>
              <w:right w:val="nil"/>
            </w:tcBorders>
            <w:shd w:val="clear" w:color="000000" w:fill="92D050"/>
            <w:noWrap/>
            <w:hideMark/>
          </w:tcPr>
          <w:p w14:paraId="27B9DC67" w14:textId="5C735879"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204935C9" w14:textId="50160DF2"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3A115BF" w14:textId="7921DDA5"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5CBFCEE" w14:textId="2340EFE4"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3DB3074F" w14:textId="0D3FB581"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182C3B2B" w14:textId="6022C7C4"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auto" w:fill="auto"/>
            <w:noWrap/>
            <w:hideMark/>
          </w:tcPr>
          <w:p w14:paraId="73E68F73" w14:textId="7777777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F1A1CC5" w14:textId="315682FF" w:rsidR="008D0F86" w:rsidRPr="008D0F86" w:rsidRDefault="008D0F86" w:rsidP="008D0F86">
            <w:pPr>
              <w:jc w:val="center"/>
              <w:rPr>
                <w:rFonts w:ascii="Calibri" w:hAnsi="Calibri" w:cs="Calibri"/>
                <w:color w:val="000000"/>
                <w:sz w:val="22"/>
                <w:szCs w:val="22"/>
                <w:lang w:eastAsia="es-MX"/>
              </w:rPr>
            </w:pPr>
          </w:p>
        </w:tc>
      </w:tr>
      <w:tr w:rsidR="008D0F86" w:rsidRPr="008D0F86" w14:paraId="10D2FFE0" w14:textId="77777777" w:rsidTr="005A56D3">
        <w:trPr>
          <w:trHeight w:val="585"/>
        </w:trPr>
        <w:tc>
          <w:tcPr>
            <w:tcW w:w="231" w:type="pct"/>
            <w:gridSpan w:val="2"/>
            <w:vMerge/>
            <w:tcBorders>
              <w:top w:val="nil"/>
              <w:left w:val="single" w:sz="8" w:space="0" w:color="auto"/>
              <w:bottom w:val="nil"/>
              <w:right w:val="nil"/>
            </w:tcBorders>
            <w:hideMark/>
          </w:tcPr>
          <w:p w14:paraId="2D813B98"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51D7FD1A"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MEJORAMIENTO DE IMEGEN URBANA ACC. AV. JUAREZ</w:t>
            </w:r>
          </w:p>
        </w:tc>
        <w:tc>
          <w:tcPr>
            <w:tcW w:w="406" w:type="pct"/>
            <w:tcBorders>
              <w:top w:val="nil"/>
              <w:left w:val="nil"/>
              <w:bottom w:val="nil"/>
              <w:right w:val="nil"/>
            </w:tcBorders>
            <w:shd w:val="clear" w:color="000000" w:fill="92D050"/>
            <w:noWrap/>
            <w:hideMark/>
          </w:tcPr>
          <w:p w14:paraId="6615A1D7"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30/04/2018</w:t>
            </w:r>
          </w:p>
        </w:tc>
        <w:tc>
          <w:tcPr>
            <w:tcW w:w="235" w:type="pct"/>
            <w:tcBorders>
              <w:top w:val="nil"/>
              <w:left w:val="nil"/>
              <w:bottom w:val="nil"/>
              <w:right w:val="nil"/>
            </w:tcBorders>
            <w:shd w:val="clear" w:color="000000" w:fill="FFFF00"/>
            <w:noWrap/>
            <w:hideMark/>
          </w:tcPr>
          <w:p w14:paraId="66EE9550" w14:textId="5EEC2D7A"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69E30097" w14:textId="25998E0B"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49A9B97" w14:textId="0EEB04FB"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7A4FB78F" w14:textId="77777777" w:rsidR="008D0F86" w:rsidRPr="008D0F86" w:rsidRDefault="008D0F86" w:rsidP="008D0F86">
            <w:pPr>
              <w:jc w:val="center"/>
              <w:rPr>
                <w:color w:val="000000"/>
                <w:sz w:val="20"/>
                <w:szCs w:val="20"/>
                <w:lang w:eastAsia="es-MX"/>
              </w:rPr>
            </w:pPr>
            <w:r w:rsidRPr="008D0F86">
              <w:rPr>
                <w:color w:val="000000"/>
                <w:sz w:val="20"/>
                <w:szCs w:val="20"/>
                <w:lang w:eastAsia="es-MX"/>
              </w:rPr>
              <w:t>31/10/2018</w:t>
            </w:r>
          </w:p>
        </w:tc>
        <w:tc>
          <w:tcPr>
            <w:tcW w:w="376" w:type="pct"/>
            <w:gridSpan w:val="3"/>
            <w:tcBorders>
              <w:top w:val="nil"/>
              <w:left w:val="nil"/>
              <w:bottom w:val="nil"/>
              <w:right w:val="nil"/>
            </w:tcBorders>
            <w:shd w:val="clear" w:color="000000" w:fill="0070C0"/>
            <w:noWrap/>
            <w:hideMark/>
          </w:tcPr>
          <w:p w14:paraId="5F41E2A2" w14:textId="692AC183"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auto" w:fill="auto"/>
            <w:noWrap/>
            <w:hideMark/>
          </w:tcPr>
          <w:p w14:paraId="7DA03A16" w14:textId="7777777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6E16B03" w14:textId="284E9E80" w:rsidR="008D0F86" w:rsidRPr="008D0F86" w:rsidRDefault="008D0F86" w:rsidP="008D0F86">
            <w:pPr>
              <w:jc w:val="center"/>
              <w:rPr>
                <w:rFonts w:ascii="Calibri" w:hAnsi="Calibri" w:cs="Calibri"/>
                <w:color w:val="000000"/>
                <w:sz w:val="22"/>
                <w:szCs w:val="22"/>
                <w:lang w:eastAsia="es-MX"/>
              </w:rPr>
            </w:pPr>
          </w:p>
        </w:tc>
      </w:tr>
      <w:tr w:rsidR="008D0F86" w:rsidRPr="008D0F86" w14:paraId="76E2BC8F"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09AEE72E" w14:textId="6B235B28" w:rsidR="008D0F86" w:rsidRPr="008D0F86" w:rsidRDefault="008D0F86" w:rsidP="008D0F86">
            <w:pPr>
              <w:jc w:val="center"/>
              <w:rPr>
                <w:rFonts w:ascii="Calibri" w:hAnsi="Calibri" w:cs="Calibri"/>
                <w:b/>
                <w:bCs/>
                <w:color w:val="000000"/>
                <w:sz w:val="18"/>
                <w:szCs w:val="18"/>
                <w:lang w:eastAsia="es-MX"/>
              </w:rPr>
            </w:pPr>
          </w:p>
        </w:tc>
        <w:tc>
          <w:tcPr>
            <w:tcW w:w="1782" w:type="pct"/>
            <w:tcBorders>
              <w:top w:val="nil"/>
              <w:left w:val="nil"/>
              <w:bottom w:val="nil"/>
              <w:right w:val="nil"/>
            </w:tcBorders>
            <w:shd w:val="clear" w:color="auto" w:fill="auto"/>
            <w:noWrap/>
            <w:hideMark/>
          </w:tcPr>
          <w:p w14:paraId="15E78909"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6E80D005"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5EB94108"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0400BB6F"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2B23378A"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0116750A"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5594B42F"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44D147B7"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BB91837" w14:textId="466CF262" w:rsidR="008D0F86" w:rsidRPr="008D0F86" w:rsidRDefault="008D0F86" w:rsidP="008D0F86">
            <w:pPr>
              <w:jc w:val="center"/>
              <w:rPr>
                <w:rFonts w:ascii="Calibri" w:hAnsi="Calibri" w:cs="Calibri"/>
                <w:color w:val="000000"/>
                <w:sz w:val="20"/>
                <w:szCs w:val="20"/>
                <w:lang w:eastAsia="es-MX"/>
              </w:rPr>
            </w:pPr>
          </w:p>
        </w:tc>
      </w:tr>
      <w:tr w:rsidR="008D0F86" w:rsidRPr="008D0F86" w14:paraId="04802271"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7368BE32"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w:t>
            </w:r>
          </w:p>
        </w:tc>
        <w:tc>
          <w:tcPr>
            <w:tcW w:w="1782" w:type="pct"/>
            <w:tcBorders>
              <w:top w:val="nil"/>
              <w:left w:val="nil"/>
              <w:bottom w:val="nil"/>
              <w:right w:val="nil"/>
            </w:tcBorders>
            <w:shd w:val="clear" w:color="000000" w:fill="FABF8F"/>
            <w:noWrap/>
            <w:hideMark/>
          </w:tcPr>
          <w:p w14:paraId="145574EF"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OA/002-I/18</w:t>
            </w:r>
          </w:p>
        </w:tc>
        <w:tc>
          <w:tcPr>
            <w:tcW w:w="406" w:type="pct"/>
            <w:tcBorders>
              <w:top w:val="nil"/>
              <w:left w:val="nil"/>
              <w:bottom w:val="nil"/>
              <w:right w:val="nil"/>
            </w:tcBorders>
            <w:shd w:val="clear" w:color="000000" w:fill="92D050"/>
            <w:noWrap/>
            <w:hideMark/>
          </w:tcPr>
          <w:p w14:paraId="2D73B68A" w14:textId="5C9B8652"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4B2E8B12" w14:textId="557CE722"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539A218E" w14:textId="33BBDA0B"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5B0633A1" w14:textId="48A8B7E7"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17F788AC" w14:textId="0BA405F1"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0E42F884" w14:textId="2E84AD0B"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3A44A51D" w14:textId="32EF4534"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67F161C" w14:textId="203EBD4D" w:rsidR="008D0F86" w:rsidRPr="008D0F86" w:rsidRDefault="008D0F86" w:rsidP="008D0F86">
            <w:pPr>
              <w:jc w:val="center"/>
              <w:rPr>
                <w:rFonts w:ascii="Calibri" w:hAnsi="Calibri" w:cs="Calibri"/>
                <w:color w:val="000000"/>
                <w:sz w:val="22"/>
                <w:szCs w:val="22"/>
                <w:lang w:eastAsia="es-MX"/>
              </w:rPr>
            </w:pPr>
          </w:p>
        </w:tc>
      </w:tr>
      <w:tr w:rsidR="008D0F86" w:rsidRPr="008D0F86" w14:paraId="2DB71567" w14:textId="77777777" w:rsidTr="005A56D3">
        <w:trPr>
          <w:trHeight w:val="555"/>
        </w:trPr>
        <w:tc>
          <w:tcPr>
            <w:tcW w:w="231" w:type="pct"/>
            <w:gridSpan w:val="2"/>
            <w:vMerge/>
            <w:tcBorders>
              <w:top w:val="nil"/>
              <w:left w:val="single" w:sz="8" w:space="0" w:color="auto"/>
              <w:bottom w:val="nil"/>
              <w:right w:val="nil"/>
            </w:tcBorders>
            <w:hideMark/>
          </w:tcPr>
          <w:p w14:paraId="42B5FCAD"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5AAB5874"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MEJORAMIENTO DE IMEGEN URBANA ACC. HNOSD. ALDAMA</w:t>
            </w:r>
          </w:p>
        </w:tc>
        <w:tc>
          <w:tcPr>
            <w:tcW w:w="406" w:type="pct"/>
            <w:tcBorders>
              <w:top w:val="nil"/>
              <w:left w:val="nil"/>
              <w:bottom w:val="nil"/>
              <w:right w:val="nil"/>
            </w:tcBorders>
            <w:shd w:val="clear" w:color="000000" w:fill="92D050"/>
            <w:noWrap/>
            <w:hideMark/>
          </w:tcPr>
          <w:p w14:paraId="7A6D51A6"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30/04/2018</w:t>
            </w:r>
          </w:p>
        </w:tc>
        <w:tc>
          <w:tcPr>
            <w:tcW w:w="235" w:type="pct"/>
            <w:tcBorders>
              <w:top w:val="nil"/>
              <w:left w:val="nil"/>
              <w:bottom w:val="nil"/>
              <w:right w:val="nil"/>
            </w:tcBorders>
            <w:shd w:val="clear" w:color="000000" w:fill="FFFF00"/>
            <w:noWrap/>
            <w:hideMark/>
          </w:tcPr>
          <w:p w14:paraId="4EE242A4" w14:textId="21F0EB8C"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592378CD" w14:textId="328912A8"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0DE278A" w14:textId="4F9D84BB"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59FB585" w14:textId="68F9E1A2"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7B0387BA" w14:textId="5551ECAD"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517AF7A9" w14:textId="42F1871C"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57BE96E"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19-dic-18</w:t>
            </w:r>
          </w:p>
        </w:tc>
      </w:tr>
      <w:tr w:rsidR="008D0F86" w:rsidRPr="008D0F86" w14:paraId="66118F7E"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63BCCE62" w14:textId="46D903FB" w:rsidR="008D0F86" w:rsidRPr="008D0F86" w:rsidRDefault="008D0F86" w:rsidP="008D0F86">
            <w:pPr>
              <w:jc w:val="center"/>
              <w:rPr>
                <w:rFonts w:ascii="Calibri" w:hAnsi="Calibri" w:cs="Calibri"/>
                <w:b/>
                <w:bCs/>
                <w:color w:val="000000"/>
                <w:sz w:val="18"/>
                <w:szCs w:val="18"/>
                <w:lang w:eastAsia="es-MX"/>
              </w:rPr>
            </w:pPr>
          </w:p>
        </w:tc>
        <w:tc>
          <w:tcPr>
            <w:tcW w:w="1782" w:type="pct"/>
            <w:tcBorders>
              <w:top w:val="nil"/>
              <w:left w:val="nil"/>
              <w:bottom w:val="nil"/>
              <w:right w:val="nil"/>
            </w:tcBorders>
            <w:shd w:val="clear" w:color="auto" w:fill="auto"/>
            <w:noWrap/>
            <w:hideMark/>
          </w:tcPr>
          <w:p w14:paraId="5D4667C2"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7107555D"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4162D376"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07572751"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358C12E9"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59BE4F3B"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74F27B6C"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1575DB25"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564C61F" w14:textId="0E7A809D" w:rsidR="008D0F86" w:rsidRPr="008D0F86" w:rsidRDefault="008D0F86" w:rsidP="008D0F86">
            <w:pPr>
              <w:jc w:val="center"/>
              <w:rPr>
                <w:rFonts w:ascii="Calibri" w:hAnsi="Calibri" w:cs="Calibri"/>
                <w:color w:val="000000"/>
                <w:sz w:val="20"/>
                <w:szCs w:val="20"/>
                <w:lang w:eastAsia="es-MX"/>
              </w:rPr>
            </w:pPr>
          </w:p>
        </w:tc>
      </w:tr>
      <w:tr w:rsidR="008D0F86" w:rsidRPr="008D0F86" w14:paraId="01412627"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4ABAB4C2"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w:t>
            </w:r>
          </w:p>
        </w:tc>
        <w:tc>
          <w:tcPr>
            <w:tcW w:w="1782" w:type="pct"/>
            <w:tcBorders>
              <w:top w:val="nil"/>
              <w:left w:val="nil"/>
              <w:bottom w:val="nil"/>
              <w:right w:val="nil"/>
            </w:tcBorders>
            <w:shd w:val="clear" w:color="000000" w:fill="FABF8F"/>
            <w:noWrap/>
            <w:hideMark/>
          </w:tcPr>
          <w:p w14:paraId="77B54419"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OA/003-H/18</w:t>
            </w:r>
          </w:p>
        </w:tc>
        <w:tc>
          <w:tcPr>
            <w:tcW w:w="406" w:type="pct"/>
            <w:tcBorders>
              <w:top w:val="nil"/>
              <w:left w:val="nil"/>
              <w:bottom w:val="nil"/>
              <w:right w:val="nil"/>
            </w:tcBorders>
            <w:shd w:val="clear" w:color="000000" w:fill="92D050"/>
            <w:noWrap/>
            <w:hideMark/>
          </w:tcPr>
          <w:p w14:paraId="00027A2F" w14:textId="0CA4C501"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7A15FD5D" w14:textId="28267328"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8A5E401" w14:textId="661C9D6C"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F28CE82" w14:textId="72D0148B"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6B872A64" w14:textId="33B1104F"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3B721E03" w14:textId="2ACB6B43"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23F63148" w14:textId="58DEA488"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6CD68FB" w14:textId="705AE246" w:rsidR="008D0F86" w:rsidRPr="008D0F86" w:rsidRDefault="008D0F86" w:rsidP="008D0F86">
            <w:pPr>
              <w:jc w:val="center"/>
              <w:rPr>
                <w:rFonts w:ascii="Calibri" w:hAnsi="Calibri" w:cs="Calibri"/>
                <w:color w:val="000000"/>
                <w:sz w:val="22"/>
                <w:szCs w:val="22"/>
                <w:lang w:eastAsia="es-MX"/>
              </w:rPr>
            </w:pPr>
          </w:p>
        </w:tc>
      </w:tr>
      <w:tr w:rsidR="008D0F86" w:rsidRPr="008D0F86" w14:paraId="47FEE2F4" w14:textId="77777777" w:rsidTr="005A56D3">
        <w:trPr>
          <w:trHeight w:val="480"/>
        </w:trPr>
        <w:tc>
          <w:tcPr>
            <w:tcW w:w="231" w:type="pct"/>
            <w:gridSpan w:val="2"/>
            <w:vMerge/>
            <w:tcBorders>
              <w:top w:val="nil"/>
              <w:left w:val="single" w:sz="8" w:space="0" w:color="auto"/>
              <w:bottom w:val="nil"/>
              <w:right w:val="nil"/>
            </w:tcBorders>
            <w:hideMark/>
          </w:tcPr>
          <w:p w14:paraId="3B6145CA"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1DBF22E3"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MEJORAMIENTO DE IMAGEN URBANA ACCESO BLVD. TORRES LANDA</w:t>
            </w:r>
          </w:p>
        </w:tc>
        <w:tc>
          <w:tcPr>
            <w:tcW w:w="406" w:type="pct"/>
            <w:tcBorders>
              <w:top w:val="nil"/>
              <w:left w:val="nil"/>
              <w:bottom w:val="nil"/>
              <w:right w:val="nil"/>
            </w:tcBorders>
            <w:shd w:val="clear" w:color="000000" w:fill="92D050"/>
            <w:noWrap/>
            <w:hideMark/>
          </w:tcPr>
          <w:p w14:paraId="48AA2EDD"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30/05/2018</w:t>
            </w:r>
          </w:p>
        </w:tc>
        <w:tc>
          <w:tcPr>
            <w:tcW w:w="235" w:type="pct"/>
            <w:tcBorders>
              <w:top w:val="nil"/>
              <w:left w:val="nil"/>
              <w:bottom w:val="nil"/>
              <w:right w:val="nil"/>
            </w:tcBorders>
            <w:shd w:val="clear" w:color="000000" w:fill="FFFF00"/>
            <w:noWrap/>
            <w:hideMark/>
          </w:tcPr>
          <w:p w14:paraId="43D4AA4E" w14:textId="69A794B5"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509639E4" w14:textId="5D00D891"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E37CB94" w14:textId="04811356"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D89A7E3" w14:textId="77777777" w:rsidR="008D0F86" w:rsidRPr="008D0F86" w:rsidRDefault="008D0F86" w:rsidP="008D0F86">
            <w:pPr>
              <w:jc w:val="center"/>
              <w:rPr>
                <w:color w:val="000000"/>
                <w:sz w:val="20"/>
                <w:szCs w:val="20"/>
                <w:lang w:eastAsia="es-MX"/>
              </w:rPr>
            </w:pPr>
            <w:r w:rsidRPr="008D0F86">
              <w:rPr>
                <w:color w:val="000000"/>
                <w:sz w:val="20"/>
                <w:szCs w:val="20"/>
                <w:lang w:eastAsia="es-MX"/>
              </w:rPr>
              <w:t>25-abr-19</w:t>
            </w:r>
          </w:p>
        </w:tc>
        <w:tc>
          <w:tcPr>
            <w:tcW w:w="376" w:type="pct"/>
            <w:gridSpan w:val="3"/>
            <w:tcBorders>
              <w:top w:val="nil"/>
              <w:left w:val="nil"/>
              <w:bottom w:val="nil"/>
              <w:right w:val="nil"/>
            </w:tcBorders>
            <w:shd w:val="clear" w:color="000000" w:fill="0070C0"/>
            <w:noWrap/>
            <w:hideMark/>
          </w:tcPr>
          <w:p w14:paraId="14FA6F02" w14:textId="66CF89DB"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66815466" w14:textId="42E87891"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A8FC17F"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02-sep-18</w:t>
            </w:r>
          </w:p>
        </w:tc>
      </w:tr>
      <w:tr w:rsidR="008D0F86" w:rsidRPr="008D0F86" w14:paraId="1E744ED4"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18557EDD" w14:textId="6B661CA1" w:rsidR="008D0F86" w:rsidRPr="008D0F86" w:rsidRDefault="008D0F86" w:rsidP="008D0F86">
            <w:pPr>
              <w:jc w:val="center"/>
              <w:rPr>
                <w:rFonts w:ascii="Calibri" w:hAnsi="Calibri" w:cs="Calibri"/>
                <w:b/>
                <w:bCs/>
                <w:color w:val="000000"/>
                <w:sz w:val="18"/>
                <w:szCs w:val="18"/>
                <w:lang w:eastAsia="es-MX"/>
              </w:rPr>
            </w:pPr>
          </w:p>
        </w:tc>
        <w:tc>
          <w:tcPr>
            <w:tcW w:w="1782" w:type="pct"/>
            <w:tcBorders>
              <w:top w:val="nil"/>
              <w:left w:val="nil"/>
              <w:bottom w:val="nil"/>
              <w:right w:val="nil"/>
            </w:tcBorders>
            <w:shd w:val="clear" w:color="auto" w:fill="auto"/>
            <w:noWrap/>
            <w:hideMark/>
          </w:tcPr>
          <w:p w14:paraId="22F09E0F"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03EC5AA7"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1D5E6ACC"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4A33DB71"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427654E5"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50A39CAC"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2FBE5744"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34268AF2"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5AD2514" w14:textId="4765310B" w:rsidR="008D0F86" w:rsidRPr="008D0F86" w:rsidRDefault="008D0F86" w:rsidP="008D0F86">
            <w:pPr>
              <w:jc w:val="center"/>
              <w:rPr>
                <w:rFonts w:ascii="Calibri" w:hAnsi="Calibri" w:cs="Calibri"/>
                <w:color w:val="000000"/>
                <w:sz w:val="20"/>
                <w:szCs w:val="20"/>
                <w:lang w:eastAsia="es-MX"/>
              </w:rPr>
            </w:pPr>
          </w:p>
        </w:tc>
      </w:tr>
      <w:tr w:rsidR="008D0F86" w:rsidRPr="008D0F86" w14:paraId="5B728661"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6F00D755"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4</w:t>
            </w:r>
          </w:p>
        </w:tc>
        <w:tc>
          <w:tcPr>
            <w:tcW w:w="1782" w:type="pct"/>
            <w:tcBorders>
              <w:top w:val="nil"/>
              <w:left w:val="nil"/>
              <w:bottom w:val="nil"/>
              <w:right w:val="nil"/>
            </w:tcBorders>
            <w:shd w:val="clear" w:color="000000" w:fill="FABF8F"/>
            <w:noWrap/>
            <w:hideMark/>
          </w:tcPr>
          <w:p w14:paraId="0E51BA30"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OA/004-G/18</w:t>
            </w:r>
          </w:p>
        </w:tc>
        <w:tc>
          <w:tcPr>
            <w:tcW w:w="406" w:type="pct"/>
            <w:tcBorders>
              <w:top w:val="nil"/>
              <w:left w:val="nil"/>
              <w:bottom w:val="nil"/>
              <w:right w:val="nil"/>
            </w:tcBorders>
            <w:shd w:val="clear" w:color="000000" w:fill="92D050"/>
            <w:noWrap/>
            <w:hideMark/>
          </w:tcPr>
          <w:p w14:paraId="706082E6" w14:textId="101743D9"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418AABFD" w14:textId="67928EEE"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FF4DB41" w14:textId="7C823C04"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6F8C3E5A" w14:textId="2B455373"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7240F8B4" w14:textId="1D9F2F22"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419214E4" w14:textId="7EDFE258"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1C384047" w14:textId="6DFB569B"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506A847" w14:textId="5E367643" w:rsidR="008D0F86" w:rsidRPr="008D0F86" w:rsidRDefault="008D0F86" w:rsidP="008D0F86">
            <w:pPr>
              <w:jc w:val="center"/>
              <w:rPr>
                <w:rFonts w:ascii="Calibri" w:hAnsi="Calibri" w:cs="Calibri"/>
                <w:color w:val="000000"/>
                <w:sz w:val="22"/>
                <w:szCs w:val="22"/>
                <w:lang w:eastAsia="es-MX"/>
              </w:rPr>
            </w:pPr>
          </w:p>
        </w:tc>
      </w:tr>
      <w:tr w:rsidR="008D0F86" w:rsidRPr="008D0F86" w14:paraId="2445C74C" w14:textId="77777777" w:rsidTr="005A56D3">
        <w:trPr>
          <w:trHeight w:val="570"/>
        </w:trPr>
        <w:tc>
          <w:tcPr>
            <w:tcW w:w="231" w:type="pct"/>
            <w:gridSpan w:val="2"/>
            <w:vMerge/>
            <w:tcBorders>
              <w:top w:val="nil"/>
              <w:left w:val="single" w:sz="8" w:space="0" w:color="auto"/>
              <w:bottom w:val="nil"/>
              <w:right w:val="nil"/>
            </w:tcBorders>
            <w:hideMark/>
          </w:tcPr>
          <w:p w14:paraId="539A283B"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5C0635F9"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MEJORAMIENTO DE LA IMAGEN URBANA DEL BLVD. HIDALGO, LEÓN, GTO.</w:t>
            </w:r>
          </w:p>
        </w:tc>
        <w:tc>
          <w:tcPr>
            <w:tcW w:w="406" w:type="pct"/>
            <w:tcBorders>
              <w:top w:val="nil"/>
              <w:left w:val="nil"/>
              <w:bottom w:val="nil"/>
              <w:right w:val="nil"/>
            </w:tcBorders>
            <w:shd w:val="clear" w:color="000000" w:fill="92D050"/>
            <w:noWrap/>
            <w:hideMark/>
          </w:tcPr>
          <w:p w14:paraId="755189CA"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30/05/2018</w:t>
            </w:r>
          </w:p>
        </w:tc>
        <w:tc>
          <w:tcPr>
            <w:tcW w:w="235" w:type="pct"/>
            <w:tcBorders>
              <w:top w:val="nil"/>
              <w:left w:val="nil"/>
              <w:bottom w:val="nil"/>
              <w:right w:val="nil"/>
            </w:tcBorders>
            <w:shd w:val="clear" w:color="000000" w:fill="FFFF00"/>
            <w:noWrap/>
            <w:hideMark/>
          </w:tcPr>
          <w:p w14:paraId="541FFFA5" w14:textId="6A63CF37"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6A9F411E" w14:textId="121159E2"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7A92167A" w14:textId="3EB1F1F8"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51754CD1" w14:textId="77777777" w:rsidR="008D0F86" w:rsidRPr="008D0F86" w:rsidRDefault="008D0F86" w:rsidP="008D0F86">
            <w:pPr>
              <w:jc w:val="center"/>
              <w:rPr>
                <w:color w:val="000000"/>
                <w:sz w:val="20"/>
                <w:szCs w:val="20"/>
                <w:lang w:eastAsia="es-MX"/>
              </w:rPr>
            </w:pPr>
            <w:r w:rsidRPr="008D0F86">
              <w:rPr>
                <w:color w:val="000000"/>
                <w:sz w:val="20"/>
                <w:szCs w:val="20"/>
                <w:lang w:eastAsia="es-MX"/>
              </w:rPr>
              <w:t>19-dic-18</w:t>
            </w:r>
          </w:p>
        </w:tc>
        <w:tc>
          <w:tcPr>
            <w:tcW w:w="376" w:type="pct"/>
            <w:gridSpan w:val="3"/>
            <w:tcBorders>
              <w:top w:val="nil"/>
              <w:left w:val="nil"/>
              <w:bottom w:val="nil"/>
              <w:right w:val="nil"/>
            </w:tcBorders>
            <w:shd w:val="clear" w:color="000000" w:fill="0070C0"/>
            <w:noWrap/>
            <w:hideMark/>
          </w:tcPr>
          <w:p w14:paraId="1C10C991" w14:textId="4B9C79C8"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4B1178C5" w14:textId="4CF8BA75"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8530723"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02-sep-18</w:t>
            </w:r>
          </w:p>
        </w:tc>
      </w:tr>
      <w:tr w:rsidR="008D0F86" w:rsidRPr="008D0F86" w14:paraId="66EE638E"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23FB7292" w14:textId="7D15FB4F" w:rsidR="008D0F86" w:rsidRPr="008D0F86" w:rsidRDefault="008D0F86" w:rsidP="008D0F86">
            <w:pPr>
              <w:jc w:val="center"/>
              <w:rPr>
                <w:rFonts w:ascii="Calibri" w:hAnsi="Calibri" w:cs="Calibri"/>
                <w:b/>
                <w:bCs/>
                <w:color w:val="000000"/>
                <w:sz w:val="18"/>
                <w:szCs w:val="18"/>
                <w:lang w:eastAsia="es-MX"/>
              </w:rPr>
            </w:pPr>
          </w:p>
        </w:tc>
        <w:tc>
          <w:tcPr>
            <w:tcW w:w="1782" w:type="pct"/>
            <w:tcBorders>
              <w:top w:val="nil"/>
              <w:left w:val="nil"/>
              <w:bottom w:val="nil"/>
              <w:right w:val="nil"/>
            </w:tcBorders>
            <w:shd w:val="clear" w:color="auto" w:fill="auto"/>
            <w:noWrap/>
            <w:hideMark/>
          </w:tcPr>
          <w:p w14:paraId="00671B37"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0E8BCE19"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246E42A4"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34FF6035"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441A9A02"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4B9326E0"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67474BA5"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352DE4D7"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CB0D529" w14:textId="4F56F99D" w:rsidR="008D0F86" w:rsidRPr="008D0F86" w:rsidRDefault="008D0F86" w:rsidP="008D0F86">
            <w:pPr>
              <w:jc w:val="center"/>
              <w:rPr>
                <w:rFonts w:ascii="Calibri" w:hAnsi="Calibri" w:cs="Calibri"/>
                <w:color w:val="000000"/>
                <w:sz w:val="20"/>
                <w:szCs w:val="20"/>
                <w:lang w:eastAsia="es-MX"/>
              </w:rPr>
            </w:pPr>
          </w:p>
        </w:tc>
      </w:tr>
      <w:tr w:rsidR="008D0F86" w:rsidRPr="008D0F86" w14:paraId="2AA14FF4"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626E1A5F"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5</w:t>
            </w:r>
          </w:p>
        </w:tc>
        <w:tc>
          <w:tcPr>
            <w:tcW w:w="1782" w:type="pct"/>
            <w:tcBorders>
              <w:top w:val="nil"/>
              <w:left w:val="nil"/>
              <w:bottom w:val="nil"/>
              <w:right w:val="nil"/>
            </w:tcBorders>
            <w:shd w:val="clear" w:color="000000" w:fill="FABF8F"/>
            <w:noWrap/>
            <w:hideMark/>
          </w:tcPr>
          <w:p w14:paraId="34F69BE8"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OA/005-H/18</w:t>
            </w:r>
          </w:p>
        </w:tc>
        <w:tc>
          <w:tcPr>
            <w:tcW w:w="406" w:type="pct"/>
            <w:tcBorders>
              <w:top w:val="nil"/>
              <w:left w:val="nil"/>
              <w:bottom w:val="nil"/>
              <w:right w:val="nil"/>
            </w:tcBorders>
            <w:shd w:val="clear" w:color="000000" w:fill="92D050"/>
            <w:noWrap/>
            <w:hideMark/>
          </w:tcPr>
          <w:p w14:paraId="73C7F49C" w14:textId="56B2D5E0"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59000300" w14:textId="25C3C40C"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07FFA6D" w14:textId="6244D9BF"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78B72938" w14:textId="066268FB"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5B552D7" w14:textId="08620A94"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3837C192" w14:textId="343C7561"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4E09D21C" w14:textId="0E6FEB20"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9CE4E5E" w14:textId="769BD8C7" w:rsidR="008D0F86" w:rsidRPr="008D0F86" w:rsidRDefault="008D0F86" w:rsidP="008D0F86">
            <w:pPr>
              <w:jc w:val="center"/>
              <w:rPr>
                <w:rFonts w:ascii="Calibri" w:hAnsi="Calibri" w:cs="Calibri"/>
                <w:color w:val="000000"/>
                <w:sz w:val="22"/>
                <w:szCs w:val="22"/>
                <w:lang w:eastAsia="es-MX"/>
              </w:rPr>
            </w:pPr>
          </w:p>
        </w:tc>
      </w:tr>
      <w:tr w:rsidR="008D0F86" w:rsidRPr="008D0F86" w14:paraId="43A546FC" w14:textId="77777777" w:rsidTr="005A56D3">
        <w:trPr>
          <w:trHeight w:val="570"/>
        </w:trPr>
        <w:tc>
          <w:tcPr>
            <w:tcW w:w="231" w:type="pct"/>
            <w:gridSpan w:val="2"/>
            <w:vMerge/>
            <w:tcBorders>
              <w:top w:val="nil"/>
              <w:left w:val="single" w:sz="8" w:space="0" w:color="auto"/>
              <w:bottom w:val="nil"/>
              <w:right w:val="nil"/>
            </w:tcBorders>
            <w:hideMark/>
          </w:tcPr>
          <w:p w14:paraId="09851B63"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52784CFA"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PAVIMENTOS Y MEJORAMIENTO DE IMAGEN URBANA ACCESO BLVD. AEROPUERTO</w:t>
            </w:r>
          </w:p>
        </w:tc>
        <w:tc>
          <w:tcPr>
            <w:tcW w:w="406" w:type="pct"/>
            <w:tcBorders>
              <w:top w:val="nil"/>
              <w:left w:val="nil"/>
              <w:bottom w:val="nil"/>
              <w:right w:val="nil"/>
            </w:tcBorders>
            <w:shd w:val="clear" w:color="000000" w:fill="92D050"/>
            <w:noWrap/>
            <w:hideMark/>
          </w:tcPr>
          <w:p w14:paraId="6C2DEC82"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24/07/2018</w:t>
            </w:r>
          </w:p>
        </w:tc>
        <w:tc>
          <w:tcPr>
            <w:tcW w:w="235" w:type="pct"/>
            <w:tcBorders>
              <w:top w:val="nil"/>
              <w:left w:val="nil"/>
              <w:bottom w:val="nil"/>
              <w:right w:val="nil"/>
            </w:tcBorders>
            <w:shd w:val="clear" w:color="000000" w:fill="FFFF00"/>
            <w:noWrap/>
            <w:hideMark/>
          </w:tcPr>
          <w:p w14:paraId="38D72153" w14:textId="53D8464C"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0264EC9" w14:textId="2B0DC321"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8A9427F" w14:textId="4A038395"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068D4EF" w14:textId="77777777" w:rsidR="008D0F86" w:rsidRPr="008D0F86" w:rsidRDefault="008D0F86" w:rsidP="008D0F86">
            <w:pPr>
              <w:jc w:val="center"/>
              <w:rPr>
                <w:color w:val="000000"/>
                <w:sz w:val="20"/>
                <w:szCs w:val="20"/>
                <w:lang w:eastAsia="es-MX"/>
              </w:rPr>
            </w:pPr>
            <w:r w:rsidRPr="008D0F86">
              <w:rPr>
                <w:color w:val="000000"/>
                <w:sz w:val="20"/>
                <w:szCs w:val="20"/>
                <w:lang w:eastAsia="es-MX"/>
              </w:rPr>
              <w:t>25-abr-19</w:t>
            </w:r>
          </w:p>
        </w:tc>
        <w:tc>
          <w:tcPr>
            <w:tcW w:w="376" w:type="pct"/>
            <w:gridSpan w:val="3"/>
            <w:tcBorders>
              <w:top w:val="nil"/>
              <w:left w:val="nil"/>
              <w:bottom w:val="nil"/>
              <w:right w:val="nil"/>
            </w:tcBorders>
            <w:shd w:val="clear" w:color="000000" w:fill="0070C0"/>
            <w:noWrap/>
            <w:hideMark/>
          </w:tcPr>
          <w:p w14:paraId="70BDA3A5" w14:textId="03DBC69F"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363BF471" w14:textId="215F6CEC"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51D6480"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22-may-19</w:t>
            </w:r>
          </w:p>
        </w:tc>
      </w:tr>
      <w:tr w:rsidR="008D0F86" w:rsidRPr="008D0F86" w14:paraId="0ED6544B"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36A10C23" w14:textId="64E2652F" w:rsidR="008D0F86" w:rsidRPr="008D0F86" w:rsidRDefault="008D0F86" w:rsidP="008D0F86">
            <w:pPr>
              <w:jc w:val="center"/>
              <w:rPr>
                <w:rFonts w:ascii="Calibri" w:hAnsi="Calibri" w:cs="Calibri"/>
                <w:b/>
                <w:bCs/>
                <w:color w:val="000000"/>
                <w:sz w:val="18"/>
                <w:szCs w:val="18"/>
                <w:lang w:eastAsia="es-MX"/>
              </w:rPr>
            </w:pPr>
          </w:p>
        </w:tc>
        <w:tc>
          <w:tcPr>
            <w:tcW w:w="1782" w:type="pct"/>
            <w:tcBorders>
              <w:top w:val="nil"/>
              <w:left w:val="nil"/>
              <w:bottom w:val="nil"/>
              <w:right w:val="nil"/>
            </w:tcBorders>
            <w:shd w:val="clear" w:color="auto" w:fill="auto"/>
            <w:noWrap/>
            <w:hideMark/>
          </w:tcPr>
          <w:p w14:paraId="5B5B6558"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5C4BB782"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5FCBEE8F"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2D8BD937"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6918D0B8"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780C1674"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02C66AC3"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10FA6FD1"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2A06883" w14:textId="5C50B8E7" w:rsidR="008D0F86" w:rsidRPr="008D0F86" w:rsidRDefault="008D0F86" w:rsidP="008D0F86">
            <w:pPr>
              <w:jc w:val="center"/>
              <w:rPr>
                <w:rFonts w:ascii="Calibri" w:hAnsi="Calibri" w:cs="Calibri"/>
                <w:color w:val="000000"/>
                <w:sz w:val="20"/>
                <w:szCs w:val="20"/>
                <w:lang w:eastAsia="es-MX"/>
              </w:rPr>
            </w:pPr>
          </w:p>
        </w:tc>
      </w:tr>
      <w:tr w:rsidR="008D0F86" w:rsidRPr="008D0F86" w14:paraId="7C7594A2"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4F6C6789"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6</w:t>
            </w:r>
          </w:p>
        </w:tc>
        <w:tc>
          <w:tcPr>
            <w:tcW w:w="1782" w:type="pct"/>
            <w:tcBorders>
              <w:top w:val="nil"/>
              <w:left w:val="nil"/>
              <w:bottom w:val="nil"/>
              <w:right w:val="nil"/>
            </w:tcBorders>
            <w:shd w:val="clear" w:color="000000" w:fill="FABF8F"/>
            <w:noWrap/>
            <w:hideMark/>
          </w:tcPr>
          <w:p w14:paraId="0CCCC5A5"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OA/006-I/18</w:t>
            </w:r>
          </w:p>
        </w:tc>
        <w:tc>
          <w:tcPr>
            <w:tcW w:w="406" w:type="pct"/>
            <w:tcBorders>
              <w:top w:val="nil"/>
              <w:left w:val="nil"/>
              <w:bottom w:val="nil"/>
              <w:right w:val="nil"/>
            </w:tcBorders>
            <w:shd w:val="clear" w:color="000000" w:fill="92D050"/>
            <w:noWrap/>
            <w:hideMark/>
          </w:tcPr>
          <w:p w14:paraId="26C6FA5F" w14:textId="1FD26749"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3A7FE787" w14:textId="65D12E8A"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57E1F7CA" w14:textId="24F347DD"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12EBE0BE" w14:textId="2418BA0F"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7E19A320" w14:textId="63A6A3F2"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3893F51E" w14:textId="0AEC543B"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1F2F485B" w14:textId="276822B1"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3F79755" w14:textId="6107B02C" w:rsidR="008D0F86" w:rsidRPr="008D0F86" w:rsidRDefault="008D0F86" w:rsidP="008D0F86">
            <w:pPr>
              <w:jc w:val="center"/>
              <w:rPr>
                <w:rFonts w:ascii="Calibri" w:hAnsi="Calibri" w:cs="Calibri"/>
                <w:color w:val="000000"/>
                <w:sz w:val="22"/>
                <w:szCs w:val="22"/>
                <w:lang w:eastAsia="es-MX"/>
              </w:rPr>
            </w:pPr>
          </w:p>
        </w:tc>
      </w:tr>
      <w:tr w:rsidR="008D0F86" w:rsidRPr="008D0F86" w14:paraId="151B165A" w14:textId="77777777" w:rsidTr="005A56D3">
        <w:trPr>
          <w:trHeight w:val="570"/>
        </w:trPr>
        <w:tc>
          <w:tcPr>
            <w:tcW w:w="231" w:type="pct"/>
            <w:gridSpan w:val="2"/>
            <w:vMerge/>
            <w:tcBorders>
              <w:top w:val="nil"/>
              <w:left w:val="single" w:sz="8" w:space="0" w:color="auto"/>
              <w:bottom w:val="nil"/>
              <w:right w:val="nil"/>
            </w:tcBorders>
            <w:hideMark/>
          </w:tcPr>
          <w:p w14:paraId="45D3F553"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6F774F56"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REHABILITACIÓN Y MEJORA DE IMAGEN URBANA ACCESO DE LAGOS DE  MORENO</w:t>
            </w:r>
          </w:p>
        </w:tc>
        <w:tc>
          <w:tcPr>
            <w:tcW w:w="406" w:type="pct"/>
            <w:tcBorders>
              <w:top w:val="nil"/>
              <w:left w:val="nil"/>
              <w:bottom w:val="nil"/>
              <w:right w:val="nil"/>
            </w:tcBorders>
            <w:shd w:val="clear" w:color="000000" w:fill="92D050"/>
            <w:noWrap/>
            <w:hideMark/>
          </w:tcPr>
          <w:p w14:paraId="4F2B7C72"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24/07/2018</w:t>
            </w:r>
          </w:p>
        </w:tc>
        <w:tc>
          <w:tcPr>
            <w:tcW w:w="235" w:type="pct"/>
            <w:tcBorders>
              <w:top w:val="nil"/>
              <w:left w:val="nil"/>
              <w:bottom w:val="nil"/>
              <w:right w:val="nil"/>
            </w:tcBorders>
            <w:shd w:val="clear" w:color="000000" w:fill="FFFF00"/>
            <w:noWrap/>
            <w:hideMark/>
          </w:tcPr>
          <w:p w14:paraId="5251F1F6" w14:textId="7EFE79F2"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2CBC4E53" w14:textId="039943AF"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F158577" w14:textId="29C65356"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07AE12BB" w14:textId="77777777" w:rsidR="008D0F86" w:rsidRPr="008D0F86" w:rsidRDefault="008D0F86" w:rsidP="008D0F86">
            <w:pPr>
              <w:jc w:val="center"/>
              <w:rPr>
                <w:color w:val="000000"/>
                <w:sz w:val="20"/>
                <w:szCs w:val="20"/>
                <w:lang w:eastAsia="es-MX"/>
              </w:rPr>
            </w:pPr>
            <w:r w:rsidRPr="008D0F86">
              <w:rPr>
                <w:color w:val="000000"/>
                <w:sz w:val="20"/>
                <w:szCs w:val="20"/>
                <w:lang w:eastAsia="es-MX"/>
              </w:rPr>
              <w:t>25-abr-19</w:t>
            </w:r>
          </w:p>
        </w:tc>
        <w:tc>
          <w:tcPr>
            <w:tcW w:w="376" w:type="pct"/>
            <w:gridSpan w:val="3"/>
            <w:tcBorders>
              <w:top w:val="nil"/>
              <w:left w:val="nil"/>
              <w:bottom w:val="nil"/>
              <w:right w:val="nil"/>
            </w:tcBorders>
            <w:shd w:val="clear" w:color="000000" w:fill="0070C0"/>
            <w:noWrap/>
            <w:hideMark/>
          </w:tcPr>
          <w:p w14:paraId="3C114402" w14:textId="3877DE03"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7D6AE3C7" w14:textId="698CF5C6"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8B14E72" w14:textId="5FBDA137" w:rsidR="008D0F86" w:rsidRPr="008D0F86" w:rsidRDefault="008D0F86" w:rsidP="008D0F86">
            <w:pPr>
              <w:jc w:val="center"/>
              <w:rPr>
                <w:rFonts w:ascii="Calibri" w:hAnsi="Calibri" w:cs="Calibri"/>
                <w:color w:val="000000"/>
                <w:sz w:val="22"/>
                <w:szCs w:val="22"/>
                <w:lang w:eastAsia="es-MX"/>
              </w:rPr>
            </w:pPr>
          </w:p>
        </w:tc>
      </w:tr>
      <w:tr w:rsidR="008D0F86" w:rsidRPr="008D0F86" w14:paraId="38CDEB49"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4B35313E" w14:textId="08DEB79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52AEFA5A"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1DC73EF1"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7FC65AC5"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779532BF"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31C8BAE7"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7CB710F2"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16121CBC"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4FE525D9"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4E9CF99" w14:textId="6335D1F4" w:rsidR="008D0F86" w:rsidRPr="008D0F86" w:rsidRDefault="008D0F86" w:rsidP="008D0F86">
            <w:pPr>
              <w:jc w:val="center"/>
              <w:rPr>
                <w:rFonts w:ascii="Calibri" w:hAnsi="Calibri" w:cs="Calibri"/>
                <w:color w:val="000000"/>
                <w:sz w:val="22"/>
                <w:szCs w:val="22"/>
                <w:lang w:eastAsia="es-MX"/>
              </w:rPr>
            </w:pPr>
          </w:p>
        </w:tc>
      </w:tr>
      <w:tr w:rsidR="008D0F86" w:rsidRPr="008D0F86" w14:paraId="1591F8B9"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4EC82D08"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7</w:t>
            </w:r>
          </w:p>
        </w:tc>
        <w:tc>
          <w:tcPr>
            <w:tcW w:w="1782" w:type="pct"/>
            <w:tcBorders>
              <w:top w:val="nil"/>
              <w:left w:val="nil"/>
              <w:bottom w:val="nil"/>
              <w:right w:val="nil"/>
            </w:tcBorders>
            <w:shd w:val="clear" w:color="000000" w:fill="FABF8F"/>
            <w:noWrap/>
            <w:hideMark/>
          </w:tcPr>
          <w:p w14:paraId="707459C1"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OA/007-G/18</w:t>
            </w:r>
          </w:p>
        </w:tc>
        <w:tc>
          <w:tcPr>
            <w:tcW w:w="406" w:type="pct"/>
            <w:tcBorders>
              <w:top w:val="nil"/>
              <w:left w:val="nil"/>
              <w:bottom w:val="nil"/>
              <w:right w:val="nil"/>
            </w:tcBorders>
            <w:shd w:val="clear" w:color="000000" w:fill="92D050"/>
            <w:noWrap/>
            <w:hideMark/>
          </w:tcPr>
          <w:p w14:paraId="3AA436C0" w14:textId="22C45D07"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48D5447B" w14:textId="623191C9"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8B10FA1" w14:textId="22B2A75C"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7BB1715F" w14:textId="3ACB3802"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61573A34" w14:textId="2130786C"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6A60BDEC" w14:textId="5B889CF3"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1C62E931" w14:textId="22FA0EB0"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1998CA34"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28/08/2018</w:t>
            </w:r>
          </w:p>
        </w:tc>
      </w:tr>
      <w:tr w:rsidR="008D0F86" w:rsidRPr="008D0F86" w14:paraId="2DD6D70D" w14:textId="77777777" w:rsidTr="005A56D3">
        <w:trPr>
          <w:trHeight w:val="480"/>
        </w:trPr>
        <w:tc>
          <w:tcPr>
            <w:tcW w:w="231" w:type="pct"/>
            <w:gridSpan w:val="2"/>
            <w:vMerge/>
            <w:tcBorders>
              <w:top w:val="nil"/>
              <w:left w:val="single" w:sz="8" w:space="0" w:color="auto"/>
              <w:bottom w:val="nil"/>
              <w:right w:val="nil"/>
            </w:tcBorders>
            <w:hideMark/>
          </w:tcPr>
          <w:p w14:paraId="1BFF7DCB"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33898B25"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PAVIMENTACIÓN DE CAMINO BARRETOS - LA SANDÍA I ETAPA</w:t>
            </w:r>
          </w:p>
        </w:tc>
        <w:tc>
          <w:tcPr>
            <w:tcW w:w="406" w:type="pct"/>
            <w:tcBorders>
              <w:top w:val="nil"/>
              <w:left w:val="nil"/>
              <w:bottom w:val="nil"/>
              <w:right w:val="nil"/>
            </w:tcBorders>
            <w:shd w:val="clear" w:color="000000" w:fill="92D050"/>
            <w:noWrap/>
            <w:hideMark/>
          </w:tcPr>
          <w:p w14:paraId="3EABDF56"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23/02/2018</w:t>
            </w:r>
          </w:p>
        </w:tc>
        <w:tc>
          <w:tcPr>
            <w:tcW w:w="235" w:type="pct"/>
            <w:tcBorders>
              <w:top w:val="nil"/>
              <w:left w:val="nil"/>
              <w:bottom w:val="nil"/>
              <w:right w:val="nil"/>
            </w:tcBorders>
            <w:shd w:val="clear" w:color="000000" w:fill="FFFF00"/>
            <w:noWrap/>
            <w:hideMark/>
          </w:tcPr>
          <w:p w14:paraId="62A3B85D" w14:textId="6E124BCE"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DE4A49F" w14:textId="4EF2FDD2"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078C43A1" w14:textId="5B002EFD"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B0B1F21" w14:textId="3117879D"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64B5EBD5" w14:textId="6EBA547E"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32254915" w14:textId="7D486A65"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B718A63" w14:textId="5E269203" w:rsidR="008D0F86" w:rsidRPr="008D0F86" w:rsidRDefault="008D0F86" w:rsidP="008D0F86">
            <w:pPr>
              <w:jc w:val="center"/>
              <w:rPr>
                <w:rFonts w:ascii="Calibri" w:hAnsi="Calibri" w:cs="Calibri"/>
                <w:color w:val="000000"/>
                <w:sz w:val="22"/>
                <w:szCs w:val="22"/>
                <w:lang w:eastAsia="es-MX"/>
              </w:rPr>
            </w:pPr>
          </w:p>
        </w:tc>
      </w:tr>
      <w:tr w:rsidR="008D0F86" w:rsidRPr="008D0F86" w14:paraId="0466ECBE"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2604D475" w14:textId="08BC5788"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225751F7"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0AF032D2"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3BDA5DB5"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4349C42B"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7FF7702C"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52973DEC"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0F2F5CFB"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270EBF49"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BCD0C89" w14:textId="3C76B919" w:rsidR="008D0F86" w:rsidRPr="008D0F86" w:rsidRDefault="008D0F86" w:rsidP="008D0F86">
            <w:pPr>
              <w:jc w:val="center"/>
              <w:rPr>
                <w:rFonts w:ascii="Calibri" w:hAnsi="Calibri" w:cs="Calibri"/>
                <w:color w:val="000000"/>
                <w:sz w:val="22"/>
                <w:szCs w:val="22"/>
                <w:lang w:eastAsia="es-MX"/>
              </w:rPr>
            </w:pPr>
          </w:p>
        </w:tc>
      </w:tr>
      <w:tr w:rsidR="008D0F86" w:rsidRPr="008D0F86" w14:paraId="7A8B29F6"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7B94E9FF"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8</w:t>
            </w:r>
          </w:p>
        </w:tc>
        <w:tc>
          <w:tcPr>
            <w:tcW w:w="1782" w:type="pct"/>
            <w:tcBorders>
              <w:top w:val="nil"/>
              <w:left w:val="nil"/>
              <w:bottom w:val="nil"/>
              <w:right w:val="nil"/>
            </w:tcBorders>
            <w:shd w:val="clear" w:color="000000" w:fill="FABF8F"/>
            <w:noWrap/>
            <w:hideMark/>
          </w:tcPr>
          <w:p w14:paraId="1AE1C597"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OA/008-I/18</w:t>
            </w:r>
          </w:p>
        </w:tc>
        <w:tc>
          <w:tcPr>
            <w:tcW w:w="406" w:type="pct"/>
            <w:tcBorders>
              <w:top w:val="nil"/>
              <w:left w:val="nil"/>
              <w:bottom w:val="nil"/>
              <w:right w:val="nil"/>
            </w:tcBorders>
            <w:shd w:val="clear" w:color="000000" w:fill="92D050"/>
            <w:noWrap/>
            <w:hideMark/>
          </w:tcPr>
          <w:p w14:paraId="6265DF56" w14:textId="31A7D2DE"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7935C9E5" w14:textId="0E515FE0"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1F8F465D" w14:textId="62D7C3F4" w:rsidR="008D0F86" w:rsidRPr="008D0F86" w:rsidRDefault="008D0F86" w:rsidP="008D0F86">
            <w:pPr>
              <w:jc w:val="center"/>
              <w:rPr>
                <w:rFonts w:ascii="Calibri" w:hAnsi="Calibri" w:cs="Calibri"/>
                <w:color w:val="000000"/>
                <w:sz w:val="22"/>
                <w:szCs w:val="22"/>
                <w:lang w:eastAsia="es-MX"/>
              </w:rPr>
            </w:pPr>
          </w:p>
        </w:tc>
        <w:tc>
          <w:tcPr>
            <w:tcW w:w="204" w:type="pct"/>
            <w:tcBorders>
              <w:top w:val="nil"/>
              <w:left w:val="nil"/>
              <w:bottom w:val="nil"/>
              <w:right w:val="nil"/>
            </w:tcBorders>
            <w:shd w:val="clear" w:color="000000" w:fill="FFFF00"/>
            <w:noWrap/>
            <w:hideMark/>
          </w:tcPr>
          <w:p w14:paraId="568B0E1D" w14:textId="0A854E98" w:rsidR="008D0F86" w:rsidRPr="008D0F86" w:rsidRDefault="008D0F86" w:rsidP="008D0F86">
            <w:pPr>
              <w:jc w:val="center"/>
              <w:rPr>
                <w:rFonts w:ascii="Calibri" w:hAnsi="Calibri" w:cs="Calibri"/>
                <w:color w:val="000000"/>
                <w:sz w:val="22"/>
                <w:szCs w:val="22"/>
                <w:lang w:eastAsia="es-MX"/>
              </w:rPr>
            </w:pPr>
          </w:p>
        </w:tc>
        <w:tc>
          <w:tcPr>
            <w:tcW w:w="439" w:type="pct"/>
            <w:gridSpan w:val="2"/>
            <w:tcBorders>
              <w:top w:val="nil"/>
              <w:left w:val="nil"/>
              <w:bottom w:val="nil"/>
              <w:right w:val="nil"/>
            </w:tcBorders>
            <w:shd w:val="clear" w:color="000000" w:fill="FF0000"/>
            <w:noWrap/>
            <w:hideMark/>
          </w:tcPr>
          <w:p w14:paraId="2FA94E72" w14:textId="3724E6B9"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0D333213" w14:textId="1DB42851"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auto" w:fill="auto"/>
            <w:noWrap/>
            <w:hideMark/>
          </w:tcPr>
          <w:p w14:paraId="0014C166" w14:textId="7777777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74C05E6" w14:textId="237B6E7D" w:rsidR="008D0F86" w:rsidRPr="008D0F86" w:rsidRDefault="008D0F86" w:rsidP="008D0F86">
            <w:pPr>
              <w:jc w:val="center"/>
              <w:rPr>
                <w:rFonts w:ascii="Calibri" w:hAnsi="Calibri" w:cs="Calibri"/>
                <w:color w:val="000000"/>
                <w:sz w:val="22"/>
                <w:szCs w:val="22"/>
                <w:lang w:eastAsia="es-MX"/>
              </w:rPr>
            </w:pPr>
          </w:p>
        </w:tc>
      </w:tr>
      <w:tr w:rsidR="008D0F86" w:rsidRPr="008D0F86" w14:paraId="17E1A9DF" w14:textId="77777777" w:rsidTr="005A56D3">
        <w:trPr>
          <w:trHeight w:val="480"/>
        </w:trPr>
        <w:tc>
          <w:tcPr>
            <w:tcW w:w="231" w:type="pct"/>
            <w:gridSpan w:val="2"/>
            <w:vMerge/>
            <w:tcBorders>
              <w:top w:val="nil"/>
              <w:left w:val="single" w:sz="8" w:space="0" w:color="auto"/>
              <w:bottom w:val="nil"/>
              <w:right w:val="nil"/>
            </w:tcBorders>
            <w:hideMark/>
          </w:tcPr>
          <w:p w14:paraId="47D5AEF0"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6BA50EAB"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PAVIMENTACIÓN DE CAMINO A MIGUEL HIDALGO I - BENITO JUÁREZ - SANTA ANA DEL CONDE</w:t>
            </w:r>
          </w:p>
        </w:tc>
        <w:tc>
          <w:tcPr>
            <w:tcW w:w="406" w:type="pct"/>
            <w:tcBorders>
              <w:top w:val="nil"/>
              <w:left w:val="nil"/>
              <w:bottom w:val="nil"/>
              <w:right w:val="nil"/>
            </w:tcBorders>
            <w:shd w:val="clear" w:color="000000" w:fill="92D050"/>
            <w:noWrap/>
            <w:hideMark/>
          </w:tcPr>
          <w:p w14:paraId="36309C06"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23/02/2018</w:t>
            </w:r>
          </w:p>
        </w:tc>
        <w:tc>
          <w:tcPr>
            <w:tcW w:w="235" w:type="pct"/>
            <w:tcBorders>
              <w:top w:val="nil"/>
              <w:left w:val="nil"/>
              <w:bottom w:val="nil"/>
              <w:right w:val="nil"/>
            </w:tcBorders>
            <w:shd w:val="clear" w:color="000000" w:fill="FFFF00"/>
            <w:noWrap/>
            <w:hideMark/>
          </w:tcPr>
          <w:p w14:paraId="01DE6D39" w14:textId="514A7AB0"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D10CB6B" w14:textId="3151A481" w:rsidR="008D0F86" w:rsidRPr="008D0F86" w:rsidRDefault="008D0F86" w:rsidP="008D0F86">
            <w:pPr>
              <w:jc w:val="center"/>
              <w:rPr>
                <w:rFonts w:ascii="Calibri" w:hAnsi="Calibri" w:cs="Calibri"/>
                <w:color w:val="000000"/>
                <w:sz w:val="22"/>
                <w:szCs w:val="22"/>
                <w:lang w:eastAsia="es-MX"/>
              </w:rPr>
            </w:pPr>
          </w:p>
        </w:tc>
        <w:tc>
          <w:tcPr>
            <w:tcW w:w="204" w:type="pct"/>
            <w:tcBorders>
              <w:top w:val="nil"/>
              <w:left w:val="nil"/>
              <w:bottom w:val="nil"/>
              <w:right w:val="nil"/>
            </w:tcBorders>
            <w:shd w:val="clear" w:color="000000" w:fill="FFFF00"/>
            <w:noWrap/>
            <w:hideMark/>
          </w:tcPr>
          <w:p w14:paraId="1858AC0E" w14:textId="2420B84A" w:rsidR="008D0F86" w:rsidRPr="008D0F86" w:rsidRDefault="008D0F86" w:rsidP="008D0F86">
            <w:pPr>
              <w:jc w:val="center"/>
              <w:rPr>
                <w:rFonts w:ascii="Calibri" w:hAnsi="Calibri" w:cs="Calibri"/>
                <w:color w:val="000000"/>
                <w:sz w:val="22"/>
                <w:szCs w:val="22"/>
                <w:lang w:eastAsia="es-MX"/>
              </w:rPr>
            </w:pPr>
          </w:p>
        </w:tc>
        <w:tc>
          <w:tcPr>
            <w:tcW w:w="439" w:type="pct"/>
            <w:gridSpan w:val="2"/>
            <w:tcBorders>
              <w:top w:val="nil"/>
              <w:left w:val="nil"/>
              <w:bottom w:val="nil"/>
              <w:right w:val="nil"/>
            </w:tcBorders>
            <w:shd w:val="clear" w:color="000000" w:fill="FF0000"/>
            <w:noWrap/>
            <w:hideMark/>
          </w:tcPr>
          <w:p w14:paraId="1CCD59F3" w14:textId="77777777" w:rsidR="008D0F86" w:rsidRPr="008D0F86" w:rsidRDefault="008D0F86" w:rsidP="008D0F86">
            <w:pPr>
              <w:jc w:val="center"/>
              <w:rPr>
                <w:color w:val="000000"/>
                <w:sz w:val="20"/>
                <w:szCs w:val="20"/>
                <w:lang w:eastAsia="es-MX"/>
              </w:rPr>
            </w:pPr>
            <w:r w:rsidRPr="008D0F86">
              <w:rPr>
                <w:color w:val="000000"/>
                <w:sz w:val="20"/>
                <w:szCs w:val="20"/>
                <w:lang w:eastAsia="es-MX"/>
              </w:rPr>
              <w:t>30-ago-19</w:t>
            </w:r>
          </w:p>
        </w:tc>
        <w:tc>
          <w:tcPr>
            <w:tcW w:w="376" w:type="pct"/>
            <w:gridSpan w:val="3"/>
            <w:tcBorders>
              <w:top w:val="nil"/>
              <w:left w:val="nil"/>
              <w:bottom w:val="nil"/>
              <w:right w:val="nil"/>
            </w:tcBorders>
            <w:shd w:val="clear" w:color="000000" w:fill="0070C0"/>
            <w:noWrap/>
            <w:hideMark/>
          </w:tcPr>
          <w:p w14:paraId="0D006FFC" w14:textId="164AB70B"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auto" w:fill="auto"/>
            <w:noWrap/>
            <w:hideMark/>
          </w:tcPr>
          <w:p w14:paraId="64D4CC91" w14:textId="7777777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2B8D574" w14:textId="4B5CD166" w:rsidR="008D0F86" w:rsidRPr="008D0F86" w:rsidRDefault="008D0F86" w:rsidP="008D0F86">
            <w:pPr>
              <w:jc w:val="center"/>
              <w:rPr>
                <w:rFonts w:ascii="Calibri" w:hAnsi="Calibri" w:cs="Calibri"/>
                <w:color w:val="000000"/>
                <w:sz w:val="22"/>
                <w:szCs w:val="22"/>
                <w:lang w:eastAsia="es-MX"/>
              </w:rPr>
            </w:pPr>
          </w:p>
        </w:tc>
      </w:tr>
      <w:tr w:rsidR="008D0F86" w:rsidRPr="008D0F86" w14:paraId="57128426"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473E849C" w14:textId="42DA1CEE"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44724224"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6E604760"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7E9F2814"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3AD1915C"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14C24746"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7C34FB87"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17A2659A"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4C208CA7"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17C0B5FE" w14:textId="4494BF5C" w:rsidR="008D0F86" w:rsidRPr="008D0F86" w:rsidRDefault="008D0F86" w:rsidP="008D0F86">
            <w:pPr>
              <w:jc w:val="center"/>
              <w:rPr>
                <w:rFonts w:ascii="Calibri" w:hAnsi="Calibri" w:cs="Calibri"/>
                <w:color w:val="000000"/>
                <w:sz w:val="22"/>
                <w:szCs w:val="22"/>
                <w:lang w:eastAsia="es-MX"/>
              </w:rPr>
            </w:pPr>
          </w:p>
        </w:tc>
      </w:tr>
      <w:tr w:rsidR="008D0F86" w:rsidRPr="008D0F86" w14:paraId="140CE145"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7C648C74"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9</w:t>
            </w:r>
          </w:p>
        </w:tc>
        <w:tc>
          <w:tcPr>
            <w:tcW w:w="1782" w:type="pct"/>
            <w:tcBorders>
              <w:top w:val="nil"/>
              <w:left w:val="nil"/>
              <w:bottom w:val="nil"/>
              <w:right w:val="nil"/>
            </w:tcBorders>
            <w:shd w:val="clear" w:color="000000" w:fill="FABF8F"/>
            <w:noWrap/>
            <w:hideMark/>
          </w:tcPr>
          <w:p w14:paraId="386D3880"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OA/009-H/18</w:t>
            </w:r>
          </w:p>
        </w:tc>
        <w:tc>
          <w:tcPr>
            <w:tcW w:w="406" w:type="pct"/>
            <w:tcBorders>
              <w:top w:val="nil"/>
              <w:left w:val="nil"/>
              <w:bottom w:val="nil"/>
              <w:right w:val="nil"/>
            </w:tcBorders>
            <w:shd w:val="clear" w:color="000000" w:fill="92D050"/>
            <w:noWrap/>
            <w:hideMark/>
          </w:tcPr>
          <w:p w14:paraId="511D51CD" w14:textId="197E11A7"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6CD8145D" w14:textId="1477F65B"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8922D65" w14:textId="5932CDDC"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5AE44E09" w14:textId="0D1051BC"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0392A104" w14:textId="461C407C"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2B37BF97" w14:textId="44E2AED0"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14BDD2FC" w14:textId="47592C44"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153B9D4" w14:textId="43040A37" w:rsidR="008D0F86" w:rsidRPr="008D0F86" w:rsidRDefault="008D0F86" w:rsidP="008D0F86">
            <w:pPr>
              <w:jc w:val="center"/>
              <w:rPr>
                <w:rFonts w:ascii="Calibri" w:hAnsi="Calibri" w:cs="Calibri"/>
                <w:color w:val="000000"/>
                <w:sz w:val="22"/>
                <w:szCs w:val="22"/>
                <w:lang w:eastAsia="es-MX"/>
              </w:rPr>
            </w:pPr>
          </w:p>
        </w:tc>
      </w:tr>
      <w:tr w:rsidR="008D0F86" w:rsidRPr="008D0F86" w14:paraId="51280BDF" w14:textId="77777777" w:rsidTr="005A56D3">
        <w:trPr>
          <w:trHeight w:val="288"/>
        </w:trPr>
        <w:tc>
          <w:tcPr>
            <w:tcW w:w="231" w:type="pct"/>
            <w:gridSpan w:val="2"/>
            <w:vMerge/>
            <w:tcBorders>
              <w:top w:val="nil"/>
              <w:left w:val="single" w:sz="8" w:space="0" w:color="auto"/>
              <w:bottom w:val="nil"/>
              <w:right w:val="nil"/>
            </w:tcBorders>
            <w:hideMark/>
          </w:tcPr>
          <w:p w14:paraId="4D2AD315"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7EF09D40"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CONST. 1RA. ETAPA COLECTOR PTE.</w:t>
            </w:r>
          </w:p>
        </w:tc>
        <w:tc>
          <w:tcPr>
            <w:tcW w:w="406" w:type="pct"/>
            <w:tcBorders>
              <w:top w:val="nil"/>
              <w:left w:val="nil"/>
              <w:bottom w:val="nil"/>
              <w:right w:val="nil"/>
            </w:tcBorders>
            <w:shd w:val="clear" w:color="000000" w:fill="92D050"/>
            <w:noWrap/>
            <w:hideMark/>
          </w:tcPr>
          <w:p w14:paraId="6FCD8B2C"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29/06/2018</w:t>
            </w:r>
          </w:p>
        </w:tc>
        <w:tc>
          <w:tcPr>
            <w:tcW w:w="235" w:type="pct"/>
            <w:tcBorders>
              <w:top w:val="nil"/>
              <w:left w:val="nil"/>
              <w:bottom w:val="nil"/>
              <w:right w:val="nil"/>
            </w:tcBorders>
            <w:shd w:val="clear" w:color="000000" w:fill="FFFF00"/>
            <w:noWrap/>
            <w:hideMark/>
          </w:tcPr>
          <w:p w14:paraId="3B60F89E" w14:textId="0D08ADD6"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122E92F4" w14:textId="210193A8"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1FC84E0B" w14:textId="548A4E40"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6266C6B3" w14:textId="58E8CC42"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1BE19E8A" w14:textId="75F0E61A"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398BE1FC" w14:textId="35B86364"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6694FD2"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25-abr-19</w:t>
            </w:r>
          </w:p>
        </w:tc>
      </w:tr>
      <w:tr w:rsidR="008D0F86" w:rsidRPr="008D0F86" w14:paraId="0F2A0AAD"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085C4906" w14:textId="7DC9B530"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576A2AF1"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1EFE4F7F"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1D3C7CDA"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348E7623"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5856E65E"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18D09332"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14AB9FFC"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17255094"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D9102EE" w14:textId="3E38E5AD" w:rsidR="008D0F86" w:rsidRPr="008D0F86" w:rsidRDefault="008D0F86" w:rsidP="008D0F86">
            <w:pPr>
              <w:jc w:val="center"/>
              <w:rPr>
                <w:rFonts w:ascii="Calibri" w:hAnsi="Calibri" w:cs="Calibri"/>
                <w:color w:val="000000"/>
                <w:sz w:val="22"/>
                <w:szCs w:val="22"/>
                <w:lang w:eastAsia="es-MX"/>
              </w:rPr>
            </w:pPr>
          </w:p>
        </w:tc>
      </w:tr>
      <w:tr w:rsidR="008D0F86" w:rsidRPr="008D0F86" w14:paraId="41D2F016"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5AE85AC0"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10</w:t>
            </w:r>
          </w:p>
        </w:tc>
        <w:tc>
          <w:tcPr>
            <w:tcW w:w="1782" w:type="pct"/>
            <w:tcBorders>
              <w:top w:val="nil"/>
              <w:left w:val="nil"/>
              <w:bottom w:val="nil"/>
              <w:right w:val="nil"/>
            </w:tcBorders>
            <w:shd w:val="clear" w:color="000000" w:fill="FABF8F"/>
            <w:noWrap/>
            <w:hideMark/>
          </w:tcPr>
          <w:p w14:paraId="1EEE51AB"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OA/010-H/18</w:t>
            </w:r>
          </w:p>
        </w:tc>
        <w:tc>
          <w:tcPr>
            <w:tcW w:w="406" w:type="pct"/>
            <w:tcBorders>
              <w:top w:val="nil"/>
              <w:left w:val="nil"/>
              <w:bottom w:val="nil"/>
              <w:right w:val="nil"/>
            </w:tcBorders>
            <w:shd w:val="clear" w:color="000000" w:fill="92D050"/>
            <w:noWrap/>
            <w:hideMark/>
          </w:tcPr>
          <w:p w14:paraId="37BFBF66" w14:textId="27D005C6"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521E8153" w14:textId="727A544B"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7541BC0" w14:textId="5A00B981"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70B98357" w14:textId="68D9783B"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17F0A4B5" w14:textId="79E65EA0"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05EB703A" w14:textId="15C90F3F"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343D0496" w14:textId="5D5AA5BF"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3E5CC14" w14:textId="799583A0" w:rsidR="008D0F86" w:rsidRPr="008D0F86" w:rsidRDefault="008D0F86" w:rsidP="008D0F86">
            <w:pPr>
              <w:jc w:val="center"/>
              <w:rPr>
                <w:rFonts w:ascii="Calibri" w:hAnsi="Calibri" w:cs="Calibri"/>
                <w:color w:val="000000"/>
                <w:sz w:val="22"/>
                <w:szCs w:val="22"/>
                <w:lang w:eastAsia="es-MX"/>
              </w:rPr>
            </w:pPr>
          </w:p>
        </w:tc>
      </w:tr>
      <w:tr w:rsidR="008D0F86" w:rsidRPr="008D0F86" w14:paraId="5CA368DE" w14:textId="77777777" w:rsidTr="005A56D3">
        <w:trPr>
          <w:trHeight w:val="720"/>
        </w:trPr>
        <w:tc>
          <w:tcPr>
            <w:tcW w:w="231" w:type="pct"/>
            <w:gridSpan w:val="2"/>
            <w:vMerge/>
            <w:tcBorders>
              <w:top w:val="nil"/>
              <w:left w:val="single" w:sz="8" w:space="0" w:color="auto"/>
              <w:bottom w:val="nil"/>
              <w:right w:val="nil"/>
            </w:tcBorders>
            <w:hideMark/>
          </w:tcPr>
          <w:p w14:paraId="54514725"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4D233766"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INGENIERIA DE DETALLE, CONSTRUCCIÓN, PUESTA EN MARCHA Y ESTABILIZACIÓN DE LA PLANTA DE TRATAMIENTO DE AGUA RESIDUAL PONIENTE.</w:t>
            </w:r>
          </w:p>
        </w:tc>
        <w:tc>
          <w:tcPr>
            <w:tcW w:w="406" w:type="pct"/>
            <w:tcBorders>
              <w:top w:val="nil"/>
              <w:left w:val="nil"/>
              <w:bottom w:val="nil"/>
              <w:right w:val="nil"/>
            </w:tcBorders>
            <w:shd w:val="clear" w:color="000000" w:fill="92D050"/>
            <w:noWrap/>
            <w:hideMark/>
          </w:tcPr>
          <w:p w14:paraId="5B111F8A"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29/06/2018</w:t>
            </w:r>
          </w:p>
        </w:tc>
        <w:tc>
          <w:tcPr>
            <w:tcW w:w="235" w:type="pct"/>
            <w:tcBorders>
              <w:top w:val="nil"/>
              <w:left w:val="nil"/>
              <w:bottom w:val="nil"/>
              <w:right w:val="nil"/>
            </w:tcBorders>
            <w:shd w:val="clear" w:color="000000" w:fill="FFFF00"/>
            <w:noWrap/>
            <w:hideMark/>
          </w:tcPr>
          <w:p w14:paraId="3AF3E905" w14:textId="77E778E6"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A3F3045" w14:textId="0615FF6D"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52B9D89" w14:textId="14F4B36B"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15475BC7" w14:textId="0A93D9E7"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6D988DF3" w14:textId="651B3813"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108A8703" w14:textId="604323D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D6A2893"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08-mar-19</w:t>
            </w:r>
          </w:p>
        </w:tc>
      </w:tr>
      <w:tr w:rsidR="008D0F86" w:rsidRPr="008D0F86" w14:paraId="2D240727"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03FAE1D9" w14:textId="0AC2E160"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4AB6E31A"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653328CC"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76B0F778"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7E129CDE"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2B18EE9B"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768670D2"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1EA31131"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70D743AA"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D4BB9D0" w14:textId="714CD36C" w:rsidR="008D0F86" w:rsidRPr="008D0F86" w:rsidRDefault="008D0F86" w:rsidP="008D0F86">
            <w:pPr>
              <w:jc w:val="center"/>
              <w:rPr>
                <w:rFonts w:ascii="Calibri" w:hAnsi="Calibri" w:cs="Calibri"/>
                <w:color w:val="000000"/>
                <w:sz w:val="22"/>
                <w:szCs w:val="22"/>
                <w:lang w:eastAsia="es-MX"/>
              </w:rPr>
            </w:pPr>
          </w:p>
        </w:tc>
      </w:tr>
      <w:tr w:rsidR="008D0F86" w:rsidRPr="008D0F86" w14:paraId="28988C50"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5A332B8C"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11</w:t>
            </w:r>
          </w:p>
        </w:tc>
        <w:tc>
          <w:tcPr>
            <w:tcW w:w="1782" w:type="pct"/>
            <w:tcBorders>
              <w:top w:val="nil"/>
              <w:left w:val="nil"/>
              <w:bottom w:val="nil"/>
              <w:right w:val="nil"/>
            </w:tcBorders>
            <w:shd w:val="clear" w:color="000000" w:fill="FABF8F"/>
            <w:noWrap/>
            <w:hideMark/>
          </w:tcPr>
          <w:p w14:paraId="781A8587"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OA/011-G/18</w:t>
            </w:r>
          </w:p>
        </w:tc>
        <w:tc>
          <w:tcPr>
            <w:tcW w:w="406" w:type="pct"/>
            <w:tcBorders>
              <w:top w:val="nil"/>
              <w:left w:val="nil"/>
              <w:bottom w:val="nil"/>
              <w:right w:val="nil"/>
            </w:tcBorders>
            <w:shd w:val="clear" w:color="000000" w:fill="92D050"/>
            <w:noWrap/>
            <w:hideMark/>
          </w:tcPr>
          <w:p w14:paraId="2C818CEC" w14:textId="2B57D53D"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0107FD66" w14:textId="639C5A80"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2A90E65B" w14:textId="0048DC70"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13E202A9" w14:textId="063D5270"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608CC4F4" w14:textId="79904A6F"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136CA5A3" w14:textId="2F8471EE"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4A1B2A0B" w14:textId="071396D9"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F28BAF2" w14:textId="158EBF14" w:rsidR="008D0F86" w:rsidRPr="008D0F86" w:rsidRDefault="008D0F86" w:rsidP="008D0F86">
            <w:pPr>
              <w:jc w:val="center"/>
              <w:rPr>
                <w:rFonts w:ascii="Calibri" w:hAnsi="Calibri" w:cs="Calibri"/>
                <w:color w:val="000000"/>
                <w:sz w:val="22"/>
                <w:szCs w:val="22"/>
                <w:lang w:eastAsia="es-MX"/>
              </w:rPr>
            </w:pPr>
          </w:p>
        </w:tc>
      </w:tr>
      <w:tr w:rsidR="008D0F86" w:rsidRPr="008D0F86" w14:paraId="2C6BFE2E" w14:textId="77777777" w:rsidTr="005A56D3">
        <w:trPr>
          <w:trHeight w:val="840"/>
        </w:trPr>
        <w:tc>
          <w:tcPr>
            <w:tcW w:w="231" w:type="pct"/>
            <w:gridSpan w:val="2"/>
            <w:vMerge/>
            <w:tcBorders>
              <w:top w:val="nil"/>
              <w:left w:val="single" w:sz="8" w:space="0" w:color="auto"/>
              <w:bottom w:val="nil"/>
              <w:right w:val="nil"/>
            </w:tcBorders>
            <w:hideMark/>
          </w:tcPr>
          <w:p w14:paraId="7F4BADF4"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155D6221"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REHABILITACIÓN DE PAVIMENTOS Y ALUMBRADO PÚBLICO DEL BLVD. MIGUEL DE CERVANTES SAAVEDRA</w:t>
            </w:r>
          </w:p>
        </w:tc>
        <w:tc>
          <w:tcPr>
            <w:tcW w:w="406" w:type="pct"/>
            <w:tcBorders>
              <w:top w:val="nil"/>
              <w:left w:val="nil"/>
              <w:bottom w:val="nil"/>
              <w:right w:val="nil"/>
            </w:tcBorders>
            <w:shd w:val="clear" w:color="000000" w:fill="92D050"/>
            <w:noWrap/>
            <w:hideMark/>
          </w:tcPr>
          <w:p w14:paraId="3A8A4276"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24/06/2018</w:t>
            </w:r>
          </w:p>
        </w:tc>
        <w:tc>
          <w:tcPr>
            <w:tcW w:w="235" w:type="pct"/>
            <w:tcBorders>
              <w:top w:val="nil"/>
              <w:left w:val="nil"/>
              <w:bottom w:val="nil"/>
              <w:right w:val="nil"/>
            </w:tcBorders>
            <w:shd w:val="clear" w:color="000000" w:fill="FFFF00"/>
            <w:noWrap/>
            <w:hideMark/>
          </w:tcPr>
          <w:p w14:paraId="652484BA" w14:textId="2045173E"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504C7EF" w14:textId="1599691D"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6376F908" w14:textId="39622ADE"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663CA69C" w14:textId="77777777" w:rsidR="008D0F86" w:rsidRPr="008D0F86" w:rsidRDefault="008D0F86" w:rsidP="008D0F86">
            <w:pPr>
              <w:jc w:val="center"/>
              <w:rPr>
                <w:color w:val="000000"/>
                <w:sz w:val="20"/>
                <w:szCs w:val="20"/>
                <w:lang w:eastAsia="es-MX"/>
              </w:rPr>
            </w:pPr>
            <w:r w:rsidRPr="008D0F86">
              <w:rPr>
                <w:color w:val="000000"/>
                <w:sz w:val="20"/>
                <w:szCs w:val="20"/>
                <w:lang w:eastAsia="es-MX"/>
              </w:rPr>
              <w:t>25-abr-19</w:t>
            </w:r>
          </w:p>
        </w:tc>
        <w:tc>
          <w:tcPr>
            <w:tcW w:w="376" w:type="pct"/>
            <w:gridSpan w:val="3"/>
            <w:tcBorders>
              <w:top w:val="nil"/>
              <w:left w:val="nil"/>
              <w:bottom w:val="nil"/>
              <w:right w:val="nil"/>
            </w:tcBorders>
            <w:shd w:val="clear" w:color="000000" w:fill="0070C0"/>
            <w:noWrap/>
            <w:hideMark/>
          </w:tcPr>
          <w:p w14:paraId="3FD08E6E" w14:textId="06135C5F"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3EF4F10C" w14:textId="2FCB5432"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5D02017"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30-ago-19</w:t>
            </w:r>
          </w:p>
        </w:tc>
      </w:tr>
      <w:tr w:rsidR="008D0F86" w:rsidRPr="008D0F86" w14:paraId="655A8889"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4602ECCC" w14:textId="2669D809"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79432FE3"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2191193E"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56822A13"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5A9510D7"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23B3DE33"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4660190D"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6FADEF59"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7EC40B2F"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1EE12F8" w14:textId="45918AE4" w:rsidR="008D0F86" w:rsidRPr="008D0F86" w:rsidRDefault="008D0F86" w:rsidP="008D0F86">
            <w:pPr>
              <w:jc w:val="center"/>
              <w:rPr>
                <w:rFonts w:ascii="Calibri" w:hAnsi="Calibri" w:cs="Calibri"/>
                <w:color w:val="000000"/>
                <w:sz w:val="22"/>
                <w:szCs w:val="22"/>
                <w:lang w:eastAsia="es-MX"/>
              </w:rPr>
            </w:pPr>
          </w:p>
        </w:tc>
      </w:tr>
      <w:tr w:rsidR="008D0F86" w:rsidRPr="008D0F86" w14:paraId="07B9336B"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5D34E4CE"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12</w:t>
            </w:r>
          </w:p>
        </w:tc>
        <w:tc>
          <w:tcPr>
            <w:tcW w:w="1782" w:type="pct"/>
            <w:tcBorders>
              <w:top w:val="nil"/>
              <w:left w:val="nil"/>
              <w:bottom w:val="nil"/>
              <w:right w:val="nil"/>
            </w:tcBorders>
            <w:shd w:val="clear" w:color="000000" w:fill="FABF8F"/>
            <w:noWrap/>
            <w:hideMark/>
          </w:tcPr>
          <w:p w14:paraId="513AA866"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OA/012-H/18</w:t>
            </w:r>
          </w:p>
        </w:tc>
        <w:tc>
          <w:tcPr>
            <w:tcW w:w="406" w:type="pct"/>
            <w:tcBorders>
              <w:top w:val="nil"/>
              <w:left w:val="nil"/>
              <w:bottom w:val="nil"/>
              <w:right w:val="nil"/>
            </w:tcBorders>
            <w:shd w:val="clear" w:color="000000" w:fill="92D050"/>
            <w:noWrap/>
            <w:hideMark/>
          </w:tcPr>
          <w:p w14:paraId="525B2AAB" w14:textId="7B8A1A73"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0E80C541" w14:textId="7C25B4DF"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D1C0E00" w14:textId="4D98BC08"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38520977" w14:textId="777263D5"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3E41F0A0" w14:textId="7A6CD5EA"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02B8EE2A" w14:textId="3C5775CF"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0B95720A" w14:textId="024F4D29"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F44A6A0" w14:textId="374FD1E5" w:rsidR="008D0F86" w:rsidRPr="008D0F86" w:rsidRDefault="008D0F86" w:rsidP="008D0F86">
            <w:pPr>
              <w:jc w:val="center"/>
              <w:rPr>
                <w:rFonts w:ascii="Calibri" w:hAnsi="Calibri" w:cs="Calibri"/>
                <w:color w:val="000000"/>
                <w:sz w:val="22"/>
                <w:szCs w:val="22"/>
                <w:lang w:eastAsia="es-MX"/>
              </w:rPr>
            </w:pPr>
          </w:p>
        </w:tc>
      </w:tr>
      <w:tr w:rsidR="008D0F86" w:rsidRPr="008D0F86" w14:paraId="1A21A272" w14:textId="77777777" w:rsidTr="005A56D3">
        <w:trPr>
          <w:trHeight w:val="480"/>
        </w:trPr>
        <w:tc>
          <w:tcPr>
            <w:tcW w:w="231" w:type="pct"/>
            <w:gridSpan w:val="2"/>
            <w:vMerge/>
            <w:tcBorders>
              <w:top w:val="nil"/>
              <w:left w:val="single" w:sz="8" w:space="0" w:color="auto"/>
              <w:bottom w:val="nil"/>
              <w:right w:val="nil"/>
            </w:tcBorders>
            <w:hideMark/>
          </w:tcPr>
          <w:p w14:paraId="66F63868"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0EDED1E4"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PAVIMENTACIÓN DEL BLVD. TIMOTEO LOZANO ETAPA 2 (CUERPO SUR)</w:t>
            </w:r>
          </w:p>
        </w:tc>
        <w:tc>
          <w:tcPr>
            <w:tcW w:w="406" w:type="pct"/>
            <w:tcBorders>
              <w:top w:val="nil"/>
              <w:left w:val="nil"/>
              <w:bottom w:val="nil"/>
              <w:right w:val="nil"/>
            </w:tcBorders>
            <w:shd w:val="clear" w:color="000000" w:fill="92D050"/>
            <w:noWrap/>
            <w:hideMark/>
          </w:tcPr>
          <w:p w14:paraId="1526BEB8"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30/05/2018</w:t>
            </w:r>
          </w:p>
        </w:tc>
        <w:tc>
          <w:tcPr>
            <w:tcW w:w="235" w:type="pct"/>
            <w:tcBorders>
              <w:top w:val="nil"/>
              <w:left w:val="nil"/>
              <w:bottom w:val="nil"/>
              <w:right w:val="nil"/>
            </w:tcBorders>
            <w:shd w:val="clear" w:color="000000" w:fill="FFFF00"/>
            <w:noWrap/>
            <w:hideMark/>
          </w:tcPr>
          <w:p w14:paraId="0A6F56BD" w14:textId="0C341A49"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6C5F457B" w14:textId="45E10FB4"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1DF98210" w14:textId="6624342C"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07FF5564" w14:textId="15F25647"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697B8BEE" w14:textId="0CE4908D"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43B428EA" w14:textId="378A31E3"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19271B8"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29-abr-19</w:t>
            </w:r>
          </w:p>
        </w:tc>
      </w:tr>
      <w:tr w:rsidR="008D0F86" w:rsidRPr="008D0F86" w14:paraId="4D737F8E"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1761B9F8" w14:textId="4BA8A1F0"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1B282EAC"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6F932C36"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7C140881"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2797247E"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6C5FB157"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2E233FF5"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19595C78"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143D1F7E"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7EDEB96" w14:textId="1F59512D" w:rsidR="008D0F86" w:rsidRPr="008D0F86" w:rsidRDefault="008D0F86" w:rsidP="008D0F86">
            <w:pPr>
              <w:jc w:val="center"/>
              <w:rPr>
                <w:rFonts w:ascii="Calibri" w:hAnsi="Calibri" w:cs="Calibri"/>
                <w:color w:val="000000"/>
                <w:sz w:val="22"/>
                <w:szCs w:val="22"/>
                <w:lang w:eastAsia="es-MX"/>
              </w:rPr>
            </w:pPr>
          </w:p>
        </w:tc>
      </w:tr>
      <w:tr w:rsidR="008D0F86" w:rsidRPr="008D0F86" w14:paraId="74A4CF9A"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62F14EEA"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13</w:t>
            </w:r>
          </w:p>
        </w:tc>
        <w:tc>
          <w:tcPr>
            <w:tcW w:w="1782" w:type="pct"/>
            <w:tcBorders>
              <w:top w:val="nil"/>
              <w:left w:val="nil"/>
              <w:bottom w:val="nil"/>
              <w:right w:val="nil"/>
            </w:tcBorders>
            <w:shd w:val="clear" w:color="000000" w:fill="FABF8F"/>
            <w:noWrap/>
            <w:hideMark/>
          </w:tcPr>
          <w:p w14:paraId="5E6D492A"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OA/013-I/18</w:t>
            </w:r>
          </w:p>
        </w:tc>
        <w:tc>
          <w:tcPr>
            <w:tcW w:w="406" w:type="pct"/>
            <w:tcBorders>
              <w:top w:val="nil"/>
              <w:left w:val="nil"/>
              <w:bottom w:val="nil"/>
              <w:right w:val="nil"/>
            </w:tcBorders>
            <w:shd w:val="clear" w:color="000000" w:fill="92D050"/>
            <w:noWrap/>
            <w:hideMark/>
          </w:tcPr>
          <w:p w14:paraId="219CA827" w14:textId="408BEEC9"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11EB961F" w14:textId="53545AC7"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15EACE59" w14:textId="662B6240"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6BFAF0D0" w14:textId="296528EA"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14F55C84" w14:textId="28DF4F8F"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23EAFEA9" w14:textId="19FBDD6B"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0938508C" w14:textId="6E6A1BBF"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076B259" w14:textId="77B77255" w:rsidR="008D0F86" w:rsidRPr="008D0F86" w:rsidRDefault="008D0F86" w:rsidP="008D0F86">
            <w:pPr>
              <w:jc w:val="center"/>
              <w:rPr>
                <w:rFonts w:ascii="Calibri" w:hAnsi="Calibri" w:cs="Calibri"/>
                <w:color w:val="000000"/>
                <w:sz w:val="22"/>
                <w:szCs w:val="22"/>
                <w:lang w:eastAsia="es-MX"/>
              </w:rPr>
            </w:pPr>
          </w:p>
        </w:tc>
      </w:tr>
      <w:tr w:rsidR="008D0F86" w:rsidRPr="008D0F86" w14:paraId="69ABA286" w14:textId="77777777" w:rsidTr="005A56D3">
        <w:trPr>
          <w:trHeight w:val="639"/>
        </w:trPr>
        <w:tc>
          <w:tcPr>
            <w:tcW w:w="231" w:type="pct"/>
            <w:gridSpan w:val="2"/>
            <w:vMerge/>
            <w:tcBorders>
              <w:top w:val="nil"/>
              <w:left w:val="single" w:sz="8" w:space="0" w:color="auto"/>
              <w:bottom w:val="nil"/>
              <w:right w:val="nil"/>
            </w:tcBorders>
            <w:hideMark/>
          </w:tcPr>
          <w:p w14:paraId="71BD4DE3"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066202EA"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CONSTRUCCION DE ESPACIOS PÚBLICOS EN LA COL. LIBERTAD ENTRE CALLES DE SAN JOSÉ DEL CABO Y ARTÍCULO 27.</w:t>
            </w:r>
          </w:p>
        </w:tc>
        <w:tc>
          <w:tcPr>
            <w:tcW w:w="406" w:type="pct"/>
            <w:tcBorders>
              <w:top w:val="nil"/>
              <w:left w:val="nil"/>
              <w:bottom w:val="nil"/>
              <w:right w:val="nil"/>
            </w:tcBorders>
            <w:shd w:val="clear" w:color="000000" w:fill="92D050"/>
            <w:noWrap/>
            <w:hideMark/>
          </w:tcPr>
          <w:p w14:paraId="791691D0"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23/02/2018</w:t>
            </w:r>
          </w:p>
        </w:tc>
        <w:tc>
          <w:tcPr>
            <w:tcW w:w="235" w:type="pct"/>
            <w:tcBorders>
              <w:top w:val="nil"/>
              <w:left w:val="nil"/>
              <w:bottom w:val="nil"/>
              <w:right w:val="nil"/>
            </w:tcBorders>
            <w:shd w:val="clear" w:color="000000" w:fill="FFFF00"/>
            <w:noWrap/>
            <w:hideMark/>
          </w:tcPr>
          <w:p w14:paraId="71E4CB5A" w14:textId="53AA2223"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15A2006" w14:textId="40EC6AE9"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98B686A" w14:textId="48CE5073"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64316314" w14:textId="77777777" w:rsidR="008D0F86" w:rsidRPr="008D0F86" w:rsidRDefault="008D0F86" w:rsidP="008D0F86">
            <w:pPr>
              <w:jc w:val="center"/>
              <w:rPr>
                <w:color w:val="000000"/>
                <w:sz w:val="20"/>
                <w:szCs w:val="20"/>
                <w:lang w:eastAsia="es-MX"/>
              </w:rPr>
            </w:pPr>
            <w:r w:rsidRPr="008D0F86">
              <w:rPr>
                <w:color w:val="000000"/>
                <w:sz w:val="20"/>
                <w:szCs w:val="20"/>
                <w:lang w:eastAsia="es-MX"/>
              </w:rPr>
              <w:t>12-jun-18</w:t>
            </w:r>
          </w:p>
        </w:tc>
        <w:tc>
          <w:tcPr>
            <w:tcW w:w="376" w:type="pct"/>
            <w:gridSpan w:val="3"/>
            <w:tcBorders>
              <w:top w:val="nil"/>
              <w:left w:val="nil"/>
              <w:bottom w:val="nil"/>
              <w:right w:val="nil"/>
            </w:tcBorders>
            <w:shd w:val="clear" w:color="000000" w:fill="0070C0"/>
            <w:noWrap/>
            <w:hideMark/>
          </w:tcPr>
          <w:p w14:paraId="55B2D56C" w14:textId="2DF12385"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48B2844C" w14:textId="16EC73B2"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38A3F50"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02-sep-18</w:t>
            </w:r>
          </w:p>
        </w:tc>
      </w:tr>
      <w:tr w:rsidR="008D0F86" w:rsidRPr="008D0F86" w14:paraId="3B6784D2"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7886CCF0" w14:textId="081F26FE"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6671005B"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182795ED"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41AF6A08"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018392F2"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2FA8FFD1"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016ACDB9"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7962D42F"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5F730A71"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B648C4E" w14:textId="2E27A203" w:rsidR="008D0F86" w:rsidRPr="008D0F86" w:rsidRDefault="008D0F86" w:rsidP="008D0F86">
            <w:pPr>
              <w:jc w:val="center"/>
              <w:rPr>
                <w:rFonts w:ascii="Calibri" w:hAnsi="Calibri" w:cs="Calibri"/>
                <w:color w:val="000000"/>
                <w:sz w:val="22"/>
                <w:szCs w:val="22"/>
                <w:lang w:eastAsia="es-MX"/>
              </w:rPr>
            </w:pPr>
          </w:p>
        </w:tc>
      </w:tr>
      <w:tr w:rsidR="008D0F86" w:rsidRPr="008D0F86" w14:paraId="22E9297D"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0D5F4921"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14</w:t>
            </w:r>
          </w:p>
        </w:tc>
        <w:tc>
          <w:tcPr>
            <w:tcW w:w="1782" w:type="pct"/>
            <w:tcBorders>
              <w:top w:val="nil"/>
              <w:left w:val="nil"/>
              <w:bottom w:val="nil"/>
              <w:right w:val="nil"/>
            </w:tcBorders>
            <w:shd w:val="clear" w:color="000000" w:fill="FABF8F"/>
            <w:noWrap/>
            <w:hideMark/>
          </w:tcPr>
          <w:p w14:paraId="1B852C7D"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OA/014-G/18</w:t>
            </w:r>
          </w:p>
        </w:tc>
        <w:tc>
          <w:tcPr>
            <w:tcW w:w="406" w:type="pct"/>
            <w:tcBorders>
              <w:top w:val="nil"/>
              <w:left w:val="nil"/>
              <w:bottom w:val="nil"/>
              <w:right w:val="nil"/>
            </w:tcBorders>
            <w:shd w:val="clear" w:color="000000" w:fill="92D050"/>
            <w:noWrap/>
            <w:hideMark/>
          </w:tcPr>
          <w:p w14:paraId="5F088569" w14:textId="417F085C"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64F2EA5A" w14:textId="41707EE6" w:rsidR="008D0F86" w:rsidRPr="008D0F86" w:rsidRDefault="008D0F86" w:rsidP="008D0F86">
            <w:pPr>
              <w:jc w:val="center"/>
              <w:rPr>
                <w:rFonts w:ascii="Calibri" w:hAnsi="Calibri" w:cs="Calibri"/>
                <w:color w:val="000000"/>
                <w:sz w:val="22"/>
                <w:szCs w:val="22"/>
                <w:lang w:eastAsia="es-MX"/>
              </w:rPr>
            </w:pPr>
          </w:p>
        </w:tc>
        <w:tc>
          <w:tcPr>
            <w:tcW w:w="379" w:type="pct"/>
            <w:tcBorders>
              <w:top w:val="nil"/>
              <w:left w:val="nil"/>
              <w:bottom w:val="nil"/>
              <w:right w:val="nil"/>
            </w:tcBorders>
            <w:shd w:val="clear" w:color="000000" w:fill="FFFF00"/>
            <w:noWrap/>
            <w:hideMark/>
          </w:tcPr>
          <w:p w14:paraId="56157D66" w14:textId="13C1105A" w:rsidR="008D0F86" w:rsidRPr="008D0F86" w:rsidRDefault="008D0F86" w:rsidP="008D0F86">
            <w:pPr>
              <w:jc w:val="center"/>
              <w:rPr>
                <w:rFonts w:ascii="Calibri" w:hAnsi="Calibri" w:cs="Calibri"/>
                <w:color w:val="000000"/>
                <w:sz w:val="22"/>
                <w:szCs w:val="22"/>
                <w:lang w:eastAsia="es-MX"/>
              </w:rPr>
            </w:pPr>
          </w:p>
        </w:tc>
        <w:tc>
          <w:tcPr>
            <w:tcW w:w="204" w:type="pct"/>
            <w:tcBorders>
              <w:top w:val="nil"/>
              <w:left w:val="nil"/>
              <w:bottom w:val="nil"/>
              <w:right w:val="nil"/>
            </w:tcBorders>
            <w:shd w:val="clear" w:color="000000" w:fill="FFFF00"/>
            <w:noWrap/>
            <w:hideMark/>
          </w:tcPr>
          <w:p w14:paraId="117891D1" w14:textId="709D1B84" w:rsidR="008D0F86" w:rsidRPr="008D0F86" w:rsidRDefault="008D0F86" w:rsidP="008D0F86">
            <w:pPr>
              <w:jc w:val="center"/>
              <w:rPr>
                <w:rFonts w:ascii="Calibri" w:hAnsi="Calibri" w:cs="Calibri"/>
                <w:color w:val="000000"/>
                <w:sz w:val="22"/>
                <w:szCs w:val="22"/>
                <w:lang w:eastAsia="es-MX"/>
              </w:rPr>
            </w:pPr>
          </w:p>
        </w:tc>
        <w:tc>
          <w:tcPr>
            <w:tcW w:w="439" w:type="pct"/>
            <w:gridSpan w:val="2"/>
            <w:tcBorders>
              <w:top w:val="nil"/>
              <w:left w:val="nil"/>
              <w:bottom w:val="nil"/>
              <w:right w:val="nil"/>
            </w:tcBorders>
            <w:shd w:val="clear" w:color="000000" w:fill="FF0000"/>
            <w:noWrap/>
            <w:hideMark/>
          </w:tcPr>
          <w:p w14:paraId="597EB7A5" w14:textId="56359A74"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6D582209" w14:textId="61732596"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691E9F17" w14:textId="1975D658"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6CA1DE1" w14:textId="58ACA231" w:rsidR="008D0F86" w:rsidRPr="008D0F86" w:rsidRDefault="008D0F86" w:rsidP="008D0F86">
            <w:pPr>
              <w:jc w:val="center"/>
              <w:rPr>
                <w:rFonts w:ascii="Calibri" w:hAnsi="Calibri" w:cs="Calibri"/>
                <w:color w:val="000000"/>
                <w:sz w:val="22"/>
                <w:szCs w:val="22"/>
                <w:lang w:eastAsia="es-MX"/>
              </w:rPr>
            </w:pPr>
          </w:p>
        </w:tc>
      </w:tr>
      <w:tr w:rsidR="008D0F86" w:rsidRPr="008D0F86" w14:paraId="462C30A9" w14:textId="77777777" w:rsidTr="005A56D3">
        <w:trPr>
          <w:trHeight w:val="585"/>
        </w:trPr>
        <w:tc>
          <w:tcPr>
            <w:tcW w:w="231" w:type="pct"/>
            <w:gridSpan w:val="2"/>
            <w:vMerge/>
            <w:tcBorders>
              <w:top w:val="nil"/>
              <w:left w:val="single" w:sz="8" w:space="0" w:color="auto"/>
              <w:bottom w:val="nil"/>
              <w:right w:val="nil"/>
            </w:tcBorders>
            <w:hideMark/>
          </w:tcPr>
          <w:p w14:paraId="65E977B3"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48A1FF52"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MERCADO SAN JUAN BOSCO (VISTA HERMOSA)</w:t>
            </w:r>
          </w:p>
        </w:tc>
        <w:tc>
          <w:tcPr>
            <w:tcW w:w="406" w:type="pct"/>
            <w:tcBorders>
              <w:top w:val="nil"/>
              <w:left w:val="nil"/>
              <w:bottom w:val="nil"/>
              <w:right w:val="nil"/>
            </w:tcBorders>
            <w:shd w:val="clear" w:color="000000" w:fill="92D050"/>
            <w:noWrap/>
            <w:hideMark/>
          </w:tcPr>
          <w:p w14:paraId="09CCB8D8"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23/02/2018</w:t>
            </w:r>
          </w:p>
        </w:tc>
        <w:tc>
          <w:tcPr>
            <w:tcW w:w="235" w:type="pct"/>
            <w:tcBorders>
              <w:top w:val="nil"/>
              <w:left w:val="nil"/>
              <w:bottom w:val="nil"/>
              <w:right w:val="nil"/>
            </w:tcBorders>
            <w:shd w:val="clear" w:color="000000" w:fill="FFFF00"/>
            <w:noWrap/>
            <w:hideMark/>
          </w:tcPr>
          <w:p w14:paraId="0DDBF7F6" w14:textId="71D722CA" w:rsidR="008D0F86" w:rsidRPr="008D0F86" w:rsidRDefault="008D0F86" w:rsidP="008D0F86">
            <w:pPr>
              <w:jc w:val="center"/>
              <w:rPr>
                <w:rFonts w:ascii="Calibri" w:hAnsi="Calibri" w:cs="Calibri"/>
                <w:color w:val="000000"/>
                <w:sz w:val="22"/>
                <w:szCs w:val="22"/>
                <w:lang w:eastAsia="es-MX"/>
              </w:rPr>
            </w:pPr>
          </w:p>
        </w:tc>
        <w:tc>
          <w:tcPr>
            <w:tcW w:w="379" w:type="pct"/>
            <w:tcBorders>
              <w:top w:val="nil"/>
              <w:left w:val="nil"/>
              <w:bottom w:val="nil"/>
              <w:right w:val="nil"/>
            </w:tcBorders>
            <w:shd w:val="clear" w:color="000000" w:fill="FFFF00"/>
            <w:noWrap/>
            <w:hideMark/>
          </w:tcPr>
          <w:p w14:paraId="4AC44267" w14:textId="655E9C49" w:rsidR="008D0F86" w:rsidRPr="008D0F86" w:rsidRDefault="008D0F86" w:rsidP="008D0F86">
            <w:pPr>
              <w:jc w:val="center"/>
              <w:rPr>
                <w:rFonts w:ascii="Calibri" w:hAnsi="Calibri" w:cs="Calibri"/>
                <w:color w:val="000000"/>
                <w:sz w:val="22"/>
                <w:szCs w:val="22"/>
                <w:lang w:eastAsia="es-MX"/>
              </w:rPr>
            </w:pPr>
          </w:p>
        </w:tc>
        <w:tc>
          <w:tcPr>
            <w:tcW w:w="204" w:type="pct"/>
            <w:tcBorders>
              <w:top w:val="nil"/>
              <w:left w:val="nil"/>
              <w:bottom w:val="nil"/>
              <w:right w:val="nil"/>
            </w:tcBorders>
            <w:shd w:val="clear" w:color="000000" w:fill="FFFF00"/>
            <w:noWrap/>
            <w:hideMark/>
          </w:tcPr>
          <w:p w14:paraId="66343F6F" w14:textId="799E94ED" w:rsidR="008D0F86" w:rsidRPr="008D0F86" w:rsidRDefault="008D0F86" w:rsidP="008D0F86">
            <w:pPr>
              <w:jc w:val="center"/>
              <w:rPr>
                <w:rFonts w:ascii="Calibri" w:hAnsi="Calibri" w:cs="Calibri"/>
                <w:color w:val="000000"/>
                <w:sz w:val="22"/>
                <w:szCs w:val="22"/>
                <w:lang w:eastAsia="es-MX"/>
              </w:rPr>
            </w:pPr>
          </w:p>
        </w:tc>
        <w:tc>
          <w:tcPr>
            <w:tcW w:w="439" w:type="pct"/>
            <w:gridSpan w:val="2"/>
            <w:tcBorders>
              <w:top w:val="nil"/>
              <w:left w:val="nil"/>
              <w:bottom w:val="nil"/>
              <w:right w:val="nil"/>
            </w:tcBorders>
            <w:shd w:val="clear" w:color="000000" w:fill="FF0000"/>
            <w:noWrap/>
            <w:hideMark/>
          </w:tcPr>
          <w:p w14:paraId="7D72733E" w14:textId="77777777" w:rsidR="008D0F86" w:rsidRPr="008D0F86" w:rsidRDefault="008D0F86" w:rsidP="008D0F86">
            <w:pPr>
              <w:jc w:val="center"/>
              <w:rPr>
                <w:color w:val="000000"/>
                <w:sz w:val="20"/>
                <w:szCs w:val="20"/>
                <w:lang w:eastAsia="es-MX"/>
              </w:rPr>
            </w:pPr>
            <w:r w:rsidRPr="008D0F86">
              <w:rPr>
                <w:color w:val="000000"/>
                <w:sz w:val="20"/>
                <w:szCs w:val="20"/>
                <w:lang w:eastAsia="es-MX"/>
              </w:rPr>
              <w:t>29-jun-18</w:t>
            </w:r>
          </w:p>
        </w:tc>
        <w:tc>
          <w:tcPr>
            <w:tcW w:w="376" w:type="pct"/>
            <w:gridSpan w:val="3"/>
            <w:tcBorders>
              <w:top w:val="nil"/>
              <w:left w:val="nil"/>
              <w:bottom w:val="nil"/>
              <w:right w:val="nil"/>
            </w:tcBorders>
            <w:shd w:val="clear" w:color="000000" w:fill="0070C0"/>
            <w:noWrap/>
            <w:hideMark/>
          </w:tcPr>
          <w:p w14:paraId="2ABBFD46" w14:textId="53C44454"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08F021B4" w14:textId="2B7E2AA6"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F499D80"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29/06/2018</w:t>
            </w:r>
          </w:p>
        </w:tc>
      </w:tr>
      <w:tr w:rsidR="008D0F86" w:rsidRPr="008D0F86" w14:paraId="71EC3C74"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2853924C" w14:textId="2236FDDF"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29202B5A"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522BE8F2"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7994702A"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4E9FFCCF"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6AB26D49"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5A176C6C"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4FA76272"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637888E0"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227F4EF" w14:textId="32B60624" w:rsidR="008D0F86" w:rsidRPr="008D0F86" w:rsidRDefault="008D0F86" w:rsidP="008D0F86">
            <w:pPr>
              <w:jc w:val="center"/>
              <w:rPr>
                <w:rFonts w:ascii="Calibri" w:hAnsi="Calibri" w:cs="Calibri"/>
                <w:color w:val="000000"/>
                <w:sz w:val="22"/>
                <w:szCs w:val="22"/>
                <w:lang w:eastAsia="es-MX"/>
              </w:rPr>
            </w:pPr>
          </w:p>
        </w:tc>
      </w:tr>
      <w:tr w:rsidR="008D0F86" w:rsidRPr="008D0F86" w14:paraId="274D0C4D"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0ED820DC"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15</w:t>
            </w:r>
          </w:p>
        </w:tc>
        <w:tc>
          <w:tcPr>
            <w:tcW w:w="1782" w:type="pct"/>
            <w:tcBorders>
              <w:top w:val="nil"/>
              <w:left w:val="nil"/>
              <w:bottom w:val="nil"/>
              <w:right w:val="nil"/>
            </w:tcBorders>
            <w:shd w:val="clear" w:color="000000" w:fill="FABF8F"/>
            <w:noWrap/>
            <w:hideMark/>
          </w:tcPr>
          <w:p w14:paraId="14714EFF"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OA/015-H/18</w:t>
            </w:r>
          </w:p>
        </w:tc>
        <w:tc>
          <w:tcPr>
            <w:tcW w:w="406" w:type="pct"/>
            <w:tcBorders>
              <w:top w:val="nil"/>
              <w:left w:val="nil"/>
              <w:bottom w:val="nil"/>
              <w:right w:val="nil"/>
            </w:tcBorders>
            <w:shd w:val="clear" w:color="000000" w:fill="92D050"/>
            <w:noWrap/>
            <w:hideMark/>
          </w:tcPr>
          <w:p w14:paraId="59F05385" w14:textId="0C165A6A"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73C0E8B5" w14:textId="509744FC"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AAC6E53" w14:textId="563E6564"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541148AF" w14:textId="32C4921C"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auto" w:fill="auto"/>
            <w:noWrap/>
            <w:hideMark/>
          </w:tcPr>
          <w:p w14:paraId="361E35F2" w14:textId="77777777"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auto" w:fill="auto"/>
            <w:noWrap/>
            <w:hideMark/>
          </w:tcPr>
          <w:p w14:paraId="40084C9F"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19704316"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2CA55DF" w14:textId="3A25FB69" w:rsidR="008D0F86" w:rsidRPr="008D0F86" w:rsidRDefault="008D0F86" w:rsidP="008D0F86">
            <w:pPr>
              <w:jc w:val="center"/>
              <w:rPr>
                <w:rFonts w:ascii="Calibri" w:hAnsi="Calibri" w:cs="Calibri"/>
                <w:color w:val="000000"/>
                <w:sz w:val="22"/>
                <w:szCs w:val="22"/>
                <w:lang w:eastAsia="es-MX"/>
              </w:rPr>
            </w:pPr>
          </w:p>
        </w:tc>
      </w:tr>
      <w:tr w:rsidR="008D0F86" w:rsidRPr="008D0F86" w14:paraId="09339F6D" w14:textId="77777777" w:rsidTr="005A56D3">
        <w:trPr>
          <w:trHeight w:val="720"/>
        </w:trPr>
        <w:tc>
          <w:tcPr>
            <w:tcW w:w="231" w:type="pct"/>
            <w:gridSpan w:val="2"/>
            <w:vMerge/>
            <w:tcBorders>
              <w:top w:val="nil"/>
              <w:left w:val="single" w:sz="8" w:space="0" w:color="auto"/>
              <w:bottom w:val="nil"/>
              <w:right w:val="nil"/>
            </w:tcBorders>
            <w:hideMark/>
          </w:tcPr>
          <w:p w14:paraId="51DDB9F8"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42344153"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MEJORAMIENTO DEL SITIO DEL PARQUE LINEAL ARROYO EL HUESO TRAMO: DE LOMA DE LAS FLORES A AMAPOLA, PRIMERA ETAPA.</w:t>
            </w:r>
          </w:p>
        </w:tc>
        <w:tc>
          <w:tcPr>
            <w:tcW w:w="406" w:type="pct"/>
            <w:tcBorders>
              <w:top w:val="nil"/>
              <w:left w:val="nil"/>
              <w:bottom w:val="nil"/>
              <w:right w:val="nil"/>
            </w:tcBorders>
            <w:shd w:val="clear" w:color="000000" w:fill="92D050"/>
            <w:noWrap/>
            <w:hideMark/>
          </w:tcPr>
          <w:p w14:paraId="69BAEC02"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23/02/2018</w:t>
            </w:r>
          </w:p>
        </w:tc>
        <w:tc>
          <w:tcPr>
            <w:tcW w:w="235" w:type="pct"/>
            <w:tcBorders>
              <w:top w:val="nil"/>
              <w:left w:val="nil"/>
              <w:bottom w:val="nil"/>
              <w:right w:val="nil"/>
            </w:tcBorders>
            <w:shd w:val="clear" w:color="000000" w:fill="FFFF00"/>
            <w:noWrap/>
            <w:hideMark/>
          </w:tcPr>
          <w:p w14:paraId="42FD0748" w14:textId="5E2AD0AC"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000D26FB" w14:textId="2B94350C"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139D2C26" w14:textId="6FC3C9AD"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auto" w:fill="auto"/>
            <w:noWrap/>
            <w:hideMark/>
          </w:tcPr>
          <w:p w14:paraId="0FB373CB" w14:textId="77777777"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auto" w:fill="auto"/>
            <w:noWrap/>
            <w:hideMark/>
          </w:tcPr>
          <w:p w14:paraId="726DE68A"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7D3221D3"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748A6CC" w14:textId="451CD427" w:rsidR="008D0F86" w:rsidRPr="008D0F86" w:rsidRDefault="008D0F86" w:rsidP="008D0F86">
            <w:pPr>
              <w:jc w:val="center"/>
              <w:rPr>
                <w:rFonts w:ascii="Calibri" w:hAnsi="Calibri" w:cs="Calibri"/>
                <w:color w:val="000000"/>
                <w:sz w:val="22"/>
                <w:szCs w:val="22"/>
                <w:lang w:eastAsia="es-MX"/>
              </w:rPr>
            </w:pPr>
          </w:p>
        </w:tc>
      </w:tr>
      <w:tr w:rsidR="008D0F86" w:rsidRPr="008D0F86" w14:paraId="21B59A29"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1C77DEBC" w14:textId="7E03C1FE"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3DA8865F"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0537CD92"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48D61276"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578F0A17"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2582EA4D"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2A634C90"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3E7CF9D1"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5B88A808"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4A32455" w14:textId="713627B4" w:rsidR="008D0F86" w:rsidRPr="008D0F86" w:rsidRDefault="008D0F86" w:rsidP="008D0F86">
            <w:pPr>
              <w:jc w:val="center"/>
              <w:rPr>
                <w:rFonts w:ascii="Calibri" w:hAnsi="Calibri" w:cs="Calibri"/>
                <w:color w:val="000000"/>
                <w:sz w:val="22"/>
                <w:szCs w:val="22"/>
                <w:lang w:eastAsia="es-MX"/>
              </w:rPr>
            </w:pPr>
          </w:p>
        </w:tc>
      </w:tr>
      <w:tr w:rsidR="008D0F86" w:rsidRPr="008D0F86" w14:paraId="20D2377A"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4EE7E319"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16</w:t>
            </w:r>
          </w:p>
        </w:tc>
        <w:tc>
          <w:tcPr>
            <w:tcW w:w="1782" w:type="pct"/>
            <w:tcBorders>
              <w:top w:val="nil"/>
              <w:left w:val="nil"/>
              <w:bottom w:val="nil"/>
              <w:right w:val="nil"/>
            </w:tcBorders>
            <w:shd w:val="clear" w:color="000000" w:fill="FABF8F"/>
            <w:noWrap/>
            <w:hideMark/>
          </w:tcPr>
          <w:p w14:paraId="31000582"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OA/016-H/18-G/115</w:t>
            </w:r>
          </w:p>
        </w:tc>
        <w:tc>
          <w:tcPr>
            <w:tcW w:w="406" w:type="pct"/>
            <w:tcBorders>
              <w:top w:val="nil"/>
              <w:left w:val="nil"/>
              <w:bottom w:val="nil"/>
              <w:right w:val="nil"/>
            </w:tcBorders>
            <w:shd w:val="clear" w:color="000000" w:fill="92D050"/>
            <w:noWrap/>
            <w:hideMark/>
          </w:tcPr>
          <w:p w14:paraId="68E01461" w14:textId="459E1D1A"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777ACA5E" w14:textId="5DCF39E6"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CB25F07" w14:textId="71ED0305"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1F45228" w14:textId="2C99C82F"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35008E5E" w14:textId="22A1862C"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71626AB6" w14:textId="29A50A52"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67A4BBA8" w14:textId="3B89B871"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5BFF978" w14:textId="2D7599EC" w:rsidR="008D0F86" w:rsidRPr="008D0F86" w:rsidRDefault="008D0F86" w:rsidP="008D0F86">
            <w:pPr>
              <w:jc w:val="center"/>
              <w:rPr>
                <w:rFonts w:ascii="Calibri" w:hAnsi="Calibri" w:cs="Calibri"/>
                <w:color w:val="000000"/>
                <w:sz w:val="22"/>
                <w:szCs w:val="22"/>
                <w:lang w:eastAsia="es-MX"/>
              </w:rPr>
            </w:pPr>
          </w:p>
        </w:tc>
      </w:tr>
      <w:tr w:rsidR="008D0F86" w:rsidRPr="008D0F86" w14:paraId="68F4451F" w14:textId="77777777" w:rsidTr="005A56D3">
        <w:trPr>
          <w:trHeight w:val="288"/>
        </w:trPr>
        <w:tc>
          <w:tcPr>
            <w:tcW w:w="231" w:type="pct"/>
            <w:gridSpan w:val="2"/>
            <w:vMerge/>
            <w:tcBorders>
              <w:top w:val="nil"/>
              <w:left w:val="single" w:sz="8" w:space="0" w:color="auto"/>
              <w:bottom w:val="nil"/>
              <w:right w:val="nil"/>
            </w:tcBorders>
            <w:hideMark/>
          </w:tcPr>
          <w:p w14:paraId="3BA716B7"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141F4AB1"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PAVIMENTACION CALLE BANGLADESH</w:t>
            </w:r>
          </w:p>
        </w:tc>
        <w:tc>
          <w:tcPr>
            <w:tcW w:w="406" w:type="pct"/>
            <w:tcBorders>
              <w:top w:val="nil"/>
              <w:left w:val="nil"/>
              <w:bottom w:val="nil"/>
              <w:right w:val="nil"/>
            </w:tcBorders>
            <w:shd w:val="clear" w:color="000000" w:fill="92D050"/>
            <w:noWrap/>
            <w:hideMark/>
          </w:tcPr>
          <w:p w14:paraId="0F812479"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13/04/2018</w:t>
            </w:r>
          </w:p>
        </w:tc>
        <w:tc>
          <w:tcPr>
            <w:tcW w:w="235" w:type="pct"/>
            <w:tcBorders>
              <w:top w:val="nil"/>
              <w:left w:val="nil"/>
              <w:bottom w:val="nil"/>
              <w:right w:val="nil"/>
            </w:tcBorders>
            <w:shd w:val="clear" w:color="000000" w:fill="FFFF00"/>
            <w:noWrap/>
            <w:hideMark/>
          </w:tcPr>
          <w:p w14:paraId="6860E3F6" w14:textId="139EC888"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6816426F" w14:textId="4D7FBC0F"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38FF9602" w14:textId="385E5D32"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402AA3F7" w14:textId="172A2786"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3EE12162" w14:textId="473B09C9"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5DCA8098" w14:textId="3EF33026"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CB438D0"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13-abr-19</w:t>
            </w:r>
          </w:p>
        </w:tc>
      </w:tr>
      <w:tr w:rsidR="008D0F86" w:rsidRPr="008D0F86" w14:paraId="20B5490F"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7E0CB3FD" w14:textId="128AEA43"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4861E92B"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6F3B04FD"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463B4D1B"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6C09CD90"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4F1FF576"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18189C4B"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0330965B"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7A04E1DE"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85A066D" w14:textId="7649D89D" w:rsidR="008D0F86" w:rsidRPr="008D0F86" w:rsidRDefault="008D0F86" w:rsidP="008D0F86">
            <w:pPr>
              <w:jc w:val="center"/>
              <w:rPr>
                <w:rFonts w:ascii="Calibri" w:hAnsi="Calibri" w:cs="Calibri"/>
                <w:color w:val="000000"/>
                <w:sz w:val="22"/>
                <w:szCs w:val="22"/>
                <w:lang w:eastAsia="es-MX"/>
              </w:rPr>
            </w:pPr>
          </w:p>
        </w:tc>
      </w:tr>
      <w:tr w:rsidR="008D0F86" w:rsidRPr="008D0F86" w14:paraId="4153FE65"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65C08689"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17</w:t>
            </w:r>
          </w:p>
        </w:tc>
        <w:tc>
          <w:tcPr>
            <w:tcW w:w="1782" w:type="pct"/>
            <w:tcBorders>
              <w:top w:val="nil"/>
              <w:left w:val="nil"/>
              <w:bottom w:val="nil"/>
              <w:right w:val="nil"/>
            </w:tcBorders>
            <w:shd w:val="clear" w:color="000000" w:fill="FABF8F"/>
            <w:noWrap/>
            <w:hideMark/>
          </w:tcPr>
          <w:p w14:paraId="25F6178E"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OA/016-H/18-G/212</w:t>
            </w:r>
          </w:p>
        </w:tc>
        <w:tc>
          <w:tcPr>
            <w:tcW w:w="406" w:type="pct"/>
            <w:tcBorders>
              <w:top w:val="nil"/>
              <w:left w:val="nil"/>
              <w:bottom w:val="nil"/>
              <w:right w:val="nil"/>
            </w:tcBorders>
            <w:shd w:val="clear" w:color="000000" w:fill="92D050"/>
            <w:noWrap/>
            <w:hideMark/>
          </w:tcPr>
          <w:p w14:paraId="6CF257A2" w14:textId="0A07FBCB"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2818D2C5" w14:textId="6F535EDA"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5B5A9F37" w14:textId="6C6AD5AB"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3E9ADE0B" w14:textId="5993E05B"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56451666" w14:textId="1912D7CE"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33792F0E" w14:textId="02EDBE06"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4B0F0A6C" w14:textId="759FAAE4"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1B0F9F03" w14:textId="096BEE4F" w:rsidR="008D0F86" w:rsidRPr="008D0F86" w:rsidRDefault="008D0F86" w:rsidP="008D0F86">
            <w:pPr>
              <w:jc w:val="center"/>
              <w:rPr>
                <w:rFonts w:ascii="Calibri" w:hAnsi="Calibri" w:cs="Calibri"/>
                <w:color w:val="000000"/>
                <w:sz w:val="22"/>
                <w:szCs w:val="22"/>
                <w:lang w:eastAsia="es-MX"/>
              </w:rPr>
            </w:pPr>
          </w:p>
        </w:tc>
      </w:tr>
      <w:tr w:rsidR="008D0F86" w:rsidRPr="008D0F86" w14:paraId="18B1F63F" w14:textId="77777777" w:rsidTr="005A56D3">
        <w:trPr>
          <w:trHeight w:val="288"/>
        </w:trPr>
        <w:tc>
          <w:tcPr>
            <w:tcW w:w="231" w:type="pct"/>
            <w:gridSpan w:val="2"/>
            <w:vMerge/>
            <w:tcBorders>
              <w:top w:val="nil"/>
              <w:left w:val="single" w:sz="8" w:space="0" w:color="auto"/>
              <w:bottom w:val="nil"/>
              <w:right w:val="nil"/>
            </w:tcBorders>
            <w:hideMark/>
          </w:tcPr>
          <w:p w14:paraId="4E534D65"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6CCCFA53"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PAVIMENTACION CALLE ATALAYA</w:t>
            </w:r>
          </w:p>
        </w:tc>
        <w:tc>
          <w:tcPr>
            <w:tcW w:w="406" w:type="pct"/>
            <w:tcBorders>
              <w:top w:val="nil"/>
              <w:left w:val="nil"/>
              <w:bottom w:val="nil"/>
              <w:right w:val="nil"/>
            </w:tcBorders>
            <w:shd w:val="clear" w:color="000000" w:fill="92D050"/>
            <w:noWrap/>
            <w:hideMark/>
          </w:tcPr>
          <w:p w14:paraId="0EAC2BCE"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13/04/2018</w:t>
            </w:r>
          </w:p>
        </w:tc>
        <w:tc>
          <w:tcPr>
            <w:tcW w:w="235" w:type="pct"/>
            <w:tcBorders>
              <w:top w:val="nil"/>
              <w:left w:val="nil"/>
              <w:bottom w:val="nil"/>
              <w:right w:val="nil"/>
            </w:tcBorders>
            <w:shd w:val="clear" w:color="000000" w:fill="FFFF00"/>
            <w:noWrap/>
            <w:hideMark/>
          </w:tcPr>
          <w:p w14:paraId="7E1935CE" w14:textId="0CA21276"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283213FA" w14:textId="40AAF077"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4352647" w14:textId="78D7D686"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60A3E12" w14:textId="77777777" w:rsidR="008D0F86" w:rsidRPr="008D0F86" w:rsidRDefault="008D0F86" w:rsidP="008D0F86">
            <w:pPr>
              <w:jc w:val="center"/>
              <w:rPr>
                <w:color w:val="000000"/>
                <w:sz w:val="20"/>
                <w:szCs w:val="20"/>
                <w:lang w:eastAsia="es-MX"/>
              </w:rPr>
            </w:pPr>
            <w:r w:rsidRPr="008D0F86">
              <w:rPr>
                <w:color w:val="000000"/>
                <w:sz w:val="20"/>
                <w:szCs w:val="20"/>
                <w:lang w:eastAsia="es-MX"/>
              </w:rPr>
              <w:t>19-feb-19</w:t>
            </w:r>
          </w:p>
        </w:tc>
        <w:tc>
          <w:tcPr>
            <w:tcW w:w="376" w:type="pct"/>
            <w:gridSpan w:val="3"/>
            <w:tcBorders>
              <w:top w:val="nil"/>
              <w:left w:val="nil"/>
              <w:bottom w:val="nil"/>
              <w:right w:val="nil"/>
            </w:tcBorders>
            <w:shd w:val="clear" w:color="000000" w:fill="0070C0"/>
            <w:noWrap/>
            <w:hideMark/>
          </w:tcPr>
          <w:p w14:paraId="71FC0EEE" w14:textId="0B4DD5F5"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6DD5AADB" w14:textId="4415D479"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9089110"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30/10/2019</w:t>
            </w:r>
          </w:p>
        </w:tc>
      </w:tr>
      <w:tr w:rsidR="008D0F86" w:rsidRPr="008D0F86" w14:paraId="443B8AE5"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7E4083C8" w14:textId="1484EFD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0C0C9901"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5A566CE4"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409C4324"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45C88D86"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39EA3887"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69876DA1"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0B85AA7C"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21EA073A"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A240E0B" w14:textId="4AF1C254" w:rsidR="008D0F86" w:rsidRPr="008D0F86" w:rsidRDefault="008D0F86" w:rsidP="008D0F86">
            <w:pPr>
              <w:jc w:val="center"/>
              <w:rPr>
                <w:rFonts w:ascii="Calibri" w:hAnsi="Calibri" w:cs="Calibri"/>
                <w:color w:val="000000"/>
                <w:sz w:val="22"/>
                <w:szCs w:val="22"/>
                <w:lang w:eastAsia="es-MX"/>
              </w:rPr>
            </w:pPr>
          </w:p>
        </w:tc>
      </w:tr>
      <w:tr w:rsidR="008D0F86" w:rsidRPr="008D0F86" w14:paraId="216776E2"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3B4C574C"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18</w:t>
            </w:r>
          </w:p>
        </w:tc>
        <w:tc>
          <w:tcPr>
            <w:tcW w:w="1782" w:type="pct"/>
            <w:tcBorders>
              <w:top w:val="nil"/>
              <w:left w:val="nil"/>
              <w:bottom w:val="nil"/>
              <w:right w:val="nil"/>
            </w:tcBorders>
            <w:shd w:val="clear" w:color="000000" w:fill="FABF8F"/>
            <w:noWrap/>
            <w:hideMark/>
          </w:tcPr>
          <w:p w14:paraId="7ABDCBDB"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OA/016-H/18-G/138</w:t>
            </w:r>
          </w:p>
        </w:tc>
        <w:tc>
          <w:tcPr>
            <w:tcW w:w="406" w:type="pct"/>
            <w:tcBorders>
              <w:top w:val="nil"/>
              <w:left w:val="nil"/>
              <w:bottom w:val="nil"/>
              <w:right w:val="nil"/>
            </w:tcBorders>
            <w:shd w:val="clear" w:color="000000" w:fill="92D050"/>
            <w:noWrap/>
            <w:hideMark/>
          </w:tcPr>
          <w:p w14:paraId="5E429B2D" w14:textId="37B8E556"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3C47E8B0" w14:textId="4B42DF65"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2DB66B86" w14:textId="5F8106A6"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A47C760" w14:textId="73E8E9CA"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3EB88398" w14:textId="495DE245"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479D3044" w14:textId="31BE3C85"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74517691" w14:textId="6A2490C8"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43E9F05" w14:textId="17D33A07" w:rsidR="008D0F86" w:rsidRPr="008D0F86" w:rsidRDefault="008D0F86" w:rsidP="008D0F86">
            <w:pPr>
              <w:jc w:val="center"/>
              <w:rPr>
                <w:rFonts w:ascii="Calibri" w:hAnsi="Calibri" w:cs="Calibri"/>
                <w:color w:val="000000"/>
                <w:sz w:val="22"/>
                <w:szCs w:val="22"/>
                <w:lang w:eastAsia="es-MX"/>
              </w:rPr>
            </w:pPr>
          </w:p>
        </w:tc>
      </w:tr>
      <w:tr w:rsidR="008D0F86" w:rsidRPr="008D0F86" w14:paraId="7DE70631" w14:textId="77777777" w:rsidTr="005A56D3">
        <w:trPr>
          <w:trHeight w:val="288"/>
        </w:trPr>
        <w:tc>
          <w:tcPr>
            <w:tcW w:w="231" w:type="pct"/>
            <w:gridSpan w:val="2"/>
            <w:vMerge/>
            <w:tcBorders>
              <w:top w:val="nil"/>
              <w:left w:val="single" w:sz="8" w:space="0" w:color="auto"/>
              <w:bottom w:val="nil"/>
              <w:right w:val="nil"/>
            </w:tcBorders>
            <w:hideMark/>
          </w:tcPr>
          <w:p w14:paraId="19487D84"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0D03FA63"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PAVIMENTACION CALLE CORTINA</w:t>
            </w:r>
          </w:p>
        </w:tc>
        <w:tc>
          <w:tcPr>
            <w:tcW w:w="406" w:type="pct"/>
            <w:tcBorders>
              <w:top w:val="nil"/>
              <w:left w:val="nil"/>
              <w:bottom w:val="nil"/>
              <w:right w:val="nil"/>
            </w:tcBorders>
            <w:shd w:val="clear" w:color="000000" w:fill="92D050"/>
            <w:noWrap/>
            <w:hideMark/>
          </w:tcPr>
          <w:p w14:paraId="6CA95BBD"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13/04/2018</w:t>
            </w:r>
          </w:p>
        </w:tc>
        <w:tc>
          <w:tcPr>
            <w:tcW w:w="235" w:type="pct"/>
            <w:tcBorders>
              <w:top w:val="nil"/>
              <w:left w:val="nil"/>
              <w:bottom w:val="nil"/>
              <w:right w:val="nil"/>
            </w:tcBorders>
            <w:shd w:val="clear" w:color="000000" w:fill="FFFF00"/>
            <w:noWrap/>
            <w:hideMark/>
          </w:tcPr>
          <w:p w14:paraId="38314F35" w14:textId="1D65CB34"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56B86D4F" w14:textId="65314741"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7C464D5B" w14:textId="2E877FC0"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30129E36" w14:textId="77777777" w:rsidR="008D0F86" w:rsidRPr="008D0F86" w:rsidRDefault="008D0F86" w:rsidP="008D0F86">
            <w:pPr>
              <w:jc w:val="center"/>
              <w:rPr>
                <w:color w:val="000000"/>
                <w:sz w:val="20"/>
                <w:szCs w:val="20"/>
                <w:lang w:eastAsia="es-MX"/>
              </w:rPr>
            </w:pPr>
            <w:r w:rsidRPr="008D0F86">
              <w:rPr>
                <w:color w:val="000000"/>
                <w:sz w:val="20"/>
                <w:szCs w:val="20"/>
                <w:lang w:eastAsia="es-MX"/>
              </w:rPr>
              <w:t>19-dic-18</w:t>
            </w:r>
          </w:p>
        </w:tc>
        <w:tc>
          <w:tcPr>
            <w:tcW w:w="376" w:type="pct"/>
            <w:gridSpan w:val="3"/>
            <w:tcBorders>
              <w:top w:val="nil"/>
              <w:left w:val="nil"/>
              <w:bottom w:val="nil"/>
              <w:right w:val="nil"/>
            </w:tcBorders>
            <w:shd w:val="clear" w:color="000000" w:fill="0070C0"/>
            <w:noWrap/>
            <w:hideMark/>
          </w:tcPr>
          <w:p w14:paraId="554C44B9" w14:textId="1F3CBB40"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69F55581" w14:textId="77E83933"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3DE3013" w14:textId="22E74726" w:rsidR="008D0F86" w:rsidRPr="008D0F86" w:rsidRDefault="008D0F86" w:rsidP="008D0F86">
            <w:pPr>
              <w:jc w:val="center"/>
              <w:rPr>
                <w:rFonts w:ascii="Calibri" w:hAnsi="Calibri" w:cs="Calibri"/>
                <w:color w:val="000000"/>
                <w:sz w:val="22"/>
                <w:szCs w:val="22"/>
                <w:lang w:eastAsia="es-MX"/>
              </w:rPr>
            </w:pPr>
          </w:p>
        </w:tc>
      </w:tr>
      <w:tr w:rsidR="008D0F86" w:rsidRPr="008D0F86" w14:paraId="2B40DCF3"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22E575F8" w14:textId="1DA14CC1"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57EB81C9"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00DEDBEF"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00A8001F"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481963C1"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1114B4D3"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6269B561"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0C6022F5"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5F29C6E0"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0BF7037" w14:textId="500A5AAF" w:rsidR="008D0F86" w:rsidRPr="008D0F86" w:rsidRDefault="008D0F86" w:rsidP="008D0F86">
            <w:pPr>
              <w:jc w:val="center"/>
              <w:rPr>
                <w:rFonts w:ascii="Calibri" w:hAnsi="Calibri" w:cs="Calibri"/>
                <w:color w:val="000000"/>
                <w:sz w:val="22"/>
                <w:szCs w:val="22"/>
                <w:lang w:eastAsia="es-MX"/>
              </w:rPr>
            </w:pPr>
          </w:p>
        </w:tc>
      </w:tr>
      <w:tr w:rsidR="008D0F86" w:rsidRPr="008D0F86" w14:paraId="7A83707D"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7269307D"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19</w:t>
            </w:r>
          </w:p>
        </w:tc>
        <w:tc>
          <w:tcPr>
            <w:tcW w:w="1782" w:type="pct"/>
            <w:tcBorders>
              <w:top w:val="nil"/>
              <w:left w:val="nil"/>
              <w:bottom w:val="nil"/>
              <w:right w:val="nil"/>
            </w:tcBorders>
            <w:shd w:val="clear" w:color="000000" w:fill="FABF8F"/>
            <w:noWrap/>
            <w:hideMark/>
          </w:tcPr>
          <w:p w14:paraId="48761FEC"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OA/016-H/18-C/100</w:t>
            </w:r>
          </w:p>
        </w:tc>
        <w:tc>
          <w:tcPr>
            <w:tcW w:w="406" w:type="pct"/>
            <w:tcBorders>
              <w:top w:val="nil"/>
              <w:left w:val="nil"/>
              <w:bottom w:val="nil"/>
              <w:right w:val="nil"/>
            </w:tcBorders>
            <w:shd w:val="clear" w:color="000000" w:fill="92D050"/>
            <w:noWrap/>
            <w:hideMark/>
          </w:tcPr>
          <w:p w14:paraId="76B38BF4" w14:textId="3845CBDC"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610D0D12" w14:textId="68AA7A0E"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CBB4813" w14:textId="6F1961B2"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7C8E741" w14:textId="3BC5D81C"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015C871A" w14:textId="30007A1F"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55B7A5CB" w14:textId="1D59C9D6"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0160432E" w14:textId="18A0D0AA"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4FDDFE6" w14:textId="6C71CCE4" w:rsidR="008D0F86" w:rsidRPr="008D0F86" w:rsidRDefault="008D0F86" w:rsidP="008D0F86">
            <w:pPr>
              <w:jc w:val="center"/>
              <w:rPr>
                <w:rFonts w:ascii="Calibri" w:hAnsi="Calibri" w:cs="Calibri"/>
                <w:color w:val="000000"/>
                <w:sz w:val="22"/>
                <w:szCs w:val="22"/>
                <w:lang w:eastAsia="es-MX"/>
              </w:rPr>
            </w:pPr>
          </w:p>
        </w:tc>
      </w:tr>
      <w:tr w:rsidR="008D0F86" w:rsidRPr="008D0F86" w14:paraId="7EC9F766" w14:textId="77777777" w:rsidTr="005A56D3">
        <w:trPr>
          <w:trHeight w:val="288"/>
        </w:trPr>
        <w:tc>
          <w:tcPr>
            <w:tcW w:w="231" w:type="pct"/>
            <w:gridSpan w:val="2"/>
            <w:vMerge/>
            <w:tcBorders>
              <w:top w:val="nil"/>
              <w:left w:val="single" w:sz="8" w:space="0" w:color="auto"/>
              <w:bottom w:val="nil"/>
              <w:right w:val="nil"/>
            </w:tcBorders>
            <w:hideMark/>
          </w:tcPr>
          <w:p w14:paraId="1F7F7355"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77784A89"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PAVIMENTACION CALLE PIÑONCILLO</w:t>
            </w:r>
          </w:p>
        </w:tc>
        <w:tc>
          <w:tcPr>
            <w:tcW w:w="406" w:type="pct"/>
            <w:tcBorders>
              <w:top w:val="nil"/>
              <w:left w:val="nil"/>
              <w:bottom w:val="nil"/>
              <w:right w:val="nil"/>
            </w:tcBorders>
            <w:shd w:val="clear" w:color="000000" w:fill="92D050"/>
            <w:noWrap/>
            <w:hideMark/>
          </w:tcPr>
          <w:p w14:paraId="5CD04E9F"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13/04/2018</w:t>
            </w:r>
          </w:p>
        </w:tc>
        <w:tc>
          <w:tcPr>
            <w:tcW w:w="235" w:type="pct"/>
            <w:tcBorders>
              <w:top w:val="nil"/>
              <w:left w:val="nil"/>
              <w:bottom w:val="nil"/>
              <w:right w:val="nil"/>
            </w:tcBorders>
            <w:shd w:val="clear" w:color="000000" w:fill="FFFF00"/>
            <w:noWrap/>
            <w:hideMark/>
          </w:tcPr>
          <w:p w14:paraId="3E65167C" w14:textId="64CE3D70"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71C5C07" w14:textId="5717E035"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6034F3D" w14:textId="4A012805"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680390B4"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15-feb-19</w:t>
            </w:r>
          </w:p>
        </w:tc>
        <w:tc>
          <w:tcPr>
            <w:tcW w:w="376" w:type="pct"/>
            <w:gridSpan w:val="3"/>
            <w:tcBorders>
              <w:top w:val="nil"/>
              <w:left w:val="nil"/>
              <w:bottom w:val="nil"/>
              <w:right w:val="nil"/>
            </w:tcBorders>
            <w:shd w:val="clear" w:color="000000" w:fill="0070C0"/>
            <w:noWrap/>
            <w:hideMark/>
          </w:tcPr>
          <w:p w14:paraId="6BD33669" w14:textId="29692EB2"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20DB3F00" w14:textId="43312533"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160CA95C" w14:textId="4F6CFAC1" w:rsidR="008D0F86" w:rsidRPr="008D0F86" w:rsidRDefault="008D0F86" w:rsidP="008D0F86">
            <w:pPr>
              <w:jc w:val="center"/>
              <w:rPr>
                <w:rFonts w:ascii="Calibri" w:hAnsi="Calibri" w:cs="Calibri"/>
                <w:color w:val="000000"/>
                <w:sz w:val="22"/>
                <w:szCs w:val="22"/>
                <w:lang w:eastAsia="es-MX"/>
              </w:rPr>
            </w:pPr>
          </w:p>
        </w:tc>
      </w:tr>
      <w:tr w:rsidR="008D0F86" w:rsidRPr="008D0F86" w14:paraId="374867F0"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2525011D" w14:textId="22DCA72A"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17A86F28"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33BD1F28"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79612243"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1E6C514A"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3C773B8E"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45348EDA"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0C5919FD"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5146BBC0"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19DA179" w14:textId="0605C310" w:rsidR="008D0F86" w:rsidRPr="008D0F86" w:rsidRDefault="008D0F86" w:rsidP="008D0F86">
            <w:pPr>
              <w:jc w:val="center"/>
              <w:rPr>
                <w:rFonts w:ascii="Calibri" w:hAnsi="Calibri" w:cs="Calibri"/>
                <w:color w:val="000000"/>
                <w:sz w:val="22"/>
                <w:szCs w:val="22"/>
                <w:lang w:eastAsia="es-MX"/>
              </w:rPr>
            </w:pPr>
          </w:p>
        </w:tc>
      </w:tr>
      <w:tr w:rsidR="008D0F86" w:rsidRPr="008D0F86" w14:paraId="4889A15F"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6FC838E0"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20</w:t>
            </w:r>
          </w:p>
        </w:tc>
        <w:tc>
          <w:tcPr>
            <w:tcW w:w="1782" w:type="pct"/>
            <w:tcBorders>
              <w:top w:val="nil"/>
              <w:left w:val="nil"/>
              <w:bottom w:val="nil"/>
              <w:right w:val="nil"/>
            </w:tcBorders>
            <w:shd w:val="clear" w:color="000000" w:fill="FABF8F"/>
            <w:noWrap/>
            <w:hideMark/>
          </w:tcPr>
          <w:p w14:paraId="6F3AEFA5"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OA/016-H/18-C/317</w:t>
            </w:r>
          </w:p>
        </w:tc>
        <w:tc>
          <w:tcPr>
            <w:tcW w:w="406" w:type="pct"/>
            <w:tcBorders>
              <w:top w:val="nil"/>
              <w:left w:val="nil"/>
              <w:bottom w:val="nil"/>
              <w:right w:val="nil"/>
            </w:tcBorders>
            <w:shd w:val="clear" w:color="000000" w:fill="92D050"/>
            <w:noWrap/>
            <w:hideMark/>
          </w:tcPr>
          <w:p w14:paraId="430879F6" w14:textId="2618F742"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373BB74C" w14:textId="26D26C87"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08F3ABCA" w14:textId="719A50CE"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07121B4F" w14:textId="481ADFE7"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5CAE5EA5" w14:textId="4A0C7E81"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000000" w:fill="0070C0"/>
            <w:noWrap/>
            <w:hideMark/>
          </w:tcPr>
          <w:p w14:paraId="2871BB95" w14:textId="5C5DEFAE"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auto" w:fill="auto"/>
            <w:noWrap/>
            <w:hideMark/>
          </w:tcPr>
          <w:p w14:paraId="2E35FC3A" w14:textId="7777777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81A0047" w14:textId="1AC0D7BB" w:rsidR="008D0F86" w:rsidRPr="008D0F86" w:rsidRDefault="008D0F86" w:rsidP="008D0F86">
            <w:pPr>
              <w:jc w:val="center"/>
              <w:rPr>
                <w:rFonts w:ascii="Calibri" w:hAnsi="Calibri" w:cs="Calibri"/>
                <w:color w:val="000000"/>
                <w:sz w:val="22"/>
                <w:szCs w:val="22"/>
                <w:lang w:eastAsia="es-MX"/>
              </w:rPr>
            </w:pPr>
          </w:p>
        </w:tc>
      </w:tr>
      <w:tr w:rsidR="008D0F86" w:rsidRPr="008D0F86" w14:paraId="074EA61B" w14:textId="77777777" w:rsidTr="005A56D3">
        <w:trPr>
          <w:trHeight w:val="288"/>
        </w:trPr>
        <w:tc>
          <w:tcPr>
            <w:tcW w:w="231" w:type="pct"/>
            <w:gridSpan w:val="2"/>
            <w:vMerge/>
            <w:tcBorders>
              <w:top w:val="nil"/>
              <w:left w:val="single" w:sz="8" w:space="0" w:color="auto"/>
              <w:bottom w:val="nil"/>
              <w:right w:val="nil"/>
            </w:tcBorders>
            <w:hideMark/>
          </w:tcPr>
          <w:p w14:paraId="6300A3D5"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2A9A18EB"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PAVIMENTACION CALLE ORTIGUILLA</w:t>
            </w:r>
          </w:p>
        </w:tc>
        <w:tc>
          <w:tcPr>
            <w:tcW w:w="406" w:type="pct"/>
            <w:tcBorders>
              <w:top w:val="nil"/>
              <w:left w:val="nil"/>
              <w:bottom w:val="nil"/>
              <w:right w:val="nil"/>
            </w:tcBorders>
            <w:shd w:val="clear" w:color="000000" w:fill="92D050"/>
            <w:noWrap/>
            <w:hideMark/>
          </w:tcPr>
          <w:p w14:paraId="74BAB07B"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13/04/2018</w:t>
            </w:r>
          </w:p>
        </w:tc>
        <w:tc>
          <w:tcPr>
            <w:tcW w:w="235" w:type="pct"/>
            <w:tcBorders>
              <w:top w:val="nil"/>
              <w:left w:val="nil"/>
              <w:bottom w:val="nil"/>
              <w:right w:val="nil"/>
            </w:tcBorders>
            <w:shd w:val="clear" w:color="000000" w:fill="FFFF00"/>
            <w:noWrap/>
            <w:hideMark/>
          </w:tcPr>
          <w:p w14:paraId="391158F8" w14:textId="7320DB86"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698EE65A" w14:textId="4E92A588"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A27F6BE" w14:textId="6AE52400"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5A31AE04" w14:textId="77777777" w:rsidR="008D0F86" w:rsidRPr="008D0F86" w:rsidRDefault="008D0F86" w:rsidP="008D0F86">
            <w:pPr>
              <w:jc w:val="center"/>
              <w:rPr>
                <w:color w:val="000000"/>
                <w:sz w:val="20"/>
                <w:szCs w:val="20"/>
                <w:lang w:eastAsia="es-MX"/>
              </w:rPr>
            </w:pPr>
            <w:r w:rsidRPr="008D0F86">
              <w:rPr>
                <w:color w:val="000000"/>
                <w:sz w:val="20"/>
                <w:szCs w:val="20"/>
                <w:lang w:eastAsia="es-MX"/>
              </w:rPr>
              <w:t>25-abr-19</w:t>
            </w:r>
          </w:p>
        </w:tc>
        <w:tc>
          <w:tcPr>
            <w:tcW w:w="376" w:type="pct"/>
            <w:gridSpan w:val="3"/>
            <w:tcBorders>
              <w:top w:val="nil"/>
              <w:left w:val="nil"/>
              <w:bottom w:val="nil"/>
              <w:right w:val="nil"/>
            </w:tcBorders>
            <w:shd w:val="clear" w:color="000000" w:fill="0070C0"/>
            <w:noWrap/>
            <w:hideMark/>
          </w:tcPr>
          <w:p w14:paraId="3EEDA4DF" w14:textId="73A30CC8"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auto" w:fill="auto"/>
            <w:noWrap/>
            <w:hideMark/>
          </w:tcPr>
          <w:p w14:paraId="3DDADB8C" w14:textId="7777777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10257037" w14:textId="512E4D5D" w:rsidR="008D0F86" w:rsidRPr="008D0F86" w:rsidRDefault="008D0F86" w:rsidP="008D0F86">
            <w:pPr>
              <w:jc w:val="center"/>
              <w:rPr>
                <w:rFonts w:ascii="Calibri" w:hAnsi="Calibri" w:cs="Calibri"/>
                <w:color w:val="000000"/>
                <w:sz w:val="22"/>
                <w:szCs w:val="22"/>
                <w:lang w:eastAsia="es-MX"/>
              </w:rPr>
            </w:pPr>
          </w:p>
        </w:tc>
      </w:tr>
      <w:tr w:rsidR="008D0F86" w:rsidRPr="008D0F86" w14:paraId="711C9FBA"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6F470F28" w14:textId="785ADA99"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141D57F6"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44C43788"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36933AF7"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4949F869"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35CBB674"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63233F9A"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5A4BF160"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2E77E870"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91CCE21" w14:textId="50811C69" w:rsidR="008D0F86" w:rsidRPr="008D0F86" w:rsidRDefault="008D0F86" w:rsidP="008D0F86">
            <w:pPr>
              <w:jc w:val="center"/>
              <w:rPr>
                <w:rFonts w:ascii="Calibri" w:hAnsi="Calibri" w:cs="Calibri"/>
                <w:color w:val="000000"/>
                <w:sz w:val="22"/>
                <w:szCs w:val="22"/>
                <w:lang w:eastAsia="es-MX"/>
              </w:rPr>
            </w:pPr>
          </w:p>
        </w:tc>
      </w:tr>
      <w:tr w:rsidR="008D0F86" w:rsidRPr="008D0F86" w14:paraId="63C44CDB"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7228974E"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21</w:t>
            </w:r>
          </w:p>
        </w:tc>
        <w:tc>
          <w:tcPr>
            <w:tcW w:w="1782" w:type="pct"/>
            <w:tcBorders>
              <w:top w:val="nil"/>
              <w:left w:val="nil"/>
              <w:bottom w:val="nil"/>
              <w:right w:val="nil"/>
            </w:tcBorders>
            <w:shd w:val="clear" w:color="000000" w:fill="FABF8F"/>
            <w:noWrap/>
            <w:hideMark/>
          </w:tcPr>
          <w:p w14:paraId="1A418B8A"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OA/016-H/18-G/300</w:t>
            </w:r>
          </w:p>
        </w:tc>
        <w:tc>
          <w:tcPr>
            <w:tcW w:w="406" w:type="pct"/>
            <w:tcBorders>
              <w:top w:val="nil"/>
              <w:left w:val="nil"/>
              <w:bottom w:val="nil"/>
              <w:right w:val="nil"/>
            </w:tcBorders>
            <w:shd w:val="clear" w:color="000000" w:fill="92D050"/>
            <w:noWrap/>
            <w:hideMark/>
          </w:tcPr>
          <w:p w14:paraId="5F92FEE1" w14:textId="042BD9AA"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2548DE19" w14:textId="214A095B"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77D2F2F" w14:textId="30559D2F"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18881091" w14:textId="5F7BE598"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36F05322" w14:textId="2F23EA09"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3CB20BA1" w14:textId="0FD631BD"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1574F5E2" w14:textId="273EEAAA"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309A323" w14:textId="33BD4EC8" w:rsidR="008D0F86" w:rsidRPr="008D0F86" w:rsidRDefault="008D0F86" w:rsidP="008D0F86">
            <w:pPr>
              <w:jc w:val="center"/>
              <w:rPr>
                <w:rFonts w:ascii="Calibri" w:hAnsi="Calibri" w:cs="Calibri"/>
                <w:color w:val="000000"/>
                <w:sz w:val="22"/>
                <w:szCs w:val="22"/>
                <w:lang w:eastAsia="es-MX"/>
              </w:rPr>
            </w:pPr>
          </w:p>
        </w:tc>
      </w:tr>
      <w:tr w:rsidR="008D0F86" w:rsidRPr="008D0F86" w14:paraId="25B97341" w14:textId="77777777" w:rsidTr="005A56D3">
        <w:trPr>
          <w:trHeight w:val="630"/>
        </w:trPr>
        <w:tc>
          <w:tcPr>
            <w:tcW w:w="231" w:type="pct"/>
            <w:gridSpan w:val="2"/>
            <w:vMerge/>
            <w:tcBorders>
              <w:top w:val="nil"/>
              <w:left w:val="single" w:sz="8" w:space="0" w:color="auto"/>
              <w:bottom w:val="nil"/>
              <w:right w:val="nil"/>
            </w:tcBorders>
            <w:hideMark/>
          </w:tcPr>
          <w:p w14:paraId="7CC550E9"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38BDF54E"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CERRO DE LOS MILAGROS (ANTES CERRO DEL MECO)</w:t>
            </w:r>
          </w:p>
        </w:tc>
        <w:tc>
          <w:tcPr>
            <w:tcW w:w="406" w:type="pct"/>
            <w:tcBorders>
              <w:top w:val="nil"/>
              <w:left w:val="nil"/>
              <w:bottom w:val="nil"/>
              <w:right w:val="nil"/>
            </w:tcBorders>
            <w:shd w:val="clear" w:color="000000" w:fill="92D050"/>
            <w:noWrap/>
            <w:hideMark/>
          </w:tcPr>
          <w:p w14:paraId="6A787226"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24/06/2018</w:t>
            </w:r>
          </w:p>
        </w:tc>
        <w:tc>
          <w:tcPr>
            <w:tcW w:w="235" w:type="pct"/>
            <w:tcBorders>
              <w:top w:val="nil"/>
              <w:left w:val="nil"/>
              <w:bottom w:val="nil"/>
              <w:right w:val="nil"/>
            </w:tcBorders>
            <w:shd w:val="clear" w:color="000000" w:fill="FFFF00"/>
            <w:noWrap/>
            <w:hideMark/>
          </w:tcPr>
          <w:p w14:paraId="29BFFA37" w14:textId="00840C07"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4EEE4B9" w14:textId="64CE12F3"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1BC977C2" w14:textId="50B9ED23"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1B040C32"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20-mar-19</w:t>
            </w:r>
          </w:p>
        </w:tc>
        <w:tc>
          <w:tcPr>
            <w:tcW w:w="376" w:type="pct"/>
            <w:gridSpan w:val="3"/>
            <w:tcBorders>
              <w:top w:val="nil"/>
              <w:left w:val="nil"/>
              <w:bottom w:val="nil"/>
              <w:right w:val="nil"/>
            </w:tcBorders>
            <w:shd w:val="clear" w:color="000000" w:fill="0070C0"/>
            <w:noWrap/>
            <w:hideMark/>
          </w:tcPr>
          <w:p w14:paraId="05548EEB" w14:textId="07CB3C7F"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17FB7C0E" w14:textId="1ADC9361"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5D2DEC8" w14:textId="1B0EAF68" w:rsidR="008D0F86" w:rsidRPr="008D0F86" w:rsidRDefault="008D0F86" w:rsidP="008D0F86">
            <w:pPr>
              <w:jc w:val="center"/>
              <w:rPr>
                <w:rFonts w:ascii="Calibri" w:hAnsi="Calibri" w:cs="Calibri"/>
                <w:color w:val="000000"/>
                <w:sz w:val="22"/>
                <w:szCs w:val="22"/>
                <w:lang w:eastAsia="es-MX"/>
              </w:rPr>
            </w:pPr>
          </w:p>
        </w:tc>
      </w:tr>
      <w:tr w:rsidR="008D0F86" w:rsidRPr="008D0F86" w14:paraId="1D6AFE80"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56873ADC" w14:textId="1D6BE0FB"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1CE9F73F"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56BEDFE3"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739FE38D"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57E97B20"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332571D6"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3E8CF835"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411ADE73"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3ED4A969"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F73ED7E" w14:textId="4EA2B980" w:rsidR="008D0F86" w:rsidRPr="008D0F86" w:rsidRDefault="008D0F86" w:rsidP="008D0F86">
            <w:pPr>
              <w:jc w:val="center"/>
              <w:rPr>
                <w:rFonts w:ascii="Calibri" w:hAnsi="Calibri" w:cs="Calibri"/>
                <w:color w:val="000000"/>
                <w:sz w:val="22"/>
                <w:szCs w:val="22"/>
                <w:lang w:eastAsia="es-MX"/>
              </w:rPr>
            </w:pPr>
          </w:p>
        </w:tc>
      </w:tr>
      <w:tr w:rsidR="008D0F86" w:rsidRPr="008D0F86" w14:paraId="79CA6767"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2CB23491"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22</w:t>
            </w:r>
          </w:p>
        </w:tc>
        <w:tc>
          <w:tcPr>
            <w:tcW w:w="1782" w:type="pct"/>
            <w:tcBorders>
              <w:top w:val="nil"/>
              <w:left w:val="nil"/>
              <w:bottom w:val="nil"/>
              <w:right w:val="nil"/>
            </w:tcBorders>
            <w:shd w:val="clear" w:color="000000" w:fill="FABF8F"/>
            <w:noWrap/>
            <w:hideMark/>
          </w:tcPr>
          <w:p w14:paraId="4B975DC4"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OA/016-H/18-G/301</w:t>
            </w:r>
          </w:p>
        </w:tc>
        <w:tc>
          <w:tcPr>
            <w:tcW w:w="406" w:type="pct"/>
            <w:tcBorders>
              <w:top w:val="nil"/>
              <w:left w:val="nil"/>
              <w:bottom w:val="nil"/>
              <w:right w:val="nil"/>
            </w:tcBorders>
            <w:shd w:val="clear" w:color="000000" w:fill="92D050"/>
            <w:noWrap/>
            <w:hideMark/>
          </w:tcPr>
          <w:p w14:paraId="08F4FFCC" w14:textId="53B345CE"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3A05F58C" w14:textId="1F89D5AA"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11A9DDCB" w14:textId="05D6AED5"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3CAE77BC" w14:textId="17FDCD37"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0C34299D" w14:textId="7EB6746B"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482D15FF" w14:textId="389D2AFA"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04B1A6B1" w14:textId="00868746"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E54799E" w14:textId="440042B9" w:rsidR="008D0F86" w:rsidRPr="008D0F86" w:rsidRDefault="008D0F86" w:rsidP="008D0F86">
            <w:pPr>
              <w:jc w:val="center"/>
              <w:rPr>
                <w:rFonts w:ascii="Calibri" w:hAnsi="Calibri" w:cs="Calibri"/>
                <w:color w:val="000000"/>
                <w:sz w:val="22"/>
                <w:szCs w:val="22"/>
                <w:lang w:eastAsia="es-MX"/>
              </w:rPr>
            </w:pPr>
          </w:p>
        </w:tc>
      </w:tr>
      <w:tr w:rsidR="008D0F86" w:rsidRPr="008D0F86" w14:paraId="5101B0F7" w14:textId="77777777" w:rsidTr="005A56D3">
        <w:trPr>
          <w:trHeight w:val="630"/>
        </w:trPr>
        <w:tc>
          <w:tcPr>
            <w:tcW w:w="231" w:type="pct"/>
            <w:gridSpan w:val="2"/>
            <w:vMerge/>
            <w:tcBorders>
              <w:top w:val="nil"/>
              <w:left w:val="single" w:sz="8" w:space="0" w:color="auto"/>
              <w:bottom w:val="nil"/>
              <w:right w:val="nil"/>
            </w:tcBorders>
            <w:hideMark/>
          </w:tcPr>
          <w:p w14:paraId="64EDE5C8"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1595242B"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CERRO DEL TEPEYAC, TRAMO: DE CERRO DE LOS MILAGROS</w:t>
            </w:r>
          </w:p>
        </w:tc>
        <w:tc>
          <w:tcPr>
            <w:tcW w:w="406" w:type="pct"/>
            <w:tcBorders>
              <w:top w:val="nil"/>
              <w:left w:val="nil"/>
              <w:bottom w:val="nil"/>
              <w:right w:val="nil"/>
            </w:tcBorders>
            <w:shd w:val="clear" w:color="000000" w:fill="92D050"/>
            <w:noWrap/>
            <w:hideMark/>
          </w:tcPr>
          <w:p w14:paraId="1599386D"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24/06/2018</w:t>
            </w:r>
          </w:p>
        </w:tc>
        <w:tc>
          <w:tcPr>
            <w:tcW w:w="235" w:type="pct"/>
            <w:tcBorders>
              <w:top w:val="nil"/>
              <w:left w:val="nil"/>
              <w:bottom w:val="nil"/>
              <w:right w:val="nil"/>
            </w:tcBorders>
            <w:shd w:val="clear" w:color="000000" w:fill="FFFF00"/>
            <w:noWrap/>
            <w:hideMark/>
          </w:tcPr>
          <w:p w14:paraId="321666EB" w14:textId="590C992F"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20771D7D" w14:textId="535D8D8B"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14B30F44" w14:textId="470BF5CC"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345D68CA"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25-abr-19</w:t>
            </w:r>
          </w:p>
        </w:tc>
        <w:tc>
          <w:tcPr>
            <w:tcW w:w="376" w:type="pct"/>
            <w:gridSpan w:val="3"/>
            <w:tcBorders>
              <w:top w:val="nil"/>
              <w:left w:val="nil"/>
              <w:bottom w:val="nil"/>
              <w:right w:val="nil"/>
            </w:tcBorders>
            <w:shd w:val="clear" w:color="000000" w:fill="0070C0"/>
            <w:noWrap/>
            <w:hideMark/>
          </w:tcPr>
          <w:p w14:paraId="7E89D2FD" w14:textId="30E166F5"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08702A4D" w14:textId="5237824B"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2137F26" w14:textId="368E676A" w:rsidR="008D0F86" w:rsidRPr="008D0F86" w:rsidRDefault="008D0F86" w:rsidP="008D0F86">
            <w:pPr>
              <w:jc w:val="center"/>
              <w:rPr>
                <w:rFonts w:ascii="Calibri" w:hAnsi="Calibri" w:cs="Calibri"/>
                <w:color w:val="000000"/>
                <w:sz w:val="22"/>
                <w:szCs w:val="22"/>
                <w:lang w:eastAsia="es-MX"/>
              </w:rPr>
            </w:pPr>
          </w:p>
        </w:tc>
      </w:tr>
      <w:tr w:rsidR="008D0F86" w:rsidRPr="008D0F86" w14:paraId="255678E8" w14:textId="77777777" w:rsidTr="005A56D3">
        <w:trPr>
          <w:trHeight w:val="210"/>
        </w:trPr>
        <w:tc>
          <w:tcPr>
            <w:tcW w:w="231" w:type="pct"/>
            <w:gridSpan w:val="2"/>
            <w:tcBorders>
              <w:top w:val="nil"/>
              <w:left w:val="single" w:sz="8" w:space="0" w:color="auto"/>
              <w:bottom w:val="nil"/>
              <w:right w:val="nil"/>
            </w:tcBorders>
            <w:shd w:val="clear" w:color="auto" w:fill="auto"/>
            <w:noWrap/>
            <w:hideMark/>
          </w:tcPr>
          <w:p w14:paraId="48EEDD9B" w14:textId="10222421"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0EB8500A"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4FE3431C"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5C925AD8"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75B3E9DB"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121F6B26"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5A5E5C8E"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7111A5ED"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4D1755FB"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134A52C8" w14:textId="08D0B892" w:rsidR="008D0F86" w:rsidRPr="008D0F86" w:rsidRDefault="008D0F86" w:rsidP="008D0F86">
            <w:pPr>
              <w:jc w:val="center"/>
              <w:rPr>
                <w:rFonts w:ascii="Calibri" w:hAnsi="Calibri" w:cs="Calibri"/>
                <w:color w:val="000000"/>
                <w:sz w:val="22"/>
                <w:szCs w:val="22"/>
                <w:lang w:eastAsia="es-MX"/>
              </w:rPr>
            </w:pPr>
          </w:p>
        </w:tc>
      </w:tr>
      <w:tr w:rsidR="008D0F86" w:rsidRPr="008D0F86" w14:paraId="4EAB1021"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0169233E"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23</w:t>
            </w:r>
          </w:p>
        </w:tc>
        <w:tc>
          <w:tcPr>
            <w:tcW w:w="1782" w:type="pct"/>
            <w:tcBorders>
              <w:top w:val="nil"/>
              <w:left w:val="nil"/>
              <w:bottom w:val="nil"/>
              <w:right w:val="nil"/>
            </w:tcBorders>
            <w:shd w:val="clear" w:color="000000" w:fill="FABF8F"/>
            <w:noWrap/>
            <w:hideMark/>
          </w:tcPr>
          <w:p w14:paraId="3979B586"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OA-017-G/18-G/253</w:t>
            </w:r>
          </w:p>
        </w:tc>
        <w:tc>
          <w:tcPr>
            <w:tcW w:w="406" w:type="pct"/>
            <w:tcBorders>
              <w:top w:val="nil"/>
              <w:left w:val="nil"/>
              <w:bottom w:val="nil"/>
              <w:right w:val="nil"/>
            </w:tcBorders>
            <w:shd w:val="clear" w:color="000000" w:fill="92D050"/>
            <w:noWrap/>
            <w:hideMark/>
          </w:tcPr>
          <w:p w14:paraId="0D35B1C5" w14:textId="4A455D74"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5FF19A92" w14:textId="621F0F9E"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52C3C23B" w14:textId="5CA7107D"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3AFF408E" w14:textId="1030816D"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6D5C495F" w14:textId="2FE1E94C"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0877ADC9" w14:textId="08BFD304"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auto" w:fill="auto"/>
            <w:noWrap/>
            <w:hideMark/>
          </w:tcPr>
          <w:p w14:paraId="7252BDA0" w14:textId="7777777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B419982" w14:textId="420F0217" w:rsidR="008D0F86" w:rsidRPr="008D0F86" w:rsidRDefault="008D0F86" w:rsidP="008D0F86">
            <w:pPr>
              <w:jc w:val="center"/>
              <w:rPr>
                <w:rFonts w:ascii="Calibri" w:hAnsi="Calibri" w:cs="Calibri"/>
                <w:color w:val="000000"/>
                <w:sz w:val="22"/>
                <w:szCs w:val="22"/>
                <w:lang w:eastAsia="es-MX"/>
              </w:rPr>
            </w:pPr>
          </w:p>
        </w:tc>
      </w:tr>
      <w:tr w:rsidR="008D0F86" w:rsidRPr="008D0F86" w14:paraId="539E90FC" w14:textId="77777777" w:rsidTr="005A56D3">
        <w:trPr>
          <w:trHeight w:val="765"/>
        </w:trPr>
        <w:tc>
          <w:tcPr>
            <w:tcW w:w="231" w:type="pct"/>
            <w:gridSpan w:val="2"/>
            <w:vMerge/>
            <w:tcBorders>
              <w:top w:val="nil"/>
              <w:left w:val="single" w:sz="8" w:space="0" w:color="auto"/>
              <w:bottom w:val="nil"/>
              <w:right w:val="nil"/>
            </w:tcBorders>
            <w:hideMark/>
          </w:tcPr>
          <w:p w14:paraId="13969E3A"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1440E18D"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PRESA DE LA MOJINA, TRAMO: BLVD. HILARIO MEDINA - PRESA DE LA MESA, COLONIA LOMAS DE LAS PRESITAS</w:t>
            </w:r>
          </w:p>
        </w:tc>
        <w:tc>
          <w:tcPr>
            <w:tcW w:w="406" w:type="pct"/>
            <w:tcBorders>
              <w:top w:val="nil"/>
              <w:left w:val="nil"/>
              <w:bottom w:val="nil"/>
              <w:right w:val="nil"/>
            </w:tcBorders>
            <w:shd w:val="clear" w:color="000000" w:fill="92D050"/>
            <w:noWrap/>
            <w:hideMark/>
          </w:tcPr>
          <w:p w14:paraId="1819A6D5"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30/05/2018</w:t>
            </w:r>
          </w:p>
        </w:tc>
        <w:tc>
          <w:tcPr>
            <w:tcW w:w="235" w:type="pct"/>
            <w:tcBorders>
              <w:top w:val="nil"/>
              <w:left w:val="nil"/>
              <w:bottom w:val="nil"/>
              <w:right w:val="nil"/>
            </w:tcBorders>
            <w:shd w:val="clear" w:color="000000" w:fill="FFFF00"/>
            <w:noWrap/>
            <w:hideMark/>
          </w:tcPr>
          <w:p w14:paraId="2B21ED3B" w14:textId="54D00AB0"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F96BE95" w14:textId="4C36F613"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651A4546" w14:textId="738B2592"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3BE084E4"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28-feb-19</w:t>
            </w:r>
          </w:p>
        </w:tc>
        <w:tc>
          <w:tcPr>
            <w:tcW w:w="376" w:type="pct"/>
            <w:gridSpan w:val="3"/>
            <w:tcBorders>
              <w:top w:val="nil"/>
              <w:left w:val="nil"/>
              <w:bottom w:val="nil"/>
              <w:right w:val="nil"/>
            </w:tcBorders>
            <w:shd w:val="clear" w:color="000000" w:fill="0070C0"/>
            <w:noWrap/>
            <w:hideMark/>
          </w:tcPr>
          <w:p w14:paraId="2F56FF56" w14:textId="3C2D36BE"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auto" w:fill="auto"/>
            <w:noWrap/>
            <w:hideMark/>
          </w:tcPr>
          <w:p w14:paraId="378E5E49" w14:textId="7777777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BC3DA67" w14:textId="2D99F5A9" w:rsidR="008D0F86" w:rsidRPr="008D0F86" w:rsidRDefault="008D0F86" w:rsidP="008D0F86">
            <w:pPr>
              <w:jc w:val="center"/>
              <w:rPr>
                <w:rFonts w:ascii="Calibri" w:hAnsi="Calibri" w:cs="Calibri"/>
                <w:color w:val="000000"/>
                <w:sz w:val="22"/>
                <w:szCs w:val="22"/>
                <w:lang w:eastAsia="es-MX"/>
              </w:rPr>
            </w:pPr>
          </w:p>
        </w:tc>
      </w:tr>
      <w:tr w:rsidR="008D0F86" w:rsidRPr="008D0F86" w14:paraId="4E3C70D9" w14:textId="77777777" w:rsidTr="005A56D3">
        <w:trPr>
          <w:trHeight w:val="210"/>
        </w:trPr>
        <w:tc>
          <w:tcPr>
            <w:tcW w:w="231" w:type="pct"/>
            <w:gridSpan w:val="2"/>
            <w:tcBorders>
              <w:top w:val="nil"/>
              <w:left w:val="single" w:sz="8" w:space="0" w:color="auto"/>
              <w:bottom w:val="nil"/>
              <w:right w:val="nil"/>
            </w:tcBorders>
            <w:shd w:val="clear" w:color="auto" w:fill="auto"/>
            <w:noWrap/>
            <w:hideMark/>
          </w:tcPr>
          <w:p w14:paraId="052CFF39" w14:textId="067217AF"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2A47E1DC"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22B07896"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670EC6CA"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3CED2B58"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71A4A163"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53D04BAC"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78F3F74C"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42631B71"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F208934" w14:textId="62034C65" w:rsidR="008D0F86" w:rsidRPr="008D0F86" w:rsidRDefault="008D0F86" w:rsidP="008D0F86">
            <w:pPr>
              <w:jc w:val="center"/>
              <w:rPr>
                <w:rFonts w:ascii="Calibri" w:hAnsi="Calibri" w:cs="Calibri"/>
                <w:color w:val="000000"/>
                <w:sz w:val="22"/>
                <w:szCs w:val="22"/>
                <w:lang w:eastAsia="es-MX"/>
              </w:rPr>
            </w:pPr>
          </w:p>
        </w:tc>
      </w:tr>
      <w:tr w:rsidR="008D0F86" w:rsidRPr="008D0F86" w14:paraId="7ED2B71F"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7FC21077"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24</w:t>
            </w:r>
          </w:p>
        </w:tc>
        <w:tc>
          <w:tcPr>
            <w:tcW w:w="1782" w:type="pct"/>
            <w:tcBorders>
              <w:top w:val="nil"/>
              <w:left w:val="nil"/>
              <w:bottom w:val="nil"/>
              <w:right w:val="nil"/>
            </w:tcBorders>
            <w:shd w:val="clear" w:color="000000" w:fill="FABF8F"/>
            <w:noWrap/>
            <w:hideMark/>
          </w:tcPr>
          <w:p w14:paraId="52FEAB0D"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OA-017-G/18-G/329</w:t>
            </w:r>
          </w:p>
        </w:tc>
        <w:tc>
          <w:tcPr>
            <w:tcW w:w="406" w:type="pct"/>
            <w:tcBorders>
              <w:top w:val="nil"/>
              <w:left w:val="nil"/>
              <w:bottom w:val="nil"/>
              <w:right w:val="nil"/>
            </w:tcBorders>
            <w:shd w:val="clear" w:color="000000" w:fill="92D050"/>
            <w:noWrap/>
            <w:hideMark/>
          </w:tcPr>
          <w:p w14:paraId="0EF4FB73" w14:textId="3396A4E5"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675F2991" w14:textId="3540B5BE"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8CA81C2" w14:textId="0E88F79E"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1BE0C067" w14:textId="379027B7"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1841E97D" w14:textId="30505D9D"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33A7317C" w14:textId="16242A7A"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30222A0E" w14:textId="047E4704"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9B423EB" w14:textId="7B771CDF" w:rsidR="008D0F86" w:rsidRPr="008D0F86" w:rsidRDefault="008D0F86" w:rsidP="008D0F86">
            <w:pPr>
              <w:jc w:val="center"/>
              <w:rPr>
                <w:rFonts w:ascii="Calibri" w:hAnsi="Calibri" w:cs="Calibri"/>
                <w:color w:val="000000"/>
                <w:sz w:val="22"/>
                <w:szCs w:val="22"/>
                <w:lang w:eastAsia="es-MX"/>
              </w:rPr>
            </w:pPr>
          </w:p>
        </w:tc>
      </w:tr>
      <w:tr w:rsidR="008D0F86" w:rsidRPr="008D0F86" w14:paraId="30957791" w14:textId="77777777" w:rsidTr="005A56D3">
        <w:trPr>
          <w:trHeight w:val="480"/>
        </w:trPr>
        <w:tc>
          <w:tcPr>
            <w:tcW w:w="231" w:type="pct"/>
            <w:gridSpan w:val="2"/>
            <w:vMerge/>
            <w:tcBorders>
              <w:top w:val="nil"/>
              <w:left w:val="single" w:sz="8" w:space="0" w:color="auto"/>
              <w:bottom w:val="nil"/>
              <w:right w:val="nil"/>
            </w:tcBorders>
            <w:hideMark/>
          </w:tcPr>
          <w:p w14:paraId="74C82EC6"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3EB74E5A"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BREMA TRAMO: PRESA DEL TIGRE A PRESA DE LA MOJINA COLONIA EL VALLADO</w:t>
            </w:r>
          </w:p>
        </w:tc>
        <w:tc>
          <w:tcPr>
            <w:tcW w:w="406" w:type="pct"/>
            <w:tcBorders>
              <w:top w:val="nil"/>
              <w:left w:val="nil"/>
              <w:bottom w:val="nil"/>
              <w:right w:val="nil"/>
            </w:tcBorders>
            <w:shd w:val="clear" w:color="000000" w:fill="92D050"/>
            <w:noWrap/>
            <w:hideMark/>
          </w:tcPr>
          <w:p w14:paraId="1945A63E"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30/05/2018</w:t>
            </w:r>
          </w:p>
        </w:tc>
        <w:tc>
          <w:tcPr>
            <w:tcW w:w="235" w:type="pct"/>
            <w:tcBorders>
              <w:top w:val="nil"/>
              <w:left w:val="nil"/>
              <w:bottom w:val="nil"/>
              <w:right w:val="nil"/>
            </w:tcBorders>
            <w:shd w:val="clear" w:color="000000" w:fill="FFFF00"/>
            <w:noWrap/>
            <w:hideMark/>
          </w:tcPr>
          <w:p w14:paraId="2007604F" w14:textId="239B8E99"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56066AA0" w14:textId="21BA5987"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F35513E" w14:textId="050950A3"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4B7A9E8D"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19-dic-18</w:t>
            </w:r>
          </w:p>
        </w:tc>
        <w:tc>
          <w:tcPr>
            <w:tcW w:w="376" w:type="pct"/>
            <w:gridSpan w:val="3"/>
            <w:tcBorders>
              <w:top w:val="nil"/>
              <w:left w:val="nil"/>
              <w:bottom w:val="nil"/>
              <w:right w:val="nil"/>
            </w:tcBorders>
            <w:shd w:val="clear" w:color="000000" w:fill="0070C0"/>
            <w:noWrap/>
            <w:hideMark/>
          </w:tcPr>
          <w:p w14:paraId="3A2157B2" w14:textId="5167205B"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2C2E24A7" w14:textId="7C51242A"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140DE1C" w14:textId="4FE548AE" w:rsidR="008D0F86" w:rsidRPr="008D0F86" w:rsidRDefault="008D0F86" w:rsidP="008D0F86">
            <w:pPr>
              <w:jc w:val="center"/>
              <w:rPr>
                <w:rFonts w:ascii="Calibri" w:hAnsi="Calibri" w:cs="Calibri"/>
                <w:color w:val="000000"/>
                <w:sz w:val="22"/>
                <w:szCs w:val="22"/>
                <w:lang w:eastAsia="es-MX"/>
              </w:rPr>
            </w:pPr>
          </w:p>
        </w:tc>
      </w:tr>
      <w:tr w:rsidR="008D0F86" w:rsidRPr="008D0F86" w14:paraId="786F89E4" w14:textId="77777777" w:rsidTr="005A56D3">
        <w:trPr>
          <w:trHeight w:val="210"/>
        </w:trPr>
        <w:tc>
          <w:tcPr>
            <w:tcW w:w="231" w:type="pct"/>
            <w:gridSpan w:val="2"/>
            <w:tcBorders>
              <w:top w:val="nil"/>
              <w:left w:val="single" w:sz="8" w:space="0" w:color="auto"/>
              <w:bottom w:val="nil"/>
              <w:right w:val="nil"/>
            </w:tcBorders>
            <w:shd w:val="clear" w:color="auto" w:fill="auto"/>
            <w:noWrap/>
            <w:hideMark/>
          </w:tcPr>
          <w:p w14:paraId="7118D3A2" w14:textId="2A222AEE"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607BF103"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0DD9EBC4"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7C36725A"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4FCDD0B8"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25CCFD95"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442915B2"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77321BF6"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5867A573"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1B431B00" w14:textId="7BD5BFA1" w:rsidR="008D0F86" w:rsidRPr="008D0F86" w:rsidRDefault="008D0F86" w:rsidP="008D0F86">
            <w:pPr>
              <w:jc w:val="center"/>
              <w:rPr>
                <w:rFonts w:ascii="Calibri" w:hAnsi="Calibri" w:cs="Calibri"/>
                <w:color w:val="000000"/>
                <w:sz w:val="22"/>
                <w:szCs w:val="22"/>
                <w:lang w:eastAsia="es-MX"/>
              </w:rPr>
            </w:pPr>
          </w:p>
        </w:tc>
      </w:tr>
      <w:tr w:rsidR="008D0F86" w:rsidRPr="008D0F86" w14:paraId="1F1FF33D"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6A09E730"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25</w:t>
            </w:r>
          </w:p>
        </w:tc>
        <w:tc>
          <w:tcPr>
            <w:tcW w:w="1782" w:type="pct"/>
            <w:tcBorders>
              <w:top w:val="nil"/>
              <w:left w:val="nil"/>
              <w:bottom w:val="nil"/>
              <w:right w:val="nil"/>
            </w:tcBorders>
            <w:shd w:val="clear" w:color="000000" w:fill="FABF8F"/>
            <w:noWrap/>
            <w:hideMark/>
          </w:tcPr>
          <w:p w14:paraId="18F703EB"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OA-017-G/18-G/371</w:t>
            </w:r>
          </w:p>
        </w:tc>
        <w:tc>
          <w:tcPr>
            <w:tcW w:w="406" w:type="pct"/>
            <w:tcBorders>
              <w:top w:val="nil"/>
              <w:left w:val="nil"/>
              <w:bottom w:val="nil"/>
              <w:right w:val="nil"/>
            </w:tcBorders>
            <w:shd w:val="clear" w:color="000000" w:fill="92D050"/>
            <w:noWrap/>
            <w:hideMark/>
          </w:tcPr>
          <w:p w14:paraId="575DFBED" w14:textId="52257527"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4B969DB8" w14:textId="020C4824"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6C2D87E3" w14:textId="2C3840EE"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9C30CD2" w14:textId="051FB89E"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3ACFA9C8" w14:textId="2CFA3AD3"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4BB14129" w14:textId="16AF77B0"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6A1DA420" w14:textId="648F55E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E2E3E7D" w14:textId="69DF7D3F" w:rsidR="008D0F86" w:rsidRPr="008D0F86" w:rsidRDefault="008D0F86" w:rsidP="008D0F86">
            <w:pPr>
              <w:jc w:val="center"/>
              <w:rPr>
                <w:rFonts w:ascii="Calibri" w:hAnsi="Calibri" w:cs="Calibri"/>
                <w:color w:val="000000"/>
                <w:sz w:val="22"/>
                <w:szCs w:val="22"/>
                <w:lang w:eastAsia="es-MX"/>
              </w:rPr>
            </w:pPr>
          </w:p>
        </w:tc>
      </w:tr>
      <w:tr w:rsidR="008D0F86" w:rsidRPr="008D0F86" w14:paraId="104A724D" w14:textId="77777777" w:rsidTr="005A56D3">
        <w:trPr>
          <w:trHeight w:val="480"/>
        </w:trPr>
        <w:tc>
          <w:tcPr>
            <w:tcW w:w="231" w:type="pct"/>
            <w:gridSpan w:val="2"/>
            <w:vMerge/>
            <w:tcBorders>
              <w:top w:val="nil"/>
              <w:left w:val="single" w:sz="8" w:space="0" w:color="auto"/>
              <w:bottom w:val="nil"/>
              <w:right w:val="nil"/>
            </w:tcBorders>
            <w:hideMark/>
          </w:tcPr>
          <w:p w14:paraId="27C33CFC"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08075083"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EFESO, TRAMO: COLOSENSES A PAVIMENTO EXISTENTE ORIENTE Y.</w:t>
            </w:r>
          </w:p>
        </w:tc>
        <w:tc>
          <w:tcPr>
            <w:tcW w:w="406" w:type="pct"/>
            <w:tcBorders>
              <w:top w:val="nil"/>
              <w:left w:val="nil"/>
              <w:bottom w:val="nil"/>
              <w:right w:val="nil"/>
            </w:tcBorders>
            <w:shd w:val="clear" w:color="000000" w:fill="92D050"/>
            <w:noWrap/>
            <w:hideMark/>
          </w:tcPr>
          <w:p w14:paraId="1BA87793"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30/05/2018</w:t>
            </w:r>
          </w:p>
        </w:tc>
        <w:tc>
          <w:tcPr>
            <w:tcW w:w="235" w:type="pct"/>
            <w:tcBorders>
              <w:top w:val="nil"/>
              <w:left w:val="nil"/>
              <w:bottom w:val="nil"/>
              <w:right w:val="nil"/>
            </w:tcBorders>
            <w:shd w:val="clear" w:color="000000" w:fill="FFFF00"/>
            <w:noWrap/>
            <w:hideMark/>
          </w:tcPr>
          <w:p w14:paraId="29000EE8" w14:textId="3DD4BD2B"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02489F38" w14:textId="2569E7F3"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3710DF04" w14:textId="6AF41A22"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1D4874B9"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31-ene-19</w:t>
            </w:r>
          </w:p>
        </w:tc>
        <w:tc>
          <w:tcPr>
            <w:tcW w:w="376" w:type="pct"/>
            <w:gridSpan w:val="3"/>
            <w:tcBorders>
              <w:top w:val="nil"/>
              <w:left w:val="nil"/>
              <w:bottom w:val="nil"/>
              <w:right w:val="nil"/>
            </w:tcBorders>
            <w:shd w:val="clear" w:color="000000" w:fill="0070C0"/>
            <w:noWrap/>
            <w:hideMark/>
          </w:tcPr>
          <w:p w14:paraId="7FB2A6A2" w14:textId="319B87C8"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03AF955C" w14:textId="36B4E032"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2018B52" w14:textId="54099E27" w:rsidR="008D0F86" w:rsidRPr="008D0F86" w:rsidRDefault="008D0F86" w:rsidP="008D0F86">
            <w:pPr>
              <w:jc w:val="center"/>
              <w:rPr>
                <w:rFonts w:ascii="Calibri" w:hAnsi="Calibri" w:cs="Calibri"/>
                <w:color w:val="000000"/>
                <w:sz w:val="22"/>
                <w:szCs w:val="22"/>
                <w:lang w:eastAsia="es-MX"/>
              </w:rPr>
            </w:pPr>
          </w:p>
        </w:tc>
      </w:tr>
      <w:tr w:rsidR="008D0F86" w:rsidRPr="008D0F86" w14:paraId="7A754C01" w14:textId="77777777" w:rsidTr="005A56D3">
        <w:trPr>
          <w:trHeight w:val="210"/>
        </w:trPr>
        <w:tc>
          <w:tcPr>
            <w:tcW w:w="231" w:type="pct"/>
            <w:gridSpan w:val="2"/>
            <w:tcBorders>
              <w:top w:val="nil"/>
              <w:left w:val="single" w:sz="8" w:space="0" w:color="auto"/>
              <w:bottom w:val="nil"/>
              <w:right w:val="nil"/>
            </w:tcBorders>
            <w:shd w:val="clear" w:color="auto" w:fill="auto"/>
            <w:noWrap/>
            <w:hideMark/>
          </w:tcPr>
          <w:p w14:paraId="130FBF95" w14:textId="10051CA8"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5E3565CF"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418F9642"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3C843692"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372E5BA7"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087EDCA1"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05E2C07E"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66FF577F"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6CCC860A"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D3F24D7" w14:textId="2F290E62" w:rsidR="008D0F86" w:rsidRPr="008D0F86" w:rsidRDefault="008D0F86" w:rsidP="008D0F86">
            <w:pPr>
              <w:jc w:val="center"/>
              <w:rPr>
                <w:rFonts w:ascii="Calibri" w:hAnsi="Calibri" w:cs="Calibri"/>
                <w:color w:val="000000"/>
                <w:sz w:val="22"/>
                <w:szCs w:val="22"/>
                <w:lang w:eastAsia="es-MX"/>
              </w:rPr>
            </w:pPr>
          </w:p>
        </w:tc>
      </w:tr>
      <w:tr w:rsidR="008D0F86" w:rsidRPr="008D0F86" w14:paraId="2BC5D500"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00F1C4F8"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26</w:t>
            </w:r>
          </w:p>
        </w:tc>
        <w:tc>
          <w:tcPr>
            <w:tcW w:w="1782" w:type="pct"/>
            <w:tcBorders>
              <w:top w:val="nil"/>
              <w:left w:val="nil"/>
              <w:bottom w:val="nil"/>
              <w:right w:val="nil"/>
            </w:tcBorders>
            <w:shd w:val="clear" w:color="000000" w:fill="FABF8F"/>
            <w:noWrap/>
            <w:hideMark/>
          </w:tcPr>
          <w:p w14:paraId="561E0248"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OA-017-G/18-G/252</w:t>
            </w:r>
          </w:p>
        </w:tc>
        <w:tc>
          <w:tcPr>
            <w:tcW w:w="406" w:type="pct"/>
            <w:tcBorders>
              <w:top w:val="nil"/>
              <w:left w:val="nil"/>
              <w:bottom w:val="nil"/>
              <w:right w:val="nil"/>
            </w:tcBorders>
            <w:shd w:val="clear" w:color="000000" w:fill="92D050"/>
            <w:noWrap/>
            <w:hideMark/>
          </w:tcPr>
          <w:p w14:paraId="584A7A18" w14:textId="551985AA"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3C3ACC47" w14:textId="4F29B036"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6BB864D" w14:textId="0D59DF36"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531C0EE3" w14:textId="4BD4DB0E"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76740F46" w14:textId="3FE48A04"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5D7AF773" w14:textId="3D8FA4CE"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5173DCE7" w14:textId="4AB23526"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4EE79DC" w14:textId="31ADC321" w:rsidR="008D0F86" w:rsidRPr="008D0F86" w:rsidRDefault="008D0F86" w:rsidP="008D0F86">
            <w:pPr>
              <w:jc w:val="center"/>
              <w:rPr>
                <w:rFonts w:ascii="Calibri" w:hAnsi="Calibri" w:cs="Calibri"/>
                <w:color w:val="000000"/>
                <w:sz w:val="22"/>
                <w:szCs w:val="22"/>
                <w:lang w:eastAsia="es-MX"/>
              </w:rPr>
            </w:pPr>
          </w:p>
        </w:tc>
      </w:tr>
      <w:tr w:rsidR="008D0F86" w:rsidRPr="008D0F86" w14:paraId="7D0D882E" w14:textId="77777777" w:rsidTr="005A56D3">
        <w:trPr>
          <w:trHeight w:val="765"/>
        </w:trPr>
        <w:tc>
          <w:tcPr>
            <w:tcW w:w="231" w:type="pct"/>
            <w:gridSpan w:val="2"/>
            <w:vMerge/>
            <w:tcBorders>
              <w:top w:val="nil"/>
              <w:left w:val="single" w:sz="8" w:space="0" w:color="auto"/>
              <w:bottom w:val="nil"/>
              <w:right w:val="nil"/>
            </w:tcBorders>
            <w:hideMark/>
          </w:tcPr>
          <w:p w14:paraId="5F891FF0"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2A9B2A35"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PRESA DEL RANCHITO, TRAMO: PRESA DE ALLENDE A PRESA DEL REPARO, COLONIA PRESITAS DEL CONSUELO</w:t>
            </w:r>
          </w:p>
        </w:tc>
        <w:tc>
          <w:tcPr>
            <w:tcW w:w="406" w:type="pct"/>
            <w:tcBorders>
              <w:top w:val="nil"/>
              <w:left w:val="nil"/>
              <w:bottom w:val="nil"/>
              <w:right w:val="nil"/>
            </w:tcBorders>
            <w:shd w:val="clear" w:color="000000" w:fill="92D050"/>
            <w:noWrap/>
            <w:hideMark/>
          </w:tcPr>
          <w:p w14:paraId="1DAEFBF0"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30/05/2018</w:t>
            </w:r>
          </w:p>
        </w:tc>
        <w:tc>
          <w:tcPr>
            <w:tcW w:w="235" w:type="pct"/>
            <w:tcBorders>
              <w:top w:val="nil"/>
              <w:left w:val="nil"/>
              <w:bottom w:val="nil"/>
              <w:right w:val="nil"/>
            </w:tcBorders>
            <w:shd w:val="clear" w:color="000000" w:fill="FFFF00"/>
            <w:noWrap/>
            <w:hideMark/>
          </w:tcPr>
          <w:p w14:paraId="5D03E101" w14:textId="72239809"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8DBD3C1" w14:textId="5A8C834F"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4577EA3" w14:textId="5B965938"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4BA1FFDE"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10-oct-18</w:t>
            </w:r>
          </w:p>
        </w:tc>
        <w:tc>
          <w:tcPr>
            <w:tcW w:w="376" w:type="pct"/>
            <w:gridSpan w:val="3"/>
            <w:tcBorders>
              <w:top w:val="nil"/>
              <w:left w:val="nil"/>
              <w:bottom w:val="nil"/>
              <w:right w:val="nil"/>
            </w:tcBorders>
            <w:shd w:val="clear" w:color="000000" w:fill="0070C0"/>
            <w:noWrap/>
            <w:hideMark/>
          </w:tcPr>
          <w:p w14:paraId="20E1BA85" w14:textId="31E9AC49"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0EBD561D" w14:textId="6C83386B"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109D4931" w14:textId="01186127" w:rsidR="008D0F86" w:rsidRPr="008D0F86" w:rsidRDefault="008D0F86" w:rsidP="008D0F86">
            <w:pPr>
              <w:jc w:val="center"/>
              <w:rPr>
                <w:rFonts w:ascii="Calibri" w:hAnsi="Calibri" w:cs="Calibri"/>
                <w:color w:val="000000"/>
                <w:sz w:val="22"/>
                <w:szCs w:val="22"/>
                <w:lang w:eastAsia="es-MX"/>
              </w:rPr>
            </w:pPr>
          </w:p>
        </w:tc>
      </w:tr>
      <w:tr w:rsidR="008D0F86" w:rsidRPr="008D0F86" w14:paraId="70BDCD5F" w14:textId="77777777" w:rsidTr="005A56D3">
        <w:trPr>
          <w:trHeight w:val="210"/>
        </w:trPr>
        <w:tc>
          <w:tcPr>
            <w:tcW w:w="231" w:type="pct"/>
            <w:gridSpan w:val="2"/>
            <w:tcBorders>
              <w:top w:val="nil"/>
              <w:left w:val="single" w:sz="8" w:space="0" w:color="auto"/>
              <w:bottom w:val="nil"/>
              <w:right w:val="nil"/>
            </w:tcBorders>
            <w:shd w:val="clear" w:color="auto" w:fill="auto"/>
            <w:noWrap/>
            <w:hideMark/>
          </w:tcPr>
          <w:p w14:paraId="0B2E5370" w14:textId="1F53C772"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0B439395"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3A816ED5"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1285A198"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2B95113F"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10C36D3D"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34427E59"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75F5F738"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781A05D8"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195F1BE5" w14:textId="6C1735AE" w:rsidR="008D0F86" w:rsidRPr="008D0F86" w:rsidRDefault="008D0F86" w:rsidP="008D0F86">
            <w:pPr>
              <w:jc w:val="center"/>
              <w:rPr>
                <w:rFonts w:ascii="Calibri" w:hAnsi="Calibri" w:cs="Calibri"/>
                <w:color w:val="000000"/>
                <w:sz w:val="22"/>
                <w:szCs w:val="22"/>
                <w:lang w:eastAsia="es-MX"/>
              </w:rPr>
            </w:pPr>
          </w:p>
        </w:tc>
      </w:tr>
      <w:tr w:rsidR="008D0F86" w:rsidRPr="008D0F86" w14:paraId="224F565E"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3C7CA3A8"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27</w:t>
            </w:r>
          </w:p>
        </w:tc>
        <w:tc>
          <w:tcPr>
            <w:tcW w:w="1782" w:type="pct"/>
            <w:tcBorders>
              <w:top w:val="nil"/>
              <w:left w:val="nil"/>
              <w:bottom w:val="nil"/>
              <w:right w:val="nil"/>
            </w:tcBorders>
            <w:shd w:val="clear" w:color="000000" w:fill="FABF8F"/>
            <w:noWrap/>
            <w:hideMark/>
          </w:tcPr>
          <w:p w14:paraId="149F3E79"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OA-017-G/18-G/369</w:t>
            </w:r>
          </w:p>
        </w:tc>
        <w:tc>
          <w:tcPr>
            <w:tcW w:w="406" w:type="pct"/>
            <w:tcBorders>
              <w:top w:val="nil"/>
              <w:left w:val="nil"/>
              <w:bottom w:val="nil"/>
              <w:right w:val="nil"/>
            </w:tcBorders>
            <w:shd w:val="clear" w:color="000000" w:fill="92D050"/>
            <w:noWrap/>
            <w:hideMark/>
          </w:tcPr>
          <w:p w14:paraId="3C2C64A6" w14:textId="517354AD"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0E1E1318" w14:textId="508447D7"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2CF2A94" w14:textId="7DC4D885"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50A145B5" w14:textId="03B36938"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55FC17B4" w14:textId="14D84969"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43264442" w14:textId="4885003C"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auto" w:fill="auto"/>
            <w:noWrap/>
            <w:hideMark/>
          </w:tcPr>
          <w:p w14:paraId="2E157916" w14:textId="7777777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8D3040F" w14:textId="3166D564" w:rsidR="008D0F86" w:rsidRPr="008D0F86" w:rsidRDefault="008D0F86" w:rsidP="008D0F86">
            <w:pPr>
              <w:jc w:val="center"/>
              <w:rPr>
                <w:rFonts w:ascii="Calibri" w:hAnsi="Calibri" w:cs="Calibri"/>
                <w:color w:val="000000"/>
                <w:sz w:val="22"/>
                <w:szCs w:val="22"/>
                <w:lang w:eastAsia="es-MX"/>
              </w:rPr>
            </w:pPr>
          </w:p>
        </w:tc>
      </w:tr>
      <w:tr w:rsidR="008D0F86" w:rsidRPr="008D0F86" w14:paraId="36AFE75D" w14:textId="77777777" w:rsidTr="005A56D3">
        <w:trPr>
          <w:trHeight w:val="480"/>
        </w:trPr>
        <w:tc>
          <w:tcPr>
            <w:tcW w:w="231" w:type="pct"/>
            <w:gridSpan w:val="2"/>
            <w:vMerge/>
            <w:tcBorders>
              <w:top w:val="nil"/>
              <w:left w:val="single" w:sz="8" w:space="0" w:color="auto"/>
              <w:bottom w:val="nil"/>
              <w:right w:val="nil"/>
            </w:tcBorders>
            <w:hideMark/>
          </w:tcPr>
          <w:p w14:paraId="58B12059"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1E32EC1F"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PRESA EL VALLADO, TRAMO: PRESA DE LA SELVA A PROL. HILARIO MEDINA</w:t>
            </w:r>
          </w:p>
        </w:tc>
        <w:tc>
          <w:tcPr>
            <w:tcW w:w="406" w:type="pct"/>
            <w:tcBorders>
              <w:top w:val="nil"/>
              <w:left w:val="nil"/>
              <w:bottom w:val="nil"/>
              <w:right w:val="nil"/>
            </w:tcBorders>
            <w:shd w:val="clear" w:color="000000" w:fill="92D050"/>
            <w:noWrap/>
            <w:hideMark/>
          </w:tcPr>
          <w:p w14:paraId="2299296B"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30/05/2018</w:t>
            </w:r>
          </w:p>
        </w:tc>
        <w:tc>
          <w:tcPr>
            <w:tcW w:w="235" w:type="pct"/>
            <w:tcBorders>
              <w:top w:val="nil"/>
              <w:left w:val="nil"/>
              <w:bottom w:val="nil"/>
              <w:right w:val="nil"/>
            </w:tcBorders>
            <w:shd w:val="clear" w:color="000000" w:fill="FFFF00"/>
            <w:noWrap/>
            <w:hideMark/>
          </w:tcPr>
          <w:p w14:paraId="68D6C4A3" w14:textId="51151DC4"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12428818" w14:textId="3223CA23"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1D6BC342" w14:textId="220E63B4"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4A2E79D7"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28-feb-19</w:t>
            </w:r>
          </w:p>
        </w:tc>
        <w:tc>
          <w:tcPr>
            <w:tcW w:w="376" w:type="pct"/>
            <w:gridSpan w:val="3"/>
            <w:tcBorders>
              <w:top w:val="nil"/>
              <w:left w:val="nil"/>
              <w:bottom w:val="nil"/>
              <w:right w:val="nil"/>
            </w:tcBorders>
            <w:shd w:val="clear" w:color="000000" w:fill="0070C0"/>
            <w:noWrap/>
            <w:hideMark/>
          </w:tcPr>
          <w:p w14:paraId="74051627" w14:textId="1D13B2B4"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auto" w:fill="auto"/>
            <w:noWrap/>
            <w:hideMark/>
          </w:tcPr>
          <w:p w14:paraId="022FC956" w14:textId="7777777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E4BA2C2" w14:textId="17BB73B7" w:rsidR="008D0F86" w:rsidRPr="008D0F86" w:rsidRDefault="008D0F86" w:rsidP="008D0F86">
            <w:pPr>
              <w:jc w:val="center"/>
              <w:rPr>
                <w:rFonts w:ascii="Calibri" w:hAnsi="Calibri" w:cs="Calibri"/>
                <w:color w:val="000000"/>
                <w:sz w:val="22"/>
                <w:szCs w:val="22"/>
                <w:lang w:eastAsia="es-MX"/>
              </w:rPr>
            </w:pPr>
          </w:p>
        </w:tc>
      </w:tr>
      <w:tr w:rsidR="008D0F86" w:rsidRPr="008D0F86" w14:paraId="0C641DC6" w14:textId="77777777" w:rsidTr="005A56D3">
        <w:trPr>
          <w:trHeight w:val="210"/>
        </w:trPr>
        <w:tc>
          <w:tcPr>
            <w:tcW w:w="231" w:type="pct"/>
            <w:gridSpan w:val="2"/>
            <w:tcBorders>
              <w:top w:val="nil"/>
              <w:left w:val="single" w:sz="8" w:space="0" w:color="auto"/>
              <w:bottom w:val="nil"/>
              <w:right w:val="nil"/>
            </w:tcBorders>
            <w:shd w:val="clear" w:color="auto" w:fill="auto"/>
            <w:noWrap/>
            <w:hideMark/>
          </w:tcPr>
          <w:p w14:paraId="154BA125" w14:textId="0D530289"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1171D16D"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567BF2ED"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6C234E01"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21746963"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09FBB989"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19096396"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183E286B"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23A149D2"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D99B28F" w14:textId="4494E715" w:rsidR="008D0F86" w:rsidRPr="008D0F86" w:rsidRDefault="008D0F86" w:rsidP="008D0F86">
            <w:pPr>
              <w:jc w:val="center"/>
              <w:rPr>
                <w:rFonts w:ascii="Calibri" w:hAnsi="Calibri" w:cs="Calibri"/>
                <w:color w:val="000000"/>
                <w:sz w:val="22"/>
                <w:szCs w:val="22"/>
                <w:lang w:eastAsia="es-MX"/>
              </w:rPr>
            </w:pPr>
          </w:p>
        </w:tc>
      </w:tr>
      <w:tr w:rsidR="008D0F86" w:rsidRPr="008D0F86" w14:paraId="02AF2699"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77D6F84A"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28</w:t>
            </w:r>
          </w:p>
        </w:tc>
        <w:tc>
          <w:tcPr>
            <w:tcW w:w="1782" w:type="pct"/>
            <w:tcBorders>
              <w:top w:val="nil"/>
              <w:left w:val="nil"/>
              <w:bottom w:val="nil"/>
              <w:right w:val="nil"/>
            </w:tcBorders>
            <w:shd w:val="clear" w:color="000000" w:fill="FABF8F"/>
            <w:noWrap/>
            <w:hideMark/>
          </w:tcPr>
          <w:p w14:paraId="0D00140A"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OA-017-G/18-G/174</w:t>
            </w:r>
          </w:p>
        </w:tc>
        <w:tc>
          <w:tcPr>
            <w:tcW w:w="406" w:type="pct"/>
            <w:tcBorders>
              <w:top w:val="nil"/>
              <w:left w:val="nil"/>
              <w:bottom w:val="nil"/>
              <w:right w:val="nil"/>
            </w:tcBorders>
            <w:shd w:val="clear" w:color="000000" w:fill="92D050"/>
            <w:noWrap/>
            <w:hideMark/>
          </w:tcPr>
          <w:p w14:paraId="570D7F80" w14:textId="1F71FC01"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3BE1305C" w14:textId="72DD7100"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909119D" w14:textId="34450782"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7BF585DB" w14:textId="573DDF77"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151D09E3" w14:textId="7BB2BEE1"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16110F87" w14:textId="1351B819"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278D5B27" w14:textId="41106263"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4EEA7FA" w14:textId="2C9B387F" w:rsidR="008D0F86" w:rsidRPr="008D0F86" w:rsidRDefault="008D0F86" w:rsidP="008D0F86">
            <w:pPr>
              <w:jc w:val="center"/>
              <w:rPr>
                <w:rFonts w:ascii="Calibri" w:hAnsi="Calibri" w:cs="Calibri"/>
                <w:color w:val="000000"/>
                <w:sz w:val="22"/>
                <w:szCs w:val="22"/>
                <w:lang w:eastAsia="es-MX"/>
              </w:rPr>
            </w:pPr>
          </w:p>
        </w:tc>
      </w:tr>
      <w:tr w:rsidR="008D0F86" w:rsidRPr="008D0F86" w14:paraId="42D66E8C" w14:textId="77777777" w:rsidTr="005A56D3">
        <w:trPr>
          <w:trHeight w:val="435"/>
        </w:trPr>
        <w:tc>
          <w:tcPr>
            <w:tcW w:w="231" w:type="pct"/>
            <w:gridSpan w:val="2"/>
            <w:vMerge/>
            <w:tcBorders>
              <w:top w:val="nil"/>
              <w:left w:val="single" w:sz="8" w:space="0" w:color="auto"/>
              <w:bottom w:val="nil"/>
              <w:right w:val="nil"/>
            </w:tcBorders>
            <w:hideMark/>
          </w:tcPr>
          <w:p w14:paraId="146869F7"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04B5ECEC"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PAVIMENTACIÓN DE LA CALLE MIGUEL T. BARRÓN</w:t>
            </w:r>
          </w:p>
        </w:tc>
        <w:tc>
          <w:tcPr>
            <w:tcW w:w="406" w:type="pct"/>
            <w:tcBorders>
              <w:top w:val="nil"/>
              <w:left w:val="nil"/>
              <w:bottom w:val="nil"/>
              <w:right w:val="nil"/>
            </w:tcBorders>
            <w:shd w:val="clear" w:color="000000" w:fill="92D050"/>
            <w:noWrap/>
            <w:hideMark/>
          </w:tcPr>
          <w:p w14:paraId="524EC917"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29/06/2018</w:t>
            </w:r>
          </w:p>
        </w:tc>
        <w:tc>
          <w:tcPr>
            <w:tcW w:w="235" w:type="pct"/>
            <w:tcBorders>
              <w:top w:val="nil"/>
              <w:left w:val="nil"/>
              <w:bottom w:val="nil"/>
              <w:right w:val="nil"/>
            </w:tcBorders>
            <w:shd w:val="clear" w:color="000000" w:fill="FFFF00"/>
            <w:noWrap/>
            <w:hideMark/>
          </w:tcPr>
          <w:p w14:paraId="33854967" w14:textId="59D33361"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1B5DCA4A" w14:textId="166708E0"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78263280" w14:textId="09CC3DCA"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6C6C4C7D" w14:textId="7B6B1BA3"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11BF3825" w14:textId="57103154"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6FD9AA19" w14:textId="234139C3"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C5F65F0"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28/02/2019</w:t>
            </w:r>
          </w:p>
        </w:tc>
      </w:tr>
      <w:tr w:rsidR="008D0F86" w:rsidRPr="008D0F86" w14:paraId="7C1E86E9" w14:textId="77777777" w:rsidTr="005A56D3">
        <w:trPr>
          <w:trHeight w:val="210"/>
        </w:trPr>
        <w:tc>
          <w:tcPr>
            <w:tcW w:w="231" w:type="pct"/>
            <w:gridSpan w:val="2"/>
            <w:tcBorders>
              <w:top w:val="nil"/>
              <w:left w:val="single" w:sz="8" w:space="0" w:color="auto"/>
              <w:bottom w:val="nil"/>
              <w:right w:val="nil"/>
            </w:tcBorders>
            <w:shd w:val="clear" w:color="auto" w:fill="auto"/>
            <w:noWrap/>
            <w:hideMark/>
          </w:tcPr>
          <w:p w14:paraId="375BB9D7" w14:textId="1851A3F1"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54F543CC"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6036C904"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30CA8B7A"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655585CF"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1CFB42C6"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6E3D60F8"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43BE0F64"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6D614E8F"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90FBEFB" w14:textId="0F0B0D93" w:rsidR="008D0F86" w:rsidRPr="008D0F86" w:rsidRDefault="008D0F86" w:rsidP="008D0F86">
            <w:pPr>
              <w:jc w:val="center"/>
              <w:rPr>
                <w:rFonts w:ascii="Calibri" w:hAnsi="Calibri" w:cs="Calibri"/>
                <w:color w:val="000000"/>
                <w:sz w:val="22"/>
                <w:szCs w:val="22"/>
                <w:lang w:eastAsia="es-MX"/>
              </w:rPr>
            </w:pPr>
          </w:p>
        </w:tc>
      </w:tr>
      <w:tr w:rsidR="008D0F86" w:rsidRPr="008D0F86" w14:paraId="477C7E1F"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3A2A8FC8"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29</w:t>
            </w:r>
          </w:p>
        </w:tc>
        <w:tc>
          <w:tcPr>
            <w:tcW w:w="1782" w:type="pct"/>
            <w:tcBorders>
              <w:top w:val="nil"/>
              <w:left w:val="nil"/>
              <w:bottom w:val="nil"/>
              <w:right w:val="nil"/>
            </w:tcBorders>
            <w:shd w:val="clear" w:color="000000" w:fill="FABF8F"/>
            <w:noWrap/>
            <w:hideMark/>
          </w:tcPr>
          <w:p w14:paraId="0DDABE4E"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OA-017-G/18-G/306</w:t>
            </w:r>
          </w:p>
        </w:tc>
        <w:tc>
          <w:tcPr>
            <w:tcW w:w="406" w:type="pct"/>
            <w:tcBorders>
              <w:top w:val="nil"/>
              <w:left w:val="nil"/>
              <w:bottom w:val="nil"/>
              <w:right w:val="nil"/>
            </w:tcBorders>
            <w:shd w:val="clear" w:color="000000" w:fill="92D050"/>
            <w:noWrap/>
            <w:hideMark/>
          </w:tcPr>
          <w:p w14:paraId="1BC3773A" w14:textId="36147CA5"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34C1AB16" w14:textId="4AFEA147"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04CD3B9E" w14:textId="257E0ABE"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5074E0F5" w14:textId="6F6EEEB7"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EE6F890" w14:textId="0DC8DE91"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6DDA72D1" w14:textId="6E0F0C5B"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7073B934" w14:textId="5259FB4A"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294F4B5" w14:textId="610A2604" w:rsidR="008D0F86" w:rsidRPr="008D0F86" w:rsidRDefault="008D0F86" w:rsidP="008D0F86">
            <w:pPr>
              <w:jc w:val="center"/>
              <w:rPr>
                <w:rFonts w:ascii="Calibri" w:hAnsi="Calibri" w:cs="Calibri"/>
                <w:color w:val="000000"/>
                <w:sz w:val="22"/>
                <w:szCs w:val="22"/>
                <w:lang w:eastAsia="es-MX"/>
              </w:rPr>
            </w:pPr>
          </w:p>
        </w:tc>
      </w:tr>
      <w:tr w:rsidR="008D0F86" w:rsidRPr="008D0F86" w14:paraId="2D3DA674" w14:textId="77777777" w:rsidTr="005A56D3">
        <w:trPr>
          <w:trHeight w:val="600"/>
        </w:trPr>
        <w:tc>
          <w:tcPr>
            <w:tcW w:w="231" w:type="pct"/>
            <w:gridSpan w:val="2"/>
            <w:vMerge/>
            <w:tcBorders>
              <w:top w:val="nil"/>
              <w:left w:val="single" w:sz="8" w:space="0" w:color="auto"/>
              <w:bottom w:val="nil"/>
              <w:right w:val="nil"/>
            </w:tcBorders>
            <w:hideMark/>
          </w:tcPr>
          <w:p w14:paraId="0DFF5836"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17E7C724"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PAVIMENTACIÓN DE LA CALLE PRESA ALLENDE</w:t>
            </w:r>
          </w:p>
        </w:tc>
        <w:tc>
          <w:tcPr>
            <w:tcW w:w="406" w:type="pct"/>
            <w:tcBorders>
              <w:top w:val="nil"/>
              <w:left w:val="nil"/>
              <w:bottom w:val="nil"/>
              <w:right w:val="nil"/>
            </w:tcBorders>
            <w:shd w:val="clear" w:color="000000" w:fill="92D050"/>
            <w:noWrap/>
            <w:hideMark/>
          </w:tcPr>
          <w:p w14:paraId="31CF7A68"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29/06/2018</w:t>
            </w:r>
          </w:p>
        </w:tc>
        <w:tc>
          <w:tcPr>
            <w:tcW w:w="235" w:type="pct"/>
            <w:tcBorders>
              <w:top w:val="nil"/>
              <w:left w:val="nil"/>
              <w:bottom w:val="nil"/>
              <w:right w:val="nil"/>
            </w:tcBorders>
            <w:shd w:val="clear" w:color="000000" w:fill="FFFF00"/>
            <w:noWrap/>
            <w:hideMark/>
          </w:tcPr>
          <w:p w14:paraId="7F97C8CF" w14:textId="5D614304"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CFFB604" w14:textId="7754C8F1"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78F6AB5D" w14:textId="0AADB340"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A190EFD" w14:textId="44C24EBB"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1E60D1A9" w14:textId="6D53236A"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0357FA65" w14:textId="29827E4A"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12D986E"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08-mar-19</w:t>
            </w:r>
          </w:p>
        </w:tc>
      </w:tr>
      <w:tr w:rsidR="008D0F86" w:rsidRPr="008D0F86" w14:paraId="6E952919" w14:textId="77777777" w:rsidTr="005A56D3">
        <w:trPr>
          <w:trHeight w:val="210"/>
        </w:trPr>
        <w:tc>
          <w:tcPr>
            <w:tcW w:w="231" w:type="pct"/>
            <w:gridSpan w:val="2"/>
            <w:tcBorders>
              <w:top w:val="nil"/>
              <w:left w:val="single" w:sz="8" w:space="0" w:color="auto"/>
              <w:bottom w:val="nil"/>
              <w:right w:val="nil"/>
            </w:tcBorders>
            <w:shd w:val="clear" w:color="auto" w:fill="auto"/>
            <w:noWrap/>
            <w:hideMark/>
          </w:tcPr>
          <w:p w14:paraId="31277899" w14:textId="0E339C33"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524A51DC"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08333B51"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30775676"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6D3CC402"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4F386415"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41644E13"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4013FD94"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59F3E5F7"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CCA0E57" w14:textId="6CFC16A8" w:rsidR="008D0F86" w:rsidRPr="008D0F86" w:rsidRDefault="008D0F86" w:rsidP="008D0F86">
            <w:pPr>
              <w:jc w:val="center"/>
              <w:rPr>
                <w:rFonts w:ascii="Calibri" w:hAnsi="Calibri" w:cs="Calibri"/>
                <w:color w:val="000000"/>
                <w:sz w:val="22"/>
                <w:szCs w:val="22"/>
                <w:lang w:eastAsia="es-MX"/>
              </w:rPr>
            </w:pPr>
          </w:p>
        </w:tc>
      </w:tr>
      <w:tr w:rsidR="008D0F86" w:rsidRPr="008D0F86" w14:paraId="07C6B3FC"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6B5689E8"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30</w:t>
            </w:r>
          </w:p>
        </w:tc>
        <w:tc>
          <w:tcPr>
            <w:tcW w:w="1782" w:type="pct"/>
            <w:tcBorders>
              <w:top w:val="nil"/>
              <w:left w:val="nil"/>
              <w:bottom w:val="nil"/>
              <w:right w:val="nil"/>
            </w:tcBorders>
            <w:shd w:val="clear" w:color="000000" w:fill="FABF8F"/>
            <w:noWrap/>
            <w:hideMark/>
          </w:tcPr>
          <w:p w14:paraId="71F583C9"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OA-017-G/18-G/569</w:t>
            </w:r>
          </w:p>
        </w:tc>
        <w:tc>
          <w:tcPr>
            <w:tcW w:w="406" w:type="pct"/>
            <w:tcBorders>
              <w:top w:val="nil"/>
              <w:left w:val="nil"/>
              <w:bottom w:val="nil"/>
              <w:right w:val="nil"/>
            </w:tcBorders>
            <w:shd w:val="clear" w:color="000000" w:fill="92D050"/>
            <w:noWrap/>
            <w:hideMark/>
          </w:tcPr>
          <w:p w14:paraId="72CDB59F" w14:textId="1DFE2BD6"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58BD7B7D" w14:textId="3AE46D82"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8374572" w14:textId="6849F9FA"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7B701AD9" w14:textId="7907DF48"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16C30187" w14:textId="3E0DC9D6"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521E53E9" w14:textId="3204FA2C"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7085F080" w14:textId="03FE4540"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D685D0D" w14:textId="4CB364DE" w:rsidR="008D0F86" w:rsidRPr="008D0F86" w:rsidRDefault="008D0F86" w:rsidP="008D0F86">
            <w:pPr>
              <w:jc w:val="center"/>
              <w:rPr>
                <w:rFonts w:ascii="Calibri" w:hAnsi="Calibri" w:cs="Calibri"/>
                <w:color w:val="000000"/>
                <w:sz w:val="22"/>
                <w:szCs w:val="22"/>
                <w:lang w:eastAsia="es-MX"/>
              </w:rPr>
            </w:pPr>
          </w:p>
        </w:tc>
      </w:tr>
      <w:tr w:rsidR="008D0F86" w:rsidRPr="008D0F86" w14:paraId="341CCDFA" w14:textId="77777777" w:rsidTr="005A56D3">
        <w:trPr>
          <w:trHeight w:val="495"/>
        </w:trPr>
        <w:tc>
          <w:tcPr>
            <w:tcW w:w="231" w:type="pct"/>
            <w:gridSpan w:val="2"/>
            <w:vMerge/>
            <w:tcBorders>
              <w:top w:val="nil"/>
              <w:left w:val="single" w:sz="8" w:space="0" w:color="auto"/>
              <w:bottom w:val="nil"/>
              <w:right w:val="nil"/>
            </w:tcBorders>
            <w:hideMark/>
          </w:tcPr>
          <w:p w14:paraId="6CF3927A"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57473A8B"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PAVIMENTACIÓN DE LA CALLE PURA SANGRE</w:t>
            </w:r>
          </w:p>
        </w:tc>
        <w:tc>
          <w:tcPr>
            <w:tcW w:w="406" w:type="pct"/>
            <w:tcBorders>
              <w:top w:val="nil"/>
              <w:left w:val="nil"/>
              <w:bottom w:val="nil"/>
              <w:right w:val="nil"/>
            </w:tcBorders>
            <w:shd w:val="clear" w:color="000000" w:fill="92D050"/>
            <w:noWrap/>
            <w:hideMark/>
          </w:tcPr>
          <w:p w14:paraId="629DD9CF"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29/06/2018</w:t>
            </w:r>
          </w:p>
        </w:tc>
        <w:tc>
          <w:tcPr>
            <w:tcW w:w="235" w:type="pct"/>
            <w:tcBorders>
              <w:top w:val="nil"/>
              <w:left w:val="nil"/>
              <w:bottom w:val="nil"/>
              <w:right w:val="nil"/>
            </w:tcBorders>
            <w:shd w:val="clear" w:color="000000" w:fill="FFFF00"/>
            <w:noWrap/>
            <w:hideMark/>
          </w:tcPr>
          <w:p w14:paraId="5CB9C8F1" w14:textId="19317078"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5E5EB139" w14:textId="18B45A94"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71C1B238" w14:textId="5A038EF8"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EDEF85E" w14:textId="5590AA91"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3AEB08E3" w14:textId="29EC5ACA"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65C0C507" w14:textId="6B63B040"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F539235"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28/02/2019</w:t>
            </w:r>
          </w:p>
        </w:tc>
      </w:tr>
      <w:tr w:rsidR="008D0F86" w:rsidRPr="008D0F86" w14:paraId="229EDA8D"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5016B7AD" w14:textId="6A6D8248"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1291491C"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6AAE61CE"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3EEB033D"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58E8081C"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588C08EA"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0F3EE4AF"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7AD7C1B9"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422FC03B"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CEE722C" w14:textId="062BE7E4" w:rsidR="008D0F86" w:rsidRPr="008D0F86" w:rsidRDefault="008D0F86" w:rsidP="008D0F86">
            <w:pPr>
              <w:jc w:val="center"/>
              <w:rPr>
                <w:rFonts w:ascii="Calibri" w:hAnsi="Calibri" w:cs="Calibri"/>
                <w:color w:val="000000"/>
                <w:sz w:val="22"/>
                <w:szCs w:val="22"/>
                <w:lang w:eastAsia="es-MX"/>
              </w:rPr>
            </w:pPr>
          </w:p>
        </w:tc>
      </w:tr>
      <w:tr w:rsidR="008D0F86" w:rsidRPr="008D0F86" w14:paraId="132CEBC4"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43332186"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31</w:t>
            </w:r>
          </w:p>
        </w:tc>
        <w:tc>
          <w:tcPr>
            <w:tcW w:w="1782" w:type="pct"/>
            <w:tcBorders>
              <w:top w:val="nil"/>
              <w:left w:val="nil"/>
              <w:bottom w:val="nil"/>
              <w:right w:val="nil"/>
            </w:tcBorders>
            <w:shd w:val="clear" w:color="000000" w:fill="FABF8F"/>
            <w:noWrap/>
            <w:hideMark/>
          </w:tcPr>
          <w:p w14:paraId="1B99E467"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OA/017-G/18-C/106</w:t>
            </w:r>
          </w:p>
        </w:tc>
        <w:tc>
          <w:tcPr>
            <w:tcW w:w="406" w:type="pct"/>
            <w:tcBorders>
              <w:top w:val="nil"/>
              <w:left w:val="nil"/>
              <w:bottom w:val="nil"/>
              <w:right w:val="nil"/>
            </w:tcBorders>
            <w:shd w:val="clear" w:color="000000" w:fill="92D050"/>
            <w:noWrap/>
            <w:hideMark/>
          </w:tcPr>
          <w:p w14:paraId="79DC0B45" w14:textId="5D6BC03C"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09A95DB1" w14:textId="09BAB6A9"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17BFA16" w14:textId="5AFE2458"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C35ECF7" w14:textId="62C53196"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4BD0AACD" w14:textId="420C3DBB"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1F3569F8" w14:textId="6AA8FA89"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5F2F0D5C" w14:textId="6FA03E2C"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B205A17" w14:textId="717E071B" w:rsidR="008D0F86" w:rsidRPr="008D0F86" w:rsidRDefault="008D0F86" w:rsidP="008D0F86">
            <w:pPr>
              <w:jc w:val="center"/>
              <w:rPr>
                <w:rFonts w:ascii="Calibri" w:hAnsi="Calibri" w:cs="Calibri"/>
                <w:color w:val="000000"/>
                <w:sz w:val="22"/>
                <w:szCs w:val="22"/>
                <w:lang w:eastAsia="es-MX"/>
              </w:rPr>
            </w:pPr>
          </w:p>
        </w:tc>
      </w:tr>
      <w:tr w:rsidR="008D0F86" w:rsidRPr="008D0F86" w14:paraId="39D08288" w14:textId="77777777" w:rsidTr="005A56D3">
        <w:trPr>
          <w:trHeight w:val="288"/>
        </w:trPr>
        <w:tc>
          <w:tcPr>
            <w:tcW w:w="231" w:type="pct"/>
            <w:gridSpan w:val="2"/>
            <w:vMerge/>
            <w:tcBorders>
              <w:top w:val="nil"/>
              <w:left w:val="single" w:sz="8" w:space="0" w:color="auto"/>
              <w:bottom w:val="nil"/>
              <w:right w:val="nil"/>
            </w:tcBorders>
            <w:hideMark/>
          </w:tcPr>
          <w:p w14:paraId="3D5D75A7"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45774B07"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PAVIMENTACION DE LA CALLE PIRAMIDE</w:t>
            </w:r>
          </w:p>
        </w:tc>
        <w:tc>
          <w:tcPr>
            <w:tcW w:w="406" w:type="pct"/>
            <w:tcBorders>
              <w:top w:val="nil"/>
              <w:left w:val="nil"/>
              <w:bottom w:val="nil"/>
              <w:right w:val="nil"/>
            </w:tcBorders>
            <w:shd w:val="clear" w:color="000000" w:fill="92D050"/>
            <w:noWrap/>
            <w:hideMark/>
          </w:tcPr>
          <w:p w14:paraId="0C8630B3"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13/04/2018</w:t>
            </w:r>
          </w:p>
        </w:tc>
        <w:tc>
          <w:tcPr>
            <w:tcW w:w="235" w:type="pct"/>
            <w:tcBorders>
              <w:top w:val="nil"/>
              <w:left w:val="nil"/>
              <w:bottom w:val="nil"/>
              <w:right w:val="nil"/>
            </w:tcBorders>
            <w:shd w:val="clear" w:color="000000" w:fill="FFFF00"/>
            <w:noWrap/>
            <w:hideMark/>
          </w:tcPr>
          <w:p w14:paraId="1306FEC0" w14:textId="0AE39105"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0E67B650" w14:textId="573F2A2E"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3BC9D522" w14:textId="2D421DD9"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49024A6C"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31-oct-18</w:t>
            </w:r>
          </w:p>
        </w:tc>
        <w:tc>
          <w:tcPr>
            <w:tcW w:w="376" w:type="pct"/>
            <w:gridSpan w:val="3"/>
            <w:tcBorders>
              <w:top w:val="nil"/>
              <w:left w:val="nil"/>
              <w:bottom w:val="nil"/>
              <w:right w:val="nil"/>
            </w:tcBorders>
            <w:shd w:val="clear" w:color="000000" w:fill="0070C0"/>
            <w:noWrap/>
            <w:hideMark/>
          </w:tcPr>
          <w:p w14:paraId="77EDFF9A" w14:textId="5C7FE054"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0073A625" w14:textId="30CDCFD5"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FB97BD5"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23-abr-19</w:t>
            </w:r>
          </w:p>
        </w:tc>
      </w:tr>
      <w:tr w:rsidR="008D0F86" w:rsidRPr="008D0F86" w14:paraId="3BFD8458"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0F2C6CDB" w14:textId="62AAE5A2"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3658D20B"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087ECA97"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032EA720"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2FCE26CE"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12B37ED0"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0B14B11B"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33DB0D7C"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75A11C1F"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0C0B571" w14:textId="51386E16" w:rsidR="008D0F86" w:rsidRPr="008D0F86" w:rsidRDefault="008D0F86" w:rsidP="008D0F86">
            <w:pPr>
              <w:jc w:val="center"/>
              <w:rPr>
                <w:rFonts w:ascii="Calibri" w:hAnsi="Calibri" w:cs="Calibri"/>
                <w:color w:val="000000"/>
                <w:sz w:val="22"/>
                <w:szCs w:val="22"/>
                <w:lang w:eastAsia="es-MX"/>
              </w:rPr>
            </w:pPr>
          </w:p>
        </w:tc>
      </w:tr>
      <w:tr w:rsidR="008D0F86" w:rsidRPr="008D0F86" w14:paraId="7F4E2BFA"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07CB0B13"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32</w:t>
            </w:r>
          </w:p>
        </w:tc>
        <w:tc>
          <w:tcPr>
            <w:tcW w:w="1782" w:type="pct"/>
            <w:tcBorders>
              <w:top w:val="nil"/>
              <w:left w:val="nil"/>
              <w:bottom w:val="nil"/>
              <w:right w:val="nil"/>
            </w:tcBorders>
            <w:shd w:val="clear" w:color="000000" w:fill="FABF8F"/>
            <w:noWrap/>
            <w:hideMark/>
          </w:tcPr>
          <w:p w14:paraId="137488FC"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OA/017-G/18-C/116</w:t>
            </w:r>
          </w:p>
        </w:tc>
        <w:tc>
          <w:tcPr>
            <w:tcW w:w="406" w:type="pct"/>
            <w:tcBorders>
              <w:top w:val="nil"/>
              <w:left w:val="nil"/>
              <w:bottom w:val="nil"/>
              <w:right w:val="nil"/>
            </w:tcBorders>
            <w:shd w:val="clear" w:color="000000" w:fill="92D050"/>
            <w:noWrap/>
            <w:hideMark/>
          </w:tcPr>
          <w:p w14:paraId="78B7DE0C" w14:textId="7CE433F4"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40CE5C88" w14:textId="59AA2268"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7C0B615" w14:textId="6EF6D8E7"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71613F4" w14:textId="0EEC100E"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350846B1" w14:textId="11309F90"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198CBFFB" w14:textId="11660CD1"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auto" w:fill="auto"/>
            <w:noWrap/>
            <w:hideMark/>
          </w:tcPr>
          <w:p w14:paraId="47ADC531" w14:textId="7777777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072CDCD" w14:textId="13065591" w:rsidR="008D0F86" w:rsidRPr="008D0F86" w:rsidRDefault="008D0F86" w:rsidP="008D0F86">
            <w:pPr>
              <w:jc w:val="center"/>
              <w:rPr>
                <w:rFonts w:ascii="Calibri" w:hAnsi="Calibri" w:cs="Calibri"/>
                <w:color w:val="000000"/>
                <w:sz w:val="22"/>
                <w:szCs w:val="22"/>
                <w:lang w:eastAsia="es-MX"/>
              </w:rPr>
            </w:pPr>
          </w:p>
        </w:tc>
      </w:tr>
      <w:tr w:rsidR="008D0F86" w:rsidRPr="008D0F86" w14:paraId="76D8DA4E" w14:textId="77777777" w:rsidTr="005A56D3">
        <w:trPr>
          <w:trHeight w:val="495"/>
        </w:trPr>
        <w:tc>
          <w:tcPr>
            <w:tcW w:w="231" w:type="pct"/>
            <w:gridSpan w:val="2"/>
            <w:vMerge/>
            <w:tcBorders>
              <w:top w:val="nil"/>
              <w:left w:val="single" w:sz="8" w:space="0" w:color="auto"/>
              <w:bottom w:val="nil"/>
              <w:right w:val="nil"/>
            </w:tcBorders>
            <w:hideMark/>
          </w:tcPr>
          <w:p w14:paraId="74FA156C"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3914B6F6"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PAVIMENTACION DE LA CALLE CARGADORES DE SANDIEGO</w:t>
            </w:r>
          </w:p>
        </w:tc>
        <w:tc>
          <w:tcPr>
            <w:tcW w:w="406" w:type="pct"/>
            <w:tcBorders>
              <w:top w:val="nil"/>
              <w:left w:val="nil"/>
              <w:bottom w:val="nil"/>
              <w:right w:val="nil"/>
            </w:tcBorders>
            <w:shd w:val="clear" w:color="000000" w:fill="92D050"/>
            <w:noWrap/>
            <w:hideMark/>
          </w:tcPr>
          <w:p w14:paraId="6ABBD667"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13/04/2018</w:t>
            </w:r>
          </w:p>
        </w:tc>
        <w:tc>
          <w:tcPr>
            <w:tcW w:w="235" w:type="pct"/>
            <w:tcBorders>
              <w:top w:val="nil"/>
              <w:left w:val="nil"/>
              <w:bottom w:val="nil"/>
              <w:right w:val="nil"/>
            </w:tcBorders>
            <w:shd w:val="clear" w:color="000000" w:fill="FFFF00"/>
            <w:noWrap/>
            <w:hideMark/>
          </w:tcPr>
          <w:p w14:paraId="431D21DB" w14:textId="750D5285"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FA8B2BD" w14:textId="1B23B706"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15DDD0E2" w14:textId="44311AA6"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79A327DE"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31-ago-18</w:t>
            </w:r>
          </w:p>
        </w:tc>
        <w:tc>
          <w:tcPr>
            <w:tcW w:w="376" w:type="pct"/>
            <w:gridSpan w:val="3"/>
            <w:tcBorders>
              <w:top w:val="nil"/>
              <w:left w:val="nil"/>
              <w:bottom w:val="nil"/>
              <w:right w:val="nil"/>
            </w:tcBorders>
            <w:shd w:val="clear" w:color="000000" w:fill="0070C0"/>
            <w:noWrap/>
            <w:hideMark/>
          </w:tcPr>
          <w:p w14:paraId="033D7194" w14:textId="2AD8385C"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auto" w:fill="auto"/>
            <w:noWrap/>
            <w:hideMark/>
          </w:tcPr>
          <w:p w14:paraId="673AED0A" w14:textId="7777777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AA49444" w14:textId="43F6E409" w:rsidR="008D0F86" w:rsidRPr="008D0F86" w:rsidRDefault="008D0F86" w:rsidP="008D0F86">
            <w:pPr>
              <w:jc w:val="center"/>
              <w:rPr>
                <w:rFonts w:ascii="Calibri" w:hAnsi="Calibri" w:cs="Calibri"/>
                <w:color w:val="000000"/>
                <w:sz w:val="22"/>
                <w:szCs w:val="22"/>
                <w:lang w:eastAsia="es-MX"/>
              </w:rPr>
            </w:pPr>
          </w:p>
        </w:tc>
      </w:tr>
      <w:tr w:rsidR="008D0F86" w:rsidRPr="008D0F86" w14:paraId="5EA1863E"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783BC7DC" w14:textId="7196F31A"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286F47EC"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5026EC18"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003C39E0"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21850218"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06AE23A6"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619A3965"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7498CA54"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2496F546"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E4C428A" w14:textId="46F91160" w:rsidR="008D0F86" w:rsidRPr="008D0F86" w:rsidRDefault="008D0F86" w:rsidP="008D0F86">
            <w:pPr>
              <w:jc w:val="center"/>
              <w:rPr>
                <w:rFonts w:ascii="Calibri" w:hAnsi="Calibri" w:cs="Calibri"/>
                <w:color w:val="000000"/>
                <w:sz w:val="22"/>
                <w:szCs w:val="22"/>
                <w:lang w:eastAsia="es-MX"/>
              </w:rPr>
            </w:pPr>
          </w:p>
        </w:tc>
      </w:tr>
      <w:tr w:rsidR="008D0F86" w:rsidRPr="008D0F86" w14:paraId="4CF5B0AB"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75A7D7C1"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33</w:t>
            </w:r>
          </w:p>
        </w:tc>
        <w:tc>
          <w:tcPr>
            <w:tcW w:w="1782" w:type="pct"/>
            <w:tcBorders>
              <w:top w:val="nil"/>
              <w:left w:val="nil"/>
              <w:bottom w:val="nil"/>
              <w:right w:val="nil"/>
            </w:tcBorders>
            <w:shd w:val="clear" w:color="000000" w:fill="FABF8F"/>
            <w:noWrap/>
            <w:hideMark/>
          </w:tcPr>
          <w:p w14:paraId="430D0225"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OA/017-G/18-C/117</w:t>
            </w:r>
          </w:p>
        </w:tc>
        <w:tc>
          <w:tcPr>
            <w:tcW w:w="406" w:type="pct"/>
            <w:tcBorders>
              <w:top w:val="nil"/>
              <w:left w:val="nil"/>
              <w:bottom w:val="nil"/>
              <w:right w:val="nil"/>
            </w:tcBorders>
            <w:shd w:val="clear" w:color="000000" w:fill="92D050"/>
            <w:noWrap/>
            <w:hideMark/>
          </w:tcPr>
          <w:p w14:paraId="6518292B" w14:textId="5C1C5D20"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6AF04DC1" w14:textId="472D78E1"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1FE3DDFA" w14:textId="36832AED"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03C772DA" w14:textId="6112A21C"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158DBD0F" w14:textId="22E1E81C"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799AB433" w14:textId="4F924F24"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3EFFFADE" w14:textId="3AF2F12B"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D47F7AD" w14:textId="151AD757" w:rsidR="008D0F86" w:rsidRPr="008D0F86" w:rsidRDefault="008D0F86" w:rsidP="008D0F86">
            <w:pPr>
              <w:jc w:val="center"/>
              <w:rPr>
                <w:rFonts w:ascii="Calibri" w:hAnsi="Calibri" w:cs="Calibri"/>
                <w:color w:val="000000"/>
                <w:sz w:val="22"/>
                <w:szCs w:val="22"/>
                <w:lang w:eastAsia="es-MX"/>
              </w:rPr>
            </w:pPr>
          </w:p>
        </w:tc>
      </w:tr>
      <w:tr w:rsidR="008D0F86" w:rsidRPr="008D0F86" w14:paraId="0CED3DBB" w14:textId="77777777" w:rsidTr="005A56D3">
        <w:trPr>
          <w:trHeight w:val="600"/>
        </w:trPr>
        <w:tc>
          <w:tcPr>
            <w:tcW w:w="231" w:type="pct"/>
            <w:gridSpan w:val="2"/>
            <w:vMerge/>
            <w:tcBorders>
              <w:top w:val="nil"/>
              <w:left w:val="single" w:sz="8" w:space="0" w:color="auto"/>
              <w:bottom w:val="nil"/>
              <w:right w:val="nil"/>
            </w:tcBorders>
            <w:hideMark/>
          </w:tcPr>
          <w:p w14:paraId="08875DAD"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4C216940"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PAVIMENTACION DE LA CALLE CAÑADA DE LOS ANGELES</w:t>
            </w:r>
          </w:p>
        </w:tc>
        <w:tc>
          <w:tcPr>
            <w:tcW w:w="406" w:type="pct"/>
            <w:tcBorders>
              <w:top w:val="nil"/>
              <w:left w:val="nil"/>
              <w:bottom w:val="nil"/>
              <w:right w:val="nil"/>
            </w:tcBorders>
            <w:shd w:val="clear" w:color="000000" w:fill="92D050"/>
            <w:noWrap/>
            <w:hideMark/>
          </w:tcPr>
          <w:p w14:paraId="38CF86F4"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13/04/2018</w:t>
            </w:r>
          </w:p>
        </w:tc>
        <w:tc>
          <w:tcPr>
            <w:tcW w:w="235" w:type="pct"/>
            <w:tcBorders>
              <w:top w:val="nil"/>
              <w:left w:val="nil"/>
              <w:bottom w:val="nil"/>
              <w:right w:val="nil"/>
            </w:tcBorders>
            <w:shd w:val="clear" w:color="000000" w:fill="FFFF00"/>
            <w:noWrap/>
            <w:hideMark/>
          </w:tcPr>
          <w:p w14:paraId="0C791C28" w14:textId="41C3DA7B"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1D39D205" w14:textId="11A16B2A"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E3AD917" w14:textId="7898F2DC"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42A727F0"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07-dic-18</w:t>
            </w:r>
          </w:p>
        </w:tc>
        <w:tc>
          <w:tcPr>
            <w:tcW w:w="376" w:type="pct"/>
            <w:gridSpan w:val="3"/>
            <w:tcBorders>
              <w:top w:val="nil"/>
              <w:left w:val="nil"/>
              <w:bottom w:val="nil"/>
              <w:right w:val="nil"/>
            </w:tcBorders>
            <w:shd w:val="clear" w:color="000000" w:fill="0070C0"/>
            <w:noWrap/>
            <w:hideMark/>
          </w:tcPr>
          <w:p w14:paraId="21B40133" w14:textId="1EA9E280"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119EC14B" w14:textId="766316A6"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126A23D4"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30-abr-19</w:t>
            </w:r>
          </w:p>
        </w:tc>
      </w:tr>
      <w:tr w:rsidR="008D0F86" w:rsidRPr="008D0F86" w14:paraId="4B5F04D8"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0465EDE1" w14:textId="5268C974"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55637407"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63671F96"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06339EAE"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055B1CE1"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136FA8E6"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3DAF4C22"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09088042"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262D1787"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AEC6EAF" w14:textId="19053764" w:rsidR="008D0F86" w:rsidRPr="008D0F86" w:rsidRDefault="008D0F86" w:rsidP="008D0F86">
            <w:pPr>
              <w:jc w:val="center"/>
              <w:rPr>
                <w:rFonts w:ascii="Calibri" w:hAnsi="Calibri" w:cs="Calibri"/>
                <w:color w:val="000000"/>
                <w:sz w:val="22"/>
                <w:szCs w:val="22"/>
                <w:lang w:eastAsia="es-MX"/>
              </w:rPr>
            </w:pPr>
          </w:p>
        </w:tc>
      </w:tr>
      <w:tr w:rsidR="008D0F86" w:rsidRPr="008D0F86" w14:paraId="7BA1E921"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1749A112"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34</w:t>
            </w:r>
          </w:p>
        </w:tc>
        <w:tc>
          <w:tcPr>
            <w:tcW w:w="1782" w:type="pct"/>
            <w:tcBorders>
              <w:top w:val="nil"/>
              <w:left w:val="nil"/>
              <w:bottom w:val="nil"/>
              <w:right w:val="nil"/>
            </w:tcBorders>
            <w:shd w:val="clear" w:color="000000" w:fill="FABF8F"/>
            <w:noWrap/>
            <w:hideMark/>
          </w:tcPr>
          <w:p w14:paraId="7EB4F7C4"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OA/017-G/18-C/118</w:t>
            </w:r>
          </w:p>
        </w:tc>
        <w:tc>
          <w:tcPr>
            <w:tcW w:w="406" w:type="pct"/>
            <w:tcBorders>
              <w:top w:val="nil"/>
              <w:left w:val="nil"/>
              <w:bottom w:val="nil"/>
              <w:right w:val="nil"/>
            </w:tcBorders>
            <w:shd w:val="clear" w:color="000000" w:fill="92D050"/>
            <w:noWrap/>
            <w:hideMark/>
          </w:tcPr>
          <w:p w14:paraId="7F921E4C" w14:textId="782ABF68"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23A152CE" w14:textId="1AFDEEF2"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EF272C9" w14:textId="1AC47EA0"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362A93F0" w14:textId="7F3A8940"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1A7A2F0A" w14:textId="03B0673F"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5C6B45BC" w14:textId="21758D44"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1A5F127E" w14:textId="35B93814"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C553368" w14:textId="1DA930F5" w:rsidR="008D0F86" w:rsidRPr="008D0F86" w:rsidRDefault="008D0F86" w:rsidP="008D0F86">
            <w:pPr>
              <w:jc w:val="center"/>
              <w:rPr>
                <w:rFonts w:ascii="Calibri" w:hAnsi="Calibri" w:cs="Calibri"/>
                <w:color w:val="000000"/>
                <w:sz w:val="22"/>
                <w:szCs w:val="22"/>
                <w:lang w:eastAsia="es-MX"/>
              </w:rPr>
            </w:pPr>
          </w:p>
        </w:tc>
      </w:tr>
      <w:tr w:rsidR="008D0F86" w:rsidRPr="008D0F86" w14:paraId="1442C12D" w14:textId="77777777" w:rsidTr="005A56D3">
        <w:trPr>
          <w:trHeight w:val="555"/>
        </w:trPr>
        <w:tc>
          <w:tcPr>
            <w:tcW w:w="231" w:type="pct"/>
            <w:gridSpan w:val="2"/>
            <w:vMerge/>
            <w:tcBorders>
              <w:top w:val="nil"/>
              <w:left w:val="single" w:sz="8" w:space="0" w:color="auto"/>
              <w:bottom w:val="nil"/>
              <w:right w:val="nil"/>
            </w:tcBorders>
            <w:hideMark/>
          </w:tcPr>
          <w:p w14:paraId="0D799AB7"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0D311E8C"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PAVIMENTACION DE LA CALLE MEDIAS BLANCAS</w:t>
            </w:r>
          </w:p>
        </w:tc>
        <w:tc>
          <w:tcPr>
            <w:tcW w:w="406" w:type="pct"/>
            <w:tcBorders>
              <w:top w:val="nil"/>
              <w:left w:val="nil"/>
              <w:bottom w:val="nil"/>
              <w:right w:val="nil"/>
            </w:tcBorders>
            <w:shd w:val="clear" w:color="000000" w:fill="92D050"/>
            <w:noWrap/>
            <w:hideMark/>
          </w:tcPr>
          <w:p w14:paraId="306D9FF3"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13/04/2018</w:t>
            </w:r>
          </w:p>
        </w:tc>
        <w:tc>
          <w:tcPr>
            <w:tcW w:w="235" w:type="pct"/>
            <w:tcBorders>
              <w:top w:val="nil"/>
              <w:left w:val="nil"/>
              <w:bottom w:val="nil"/>
              <w:right w:val="nil"/>
            </w:tcBorders>
            <w:shd w:val="clear" w:color="000000" w:fill="FFFF00"/>
            <w:noWrap/>
            <w:hideMark/>
          </w:tcPr>
          <w:p w14:paraId="789E04DE" w14:textId="7EC7EABC"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612D9F73" w14:textId="5685364A"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E4AE0B6" w14:textId="4F80A8CC"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099B691B"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16-oct-18</w:t>
            </w:r>
          </w:p>
        </w:tc>
        <w:tc>
          <w:tcPr>
            <w:tcW w:w="376" w:type="pct"/>
            <w:gridSpan w:val="3"/>
            <w:tcBorders>
              <w:top w:val="nil"/>
              <w:left w:val="nil"/>
              <w:bottom w:val="nil"/>
              <w:right w:val="nil"/>
            </w:tcBorders>
            <w:shd w:val="clear" w:color="000000" w:fill="0070C0"/>
            <w:noWrap/>
            <w:hideMark/>
          </w:tcPr>
          <w:p w14:paraId="2A1BF31F" w14:textId="15D873E0"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0D4ABC97" w14:textId="2BE22314"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731958C"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30-abr-19</w:t>
            </w:r>
          </w:p>
        </w:tc>
      </w:tr>
      <w:tr w:rsidR="008D0F86" w:rsidRPr="008D0F86" w14:paraId="13C883D2"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5FF9A05B" w14:textId="1D6893C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0689A811"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6A0141F4"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4D4C2D2B"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7E6DAA4D"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502B4A73"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27D40EFF"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0D5011B9"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53C4ABD1"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B0040F3" w14:textId="4FFA0725" w:rsidR="008D0F86" w:rsidRPr="008D0F86" w:rsidRDefault="008D0F86" w:rsidP="008D0F86">
            <w:pPr>
              <w:jc w:val="center"/>
              <w:rPr>
                <w:rFonts w:ascii="Calibri" w:hAnsi="Calibri" w:cs="Calibri"/>
                <w:color w:val="000000"/>
                <w:sz w:val="22"/>
                <w:szCs w:val="22"/>
                <w:lang w:eastAsia="es-MX"/>
              </w:rPr>
            </w:pPr>
          </w:p>
        </w:tc>
      </w:tr>
      <w:tr w:rsidR="008D0F86" w:rsidRPr="008D0F86" w14:paraId="1268006C"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0E75C517"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35</w:t>
            </w:r>
          </w:p>
        </w:tc>
        <w:tc>
          <w:tcPr>
            <w:tcW w:w="1782" w:type="pct"/>
            <w:tcBorders>
              <w:top w:val="nil"/>
              <w:left w:val="nil"/>
              <w:bottom w:val="nil"/>
              <w:right w:val="nil"/>
            </w:tcBorders>
            <w:shd w:val="clear" w:color="000000" w:fill="FABF8F"/>
            <w:noWrap/>
            <w:hideMark/>
          </w:tcPr>
          <w:p w14:paraId="5716C6DD"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OA/017-G/18-C/126</w:t>
            </w:r>
          </w:p>
        </w:tc>
        <w:tc>
          <w:tcPr>
            <w:tcW w:w="406" w:type="pct"/>
            <w:tcBorders>
              <w:top w:val="nil"/>
              <w:left w:val="nil"/>
              <w:bottom w:val="nil"/>
              <w:right w:val="nil"/>
            </w:tcBorders>
            <w:shd w:val="clear" w:color="000000" w:fill="92D050"/>
            <w:noWrap/>
            <w:hideMark/>
          </w:tcPr>
          <w:p w14:paraId="1FD7FF61" w14:textId="45F0E5B7"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3C6CDFB7" w14:textId="45A97E10"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7CF4127" w14:textId="12560AD3"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5034E8F" w14:textId="09EA006C"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0AE9922E" w14:textId="711ED273"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3D99941A" w14:textId="467C6DDA"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47D3756C" w14:textId="2E8F2993"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164C911F" w14:textId="453ABD06" w:rsidR="008D0F86" w:rsidRPr="008D0F86" w:rsidRDefault="008D0F86" w:rsidP="008D0F86">
            <w:pPr>
              <w:jc w:val="center"/>
              <w:rPr>
                <w:rFonts w:ascii="Calibri" w:hAnsi="Calibri" w:cs="Calibri"/>
                <w:color w:val="000000"/>
                <w:sz w:val="22"/>
                <w:szCs w:val="22"/>
                <w:lang w:eastAsia="es-MX"/>
              </w:rPr>
            </w:pPr>
          </w:p>
        </w:tc>
      </w:tr>
      <w:tr w:rsidR="008D0F86" w:rsidRPr="008D0F86" w14:paraId="359B3E11" w14:textId="77777777" w:rsidTr="005A56D3">
        <w:trPr>
          <w:trHeight w:val="288"/>
        </w:trPr>
        <w:tc>
          <w:tcPr>
            <w:tcW w:w="231" w:type="pct"/>
            <w:gridSpan w:val="2"/>
            <w:vMerge/>
            <w:tcBorders>
              <w:top w:val="nil"/>
              <w:left w:val="single" w:sz="8" w:space="0" w:color="auto"/>
              <w:bottom w:val="nil"/>
              <w:right w:val="nil"/>
            </w:tcBorders>
            <w:hideMark/>
          </w:tcPr>
          <w:p w14:paraId="3AE4DE84"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79393907"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PAVIMENTACION DE LA CALLE PEÑAROL</w:t>
            </w:r>
          </w:p>
        </w:tc>
        <w:tc>
          <w:tcPr>
            <w:tcW w:w="406" w:type="pct"/>
            <w:tcBorders>
              <w:top w:val="nil"/>
              <w:left w:val="nil"/>
              <w:bottom w:val="nil"/>
              <w:right w:val="nil"/>
            </w:tcBorders>
            <w:shd w:val="clear" w:color="000000" w:fill="92D050"/>
            <w:noWrap/>
            <w:hideMark/>
          </w:tcPr>
          <w:p w14:paraId="234DC1E6"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13/04/2018</w:t>
            </w:r>
          </w:p>
        </w:tc>
        <w:tc>
          <w:tcPr>
            <w:tcW w:w="235" w:type="pct"/>
            <w:tcBorders>
              <w:top w:val="nil"/>
              <w:left w:val="nil"/>
              <w:bottom w:val="nil"/>
              <w:right w:val="nil"/>
            </w:tcBorders>
            <w:shd w:val="clear" w:color="000000" w:fill="FFFF00"/>
            <w:noWrap/>
            <w:hideMark/>
          </w:tcPr>
          <w:p w14:paraId="79144DDF" w14:textId="79727A19"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1AFC627E" w14:textId="37C31901"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5F5B46A0" w14:textId="52A30205"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4BB15392"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31-ago-18</w:t>
            </w:r>
          </w:p>
        </w:tc>
        <w:tc>
          <w:tcPr>
            <w:tcW w:w="376" w:type="pct"/>
            <w:gridSpan w:val="3"/>
            <w:tcBorders>
              <w:top w:val="nil"/>
              <w:left w:val="nil"/>
              <w:bottom w:val="nil"/>
              <w:right w:val="nil"/>
            </w:tcBorders>
            <w:shd w:val="clear" w:color="000000" w:fill="0070C0"/>
            <w:noWrap/>
            <w:hideMark/>
          </w:tcPr>
          <w:p w14:paraId="6CDFF402" w14:textId="52915EAB"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66A0E71C" w14:textId="2DE9B2B2"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5CF1D13"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31/08/2018</w:t>
            </w:r>
          </w:p>
        </w:tc>
      </w:tr>
      <w:tr w:rsidR="008D0F86" w:rsidRPr="008D0F86" w14:paraId="0D8E48A6"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1FA8D5B0" w14:textId="797911B4"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2B1A8DAA"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34B98C99"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4D539B41"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1B77E601"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61BF8296"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0B01A69D"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59617AA6"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0BAB1331"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D0BECF5" w14:textId="34A92BB0" w:rsidR="008D0F86" w:rsidRPr="008D0F86" w:rsidRDefault="008D0F86" w:rsidP="008D0F86">
            <w:pPr>
              <w:jc w:val="center"/>
              <w:rPr>
                <w:rFonts w:ascii="Calibri" w:hAnsi="Calibri" w:cs="Calibri"/>
                <w:color w:val="000000"/>
                <w:sz w:val="22"/>
                <w:szCs w:val="22"/>
                <w:lang w:eastAsia="es-MX"/>
              </w:rPr>
            </w:pPr>
          </w:p>
        </w:tc>
      </w:tr>
      <w:tr w:rsidR="008D0F86" w:rsidRPr="008D0F86" w14:paraId="7CD9BD02"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2685D362"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36</w:t>
            </w:r>
          </w:p>
        </w:tc>
        <w:tc>
          <w:tcPr>
            <w:tcW w:w="1782" w:type="pct"/>
            <w:tcBorders>
              <w:top w:val="nil"/>
              <w:left w:val="nil"/>
              <w:bottom w:val="nil"/>
              <w:right w:val="nil"/>
            </w:tcBorders>
            <w:shd w:val="clear" w:color="000000" w:fill="FABF8F"/>
            <w:noWrap/>
            <w:hideMark/>
          </w:tcPr>
          <w:p w14:paraId="770B3096"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OA/017-G/18-G/148</w:t>
            </w:r>
          </w:p>
        </w:tc>
        <w:tc>
          <w:tcPr>
            <w:tcW w:w="406" w:type="pct"/>
            <w:tcBorders>
              <w:top w:val="nil"/>
              <w:left w:val="nil"/>
              <w:bottom w:val="nil"/>
              <w:right w:val="nil"/>
            </w:tcBorders>
            <w:shd w:val="clear" w:color="000000" w:fill="92D050"/>
            <w:noWrap/>
            <w:hideMark/>
          </w:tcPr>
          <w:p w14:paraId="0353F078" w14:textId="58FDDE2C"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463CD661" w14:textId="1E4112A8"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26F91638" w14:textId="4175743F"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3CD617B1" w14:textId="51F97E16"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7C57C7B9" w14:textId="6B66ECBA"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4E961006" w14:textId="66949A7F"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6DF18DEB" w14:textId="6DF7EEF3"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6DE651B" w14:textId="5B96C0EF" w:rsidR="008D0F86" w:rsidRPr="008D0F86" w:rsidRDefault="008D0F86" w:rsidP="008D0F86">
            <w:pPr>
              <w:jc w:val="center"/>
              <w:rPr>
                <w:rFonts w:ascii="Calibri" w:hAnsi="Calibri" w:cs="Calibri"/>
                <w:color w:val="000000"/>
                <w:sz w:val="22"/>
                <w:szCs w:val="22"/>
                <w:lang w:eastAsia="es-MX"/>
              </w:rPr>
            </w:pPr>
          </w:p>
        </w:tc>
      </w:tr>
      <w:tr w:rsidR="008D0F86" w:rsidRPr="008D0F86" w14:paraId="7DF7C6BB" w14:textId="77777777" w:rsidTr="005A56D3">
        <w:trPr>
          <w:trHeight w:val="288"/>
        </w:trPr>
        <w:tc>
          <w:tcPr>
            <w:tcW w:w="231" w:type="pct"/>
            <w:gridSpan w:val="2"/>
            <w:vMerge/>
            <w:tcBorders>
              <w:top w:val="nil"/>
              <w:left w:val="single" w:sz="8" w:space="0" w:color="auto"/>
              <w:bottom w:val="nil"/>
              <w:right w:val="nil"/>
            </w:tcBorders>
            <w:hideMark/>
          </w:tcPr>
          <w:p w14:paraId="4834EDC3"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31922B61"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PRESA SARDANETA, TRAMO: PRESA TILOSTOC</w:t>
            </w:r>
          </w:p>
        </w:tc>
        <w:tc>
          <w:tcPr>
            <w:tcW w:w="406" w:type="pct"/>
            <w:tcBorders>
              <w:top w:val="nil"/>
              <w:left w:val="nil"/>
              <w:bottom w:val="nil"/>
              <w:right w:val="nil"/>
            </w:tcBorders>
            <w:shd w:val="clear" w:color="000000" w:fill="92D050"/>
            <w:noWrap/>
            <w:hideMark/>
          </w:tcPr>
          <w:p w14:paraId="4F970466"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24/06/2018</w:t>
            </w:r>
          </w:p>
        </w:tc>
        <w:tc>
          <w:tcPr>
            <w:tcW w:w="235" w:type="pct"/>
            <w:tcBorders>
              <w:top w:val="nil"/>
              <w:left w:val="nil"/>
              <w:bottom w:val="nil"/>
              <w:right w:val="nil"/>
            </w:tcBorders>
            <w:shd w:val="clear" w:color="000000" w:fill="FFFF00"/>
            <w:noWrap/>
            <w:hideMark/>
          </w:tcPr>
          <w:p w14:paraId="6F90A6ED" w14:textId="417476F4"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1B60C531" w14:textId="2C043839"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6A799C46" w14:textId="38EDA46B"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566D2177"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19-dic-18</w:t>
            </w:r>
          </w:p>
        </w:tc>
        <w:tc>
          <w:tcPr>
            <w:tcW w:w="376" w:type="pct"/>
            <w:gridSpan w:val="3"/>
            <w:tcBorders>
              <w:top w:val="nil"/>
              <w:left w:val="nil"/>
              <w:bottom w:val="nil"/>
              <w:right w:val="nil"/>
            </w:tcBorders>
            <w:shd w:val="clear" w:color="000000" w:fill="0070C0"/>
            <w:noWrap/>
            <w:hideMark/>
          </w:tcPr>
          <w:p w14:paraId="33A9AB9F" w14:textId="0FC9822D"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0F29C0FD" w14:textId="4093C201"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FDD75A9"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25-mar-19</w:t>
            </w:r>
          </w:p>
        </w:tc>
      </w:tr>
      <w:tr w:rsidR="008D0F86" w:rsidRPr="008D0F86" w14:paraId="66FEE166"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258FFB2E" w14:textId="7F86690A"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1FA3E84F"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6E13D4F2"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09DD353D"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0650193D"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49E4F5DA"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6FB88AFA"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15B89069"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6488BBB9"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C968F28" w14:textId="6278AC2D" w:rsidR="008D0F86" w:rsidRPr="008D0F86" w:rsidRDefault="008D0F86" w:rsidP="008D0F86">
            <w:pPr>
              <w:jc w:val="center"/>
              <w:rPr>
                <w:rFonts w:ascii="Calibri" w:hAnsi="Calibri" w:cs="Calibri"/>
                <w:color w:val="000000"/>
                <w:sz w:val="22"/>
                <w:szCs w:val="22"/>
                <w:lang w:eastAsia="es-MX"/>
              </w:rPr>
            </w:pPr>
          </w:p>
        </w:tc>
      </w:tr>
      <w:tr w:rsidR="008D0F86" w:rsidRPr="008D0F86" w14:paraId="71D909BC"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5B19E73C"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37</w:t>
            </w:r>
          </w:p>
        </w:tc>
        <w:tc>
          <w:tcPr>
            <w:tcW w:w="1782" w:type="pct"/>
            <w:tcBorders>
              <w:top w:val="nil"/>
              <w:left w:val="nil"/>
              <w:bottom w:val="nil"/>
              <w:right w:val="nil"/>
            </w:tcBorders>
            <w:shd w:val="clear" w:color="000000" w:fill="FABF8F"/>
            <w:noWrap/>
            <w:hideMark/>
          </w:tcPr>
          <w:p w14:paraId="0BC8D931"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OA/017-G/18-G/184</w:t>
            </w:r>
          </w:p>
        </w:tc>
        <w:tc>
          <w:tcPr>
            <w:tcW w:w="406" w:type="pct"/>
            <w:tcBorders>
              <w:top w:val="nil"/>
              <w:left w:val="nil"/>
              <w:bottom w:val="nil"/>
              <w:right w:val="nil"/>
            </w:tcBorders>
            <w:shd w:val="clear" w:color="000000" w:fill="92D050"/>
            <w:noWrap/>
            <w:hideMark/>
          </w:tcPr>
          <w:p w14:paraId="3340F1F6" w14:textId="4A722AD1"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5D8F36F1" w14:textId="18E1600E"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5A3BADD1" w14:textId="192EC18B"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3E8804D7" w14:textId="31C3BDC6"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032E84C0" w14:textId="3D542B53"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2AA768A8" w14:textId="610ED32F"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7366C3A1" w14:textId="10C8AF95"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86BFD16" w14:textId="7E04A41E" w:rsidR="008D0F86" w:rsidRPr="008D0F86" w:rsidRDefault="008D0F86" w:rsidP="008D0F86">
            <w:pPr>
              <w:jc w:val="center"/>
              <w:rPr>
                <w:rFonts w:ascii="Calibri" w:hAnsi="Calibri" w:cs="Calibri"/>
                <w:color w:val="000000"/>
                <w:sz w:val="22"/>
                <w:szCs w:val="22"/>
                <w:lang w:eastAsia="es-MX"/>
              </w:rPr>
            </w:pPr>
          </w:p>
        </w:tc>
      </w:tr>
      <w:tr w:rsidR="008D0F86" w:rsidRPr="008D0F86" w14:paraId="485E86F2" w14:textId="77777777" w:rsidTr="005A56D3">
        <w:trPr>
          <w:trHeight w:val="480"/>
        </w:trPr>
        <w:tc>
          <w:tcPr>
            <w:tcW w:w="231" w:type="pct"/>
            <w:gridSpan w:val="2"/>
            <w:vMerge/>
            <w:tcBorders>
              <w:top w:val="nil"/>
              <w:left w:val="single" w:sz="8" w:space="0" w:color="auto"/>
              <w:bottom w:val="nil"/>
              <w:right w:val="nil"/>
            </w:tcBorders>
            <w:hideMark/>
          </w:tcPr>
          <w:p w14:paraId="2E575BD9"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686B52B2"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EXPOS DE MONTREAL, TRAMO: BLVD. REAL MADRID A TIGRES DE DETROIT</w:t>
            </w:r>
          </w:p>
        </w:tc>
        <w:tc>
          <w:tcPr>
            <w:tcW w:w="406" w:type="pct"/>
            <w:tcBorders>
              <w:top w:val="nil"/>
              <w:left w:val="nil"/>
              <w:bottom w:val="nil"/>
              <w:right w:val="nil"/>
            </w:tcBorders>
            <w:shd w:val="clear" w:color="000000" w:fill="92D050"/>
            <w:noWrap/>
            <w:hideMark/>
          </w:tcPr>
          <w:p w14:paraId="78505FB6"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28/09/2018</w:t>
            </w:r>
          </w:p>
        </w:tc>
        <w:tc>
          <w:tcPr>
            <w:tcW w:w="235" w:type="pct"/>
            <w:tcBorders>
              <w:top w:val="nil"/>
              <w:left w:val="nil"/>
              <w:bottom w:val="nil"/>
              <w:right w:val="nil"/>
            </w:tcBorders>
            <w:shd w:val="clear" w:color="000000" w:fill="FFFF00"/>
            <w:noWrap/>
            <w:hideMark/>
          </w:tcPr>
          <w:p w14:paraId="3E74BC48" w14:textId="13190D8F"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1F67F70A" w14:textId="4329E7C3"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727D0F26" w14:textId="39AD0240"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42BB20D0"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19-feb-19</w:t>
            </w:r>
          </w:p>
        </w:tc>
        <w:tc>
          <w:tcPr>
            <w:tcW w:w="376" w:type="pct"/>
            <w:gridSpan w:val="3"/>
            <w:tcBorders>
              <w:top w:val="nil"/>
              <w:left w:val="nil"/>
              <w:bottom w:val="nil"/>
              <w:right w:val="nil"/>
            </w:tcBorders>
            <w:shd w:val="clear" w:color="000000" w:fill="0070C0"/>
            <w:noWrap/>
            <w:hideMark/>
          </w:tcPr>
          <w:p w14:paraId="1FE696B8" w14:textId="3D3C25FF"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6C30CB6F" w14:textId="478A6BD2"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6F9632D"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24-may-19</w:t>
            </w:r>
          </w:p>
        </w:tc>
      </w:tr>
      <w:tr w:rsidR="008D0F86" w:rsidRPr="008D0F86" w14:paraId="67850A7E"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6D6BC455" w14:textId="24573C5F"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5A57E996"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79A9114E"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6609DA2A"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23036EC7"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55BD82E3"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625319F3"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2917772A"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044351B7"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5A28996" w14:textId="41B3BD43" w:rsidR="008D0F86" w:rsidRPr="008D0F86" w:rsidRDefault="008D0F86" w:rsidP="008D0F86">
            <w:pPr>
              <w:jc w:val="center"/>
              <w:rPr>
                <w:rFonts w:ascii="Calibri" w:hAnsi="Calibri" w:cs="Calibri"/>
                <w:color w:val="000000"/>
                <w:sz w:val="22"/>
                <w:szCs w:val="22"/>
                <w:lang w:eastAsia="es-MX"/>
              </w:rPr>
            </w:pPr>
          </w:p>
        </w:tc>
      </w:tr>
      <w:tr w:rsidR="008D0F86" w:rsidRPr="008D0F86" w14:paraId="451BFC9D"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75F07D28"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38</w:t>
            </w:r>
          </w:p>
        </w:tc>
        <w:tc>
          <w:tcPr>
            <w:tcW w:w="1782" w:type="pct"/>
            <w:tcBorders>
              <w:top w:val="nil"/>
              <w:left w:val="nil"/>
              <w:bottom w:val="nil"/>
              <w:right w:val="nil"/>
            </w:tcBorders>
            <w:shd w:val="clear" w:color="000000" w:fill="FABF8F"/>
            <w:noWrap/>
            <w:hideMark/>
          </w:tcPr>
          <w:p w14:paraId="25FE4B43"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OA/017-G/18-G/185</w:t>
            </w:r>
          </w:p>
        </w:tc>
        <w:tc>
          <w:tcPr>
            <w:tcW w:w="406" w:type="pct"/>
            <w:tcBorders>
              <w:top w:val="nil"/>
              <w:left w:val="nil"/>
              <w:bottom w:val="nil"/>
              <w:right w:val="nil"/>
            </w:tcBorders>
            <w:shd w:val="clear" w:color="000000" w:fill="92D050"/>
            <w:noWrap/>
            <w:hideMark/>
          </w:tcPr>
          <w:p w14:paraId="279A1A30" w14:textId="27708863"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5DEB7CE6" w14:textId="232CF7A9"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2E237F1D" w14:textId="0F25E2FE"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2D0432B" w14:textId="3B81E086"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AAD94FA" w14:textId="008F3BA4"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6038F1D1" w14:textId="11EFB695"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03A1C535" w14:textId="343C27DB"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0173367" w14:textId="02D1C49B" w:rsidR="008D0F86" w:rsidRPr="008D0F86" w:rsidRDefault="008D0F86" w:rsidP="008D0F86">
            <w:pPr>
              <w:jc w:val="center"/>
              <w:rPr>
                <w:rFonts w:ascii="Calibri" w:hAnsi="Calibri" w:cs="Calibri"/>
                <w:color w:val="000000"/>
                <w:sz w:val="22"/>
                <w:szCs w:val="22"/>
                <w:lang w:eastAsia="es-MX"/>
              </w:rPr>
            </w:pPr>
          </w:p>
        </w:tc>
      </w:tr>
      <w:tr w:rsidR="008D0F86" w:rsidRPr="008D0F86" w14:paraId="19CE5AA1" w14:textId="77777777" w:rsidTr="005A56D3">
        <w:trPr>
          <w:trHeight w:val="672"/>
        </w:trPr>
        <w:tc>
          <w:tcPr>
            <w:tcW w:w="231" w:type="pct"/>
            <w:gridSpan w:val="2"/>
            <w:vMerge/>
            <w:tcBorders>
              <w:top w:val="nil"/>
              <w:left w:val="single" w:sz="8" w:space="0" w:color="auto"/>
              <w:bottom w:val="nil"/>
              <w:right w:val="nil"/>
            </w:tcBorders>
            <w:hideMark/>
          </w:tcPr>
          <w:p w14:paraId="5DB6F929"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4F8189D6"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PAVIMENTACION DE LA CALLE ASTROS DE HOUSTON, TRAMO: ORIOLES DE BALTIMORE A BLVD. VASCO DE QUIROGA</w:t>
            </w:r>
          </w:p>
        </w:tc>
        <w:tc>
          <w:tcPr>
            <w:tcW w:w="406" w:type="pct"/>
            <w:tcBorders>
              <w:top w:val="nil"/>
              <w:left w:val="nil"/>
              <w:bottom w:val="nil"/>
              <w:right w:val="nil"/>
            </w:tcBorders>
            <w:shd w:val="clear" w:color="000000" w:fill="92D050"/>
            <w:noWrap/>
            <w:hideMark/>
          </w:tcPr>
          <w:p w14:paraId="3791BED2"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28/09/2018</w:t>
            </w:r>
          </w:p>
        </w:tc>
        <w:tc>
          <w:tcPr>
            <w:tcW w:w="235" w:type="pct"/>
            <w:tcBorders>
              <w:top w:val="nil"/>
              <w:left w:val="nil"/>
              <w:bottom w:val="nil"/>
              <w:right w:val="nil"/>
            </w:tcBorders>
            <w:shd w:val="clear" w:color="000000" w:fill="FFFF00"/>
            <w:noWrap/>
            <w:hideMark/>
          </w:tcPr>
          <w:p w14:paraId="6D523D3A" w14:textId="44702771"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0703CA18" w14:textId="1DA5F3EF"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376C9D1D" w14:textId="028BCA68"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5CD42352"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28-feb-19</w:t>
            </w:r>
          </w:p>
        </w:tc>
        <w:tc>
          <w:tcPr>
            <w:tcW w:w="376" w:type="pct"/>
            <w:gridSpan w:val="3"/>
            <w:tcBorders>
              <w:top w:val="nil"/>
              <w:left w:val="nil"/>
              <w:bottom w:val="nil"/>
              <w:right w:val="nil"/>
            </w:tcBorders>
            <w:shd w:val="clear" w:color="000000" w:fill="0070C0"/>
            <w:noWrap/>
            <w:hideMark/>
          </w:tcPr>
          <w:p w14:paraId="515BED0F" w14:textId="47E09C32"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4EA24458" w14:textId="0ED50EA6"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224D363" w14:textId="1E9FB0AD" w:rsidR="008D0F86" w:rsidRPr="008D0F86" w:rsidRDefault="008D0F86" w:rsidP="008D0F86">
            <w:pPr>
              <w:jc w:val="center"/>
              <w:rPr>
                <w:rFonts w:ascii="Calibri" w:hAnsi="Calibri" w:cs="Calibri"/>
                <w:color w:val="000000"/>
                <w:sz w:val="22"/>
                <w:szCs w:val="22"/>
                <w:lang w:eastAsia="es-MX"/>
              </w:rPr>
            </w:pPr>
          </w:p>
        </w:tc>
      </w:tr>
      <w:tr w:rsidR="008D0F86" w:rsidRPr="008D0F86" w14:paraId="713E9015"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1C7787EA" w14:textId="6F49A36D"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30A5E30B"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6703D7F6"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1980F6B3"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0384EDF3"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1DA92A3E"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7DC65161"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3C2CF3AB"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238CC3A9"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A3AEA62" w14:textId="770F90D8" w:rsidR="008D0F86" w:rsidRPr="008D0F86" w:rsidRDefault="008D0F86" w:rsidP="008D0F86">
            <w:pPr>
              <w:jc w:val="center"/>
              <w:rPr>
                <w:rFonts w:ascii="Calibri" w:hAnsi="Calibri" w:cs="Calibri"/>
                <w:color w:val="000000"/>
                <w:sz w:val="22"/>
                <w:szCs w:val="22"/>
                <w:lang w:eastAsia="es-MX"/>
              </w:rPr>
            </w:pPr>
          </w:p>
        </w:tc>
      </w:tr>
      <w:tr w:rsidR="008D0F86" w:rsidRPr="008D0F86" w14:paraId="0C7A1F62"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082A77B5"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39</w:t>
            </w:r>
          </w:p>
        </w:tc>
        <w:tc>
          <w:tcPr>
            <w:tcW w:w="1782" w:type="pct"/>
            <w:tcBorders>
              <w:top w:val="nil"/>
              <w:left w:val="nil"/>
              <w:bottom w:val="nil"/>
              <w:right w:val="nil"/>
            </w:tcBorders>
            <w:shd w:val="clear" w:color="000000" w:fill="FABF8F"/>
            <w:noWrap/>
            <w:hideMark/>
          </w:tcPr>
          <w:p w14:paraId="603F1AD1"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OA/017-G/18-H/285</w:t>
            </w:r>
          </w:p>
        </w:tc>
        <w:tc>
          <w:tcPr>
            <w:tcW w:w="406" w:type="pct"/>
            <w:tcBorders>
              <w:top w:val="nil"/>
              <w:left w:val="nil"/>
              <w:bottom w:val="nil"/>
              <w:right w:val="nil"/>
            </w:tcBorders>
            <w:shd w:val="clear" w:color="000000" w:fill="92D050"/>
            <w:noWrap/>
            <w:hideMark/>
          </w:tcPr>
          <w:p w14:paraId="6FF4A960" w14:textId="2B349F3D"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1812C5D5" w14:textId="1CCDA8E0"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233C3CE5" w14:textId="18D45851"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58F8DFBA" w14:textId="254CE515"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5EABC7CC" w14:textId="11FD1F50"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7F1CC628" w14:textId="36A6FAE2"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0DEADFB3" w14:textId="3EF37A22"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694908D" w14:textId="1DA12F83" w:rsidR="008D0F86" w:rsidRPr="008D0F86" w:rsidRDefault="008D0F86" w:rsidP="008D0F86">
            <w:pPr>
              <w:jc w:val="center"/>
              <w:rPr>
                <w:rFonts w:ascii="Calibri" w:hAnsi="Calibri" w:cs="Calibri"/>
                <w:color w:val="000000"/>
                <w:sz w:val="22"/>
                <w:szCs w:val="22"/>
                <w:lang w:eastAsia="es-MX"/>
              </w:rPr>
            </w:pPr>
          </w:p>
        </w:tc>
      </w:tr>
      <w:tr w:rsidR="008D0F86" w:rsidRPr="008D0F86" w14:paraId="5DD4B26F" w14:textId="77777777" w:rsidTr="005A56D3">
        <w:trPr>
          <w:trHeight w:val="855"/>
        </w:trPr>
        <w:tc>
          <w:tcPr>
            <w:tcW w:w="231" w:type="pct"/>
            <w:gridSpan w:val="2"/>
            <w:vMerge/>
            <w:tcBorders>
              <w:top w:val="nil"/>
              <w:left w:val="single" w:sz="8" w:space="0" w:color="auto"/>
              <w:bottom w:val="nil"/>
              <w:right w:val="nil"/>
            </w:tcBorders>
            <w:hideMark/>
          </w:tcPr>
          <w:p w14:paraId="4412A1E2"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19D9262F" w14:textId="4BA8812B"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PAVIMENTACION DE LA CALLE MELANCOLIA, TRAMO: BARRIO DE GUADALUPE - NOSTALGIA</w:t>
            </w:r>
          </w:p>
        </w:tc>
        <w:tc>
          <w:tcPr>
            <w:tcW w:w="406" w:type="pct"/>
            <w:tcBorders>
              <w:top w:val="nil"/>
              <w:left w:val="nil"/>
              <w:bottom w:val="nil"/>
              <w:right w:val="nil"/>
            </w:tcBorders>
            <w:shd w:val="clear" w:color="000000" w:fill="92D050"/>
            <w:noWrap/>
            <w:hideMark/>
          </w:tcPr>
          <w:p w14:paraId="3A9A8CB3"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28/09/2018</w:t>
            </w:r>
          </w:p>
        </w:tc>
        <w:tc>
          <w:tcPr>
            <w:tcW w:w="235" w:type="pct"/>
            <w:tcBorders>
              <w:top w:val="nil"/>
              <w:left w:val="nil"/>
              <w:bottom w:val="nil"/>
              <w:right w:val="nil"/>
            </w:tcBorders>
            <w:shd w:val="clear" w:color="000000" w:fill="FFFF00"/>
            <w:noWrap/>
            <w:hideMark/>
          </w:tcPr>
          <w:p w14:paraId="56148EA3" w14:textId="1A701A87"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6DB0D45C" w14:textId="59B66098"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33CFC2C3" w14:textId="44A47FDC"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446F77B3"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28-feb-19</w:t>
            </w:r>
          </w:p>
        </w:tc>
        <w:tc>
          <w:tcPr>
            <w:tcW w:w="376" w:type="pct"/>
            <w:gridSpan w:val="3"/>
            <w:tcBorders>
              <w:top w:val="nil"/>
              <w:left w:val="nil"/>
              <w:bottom w:val="nil"/>
              <w:right w:val="nil"/>
            </w:tcBorders>
            <w:shd w:val="clear" w:color="000000" w:fill="0070C0"/>
            <w:noWrap/>
            <w:hideMark/>
          </w:tcPr>
          <w:p w14:paraId="034FE519" w14:textId="75C9F030"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2B14A61B" w14:textId="5F105666"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235323A"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02-sep-19</w:t>
            </w:r>
          </w:p>
        </w:tc>
      </w:tr>
      <w:tr w:rsidR="008D0F86" w:rsidRPr="008D0F86" w14:paraId="2E3FC912"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43CE4496" w14:textId="10CF75BA"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5B29F66C"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73DF7575"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5EA9FCBE"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3A51ECF3"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73FBFDA4"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253E74D7"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6815241C"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0E17355E"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B671FE8" w14:textId="01E41EEA" w:rsidR="008D0F86" w:rsidRPr="008D0F86" w:rsidRDefault="008D0F86" w:rsidP="008D0F86">
            <w:pPr>
              <w:jc w:val="center"/>
              <w:rPr>
                <w:rFonts w:ascii="Calibri" w:hAnsi="Calibri" w:cs="Calibri"/>
                <w:color w:val="000000"/>
                <w:sz w:val="22"/>
                <w:szCs w:val="22"/>
                <w:lang w:eastAsia="es-MX"/>
              </w:rPr>
            </w:pPr>
          </w:p>
        </w:tc>
      </w:tr>
      <w:tr w:rsidR="008D0F86" w:rsidRPr="008D0F86" w14:paraId="374F5FAC"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60117D72"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40</w:t>
            </w:r>
          </w:p>
        </w:tc>
        <w:tc>
          <w:tcPr>
            <w:tcW w:w="1782" w:type="pct"/>
            <w:tcBorders>
              <w:top w:val="nil"/>
              <w:left w:val="nil"/>
              <w:bottom w:val="nil"/>
              <w:right w:val="nil"/>
            </w:tcBorders>
            <w:shd w:val="clear" w:color="000000" w:fill="FABF8F"/>
            <w:noWrap/>
            <w:hideMark/>
          </w:tcPr>
          <w:p w14:paraId="1A066A50"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OA/017-G/18-G/367</w:t>
            </w:r>
          </w:p>
        </w:tc>
        <w:tc>
          <w:tcPr>
            <w:tcW w:w="406" w:type="pct"/>
            <w:tcBorders>
              <w:top w:val="nil"/>
              <w:left w:val="nil"/>
              <w:bottom w:val="nil"/>
              <w:right w:val="nil"/>
            </w:tcBorders>
            <w:shd w:val="clear" w:color="000000" w:fill="92D050"/>
            <w:noWrap/>
            <w:hideMark/>
          </w:tcPr>
          <w:p w14:paraId="0329481F" w14:textId="2782AF48"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61C0848F" w14:textId="5B8B2071"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1AA3DBD" w14:textId="0368843E"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6B0F59B1" w14:textId="5BA5F54B"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46F0D9EE" w14:textId="08C035FC"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20E55867" w14:textId="50E3C210"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197D3233" w14:textId="4C98BE85"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2FB8CA4" w14:textId="1AD1E4F0" w:rsidR="008D0F86" w:rsidRPr="008D0F86" w:rsidRDefault="008D0F86" w:rsidP="008D0F86">
            <w:pPr>
              <w:jc w:val="center"/>
              <w:rPr>
                <w:rFonts w:ascii="Calibri" w:hAnsi="Calibri" w:cs="Calibri"/>
                <w:color w:val="000000"/>
                <w:sz w:val="22"/>
                <w:szCs w:val="22"/>
                <w:lang w:eastAsia="es-MX"/>
              </w:rPr>
            </w:pPr>
          </w:p>
        </w:tc>
      </w:tr>
      <w:tr w:rsidR="008D0F86" w:rsidRPr="008D0F86" w14:paraId="07FCF384" w14:textId="77777777" w:rsidTr="005A56D3">
        <w:trPr>
          <w:trHeight w:val="480"/>
        </w:trPr>
        <w:tc>
          <w:tcPr>
            <w:tcW w:w="231" w:type="pct"/>
            <w:gridSpan w:val="2"/>
            <w:vMerge/>
            <w:tcBorders>
              <w:top w:val="nil"/>
              <w:left w:val="single" w:sz="8" w:space="0" w:color="auto"/>
              <w:bottom w:val="nil"/>
              <w:right w:val="nil"/>
            </w:tcBorders>
            <w:hideMark/>
          </w:tcPr>
          <w:p w14:paraId="7B161921"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19CF0A6A"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ARTURO VILLEGAS TORRES, TRAMO: GUADALUPE NUÑEZ</w:t>
            </w:r>
          </w:p>
        </w:tc>
        <w:tc>
          <w:tcPr>
            <w:tcW w:w="406" w:type="pct"/>
            <w:tcBorders>
              <w:top w:val="nil"/>
              <w:left w:val="nil"/>
              <w:bottom w:val="nil"/>
              <w:right w:val="nil"/>
            </w:tcBorders>
            <w:shd w:val="clear" w:color="000000" w:fill="92D050"/>
            <w:noWrap/>
            <w:hideMark/>
          </w:tcPr>
          <w:p w14:paraId="36CF4F10"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24/06/2018</w:t>
            </w:r>
          </w:p>
        </w:tc>
        <w:tc>
          <w:tcPr>
            <w:tcW w:w="235" w:type="pct"/>
            <w:tcBorders>
              <w:top w:val="nil"/>
              <w:left w:val="nil"/>
              <w:bottom w:val="nil"/>
              <w:right w:val="nil"/>
            </w:tcBorders>
            <w:shd w:val="clear" w:color="000000" w:fill="FFFF00"/>
            <w:noWrap/>
            <w:hideMark/>
          </w:tcPr>
          <w:p w14:paraId="4A18E863" w14:textId="01487EE4"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897F40F" w14:textId="5538B10A"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387AB1FA" w14:textId="7AECC005"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560A8515"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31-ene-19</w:t>
            </w:r>
          </w:p>
        </w:tc>
        <w:tc>
          <w:tcPr>
            <w:tcW w:w="376" w:type="pct"/>
            <w:gridSpan w:val="3"/>
            <w:tcBorders>
              <w:top w:val="nil"/>
              <w:left w:val="nil"/>
              <w:bottom w:val="nil"/>
              <w:right w:val="nil"/>
            </w:tcBorders>
            <w:shd w:val="clear" w:color="000000" w:fill="0070C0"/>
            <w:noWrap/>
            <w:hideMark/>
          </w:tcPr>
          <w:p w14:paraId="6CA0587C" w14:textId="678F80FE"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5E6F6F6D" w14:textId="07546FD0"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4129577"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01-mar-19</w:t>
            </w:r>
          </w:p>
        </w:tc>
      </w:tr>
      <w:tr w:rsidR="008D0F86" w:rsidRPr="008D0F86" w14:paraId="0B5A9B2C"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0E16B70B" w14:textId="4D522261"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1878DB4B"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6F818BDC"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57DF58ED"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2E636C6B"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37430310"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20D94D83"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4B7F661E"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717D6A55"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3652C1F" w14:textId="62FDB655" w:rsidR="008D0F86" w:rsidRPr="008D0F86" w:rsidRDefault="008D0F86" w:rsidP="008D0F86">
            <w:pPr>
              <w:jc w:val="center"/>
              <w:rPr>
                <w:rFonts w:ascii="Calibri" w:hAnsi="Calibri" w:cs="Calibri"/>
                <w:color w:val="000000"/>
                <w:sz w:val="22"/>
                <w:szCs w:val="22"/>
                <w:lang w:eastAsia="es-MX"/>
              </w:rPr>
            </w:pPr>
          </w:p>
        </w:tc>
      </w:tr>
      <w:tr w:rsidR="008D0F86" w:rsidRPr="008D0F86" w14:paraId="10B638E9"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2DFFAED8"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41</w:t>
            </w:r>
          </w:p>
        </w:tc>
        <w:tc>
          <w:tcPr>
            <w:tcW w:w="1782" w:type="pct"/>
            <w:tcBorders>
              <w:top w:val="nil"/>
              <w:left w:val="nil"/>
              <w:bottom w:val="nil"/>
              <w:right w:val="nil"/>
            </w:tcBorders>
            <w:shd w:val="clear" w:color="000000" w:fill="FABF8F"/>
            <w:noWrap/>
            <w:hideMark/>
          </w:tcPr>
          <w:p w14:paraId="44E34F5D"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OA/017-G/18-G/569</w:t>
            </w:r>
          </w:p>
        </w:tc>
        <w:tc>
          <w:tcPr>
            <w:tcW w:w="406" w:type="pct"/>
            <w:tcBorders>
              <w:top w:val="nil"/>
              <w:left w:val="nil"/>
              <w:bottom w:val="nil"/>
              <w:right w:val="nil"/>
            </w:tcBorders>
            <w:shd w:val="clear" w:color="000000" w:fill="92D050"/>
            <w:noWrap/>
            <w:hideMark/>
          </w:tcPr>
          <w:p w14:paraId="5F6873C8" w14:textId="3A48C594"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452EA70F" w14:textId="14D08B6C"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29CBB767" w14:textId="1F815ABE"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0747B2CD" w14:textId="408300D1"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64A327C8" w14:textId="7CC32AF0"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6239FE2B" w14:textId="6653314C"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65D8A1A5" w14:textId="2097110B"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2BE119B" w14:textId="5E75A411" w:rsidR="008D0F86" w:rsidRPr="008D0F86" w:rsidRDefault="008D0F86" w:rsidP="008D0F86">
            <w:pPr>
              <w:jc w:val="center"/>
              <w:rPr>
                <w:rFonts w:ascii="Calibri" w:hAnsi="Calibri" w:cs="Calibri"/>
                <w:color w:val="000000"/>
                <w:sz w:val="22"/>
                <w:szCs w:val="22"/>
                <w:lang w:eastAsia="es-MX"/>
              </w:rPr>
            </w:pPr>
          </w:p>
        </w:tc>
      </w:tr>
      <w:tr w:rsidR="008D0F86" w:rsidRPr="008D0F86" w14:paraId="35D9C05D" w14:textId="77777777" w:rsidTr="005A56D3">
        <w:trPr>
          <w:trHeight w:val="480"/>
        </w:trPr>
        <w:tc>
          <w:tcPr>
            <w:tcW w:w="231" w:type="pct"/>
            <w:gridSpan w:val="2"/>
            <w:vMerge/>
            <w:tcBorders>
              <w:top w:val="nil"/>
              <w:left w:val="single" w:sz="8" w:space="0" w:color="auto"/>
              <w:bottom w:val="nil"/>
              <w:right w:val="nil"/>
            </w:tcBorders>
            <w:hideMark/>
          </w:tcPr>
          <w:p w14:paraId="39B1EEB4"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7A1F41BC"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PAVIMENTACIÓN DE LA CALLE POTRERO CORPUS, POTRERO DEL POZO A PURA SANGRE</w:t>
            </w:r>
          </w:p>
        </w:tc>
        <w:tc>
          <w:tcPr>
            <w:tcW w:w="406" w:type="pct"/>
            <w:tcBorders>
              <w:top w:val="nil"/>
              <w:left w:val="nil"/>
              <w:bottom w:val="nil"/>
              <w:right w:val="nil"/>
            </w:tcBorders>
            <w:shd w:val="clear" w:color="000000" w:fill="92D050"/>
            <w:noWrap/>
            <w:hideMark/>
          </w:tcPr>
          <w:p w14:paraId="1C29BB0A"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28/09/2018</w:t>
            </w:r>
          </w:p>
        </w:tc>
        <w:tc>
          <w:tcPr>
            <w:tcW w:w="235" w:type="pct"/>
            <w:tcBorders>
              <w:top w:val="nil"/>
              <w:left w:val="nil"/>
              <w:bottom w:val="nil"/>
              <w:right w:val="nil"/>
            </w:tcBorders>
            <w:shd w:val="clear" w:color="000000" w:fill="FFFF00"/>
            <w:noWrap/>
            <w:hideMark/>
          </w:tcPr>
          <w:p w14:paraId="07F93E49" w14:textId="62240E8B"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FD72D37" w14:textId="1C4ED9B1"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7CEE87BF" w14:textId="1802240F"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65DA9276"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19-dic-18</w:t>
            </w:r>
          </w:p>
        </w:tc>
        <w:tc>
          <w:tcPr>
            <w:tcW w:w="376" w:type="pct"/>
            <w:gridSpan w:val="3"/>
            <w:tcBorders>
              <w:top w:val="nil"/>
              <w:left w:val="nil"/>
              <w:bottom w:val="nil"/>
              <w:right w:val="nil"/>
            </w:tcBorders>
            <w:shd w:val="clear" w:color="000000" w:fill="0070C0"/>
            <w:noWrap/>
            <w:hideMark/>
          </w:tcPr>
          <w:p w14:paraId="0D319E40" w14:textId="252E153D"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4390A782" w14:textId="73F18B11"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1F771127"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29-abr-19</w:t>
            </w:r>
          </w:p>
        </w:tc>
      </w:tr>
      <w:tr w:rsidR="008D0F86" w:rsidRPr="008D0F86" w14:paraId="52FEC9BF"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7DB5764A" w14:textId="1470F713"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3587F22A"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3B6203B5"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3A351769"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21CFFD20"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432E7045"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6795D105"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7980915E"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5455BA35"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7D57537" w14:textId="4CC35CF5" w:rsidR="008D0F86" w:rsidRPr="008D0F86" w:rsidRDefault="008D0F86" w:rsidP="008D0F86">
            <w:pPr>
              <w:jc w:val="center"/>
              <w:rPr>
                <w:rFonts w:ascii="Calibri" w:hAnsi="Calibri" w:cs="Calibri"/>
                <w:color w:val="000000"/>
                <w:sz w:val="22"/>
                <w:szCs w:val="22"/>
                <w:lang w:eastAsia="es-MX"/>
              </w:rPr>
            </w:pPr>
          </w:p>
        </w:tc>
      </w:tr>
      <w:tr w:rsidR="008D0F86" w:rsidRPr="008D0F86" w14:paraId="11A74ECA"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138E8D84"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42</w:t>
            </w:r>
          </w:p>
        </w:tc>
        <w:tc>
          <w:tcPr>
            <w:tcW w:w="1782" w:type="pct"/>
            <w:tcBorders>
              <w:top w:val="nil"/>
              <w:left w:val="nil"/>
              <w:bottom w:val="nil"/>
              <w:right w:val="nil"/>
            </w:tcBorders>
            <w:shd w:val="clear" w:color="000000" w:fill="FABF8F"/>
            <w:noWrap/>
            <w:hideMark/>
          </w:tcPr>
          <w:p w14:paraId="5ED7AE5C"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OA/018-I/18</w:t>
            </w:r>
          </w:p>
        </w:tc>
        <w:tc>
          <w:tcPr>
            <w:tcW w:w="406" w:type="pct"/>
            <w:tcBorders>
              <w:top w:val="nil"/>
              <w:left w:val="nil"/>
              <w:bottom w:val="nil"/>
              <w:right w:val="nil"/>
            </w:tcBorders>
            <w:shd w:val="clear" w:color="000000" w:fill="92D050"/>
            <w:noWrap/>
            <w:hideMark/>
          </w:tcPr>
          <w:p w14:paraId="1348DC1C" w14:textId="7DD200A9"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6D30EC18" w14:textId="7C70558B"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08DE5154" w14:textId="7C8EA2F7"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53E2B9B0" w14:textId="070EC61C"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3BFA7B4A" w14:textId="5CD2D4B2"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1358A45F" w14:textId="1F36972B"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4AA685DC" w14:textId="0C5212AF"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16A2F59" w14:textId="43A370AE" w:rsidR="008D0F86" w:rsidRPr="008D0F86" w:rsidRDefault="008D0F86" w:rsidP="008D0F86">
            <w:pPr>
              <w:jc w:val="center"/>
              <w:rPr>
                <w:rFonts w:ascii="Calibri" w:hAnsi="Calibri" w:cs="Calibri"/>
                <w:color w:val="000000"/>
                <w:sz w:val="22"/>
                <w:szCs w:val="22"/>
                <w:lang w:eastAsia="es-MX"/>
              </w:rPr>
            </w:pPr>
          </w:p>
        </w:tc>
      </w:tr>
      <w:tr w:rsidR="008D0F86" w:rsidRPr="008D0F86" w14:paraId="00ECD1B8" w14:textId="77777777" w:rsidTr="005A56D3">
        <w:trPr>
          <w:trHeight w:val="639"/>
        </w:trPr>
        <w:tc>
          <w:tcPr>
            <w:tcW w:w="231" w:type="pct"/>
            <w:gridSpan w:val="2"/>
            <w:vMerge/>
            <w:tcBorders>
              <w:top w:val="nil"/>
              <w:left w:val="single" w:sz="8" w:space="0" w:color="auto"/>
              <w:bottom w:val="nil"/>
              <w:right w:val="nil"/>
            </w:tcBorders>
            <w:hideMark/>
          </w:tcPr>
          <w:p w14:paraId="5A864CC2"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6D3BA336"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REHABILITACIÓN DEL SISTEMA DE ALUMBRADO PÚBLICO DEL MUNICIPIO DE LEÓN, GUANAJUATO, SEGUNDA ETAPA.</w:t>
            </w:r>
          </w:p>
        </w:tc>
        <w:tc>
          <w:tcPr>
            <w:tcW w:w="406" w:type="pct"/>
            <w:tcBorders>
              <w:top w:val="nil"/>
              <w:left w:val="nil"/>
              <w:bottom w:val="nil"/>
              <w:right w:val="nil"/>
            </w:tcBorders>
            <w:shd w:val="clear" w:color="000000" w:fill="92D050"/>
            <w:noWrap/>
            <w:hideMark/>
          </w:tcPr>
          <w:p w14:paraId="23F14EAC"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23/02/2018</w:t>
            </w:r>
          </w:p>
        </w:tc>
        <w:tc>
          <w:tcPr>
            <w:tcW w:w="235" w:type="pct"/>
            <w:tcBorders>
              <w:top w:val="nil"/>
              <w:left w:val="nil"/>
              <w:bottom w:val="nil"/>
              <w:right w:val="nil"/>
            </w:tcBorders>
            <w:shd w:val="clear" w:color="000000" w:fill="FFFF00"/>
            <w:noWrap/>
            <w:hideMark/>
          </w:tcPr>
          <w:p w14:paraId="7B63E04B" w14:textId="7026AA62"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1A085D9" w14:textId="16637661"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63B9F30" w14:textId="00C115A0"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7856C79B"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19-dic-18</w:t>
            </w:r>
          </w:p>
        </w:tc>
        <w:tc>
          <w:tcPr>
            <w:tcW w:w="376" w:type="pct"/>
            <w:gridSpan w:val="3"/>
            <w:tcBorders>
              <w:top w:val="nil"/>
              <w:left w:val="nil"/>
              <w:bottom w:val="nil"/>
              <w:right w:val="nil"/>
            </w:tcBorders>
            <w:shd w:val="clear" w:color="000000" w:fill="0070C0"/>
            <w:noWrap/>
            <w:hideMark/>
          </w:tcPr>
          <w:p w14:paraId="343476FA" w14:textId="0A6738F3"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5BC51D6D" w14:textId="350080FF"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406B8D0" w14:textId="6F6176E3" w:rsidR="008D0F86" w:rsidRPr="008D0F86" w:rsidRDefault="008D0F86" w:rsidP="008D0F86">
            <w:pPr>
              <w:jc w:val="center"/>
              <w:rPr>
                <w:rFonts w:ascii="Calibri" w:hAnsi="Calibri" w:cs="Calibri"/>
                <w:color w:val="000000"/>
                <w:sz w:val="22"/>
                <w:szCs w:val="22"/>
                <w:lang w:eastAsia="es-MX"/>
              </w:rPr>
            </w:pPr>
          </w:p>
        </w:tc>
      </w:tr>
      <w:tr w:rsidR="008D0F86" w:rsidRPr="008D0F86" w14:paraId="4E241B2C"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18361E44" w14:textId="091AC629"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6F33E6CD"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352A327C"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2EDF7F69"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4F27BA1B"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421B8B47"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35BB0B18"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63A56B90"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5C1C56F7"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64131E6" w14:textId="6330CD1D" w:rsidR="008D0F86" w:rsidRPr="008D0F86" w:rsidRDefault="008D0F86" w:rsidP="008D0F86">
            <w:pPr>
              <w:jc w:val="center"/>
              <w:rPr>
                <w:rFonts w:ascii="Calibri" w:hAnsi="Calibri" w:cs="Calibri"/>
                <w:color w:val="000000"/>
                <w:sz w:val="22"/>
                <w:szCs w:val="22"/>
                <w:lang w:eastAsia="es-MX"/>
              </w:rPr>
            </w:pPr>
          </w:p>
        </w:tc>
      </w:tr>
      <w:tr w:rsidR="008D0F86" w:rsidRPr="008D0F86" w14:paraId="4920AB3B"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5A333FEC"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43</w:t>
            </w:r>
          </w:p>
        </w:tc>
        <w:tc>
          <w:tcPr>
            <w:tcW w:w="1782" w:type="pct"/>
            <w:tcBorders>
              <w:top w:val="nil"/>
              <w:left w:val="nil"/>
              <w:bottom w:val="nil"/>
              <w:right w:val="nil"/>
            </w:tcBorders>
            <w:shd w:val="clear" w:color="000000" w:fill="FABF8F"/>
            <w:noWrap/>
            <w:hideMark/>
          </w:tcPr>
          <w:p w14:paraId="7B2831DF"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OA/017-G/18-G/251</w:t>
            </w:r>
          </w:p>
        </w:tc>
        <w:tc>
          <w:tcPr>
            <w:tcW w:w="406" w:type="pct"/>
            <w:tcBorders>
              <w:top w:val="nil"/>
              <w:left w:val="nil"/>
              <w:bottom w:val="nil"/>
              <w:right w:val="nil"/>
            </w:tcBorders>
            <w:shd w:val="clear" w:color="000000" w:fill="92D050"/>
            <w:noWrap/>
            <w:hideMark/>
          </w:tcPr>
          <w:p w14:paraId="500E42DA" w14:textId="6239B08B"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4E27955D" w14:textId="5A36AA9F"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5F99E767" w14:textId="7E3C85B3"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E4F335C" w14:textId="72E23277"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F721B34" w14:textId="6AB6E49B"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478A5802" w14:textId="056D0560"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215F0E75" w14:textId="4273D90A"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6BA6E27" w14:textId="715A3211" w:rsidR="008D0F86" w:rsidRPr="008D0F86" w:rsidRDefault="008D0F86" w:rsidP="008D0F86">
            <w:pPr>
              <w:jc w:val="center"/>
              <w:rPr>
                <w:rFonts w:ascii="Calibri" w:hAnsi="Calibri" w:cs="Calibri"/>
                <w:color w:val="000000"/>
                <w:sz w:val="22"/>
                <w:szCs w:val="22"/>
                <w:lang w:eastAsia="es-MX"/>
              </w:rPr>
            </w:pPr>
          </w:p>
        </w:tc>
      </w:tr>
      <w:tr w:rsidR="008D0F86" w:rsidRPr="008D0F86" w14:paraId="29C68A49" w14:textId="77777777" w:rsidTr="005A56D3">
        <w:trPr>
          <w:trHeight w:val="885"/>
        </w:trPr>
        <w:tc>
          <w:tcPr>
            <w:tcW w:w="231" w:type="pct"/>
            <w:gridSpan w:val="2"/>
            <w:vMerge/>
            <w:tcBorders>
              <w:top w:val="nil"/>
              <w:left w:val="single" w:sz="8" w:space="0" w:color="auto"/>
              <w:bottom w:val="nil"/>
              <w:right w:val="nil"/>
            </w:tcBorders>
            <w:hideMark/>
          </w:tcPr>
          <w:p w14:paraId="0555C0D7"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45D3B9BE" w14:textId="2C3FA36C"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2 DE ENERO TRAMO: BLVD. HILARIO MEDINA - 8 DE MARZO. COLONIA 8 DE MARZO Y</w:t>
            </w:r>
          </w:p>
        </w:tc>
        <w:tc>
          <w:tcPr>
            <w:tcW w:w="406" w:type="pct"/>
            <w:tcBorders>
              <w:top w:val="nil"/>
              <w:left w:val="nil"/>
              <w:bottom w:val="nil"/>
              <w:right w:val="nil"/>
            </w:tcBorders>
            <w:shd w:val="clear" w:color="000000" w:fill="92D050"/>
            <w:noWrap/>
            <w:hideMark/>
          </w:tcPr>
          <w:p w14:paraId="66898C5B"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28/09/2018</w:t>
            </w:r>
          </w:p>
        </w:tc>
        <w:tc>
          <w:tcPr>
            <w:tcW w:w="235" w:type="pct"/>
            <w:tcBorders>
              <w:top w:val="nil"/>
              <w:left w:val="nil"/>
              <w:bottom w:val="nil"/>
              <w:right w:val="nil"/>
            </w:tcBorders>
            <w:shd w:val="clear" w:color="000000" w:fill="FFFF00"/>
            <w:noWrap/>
            <w:hideMark/>
          </w:tcPr>
          <w:p w14:paraId="45DA7333" w14:textId="206D39C8"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688233D5" w14:textId="194E7571"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660B5715" w14:textId="71FC23F9"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5C189F43" w14:textId="70FD02F0"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37A2B6FD" w14:textId="35669837"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7852E618" w14:textId="3BEA468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1F520CEC"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27-jun-19</w:t>
            </w:r>
          </w:p>
        </w:tc>
      </w:tr>
      <w:tr w:rsidR="008D0F86" w:rsidRPr="008D0F86" w14:paraId="273CBA4F"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40B3D01C" w14:textId="25A08D00"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4D43A7D9"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378B1C54"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6ECA9CF4"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6DF41FB2"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4970CE99"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07B2A2D2"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6B1D0098"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52ACAACC"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5213D62" w14:textId="1B4DF851" w:rsidR="008D0F86" w:rsidRPr="008D0F86" w:rsidRDefault="008D0F86" w:rsidP="008D0F86">
            <w:pPr>
              <w:jc w:val="center"/>
              <w:rPr>
                <w:rFonts w:ascii="Calibri" w:hAnsi="Calibri" w:cs="Calibri"/>
                <w:color w:val="000000"/>
                <w:sz w:val="22"/>
                <w:szCs w:val="22"/>
                <w:lang w:eastAsia="es-MX"/>
              </w:rPr>
            </w:pPr>
          </w:p>
        </w:tc>
      </w:tr>
      <w:tr w:rsidR="008D0F86" w:rsidRPr="008D0F86" w14:paraId="5FD48524" w14:textId="77777777" w:rsidTr="005A56D3">
        <w:trPr>
          <w:trHeight w:val="315"/>
        </w:trPr>
        <w:tc>
          <w:tcPr>
            <w:tcW w:w="231" w:type="pct"/>
            <w:gridSpan w:val="2"/>
            <w:vMerge w:val="restart"/>
            <w:tcBorders>
              <w:top w:val="nil"/>
              <w:left w:val="single" w:sz="8" w:space="0" w:color="auto"/>
              <w:bottom w:val="nil"/>
              <w:right w:val="nil"/>
            </w:tcBorders>
            <w:shd w:val="clear" w:color="auto" w:fill="auto"/>
            <w:noWrap/>
            <w:hideMark/>
          </w:tcPr>
          <w:p w14:paraId="5FC43D24"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44</w:t>
            </w:r>
          </w:p>
        </w:tc>
        <w:tc>
          <w:tcPr>
            <w:tcW w:w="1782" w:type="pct"/>
            <w:tcBorders>
              <w:top w:val="nil"/>
              <w:left w:val="nil"/>
              <w:bottom w:val="nil"/>
              <w:right w:val="nil"/>
            </w:tcBorders>
            <w:shd w:val="clear" w:color="000000" w:fill="FABF8F"/>
            <w:noWrap/>
            <w:hideMark/>
          </w:tcPr>
          <w:p w14:paraId="066A831F"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OA/016-H/18-C/135</w:t>
            </w:r>
          </w:p>
        </w:tc>
        <w:tc>
          <w:tcPr>
            <w:tcW w:w="406" w:type="pct"/>
            <w:tcBorders>
              <w:top w:val="nil"/>
              <w:left w:val="nil"/>
              <w:bottom w:val="nil"/>
              <w:right w:val="nil"/>
            </w:tcBorders>
            <w:shd w:val="clear" w:color="000000" w:fill="92D050"/>
            <w:noWrap/>
            <w:hideMark/>
          </w:tcPr>
          <w:p w14:paraId="3F34E519" w14:textId="193C0190"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6B45C9B2" w14:textId="2E14A564"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6F5794CB" w14:textId="6919AA05"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0DF41594" w14:textId="189C609A"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67EC7C8B" w14:textId="4232C52B"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7672E005" w14:textId="30C2D891"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300925DD" w14:textId="3DFAF344"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9FE6779" w14:textId="5F534135" w:rsidR="008D0F86" w:rsidRPr="008D0F86" w:rsidRDefault="008D0F86" w:rsidP="008D0F86">
            <w:pPr>
              <w:jc w:val="center"/>
              <w:rPr>
                <w:rFonts w:ascii="Calibri" w:hAnsi="Calibri" w:cs="Calibri"/>
                <w:color w:val="000000"/>
                <w:sz w:val="22"/>
                <w:szCs w:val="22"/>
                <w:lang w:eastAsia="es-MX"/>
              </w:rPr>
            </w:pPr>
          </w:p>
        </w:tc>
      </w:tr>
      <w:tr w:rsidR="008D0F86" w:rsidRPr="008D0F86" w14:paraId="337DA3CC" w14:textId="77777777" w:rsidTr="005A56D3">
        <w:trPr>
          <w:trHeight w:val="480"/>
        </w:trPr>
        <w:tc>
          <w:tcPr>
            <w:tcW w:w="231" w:type="pct"/>
            <w:gridSpan w:val="2"/>
            <w:vMerge/>
            <w:tcBorders>
              <w:top w:val="nil"/>
              <w:left w:val="single" w:sz="8" w:space="0" w:color="auto"/>
              <w:bottom w:val="nil"/>
              <w:right w:val="nil"/>
            </w:tcBorders>
            <w:hideMark/>
          </w:tcPr>
          <w:p w14:paraId="77049D67"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071764C5"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CERRO ESCONDIDO TRAMO: DE CERRO DEL CUBO A TOPAR CON ESCUELA</w:t>
            </w:r>
          </w:p>
        </w:tc>
        <w:tc>
          <w:tcPr>
            <w:tcW w:w="406" w:type="pct"/>
            <w:tcBorders>
              <w:top w:val="nil"/>
              <w:left w:val="nil"/>
              <w:bottom w:val="nil"/>
              <w:right w:val="nil"/>
            </w:tcBorders>
            <w:shd w:val="clear" w:color="000000" w:fill="92D050"/>
            <w:noWrap/>
            <w:hideMark/>
          </w:tcPr>
          <w:p w14:paraId="27817FDB"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15/10/2018</w:t>
            </w:r>
          </w:p>
        </w:tc>
        <w:tc>
          <w:tcPr>
            <w:tcW w:w="235" w:type="pct"/>
            <w:tcBorders>
              <w:top w:val="nil"/>
              <w:left w:val="nil"/>
              <w:bottom w:val="nil"/>
              <w:right w:val="nil"/>
            </w:tcBorders>
            <w:shd w:val="clear" w:color="000000" w:fill="FFFF00"/>
            <w:noWrap/>
            <w:hideMark/>
          </w:tcPr>
          <w:p w14:paraId="2E12C76E" w14:textId="17F96F5D"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21799CC2" w14:textId="573205D8"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517F7121" w14:textId="35171F1D"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123D0BD" w14:textId="531167BD"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760B9CA7" w14:textId="5DC58D15"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3685A323" w14:textId="7EC24D25"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FD041EB"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19/12/2018</w:t>
            </w:r>
          </w:p>
        </w:tc>
      </w:tr>
      <w:tr w:rsidR="008D0F86" w:rsidRPr="008D0F86" w14:paraId="531FBCD9"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76019143" w14:textId="7F168191"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352EB479"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5BCE469E"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1378123D"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006064C9"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0D073675"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68C0EC43"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4C34B2AD"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1CB77A6E"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5E090CC" w14:textId="1D75A511" w:rsidR="008D0F86" w:rsidRPr="008D0F86" w:rsidRDefault="008D0F86" w:rsidP="008D0F86">
            <w:pPr>
              <w:jc w:val="center"/>
              <w:rPr>
                <w:rFonts w:ascii="Calibri" w:hAnsi="Calibri" w:cs="Calibri"/>
                <w:color w:val="000000"/>
                <w:sz w:val="22"/>
                <w:szCs w:val="22"/>
                <w:lang w:eastAsia="es-MX"/>
              </w:rPr>
            </w:pPr>
          </w:p>
        </w:tc>
      </w:tr>
      <w:tr w:rsidR="008D0F86" w:rsidRPr="008D0F86" w14:paraId="443E7DA6"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039CA967"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45</w:t>
            </w:r>
          </w:p>
        </w:tc>
        <w:tc>
          <w:tcPr>
            <w:tcW w:w="1782" w:type="pct"/>
            <w:tcBorders>
              <w:top w:val="nil"/>
              <w:left w:val="nil"/>
              <w:bottom w:val="nil"/>
              <w:right w:val="nil"/>
            </w:tcBorders>
            <w:shd w:val="clear" w:color="000000" w:fill="FABF8F"/>
            <w:noWrap/>
            <w:hideMark/>
          </w:tcPr>
          <w:p w14:paraId="2C1B7C5B"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OA/016-H/18-G/249</w:t>
            </w:r>
          </w:p>
        </w:tc>
        <w:tc>
          <w:tcPr>
            <w:tcW w:w="406" w:type="pct"/>
            <w:tcBorders>
              <w:top w:val="nil"/>
              <w:left w:val="nil"/>
              <w:bottom w:val="nil"/>
              <w:right w:val="nil"/>
            </w:tcBorders>
            <w:shd w:val="clear" w:color="000000" w:fill="92D050"/>
            <w:noWrap/>
            <w:hideMark/>
          </w:tcPr>
          <w:p w14:paraId="357E81C8" w14:textId="454A4DB9"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51459D83" w14:textId="4E949629"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6B88BD8" w14:textId="35518893"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0D9D4D5" w14:textId="13F1358A"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5FC6B07D" w14:textId="279FA336"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646DA5B1" w14:textId="32450B4F"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5D7A61EC" w14:textId="1DCFB47C"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B0B86C8" w14:textId="444BCA45" w:rsidR="008D0F86" w:rsidRPr="008D0F86" w:rsidRDefault="008D0F86" w:rsidP="008D0F86">
            <w:pPr>
              <w:jc w:val="center"/>
              <w:rPr>
                <w:rFonts w:ascii="Calibri" w:hAnsi="Calibri" w:cs="Calibri"/>
                <w:color w:val="000000"/>
                <w:sz w:val="22"/>
                <w:szCs w:val="22"/>
                <w:lang w:eastAsia="es-MX"/>
              </w:rPr>
            </w:pPr>
          </w:p>
        </w:tc>
      </w:tr>
      <w:tr w:rsidR="008D0F86" w:rsidRPr="008D0F86" w14:paraId="416F50BA" w14:textId="77777777" w:rsidTr="005A56D3">
        <w:trPr>
          <w:trHeight w:val="540"/>
        </w:trPr>
        <w:tc>
          <w:tcPr>
            <w:tcW w:w="231" w:type="pct"/>
            <w:gridSpan w:val="2"/>
            <w:vMerge/>
            <w:tcBorders>
              <w:top w:val="nil"/>
              <w:left w:val="single" w:sz="8" w:space="0" w:color="auto"/>
              <w:bottom w:val="nil"/>
              <w:right w:val="nil"/>
            </w:tcBorders>
            <w:hideMark/>
          </w:tcPr>
          <w:p w14:paraId="2C671EB9"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0B127BBF" w14:textId="2A9B8F03"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PAVIMENTACION CALLE BANGLADESH, TRAMO: TIBET - RESTRICCION</w:t>
            </w:r>
          </w:p>
        </w:tc>
        <w:tc>
          <w:tcPr>
            <w:tcW w:w="406" w:type="pct"/>
            <w:tcBorders>
              <w:top w:val="nil"/>
              <w:left w:val="nil"/>
              <w:bottom w:val="nil"/>
              <w:right w:val="nil"/>
            </w:tcBorders>
            <w:shd w:val="clear" w:color="000000" w:fill="92D050"/>
            <w:noWrap/>
            <w:hideMark/>
          </w:tcPr>
          <w:p w14:paraId="5F220E60"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24/07/2018</w:t>
            </w:r>
          </w:p>
        </w:tc>
        <w:tc>
          <w:tcPr>
            <w:tcW w:w="235" w:type="pct"/>
            <w:tcBorders>
              <w:top w:val="nil"/>
              <w:left w:val="nil"/>
              <w:bottom w:val="nil"/>
              <w:right w:val="nil"/>
            </w:tcBorders>
            <w:shd w:val="clear" w:color="000000" w:fill="FFFF00"/>
            <w:noWrap/>
            <w:hideMark/>
          </w:tcPr>
          <w:p w14:paraId="388E575C" w14:textId="2CCA26AE"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7BA4022" w14:textId="623AAAB7"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F3B3EC7" w14:textId="7FB40F95"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EE43DBF"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26-jul-19</w:t>
            </w:r>
          </w:p>
        </w:tc>
        <w:tc>
          <w:tcPr>
            <w:tcW w:w="376" w:type="pct"/>
            <w:gridSpan w:val="3"/>
            <w:tcBorders>
              <w:top w:val="nil"/>
              <w:left w:val="nil"/>
              <w:bottom w:val="nil"/>
              <w:right w:val="nil"/>
            </w:tcBorders>
            <w:shd w:val="clear" w:color="000000" w:fill="0070C0"/>
            <w:noWrap/>
            <w:hideMark/>
          </w:tcPr>
          <w:p w14:paraId="05219FFB" w14:textId="39C6D6EB"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7603209E" w14:textId="1C2FBEBA"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10755B1"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04/09/2019</w:t>
            </w:r>
          </w:p>
        </w:tc>
      </w:tr>
      <w:tr w:rsidR="008D0F86" w:rsidRPr="008D0F86" w14:paraId="0094148E"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6678B8EC" w14:textId="6EB4B8BD"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405B2F45"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05313560"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4BD9460B"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6960E73D"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459407CB"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5AFBE185"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0C077EF1"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169D8BF1"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50E4C5B" w14:textId="26201C54" w:rsidR="008D0F86" w:rsidRPr="008D0F86" w:rsidRDefault="008D0F86" w:rsidP="008D0F86">
            <w:pPr>
              <w:jc w:val="center"/>
              <w:rPr>
                <w:rFonts w:ascii="Calibri" w:hAnsi="Calibri" w:cs="Calibri"/>
                <w:color w:val="000000"/>
                <w:sz w:val="22"/>
                <w:szCs w:val="22"/>
                <w:lang w:eastAsia="es-MX"/>
              </w:rPr>
            </w:pPr>
          </w:p>
        </w:tc>
      </w:tr>
      <w:tr w:rsidR="008D0F86" w:rsidRPr="008D0F86" w14:paraId="4A6BA043"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4BE548BA"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46</w:t>
            </w:r>
          </w:p>
        </w:tc>
        <w:tc>
          <w:tcPr>
            <w:tcW w:w="1782" w:type="pct"/>
            <w:tcBorders>
              <w:top w:val="nil"/>
              <w:left w:val="nil"/>
              <w:bottom w:val="nil"/>
              <w:right w:val="nil"/>
            </w:tcBorders>
            <w:shd w:val="clear" w:color="000000" w:fill="FABF8F"/>
            <w:noWrap/>
            <w:hideMark/>
          </w:tcPr>
          <w:p w14:paraId="3623E9CE"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OA/016-H/18-G/305</w:t>
            </w:r>
          </w:p>
        </w:tc>
        <w:tc>
          <w:tcPr>
            <w:tcW w:w="406" w:type="pct"/>
            <w:tcBorders>
              <w:top w:val="nil"/>
              <w:left w:val="nil"/>
              <w:bottom w:val="nil"/>
              <w:right w:val="nil"/>
            </w:tcBorders>
            <w:shd w:val="clear" w:color="000000" w:fill="92D050"/>
            <w:noWrap/>
            <w:hideMark/>
          </w:tcPr>
          <w:p w14:paraId="1ACD47CC" w14:textId="38EB8B1F"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50482D48" w14:textId="3F44FE7A"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BFE0AA1" w14:textId="54E35C78"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5BEABCC5" w14:textId="315F52BE"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5758BC30" w14:textId="30F6131F"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0238697D" w14:textId="6B486CC4"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4933910A" w14:textId="5481999B"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A50020D" w14:textId="0AEEB9A3" w:rsidR="008D0F86" w:rsidRPr="008D0F86" w:rsidRDefault="008D0F86" w:rsidP="008D0F86">
            <w:pPr>
              <w:jc w:val="center"/>
              <w:rPr>
                <w:rFonts w:ascii="Calibri" w:hAnsi="Calibri" w:cs="Calibri"/>
                <w:color w:val="000000"/>
                <w:sz w:val="22"/>
                <w:szCs w:val="22"/>
                <w:lang w:eastAsia="es-MX"/>
              </w:rPr>
            </w:pPr>
          </w:p>
        </w:tc>
      </w:tr>
      <w:tr w:rsidR="008D0F86" w:rsidRPr="008D0F86" w14:paraId="6096A9FC" w14:textId="77777777" w:rsidTr="005A56D3">
        <w:trPr>
          <w:trHeight w:val="540"/>
        </w:trPr>
        <w:tc>
          <w:tcPr>
            <w:tcW w:w="231" w:type="pct"/>
            <w:gridSpan w:val="2"/>
            <w:vMerge/>
            <w:tcBorders>
              <w:top w:val="nil"/>
              <w:left w:val="single" w:sz="8" w:space="0" w:color="auto"/>
              <w:bottom w:val="nil"/>
              <w:right w:val="nil"/>
            </w:tcBorders>
            <w:hideMark/>
          </w:tcPr>
          <w:p w14:paraId="1DF007A1"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1C616470"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BENGALA TRAMO: CALLE BARODA A CALLE JAIPUR COL. LA INDIA</w:t>
            </w:r>
          </w:p>
        </w:tc>
        <w:tc>
          <w:tcPr>
            <w:tcW w:w="406" w:type="pct"/>
            <w:tcBorders>
              <w:top w:val="nil"/>
              <w:left w:val="nil"/>
              <w:bottom w:val="nil"/>
              <w:right w:val="nil"/>
            </w:tcBorders>
            <w:shd w:val="clear" w:color="000000" w:fill="92D050"/>
            <w:noWrap/>
            <w:hideMark/>
          </w:tcPr>
          <w:p w14:paraId="5F56D1F6"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15/10/2018</w:t>
            </w:r>
          </w:p>
        </w:tc>
        <w:tc>
          <w:tcPr>
            <w:tcW w:w="235" w:type="pct"/>
            <w:tcBorders>
              <w:top w:val="nil"/>
              <w:left w:val="nil"/>
              <w:bottom w:val="nil"/>
              <w:right w:val="nil"/>
            </w:tcBorders>
            <w:shd w:val="clear" w:color="000000" w:fill="FFFF00"/>
            <w:noWrap/>
            <w:hideMark/>
          </w:tcPr>
          <w:p w14:paraId="20C1A9D4" w14:textId="03544C07"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09CED3A" w14:textId="53F569A8"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5F45A149" w14:textId="08E325F5"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0D4957D9"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26-feb-19</w:t>
            </w:r>
          </w:p>
        </w:tc>
        <w:tc>
          <w:tcPr>
            <w:tcW w:w="376" w:type="pct"/>
            <w:gridSpan w:val="3"/>
            <w:tcBorders>
              <w:top w:val="nil"/>
              <w:left w:val="nil"/>
              <w:bottom w:val="nil"/>
              <w:right w:val="nil"/>
            </w:tcBorders>
            <w:shd w:val="clear" w:color="000000" w:fill="0070C0"/>
            <w:noWrap/>
            <w:hideMark/>
          </w:tcPr>
          <w:p w14:paraId="51BBC9A4" w14:textId="0D33DCE8"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2C33800E" w14:textId="19AE6CE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EC46D01"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13-mar-19</w:t>
            </w:r>
          </w:p>
        </w:tc>
      </w:tr>
      <w:tr w:rsidR="008D0F86" w:rsidRPr="008D0F86" w14:paraId="0BF2E026"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0F041499" w14:textId="53948B5F"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2A96E236"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79710708"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0027C0CF"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101C8544"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313140CC"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498F91B4"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23D59044"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530C4D6E"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1A034ECD" w14:textId="04B390DC" w:rsidR="008D0F86" w:rsidRPr="008D0F86" w:rsidRDefault="008D0F86" w:rsidP="008D0F86">
            <w:pPr>
              <w:jc w:val="center"/>
              <w:rPr>
                <w:rFonts w:ascii="Calibri" w:hAnsi="Calibri" w:cs="Calibri"/>
                <w:color w:val="000000"/>
                <w:sz w:val="22"/>
                <w:szCs w:val="22"/>
                <w:lang w:eastAsia="es-MX"/>
              </w:rPr>
            </w:pPr>
          </w:p>
        </w:tc>
      </w:tr>
      <w:tr w:rsidR="008D0F86" w:rsidRPr="008D0F86" w14:paraId="4B74AA11"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7F8DC4D4"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47</w:t>
            </w:r>
          </w:p>
        </w:tc>
        <w:tc>
          <w:tcPr>
            <w:tcW w:w="1782" w:type="pct"/>
            <w:tcBorders>
              <w:top w:val="nil"/>
              <w:left w:val="nil"/>
              <w:bottom w:val="nil"/>
              <w:right w:val="nil"/>
            </w:tcBorders>
            <w:shd w:val="clear" w:color="000000" w:fill="FABF8F"/>
            <w:noWrap/>
            <w:hideMark/>
          </w:tcPr>
          <w:p w14:paraId="7CC4ED9A"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OA/016-H/18-G/155</w:t>
            </w:r>
          </w:p>
        </w:tc>
        <w:tc>
          <w:tcPr>
            <w:tcW w:w="406" w:type="pct"/>
            <w:tcBorders>
              <w:top w:val="nil"/>
              <w:left w:val="nil"/>
              <w:bottom w:val="nil"/>
              <w:right w:val="nil"/>
            </w:tcBorders>
            <w:shd w:val="clear" w:color="000000" w:fill="92D050"/>
            <w:noWrap/>
            <w:hideMark/>
          </w:tcPr>
          <w:p w14:paraId="29DC1F10" w14:textId="77C8F720"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7CA074DD" w14:textId="73BD7118"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2B02A23" w14:textId="45A8AA44"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B4D5144" w14:textId="7298D8FA"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50335B4B" w14:textId="6CC8ECB3"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5D4231EC" w14:textId="732D6EDC"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4F82173B" w14:textId="3102D40D"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CC20CDF" w14:textId="548DC060" w:rsidR="008D0F86" w:rsidRPr="008D0F86" w:rsidRDefault="008D0F86" w:rsidP="008D0F86">
            <w:pPr>
              <w:jc w:val="center"/>
              <w:rPr>
                <w:rFonts w:ascii="Calibri" w:hAnsi="Calibri" w:cs="Calibri"/>
                <w:color w:val="000000"/>
                <w:sz w:val="22"/>
                <w:szCs w:val="22"/>
                <w:lang w:eastAsia="es-MX"/>
              </w:rPr>
            </w:pPr>
          </w:p>
        </w:tc>
      </w:tr>
      <w:tr w:rsidR="008D0F86" w:rsidRPr="008D0F86" w14:paraId="509789B2" w14:textId="77777777" w:rsidTr="005A56D3">
        <w:trPr>
          <w:trHeight w:val="720"/>
        </w:trPr>
        <w:tc>
          <w:tcPr>
            <w:tcW w:w="231" w:type="pct"/>
            <w:gridSpan w:val="2"/>
            <w:vMerge/>
            <w:tcBorders>
              <w:top w:val="nil"/>
              <w:left w:val="single" w:sz="8" w:space="0" w:color="auto"/>
              <w:bottom w:val="nil"/>
              <w:right w:val="nil"/>
            </w:tcBorders>
            <w:hideMark/>
          </w:tcPr>
          <w:p w14:paraId="55AD2CF6"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6FA2AA96" w14:textId="5D1A11EB"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ANDADOR DEL CERCO, TRAMO: DE LOS BALUARTES A TRONERAS</w:t>
            </w:r>
          </w:p>
        </w:tc>
        <w:tc>
          <w:tcPr>
            <w:tcW w:w="406" w:type="pct"/>
            <w:tcBorders>
              <w:top w:val="nil"/>
              <w:left w:val="nil"/>
              <w:bottom w:val="nil"/>
              <w:right w:val="nil"/>
            </w:tcBorders>
            <w:shd w:val="clear" w:color="000000" w:fill="92D050"/>
            <w:noWrap/>
            <w:hideMark/>
          </w:tcPr>
          <w:p w14:paraId="4E7738CC"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15/10/2018</w:t>
            </w:r>
          </w:p>
        </w:tc>
        <w:tc>
          <w:tcPr>
            <w:tcW w:w="235" w:type="pct"/>
            <w:tcBorders>
              <w:top w:val="nil"/>
              <w:left w:val="nil"/>
              <w:bottom w:val="nil"/>
              <w:right w:val="nil"/>
            </w:tcBorders>
            <w:shd w:val="clear" w:color="000000" w:fill="FFFF00"/>
            <w:noWrap/>
            <w:hideMark/>
          </w:tcPr>
          <w:p w14:paraId="4ECAD123" w14:textId="4C2E458D"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55C5FC30" w14:textId="262F229E"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7689A6D" w14:textId="794FCC8E"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72F90B08" w14:textId="05675688"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57291E07" w14:textId="686F4518"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5F71D094" w14:textId="0FBA9193"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C5B9608"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19/12/2018</w:t>
            </w:r>
          </w:p>
        </w:tc>
      </w:tr>
      <w:tr w:rsidR="008D0F86" w:rsidRPr="008D0F86" w14:paraId="65C6EBAB"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608A54DE" w14:textId="036F5E71"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35E6B55F"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6EC8C67D"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2773A678"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1AC60337"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3976229B"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041A750C"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0608ED95"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1F8F24A7"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17DE4FF" w14:textId="6286C4B4" w:rsidR="008D0F86" w:rsidRPr="008D0F86" w:rsidRDefault="008D0F86" w:rsidP="008D0F86">
            <w:pPr>
              <w:jc w:val="center"/>
              <w:rPr>
                <w:rFonts w:ascii="Calibri" w:hAnsi="Calibri" w:cs="Calibri"/>
                <w:color w:val="000000"/>
                <w:sz w:val="22"/>
                <w:szCs w:val="22"/>
                <w:lang w:eastAsia="es-MX"/>
              </w:rPr>
            </w:pPr>
          </w:p>
        </w:tc>
      </w:tr>
      <w:tr w:rsidR="008D0F86" w:rsidRPr="008D0F86" w14:paraId="07933266"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1B4BE194"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48</w:t>
            </w:r>
          </w:p>
        </w:tc>
        <w:tc>
          <w:tcPr>
            <w:tcW w:w="1782" w:type="pct"/>
            <w:tcBorders>
              <w:top w:val="nil"/>
              <w:left w:val="nil"/>
              <w:bottom w:val="nil"/>
              <w:right w:val="nil"/>
            </w:tcBorders>
            <w:shd w:val="clear" w:color="000000" w:fill="FABF8F"/>
            <w:noWrap/>
            <w:hideMark/>
          </w:tcPr>
          <w:p w14:paraId="4919B82B"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OA/016-H/18-G/316</w:t>
            </w:r>
          </w:p>
        </w:tc>
        <w:tc>
          <w:tcPr>
            <w:tcW w:w="406" w:type="pct"/>
            <w:tcBorders>
              <w:top w:val="nil"/>
              <w:left w:val="nil"/>
              <w:bottom w:val="nil"/>
              <w:right w:val="nil"/>
            </w:tcBorders>
            <w:shd w:val="clear" w:color="000000" w:fill="92D050"/>
            <w:noWrap/>
            <w:hideMark/>
          </w:tcPr>
          <w:p w14:paraId="7ABB1572" w14:textId="67351B4F"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7632AFB8" w14:textId="7B659171"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118C290C" w14:textId="0289A3E6"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90F66EF" w14:textId="75616E2A"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6EECB3CA" w14:textId="35CC49A1"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09BA4BD7" w14:textId="79318684"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4AFC2988" w14:textId="7C027EC5"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6D2299C" w14:textId="06C63F7C" w:rsidR="008D0F86" w:rsidRPr="008D0F86" w:rsidRDefault="008D0F86" w:rsidP="008D0F86">
            <w:pPr>
              <w:jc w:val="center"/>
              <w:rPr>
                <w:rFonts w:ascii="Calibri" w:hAnsi="Calibri" w:cs="Calibri"/>
                <w:color w:val="000000"/>
                <w:sz w:val="22"/>
                <w:szCs w:val="22"/>
                <w:lang w:eastAsia="es-MX"/>
              </w:rPr>
            </w:pPr>
          </w:p>
        </w:tc>
      </w:tr>
      <w:tr w:rsidR="008D0F86" w:rsidRPr="008D0F86" w14:paraId="4C6EADB1" w14:textId="77777777" w:rsidTr="005A56D3">
        <w:trPr>
          <w:trHeight w:val="540"/>
        </w:trPr>
        <w:tc>
          <w:tcPr>
            <w:tcW w:w="231" w:type="pct"/>
            <w:gridSpan w:val="2"/>
            <w:vMerge/>
            <w:tcBorders>
              <w:top w:val="nil"/>
              <w:left w:val="single" w:sz="8" w:space="0" w:color="auto"/>
              <w:bottom w:val="nil"/>
              <w:right w:val="nil"/>
            </w:tcBorders>
            <w:hideMark/>
          </w:tcPr>
          <w:p w14:paraId="350115AC"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05A93E2E"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CALCUTA, TRAMO: AVENIDA SARDENETA A AVENIDA TIBET</w:t>
            </w:r>
          </w:p>
        </w:tc>
        <w:tc>
          <w:tcPr>
            <w:tcW w:w="406" w:type="pct"/>
            <w:tcBorders>
              <w:top w:val="nil"/>
              <w:left w:val="nil"/>
              <w:bottom w:val="nil"/>
              <w:right w:val="nil"/>
            </w:tcBorders>
            <w:shd w:val="clear" w:color="000000" w:fill="92D050"/>
            <w:noWrap/>
            <w:hideMark/>
          </w:tcPr>
          <w:p w14:paraId="48C32441"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15/10/2018</w:t>
            </w:r>
          </w:p>
        </w:tc>
        <w:tc>
          <w:tcPr>
            <w:tcW w:w="235" w:type="pct"/>
            <w:tcBorders>
              <w:top w:val="nil"/>
              <w:left w:val="nil"/>
              <w:bottom w:val="nil"/>
              <w:right w:val="nil"/>
            </w:tcBorders>
            <w:shd w:val="clear" w:color="000000" w:fill="FFFF00"/>
            <w:noWrap/>
            <w:hideMark/>
          </w:tcPr>
          <w:p w14:paraId="0152BEA3" w14:textId="7E7E2B85"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5E6831B4" w14:textId="4958855A"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5E47B2F6" w14:textId="6400A73C"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7FA9743C"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30-abr-19</w:t>
            </w:r>
          </w:p>
        </w:tc>
        <w:tc>
          <w:tcPr>
            <w:tcW w:w="376" w:type="pct"/>
            <w:gridSpan w:val="3"/>
            <w:tcBorders>
              <w:top w:val="nil"/>
              <w:left w:val="nil"/>
              <w:bottom w:val="nil"/>
              <w:right w:val="nil"/>
            </w:tcBorders>
            <w:shd w:val="clear" w:color="000000" w:fill="0070C0"/>
            <w:noWrap/>
            <w:hideMark/>
          </w:tcPr>
          <w:p w14:paraId="22DD1F14" w14:textId="081C84F6"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17FE10B8" w14:textId="492594E1"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8D41D24"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10/09/2019</w:t>
            </w:r>
          </w:p>
        </w:tc>
      </w:tr>
      <w:tr w:rsidR="008D0F86" w:rsidRPr="008D0F86" w14:paraId="0AE76CAE"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4D0A414E" w14:textId="41CD48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1D783DA8"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28E21439"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042E9F69"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0BA62450"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7FCBC822"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47C9AD99"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1F159A21"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1AC6ABC6"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2B87EDB" w14:textId="7B61D711" w:rsidR="008D0F86" w:rsidRPr="008D0F86" w:rsidRDefault="008D0F86" w:rsidP="008D0F86">
            <w:pPr>
              <w:jc w:val="center"/>
              <w:rPr>
                <w:rFonts w:ascii="Calibri" w:hAnsi="Calibri" w:cs="Calibri"/>
                <w:color w:val="000000"/>
                <w:sz w:val="22"/>
                <w:szCs w:val="22"/>
                <w:lang w:eastAsia="es-MX"/>
              </w:rPr>
            </w:pPr>
          </w:p>
        </w:tc>
      </w:tr>
      <w:tr w:rsidR="008D0F86" w:rsidRPr="008D0F86" w14:paraId="6B688BF9"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6B410FDF"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49</w:t>
            </w:r>
          </w:p>
        </w:tc>
        <w:tc>
          <w:tcPr>
            <w:tcW w:w="1782" w:type="pct"/>
            <w:tcBorders>
              <w:top w:val="nil"/>
              <w:left w:val="nil"/>
              <w:bottom w:val="nil"/>
              <w:right w:val="nil"/>
            </w:tcBorders>
            <w:shd w:val="clear" w:color="000000" w:fill="FABF8F"/>
            <w:noWrap/>
            <w:hideMark/>
          </w:tcPr>
          <w:p w14:paraId="3A0AD4D9"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OA/016-H/18-G/317</w:t>
            </w:r>
          </w:p>
        </w:tc>
        <w:tc>
          <w:tcPr>
            <w:tcW w:w="406" w:type="pct"/>
            <w:tcBorders>
              <w:top w:val="nil"/>
              <w:left w:val="nil"/>
              <w:bottom w:val="nil"/>
              <w:right w:val="nil"/>
            </w:tcBorders>
            <w:shd w:val="clear" w:color="000000" w:fill="92D050"/>
            <w:noWrap/>
            <w:hideMark/>
          </w:tcPr>
          <w:p w14:paraId="4C9465F8" w14:textId="73849F35"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7418AC77" w14:textId="41DCB428"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19D351B" w14:textId="4AF83EC5"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370B51F5" w14:textId="308CD60C"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4853F54D" w14:textId="25FC52F8"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57F667E2" w14:textId="5C07A7F1"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22FC2BEF" w14:textId="2CC2BD11"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F2E39B4" w14:textId="45DBF9F6" w:rsidR="008D0F86" w:rsidRPr="008D0F86" w:rsidRDefault="008D0F86" w:rsidP="008D0F86">
            <w:pPr>
              <w:jc w:val="center"/>
              <w:rPr>
                <w:rFonts w:ascii="Calibri" w:hAnsi="Calibri" w:cs="Calibri"/>
                <w:color w:val="000000"/>
                <w:sz w:val="22"/>
                <w:szCs w:val="22"/>
                <w:lang w:eastAsia="es-MX"/>
              </w:rPr>
            </w:pPr>
          </w:p>
        </w:tc>
      </w:tr>
      <w:tr w:rsidR="008D0F86" w:rsidRPr="008D0F86" w14:paraId="2419F6E4" w14:textId="77777777" w:rsidTr="005A56D3">
        <w:trPr>
          <w:trHeight w:val="675"/>
        </w:trPr>
        <w:tc>
          <w:tcPr>
            <w:tcW w:w="231" w:type="pct"/>
            <w:gridSpan w:val="2"/>
            <w:vMerge/>
            <w:tcBorders>
              <w:top w:val="nil"/>
              <w:left w:val="single" w:sz="8" w:space="0" w:color="auto"/>
              <w:bottom w:val="nil"/>
              <w:right w:val="nil"/>
            </w:tcBorders>
            <w:hideMark/>
          </w:tcPr>
          <w:p w14:paraId="24CECAA4"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2C40C0BC" w14:textId="23112278"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ORTIGUILLA, TRAMO: PASEO DE LA PRESA - RIO DE LOS CASTILLOS</w:t>
            </w:r>
          </w:p>
        </w:tc>
        <w:tc>
          <w:tcPr>
            <w:tcW w:w="406" w:type="pct"/>
            <w:tcBorders>
              <w:top w:val="nil"/>
              <w:left w:val="nil"/>
              <w:bottom w:val="nil"/>
              <w:right w:val="nil"/>
            </w:tcBorders>
            <w:shd w:val="clear" w:color="000000" w:fill="92D050"/>
            <w:noWrap/>
            <w:hideMark/>
          </w:tcPr>
          <w:p w14:paraId="4B2EA6E4"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15/10/2018</w:t>
            </w:r>
          </w:p>
        </w:tc>
        <w:tc>
          <w:tcPr>
            <w:tcW w:w="235" w:type="pct"/>
            <w:tcBorders>
              <w:top w:val="nil"/>
              <w:left w:val="nil"/>
              <w:bottom w:val="nil"/>
              <w:right w:val="nil"/>
            </w:tcBorders>
            <w:shd w:val="clear" w:color="000000" w:fill="FFFF00"/>
            <w:noWrap/>
            <w:hideMark/>
          </w:tcPr>
          <w:p w14:paraId="57C55450" w14:textId="63640FBC"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84078F3" w14:textId="10BC9DB4"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6C6CCDBA" w14:textId="2EFAC647"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51D5567"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25-abr-19</w:t>
            </w:r>
          </w:p>
        </w:tc>
        <w:tc>
          <w:tcPr>
            <w:tcW w:w="376" w:type="pct"/>
            <w:gridSpan w:val="3"/>
            <w:tcBorders>
              <w:top w:val="nil"/>
              <w:left w:val="nil"/>
              <w:bottom w:val="nil"/>
              <w:right w:val="nil"/>
            </w:tcBorders>
            <w:shd w:val="clear" w:color="000000" w:fill="0070C0"/>
            <w:noWrap/>
            <w:hideMark/>
          </w:tcPr>
          <w:p w14:paraId="71621B91" w14:textId="65955AFF"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5BC890FF" w14:textId="2DD0D43C"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86F6246"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07-jun-19</w:t>
            </w:r>
          </w:p>
        </w:tc>
      </w:tr>
      <w:tr w:rsidR="008D0F86" w:rsidRPr="008D0F86" w14:paraId="48771936"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13214C0B" w14:textId="3F6AD558"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7F6EF2D9"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5E675927"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3DD423C8"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0E6D77BE"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18975D76"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01E93C81"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6BC2E306"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2E8C45EF"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663A9D4" w14:textId="008758C1" w:rsidR="008D0F86" w:rsidRPr="008D0F86" w:rsidRDefault="008D0F86" w:rsidP="008D0F86">
            <w:pPr>
              <w:jc w:val="center"/>
              <w:rPr>
                <w:rFonts w:ascii="Calibri" w:hAnsi="Calibri" w:cs="Calibri"/>
                <w:color w:val="000000"/>
                <w:sz w:val="22"/>
                <w:szCs w:val="22"/>
                <w:lang w:eastAsia="es-MX"/>
              </w:rPr>
            </w:pPr>
          </w:p>
        </w:tc>
      </w:tr>
      <w:tr w:rsidR="008D0F86" w:rsidRPr="008D0F86" w14:paraId="7FA99DCF"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1C0EF560"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50</w:t>
            </w:r>
          </w:p>
        </w:tc>
        <w:tc>
          <w:tcPr>
            <w:tcW w:w="1782" w:type="pct"/>
            <w:tcBorders>
              <w:top w:val="nil"/>
              <w:left w:val="nil"/>
              <w:bottom w:val="nil"/>
              <w:right w:val="nil"/>
            </w:tcBorders>
            <w:shd w:val="clear" w:color="000000" w:fill="FABF8F"/>
            <w:noWrap/>
            <w:hideMark/>
          </w:tcPr>
          <w:p w14:paraId="04E825AA"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OA/016-H/18-G/347</w:t>
            </w:r>
          </w:p>
        </w:tc>
        <w:tc>
          <w:tcPr>
            <w:tcW w:w="406" w:type="pct"/>
            <w:tcBorders>
              <w:top w:val="nil"/>
              <w:left w:val="nil"/>
              <w:bottom w:val="nil"/>
              <w:right w:val="nil"/>
            </w:tcBorders>
            <w:shd w:val="clear" w:color="000000" w:fill="92D050"/>
            <w:noWrap/>
            <w:hideMark/>
          </w:tcPr>
          <w:p w14:paraId="58F9B0AA" w14:textId="63649809"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7DFB55A7" w14:textId="25298CC1"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2E11D716" w14:textId="4609943E"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7D7544B9" w14:textId="7888D6FA"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16DA7654" w14:textId="34AC2776"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55FA3793" w14:textId="4B72B069"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7B32F20B" w14:textId="09E67E1F"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C7C828F" w14:textId="6A8113CC" w:rsidR="008D0F86" w:rsidRPr="008D0F86" w:rsidRDefault="008D0F86" w:rsidP="008D0F86">
            <w:pPr>
              <w:jc w:val="center"/>
              <w:rPr>
                <w:rFonts w:ascii="Calibri" w:hAnsi="Calibri" w:cs="Calibri"/>
                <w:color w:val="000000"/>
                <w:sz w:val="22"/>
                <w:szCs w:val="22"/>
                <w:lang w:eastAsia="es-MX"/>
              </w:rPr>
            </w:pPr>
          </w:p>
        </w:tc>
      </w:tr>
      <w:tr w:rsidR="008D0F86" w:rsidRPr="008D0F86" w14:paraId="1BCA25D8" w14:textId="77777777" w:rsidTr="005A56D3">
        <w:trPr>
          <w:trHeight w:val="384"/>
        </w:trPr>
        <w:tc>
          <w:tcPr>
            <w:tcW w:w="231" w:type="pct"/>
            <w:gridSpan w:val="2"/>
            <w:vMerge/>
            <w:tcBorders>
              <w:top w:val="nil"/>
              <w:left w:val="single" w:sz="8" w:space="0" w:color="auto"/>
              <w:bottom w:val="nil"/>
              <w:right w:val="nil"/>
            </w:tcBorders>
            <w:hideMark/>
          </w:tcPr>
          <w:p w14:paraId="291803C3"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19552988"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VALLECILLO, TRAMO: DE CERRALVO A TOPAR</w:t>
            </w:r>
          </w:p>
        </w:tc>
        <w:tc>
          <w:tcPr>
            <w:tcW w:w="406" w:type="pct"/>
            <w:tcBorders>
              <w:top w:val="nil"/>
              <w:left w:val="nil"/>
              <w:bottom w:val="nil"/>
              <w:right w:val="nil"/>
            </w:tcBorders>
            <w:shd w:val="clear" w:color="000000" w:fill="92D050"/>
            <w:noWrap/>
            <w:hideMark/>
          </w:tcPr>
          <w:p w14:paraId="73270A23"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15/10/2018</w:t>
            </w:r>
          </w:p>
        </w:tc>
        <w:tc>
          <w:tcPr>
            <w:tcW w:w="235" w:type="pct"/>
            <w:tcBorders>
              <w:top w:val="nil"/>
              <w:left w:val="nil"/>
              <w:bottom w:val="nil"/>
              <w:right w:val="nil"/>
            </w:tcBorders>
            <w:shd w:val="clear" w:color="000000" w:fill="FFFF00"/>
            <w:noWrap/>
            <w:hideMark/>
          </w:tcPr>
          <w:p w14:paraId="3BBCE8B6" w14:textId="74E15D36"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59385BAB" w14:textId="04C1D43C"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622188E2" w14:textId="1AF7BFC4"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3B8D372B" w14:textId="2D847DFF"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338A4A22" w14:textId="4EE27787"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5B4AC833" w14:textId="6110525A"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EEF422A"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19/12/2018</w:t>
            </w:r>
          </w:p>
        </w:tc>
      </w:tr>
      <w:tr w:rsidR="008D0F86" w:rsidRPr="008D0F86" w14:paraId="158944FC"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351A881E" w14:textId="4A343E81"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55E4A6A9"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3FDA9156"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3F067851"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7642A0BA"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751CEF96"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72203C9C"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59C214E5"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05A88883"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D89AB9C" w14:textId="514EC5B6" w:rsidR="008D0F86" w:rsidRPr="008D0F86" w:rsidRDefault="008D0F86" w:rsidP="008D0F86">
            <w:pPr>
              <w:jc w:val="center"/>
              <w:rPr>
                <w:rFonts w:ascii="Calibri" w:hAnsi="Calibri" w:cs="Calibri"/>
                <w:color w:val="000000"/>
                <w:sz w:val="22"/>
                <w:szCs w:val="22"/>
                <w:lang w:eastAsia="es-MX"/>
              </w:rPr>
            </w:pPr>
          </w:p>
        </w:tc>
      </w:tr>
      <w:tr w:rsidR="008D0F86" w:rsidRPr="008D0F86" w14:paraId="5385DD5A"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4E282BB2"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51</w:t>
            </w:r>
          </w:p>
        </w:tc>
        <w:tc>
          <w:tcPr>
            <w:tcW w:w="1782" w:type="pct"/>
            <w:tcBorders>
              <w:top w:val="nil"/>
              <w:left w:val="nil"/>
              <w:bottom w:val="nil"/>
              <w:right w:val="nil"/>
            </w:tcBorders>
            <w:shd w:val="clear" w:color="000000" w:fill="FABF8F"/>
            <w:noWrap/>
            <w:hideMark/>
          </w:tcPr>
          <w:p w14:paraId="762135AF"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OA/016-H/18-G/364</w:t>
            </w:r>
          </w:p>
        </w:tc>
        <w:tc>
          <w:tcPr>
            <w:tcW w:w="406" w:type="pct"/>
            <w:tcBorders>
              <w:top w:val="nil"/>
              <w:left w:val="nil"/>
              <w:bottom w:val="nil"/>
              <w:right w:val="nil"/>
            </w:tcBorders>
            <w:shd w:val="clear" w:color="000000" w:fill="92D050"/>
            <w:noWrap/>
            <w:hideMark/>
          </w:tcPr>
          <w:p w14:paraId="73157B99" w14:textId="5603B1B4"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1A3394B2" w14:textId="66C53761"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7DC2ABC" w14:textId="36EA8125"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64603F5E" w14:textId="5D693A69"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5B6BE784" w14:textId="28F2C369"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559DA225" w14:textId="043F50E4"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auto" w:fill="auto"/>
            <w:noWrap/>
            <w:hideMark/>
          </w:tcPr>
          <w:p w14:paraId="1B625490" w14:textId="7777777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652DA1A" w14:textId="0C0EE1B8" w:rsidR="008D0F86" w:rsidRPr="008D0F86" w:rsidRDefault="008D0F86" w:rsidP="008D0F86">
            <w:pPr>
              <w:jc w:val="center"/>
              <w:rPr>
                <w:rFonts w:ascii="Calibri" w:hAnsi="Calibri" w:cs="Calibri"/>
                <w:color w:val="000000"/>
                <w:sz w:val="22"/>
                <w:szCs w:val="22"/>
                <w:lang w:eastAsia="es-MX"/>
              </w:rPr>
            </w:pPr>
          </w:p>
        </w:tc>
      </w:tr>
      <w:tr w:rsidR="008D0F86" w:rsidRPr="008D0F86" w14:paraId="43AE9292" w14:textId="77777777" w:rsidTr="005A56D3">
        <w:trPr>
          <w:trHeight w:val="810"/>
        </w:trPr>
        <w:tc>
          <w:tcPr>
            <w:tcW w:w="231" w:type="pct"/>
            <w:gridSpan w:val="2"/>
            <w:vMerge/>
            <w:tcBorders>
              <w:top w:val="nil"/>
              <w:left w:val="single" w:sz="8" w:space="0" w:color="auto"/>
              <w:bottom w:val="nil"/>
              <w:right w:val="nil"/>
            </w:tcBorders>
            <w:hideMark/>
          </w:tcPr>
          <w:p w14:paraId="5189B197"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2A6EDD47"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DE LA PROCESION, TRAMO: SANTISIMA TRINIDAD A AV. DE LOS APOSTOLES</w:t>
            </w:r>
          </w:p>
        </w:tc>
        <w:tc>
          <w:tcPr>
            <w:tcW w:w="406" w:type="pct"/>
            <w:tcBorders>
              <w:top w:val="nil"/>
              <w:left w:val="nil"/>
              <w:bottom w:val="nil"/>
              <w:right w:val="nil"/>
            </w:tcBorders>
            <w:shd w:val="clear" w:color="000000" w:fill="92D050"/>
            <w:noWrap/>
            <w:hideMark/>
          </w:tcPr>
          <w:p w14:paraId="7A2BA416"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15/10/2018</w:t>
            </w:r>
          </w:p>
        </w:tc>
        <w:tc>
          <w:tcPr>
            <w:tcW w:w="235" w:type="pct"/>
            <w:tcBorders>
              <w:top w:val="nil"/>
              <w:left w:val="nil"/>
              <w:bottom w:val="nil"/>
              <w:right w:val="nil"/>
            </w:tcBorders>
            <w:shd w:val="clear" w:color="000000" w:fill="FFFF00"/>
            <w:noWrap/>
            <w:hideMark/>
          </w:tcPr>
          <w:p w14:paraId="7742E224" w14:textId="31F60DBC"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5BEA6C8C" w14:textId="4779C07C"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B531F3C" w14:textId="24DA3110"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4EE21B9C"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26-abr-19</w:t>
            </w:r>
          </w:p>
        </w:tc>
        <w:tc>
          <w:tcPr>
            <w:tcW w:w="376" w:type="pct"/>
            <w:gridSpan w:val="3"/>
            <w:tcBorders>
              <w:top w:val="nil"/>
              <w:left w:val="nil"/>
              <w:bottom w:val="nil"/>
              <w:right w:val="nil"/>
            </w:tcBorders>
            <w:shd w:val="clear" w:color="000000" w:fill="0070C0"/>
            <w:noWrap/>
            <w:hideMark/>
          </w:tcPr>
          <w:p w14:paraId="534A0F34" w14:textId="6198E862"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auto" w:fill="auto"/>
            <w:noWrap/>
            <w:hideMark/>
          </w:tcPr>
          <w:p w14:paraId="5B362E6E" w14:textId="7777777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8A02B6B" w14:textId="4217F2EF" w:rsidR="008D0F86" w:rsidRPr="008D0F86" w:rsidRDefault="008D0F86" w:rsidP="008D0F86">
            <w:pPr>
              <w:jc w:val="center"/>
              <w:rPr>
                <w:rFonts w:ascii="Calibri" w:hAnsi="Calibri" w:cs="Calibri"/>
                <w:color w:val="000000"/>
                <w:sz w:val="22"/>
                <w:szCs w:val="22"/>
                <w:lang w:eastAsia="es-MX"/>
              </w:rPr>
            </w:pPr>
          </w:p>
        </w:tc>
      </w:tr>
      <w:tr w:rsidR="008D0F86" w:rsidRPr="008D0F86" w14:paraId="26816D0B"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1B39B7B1" w14:textId="2BCF93EA"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1048D42D"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550071C7"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0D19B850"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2EC08073"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2A0C75C6"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3B0EF709"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4827E066"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3CD87183"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6877ADE" w14:textId="556A50B9" w:rsidR="008D0F86" w:rsidRPr="008D0F86" w:rsidRDefault="008D0F86" w:rsidP="008D0F86">
            <w:pPr>
              <w:jc w:val="center"/>
              <w:rPr>
                <w:rFonts w:ascii="Calibri" w:hAnsi="Calibri" w:cs="Calibri"/>
                <w:color w:val="000000"/>
                <w:sz w:val="22"/>
                <w:szCs w:val="22"/>
                <w:lang w:eastAsia="es-MX"/>
              </w:rPr>
            </w:pPr>
          </w:p>
        </w:tc>
      </w:tr>
      <w:tr w:rsidR="008D0F86" w:rsidRPr="008D0F86" w14:paraId="699B6FE5"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4E410308"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52</w:t>
            </w:r>
          </w:p>
        </w:tc>
        <w:tc>
          <w:tcPr>
            <w:tcW w:w="1782" w:type="pct"/>
            <w:tcBorders>
              <w:top w:val="nil"/>
              <w:left w:val="nil"/>
              <w:bottom w:val="nil"/>
              <w:right w:val="nil"/>
            </w:tcBorders>
            <w:shd w:val="clear" w:color="000000" w:fill="FABF8F"/>
            <w:noWrap/>
            <w:hideMark/>
          </w:tcPr>
          <w:p w14:paraId="2F1E210D"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OA/016-H/18-G/365</w:t>
            </w:r>
          </w:p>
        </w:tc>
        <w:tc>
          <w:tcPr>
            <w:tcW w:w="406" w:type="pct"/>
            <w:tcBorders>
              <w:top w:val="nil"/>
              <w:left w:val="nil"/>
              <w:bottom w:val="nil"/>
              <w:right w:val="nil"/>
            </w:tcBorders>
            <w:shd w:val="clear" w:color="000000" w:fill="92D050"/>
            <w:noWrap/>
            <w:hideMark/>
          </w:tcPr>
          <w:p w14:paraId="31E6ACB7" w14:textId="6AA7A571"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797CBCC6" w14:textId="3C82D0E5"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162DF08" w14:textId="0194A9CD"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09130D5A" w14:textId="3F42D153"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3AF3E833" w14:textId="01652B4F"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3A1FB057" w14:textId="213B1F96"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auto" w:fill="auto"/>
            <w:noWrap/>
            <w:hideMark/>
          </w:tcPr>
          <w:p w14:paraId="6CBCBBD7" w14:textId="7777777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1F7F16D3" w14:textId="74378592" w:rsidR="008D0F86" w:rsidRPr="008D0F86" w:rsidRDefault="008D0F86" w:rsidP="008D0F86">
            <w:pPr>
              <w:jc w:val="center"/>
              <w:rPr>
                <w:rFonts w:ascii="Calibri" w:hAnsi="Calibri" w:cs="Calibri"/>
                <w:color w:val="000000"/>
                <w:sz w:val="22"/>
                <w:szCs w:val="22"/>
                <w:lang w:eastAsia="es-MX"/>
              </w:rPr>
            </w:pPr>
          </w:p>
        </w:tc>
      </w:tr>
      <w:tr w:rsidR="008D0F86" w:rsidRPr="008D0F86" w14:paraId="5B87E6C4" w14:textId="77777777" w:rsidTr="005A56D3">
        <w:trPr>
          <w:trHeight w:val="480"/>
        </w:trPr>
        <w:tc>
          <w:tcPr>
            <w:tcW w:w="231" w:type="pct"/>
            <w:gridSpan w:val="2"/>
            <w:vMerge/>
            <w:tcBorders>
              <w:top w:val="nil"/>
              <w:left w:val="single" w:sz="8" w:space="0" w:color="auto"/>
              <w:bottom w:val="nil"/>
              <w:right w:val="nil"/>
            </w:tcBorders>
            <w:hideMark/>
          </w:tcPr>
          <w:p w14:paraId="0B209CD4"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7D2D356C" w14:textId="110C33B5"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MISIONES DE LA INDIA, TRAMO: DE BLVD. HIDALGO - ARTICULO DE</w:t>
            </w:r>
          </w:p>
        </w:tc>
        <w:tc>
          <w:tcPr>
            <w:tcW w:w="406" w:type="pct"/>
            <w:tcBorders>
              <w:top w:val="nil"/>
              <w:left w:val="nil"/>
              <w:bottom w:val="nil"/>
              <w:right w:val="nil"/>
            </w:tcBorders>
            <w:shd w:val="clear" w:color="000000" w:fill="92D050"/>
            <w:noWrap/>
            <w:hideMark/>
          </w:tcPr>
          <w:p w14:paraId="4A676A38"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15/10/2018</w:t>
            </w:r>
          </w:p>
        </w:tc>
        <w:tc>
          <w:tcPr>
            <w:tcW w:w="235" w:type="pct"/>
            <w:tcBorders>
              <w:top w:val="nil"/>
              <w:left w:val="nil"/>
              <w:bottom w:val="nil"/>
              <w:right w:val="nil"/>
            </w:tcBorders>
            <w:shd w:val="clear" w:color="000000" w:fill="FFFF00"/>
            <w:noWrap/>
            <w:hideMark/>
          </w:tcPr>
          <w:p w14:paraId="7C62B517" w14:textId="1C2853CA"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1CA2FE2" w14:textId="5223263A"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749BED1B" w14:textId="297E619A"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1CE41654"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26-abr-19</w:t>
            </w:r>
          </w:p>
        </w:tc>
        <w:tc>
          <w:tcPr>
            <w:tcW w:w="376" w:type="pct"/>
            <w:gridSpan w:val="3"/>
            <w:tcBorders>
              <w:top w:val="nil"/>
              <w:left w:val="nil"/>
              <w:bottom w:val="nil"/>
              <w:right w:val="nil"/>
            </w:tcBorders>
            <w:shd w:val="clear" w:color="000000" w:fill="0070C0"/>
            <w:noWrap/>
            <w:hideMark/>
          </w:tcPr>
          <w:p w14:paraId="75394F2E" w14:textId="70732550"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auto" w:fill="auto"/>
            <w:noWrap/>
            <w:hideMark/>
          </w:tcPr>
          <w:p w14:paraId="329FA088" w14:textId="7777777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0DE4EF5" w14:textId="0C6B5C23" w:rsidR="008D0F86" w:rsidRPr="008D0F86" w:rsidRDefault="008D0F86" w:rsidP="008D0F86">
            <w:pPr>
              <w:jc w:val="center"/>
              <w:rPr>
                <w:rFonts w:ascii="Calibri" w:hAnsi="Calibri" w:cs="Calibri"/>
                <w:color w:val="000000"/>
                <w:sz w:val="22"/>
                <w:szCs w:val="22"/>
                <w:lang w:eastAsia="es-MX"/>
              </w:rPr>
            </w:pPr>
          </w:p>
        </w:tc>
      </w:tr>
      <w:tr w:rsidR="008D0F86" w:rsidRPr="008D0F86" w14:paraId="07290720"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07ACDE46" w14:textId="0DBA57C0"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0DD7DA95"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2CE92D9E"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0887D5AD"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5E1D0811"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1ACB5330"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05431835"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7A044C78"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11F67FAC"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88CA880" w14:textId="40C51A98" w:rsidR="008D0F86" w:rsidRPr="008D0F86" w:rsidRDefault="008D0F86" w:rsidP="008D0F86">
            <w:pPr>
              <w:jc w:val="center"/>
              <w:rPr>
                <w:rFonts w:ascii="Calibri" w:hAnsi="Calibri" w:cs="Calibri"/>
                <w:color w:val="000000"/>
                <w:sz w:val="22"/>
                <w:szCs w:val="22"/>
                <w:lang w:eastAsia="es-MX"/>
              </w:rPr>
            </w:pPr>
          </w:p>
        </w:tc>
      </w:tr>
      <w:tr w:rsidR="008D0F86" w:rsidRPr="008D0F86" w14:paraId="6BA462E6"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4C031B2F"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53</w:t>
            </w:r>
          </w:p>
        </w:tc>
        <w:tc>
          <w:tcPr>
            <w:tcW w:w="1782" w:type="pct"/>
            <w:tcBorders>
              <w:top w:val="nil"/>
              <w:left w:val="nil"/>
              <w:bottom w:val="nil"/>
              <w:right w:val="nil"/>
            </w:tcBorders>
            <w:shd w:val="clear" w:color="000000" w:fill="FABF8F"/>
            <w:noWrap/>
            <w:hideMark/>
          </w:tcPr>
          <w:p w14:paraId="2E36BBA2"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OA/016-H/18-G/368</w:t>
            </w:r>
          </w:p>
        </w:tc>
        <w:tc>
          <w:tcPr>
            <w:tcW w:w="406" w:type="pct"/>
            <w:tcBorders>
              <w:top w:val="nil"/>
              <w:left w:val="nil"/>
              <w:bottom w:val="nil"/>
              <w:right w:val="nil"/>
            </w:tcBorders>
            <w:shd w:val="clear" w:color="000000" w:fill="92D050"/>
            <w:noWrap/>
            <w:hideMark/>
          </w:tcPr>
          <w:p w14:paraId="04C8FC5D" w14:textId="649A1BBF"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2D862C57" w14:textId="07276920"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0F5FD40F" w14:textId="0DF891F9"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6A56FDBE" w14:textId="1404AA6B"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6514801" w14:textId="120A7DC0"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17440A02" w14:textId="3786EF0A"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2840B8AF" w14:textId="4E8D26A0"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5F9CFC4" w14:textId="180FB9B8" w:rsidR="008D0F86" w:rsidRPr="008D0F86" w:rsidRDefault="008D0F86" w:rsidP="008D0F86">
            <w:pPr>
              <w:jc w:val="center"/>
              <w:rPr>
                <w:rFonts w:ascii="Calibri" w:hAnsi="Calibri" w:cs="Calibri"/>
                <w:color w:val="000000"/>
                <w:sz w:val="22"/>
                <w:szCs w:val="22"/>
                <w:lang w:eastAsia="es-MX"/>
              </w:rPr>
            </w:pPr>
          </w:p>
        </w:tc>
      </w:tr>
      <w:tr w:rsidR="008D0F86" w:rsidRPr="008D0F86" w14:paraId="1EBEFC63" w14:textId="77777777" w:rsidTr="005A56D3">
        <w:trPr>
          <w:trHeight w:val="540"/>
        </w:trPr>
        <w:tc>
          <w:tcPr>
            <w:tcW w:w="231" w:type="pct"/>
            <w:gridSpan w:val="2"/>
            <w:vMerge/>
            <w:tcBorders>
              <w:top w:val="nil"/>
              <w:left w:val="single" w:sz="8" w:space="0" w:color="auto"/>
              <w:bottom w:val="nil"/>
              <w:right w:val="nil"/>
            </w:tcBorders>
            <w:hideMark/>
          </w:tcPr>
          <w:p w14:paraId="1C730373"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035809DB"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PAVIMENTACION DE LA CALLE LABRANZA, TRAMO: DEL LABRADOR</w:t>
            </w:r>
          </w:p>
        </w:tc>
        <w:tc>
          <w:tcPr>
            <w:tcW w:w="406" w:type="pct"/>
            <w:tcBorders>
              <w:top w:val="nil"/>
              <w:left w:val="nil"/>
              <w:bottom w:val="nil"/>
              <w:right w:val="nil"/>
            </w:tcBorders>
            <w:shd w:val="clear" w:color="000000" w:fill="92D050"/>
            <w:noWrap/>
            <w:hideMark/>
          </w:tcPr>
          <w:p w14:paraId="637EB713"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24/07/2018</w:t>
            </w:r>
          </w:p>
        </w:tc>
        <w:tc>
          <w:tcPr>
            <w:tcW w:w="235" w:type="pct"/>
            <w:tcBorders>
              <w:top w:val="nil"/>
              <w:left w:val="nil"/>
              <w:bottom w:val="nil"/>
              <w:right w:val="nil"/>
            </w:tcBorders>
            <w:shd w:val="clear" w:color="000000" w:fill="FFFF00"/>
            <w:noWrap/>
            <w:hideMark/>
          </w:tcPr>
          <w:p w14:paraId="0F424DAA" w14:textId="2E548968"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DAA2C99" w14:textId="7C283225"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047DF27B" w14:textId="2D18ADB4"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6ECC06C3"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17-jun-19</w:t>
            </w:r>
          </w:p>
        </w:tc>
        <w:tc>
          <w:tcPr>
            <w:tcW w:w="376" w:type="pct"/>
            <w:gridSpan w:val="3"/>
            <w:tcBorders>
              <w:top w:val="nil"/>
              <w:left w:val="nil"/>
              <w:bottom w:val="nil"/>
              <w:right w:val="nil"/>
            </w:tcBorders>
            <w:shd w:val="clear" w:color="000000" w:fill="0070C0"/>
            <w:noWrap/>
            <w:hideMark/>
          </w:tcPr>
          <w:p w14:paraId="242C5BE1" w14:textId="26CC9A66"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54CD9616" w14:textId="124C03E3"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E03B18A"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02-sep-19</w:t>
            </w:r>
          </w:p>
        </w:tc>
      </w:tr>
      <w:tr w:rsidR="008D0F86" w:rsidRPr="008D0F86" w14:paraId="689A44BD"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1FE5222E" w14:textId="093DE439"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345D0BBD"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70982102"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17373148"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3B6A4BD5"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77EBF873"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32A75E52"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59DA4415"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2572C0BB"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E589D60" w14:textId="2669207F" w:rsidR="008D0F86" w:rsidRPr="008D0F86" w:rsidRDefault="008D0F86" w:rsidP="008D0F86">
            <w:pPr>
              <w:jc w:val="center"/>
              <w:rPr>
                <w:rFonts w:ascii="Calibri" w:hAnsi="Calibri" w:cs="Calibri"/>
                <w:color w:val="000000"/>
                <w:sz w:val="22"/>
                <w:szCs w:val="22"/>
                <w:lang w:eastAsia="es-MX"/>
              </w:rPr>
            </w:pPr>
          </w:p>
        </w:tc>
      </w:tr>
      <w:tr w:rsidR="008D0F86" w:rsidRPr="008D0F86" w14:paraId="0C592A22"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014BF0D6"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54</w:t>
            </w:r>
          </w:p>
        </w:tc>
        <w:tc>
          <w:tcPr>
            <w:tcW w:w="1782" w:type="pct"/>
            <w:tcBorders>
              <w:top w:val="nil"/>
              <w:left w:val="nil"/>
              <w:bottom w:val="nil"/>
              <w:right w:val="nil"/>
            </w:tcBorders>
            <w:shd w:val="clear" w:color="000000" w:fill="FABF8F"/>
            <w:noWrap/>
            <w:hideMark/>
          </w:tcPr>
          <w:p w14:paraId="596303FA"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OA/016-H/18-H/415</w:t>
            </w:r>
          </w:p>
        </w:tc>
        <w:tc>
          <w:tcPr>
            <w:tcW w:w="406" w:type="pct"/>
            <w:tcBorders>
              <w:top w:val="nil"/>
              <w:left w:val="nil"/>
              <w:bottom w:val="nil"/>
              <w:right w:val="nil"/>
            </w:tcBorders>
            <w:shd w:val="clear" w:color="000000" w:fill="92D050"/>
            <w:noWrap/>
            <w:hideMark/>
          </w:tcPr>
          <w:p w14:paraId="469C7D8A" w14:textId="2A106E0C"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7C88F5C4" w14:textId="535A87E4"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2D4949DA" w14:textId="531C253F"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6FA30E87" w14:textId="79CDBF8B"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5D71452E" w14:textId="653A39A5"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5D77E487" w14:textId="05C25C6A"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5B8701AF" w14:textId="0C601073"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5586CF7" w14:textId="5C63B942" w:rsidR="008D0F86" w:rsidRPr="008D0F86" w:rsidRDefault="008D0F86" w:rsidP="008D0F86">
            <w:pPr>
              <w:jc w:val="center"/>
              <w:rPr>
                <w:rFonts w:ascii="Calibri" w:hAnsi="Calibri" w:cs="Calibri"/>
                <w:color w:val="000000"/>
                <w:sz w:val="22"/>
                <w:szCs w:val="22"/>
                <w:lang w:eastAsia="es-MX"/>
              </w:rPr>
            </w:pPr>
          </w:p>
        </w:tc>
      </w:tr>
      <w:tr w:rsidR="008D0F86" w:rsidRPr="008D0F86" w14:paraId="01031E4C" w14:textId="77777777" w:rsidTr="005A56D3">
        <w:trPr>
          <w:trHeight w:val="480"/>
        </w:trPr>
        <w:tc>
          <w:tcPr>
            <w:tcW w:w="231" w:type="pct"/>
            <w:gridSpan w:val="2"/>
            <w:vMerge/>
            <w:tcBorders>
              <w:top w:val="nil"/>
              <w:left w:val="single" w:sz="8" w:space="0" w:color="auto"/>
              <w:bottom w:val="nil"/>
              <w:right w:val="nil"/>
            </w:tcBorders>
            <w:hideMark/>
          </w:tcPr>
          <w:p w14:paraId="53B20B21"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7061D457"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RIO DE LOS CASTILLOS COL. LOS CASTILLOS (PRIMERA ETAPA)</w:t>
            </w:r>
          </w:p>
        </w:tc>
        <w:tc>
          <w:tcPr>
            <w:tcW w:w="406" w:type="pct"/>
            <w:tcBorders>
              <w:top w:val="nil"/>
              <w:left w:val="nil"/>
              <w:bottom w:val="nil"/>
              <w:right w:val="nil"/>
            </w:tcBorders>
            <w:shd w:val="clear" w:color="000000" w:fill="92D050"/>
            <w:noWrap/>
            <w:hideMark/>
          </w:tcPr>
          <w:p w14:paraId="741C0843"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15/10/2018</w:t>
            </w:r>
          </w:p>
        </w:tc>
        <w:tc>
          <w:tcPr>
            <w:tcW w:w="235" w:type="pct"/>
            <w:tcBorders>
              <w:top w:val="nil"/>
              <w:left w:val="nil"/>
              <w:bottom w:val="nil"/>
              <w:right w:val="nil"/>
            </w:tcBorders>
            <w:shd w:val="clear" w:color="000000" w:fill="FFFF00"/>
            <w:noWrap/>
            <w:hideMark/>
          </w:tcPr>
          <w:p w14:paraId="7275D983" w14:textId="78C6FCA1"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2E267B70" w14:textId="04D69CA9"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155A537A" w14:textId="3844AFB9"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4541365A"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25-abr-19</w:t>
            </w:r>
          </w:p>
        </w:tc>
        <w:tc>
          <w:tcPr>
            <w:tcW w:w="376" w:type="pct"/>
            <w:gridSpan w:val="3"/>
            <w:tcBorders>
              <w:top w:val="nil"/>
              <w:left w:val="nil"/>
              <w:bottom w:val="nil"/>
              <w:right w:val="nil"/>
            </w:tcBorders>
            <w:shd w:val="clear" w:color="000000" w:fill="0070C0"/>
            <w:noWrap/>
            <w:hideMark/>
          </w:tcPr>
          <w:p w14:paraId="71CEFC06" w14:textId="3E162C1E"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2CA77083" w14:textId="73A7418E"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E940EA8"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10/09/2019</w:t>
            </w:r>
          </w:p>
        </w:tc>
      </w:tr>
      <w:tr w:rsidR="008D0F86" w:rsidRPr="008D0F86" w14:paraId="418911E5"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6FAE0639" w14:textId="728AC970"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0231B6E4"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48420359"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278741DB"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0AF634D8"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2256047C"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58F6BD7F"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0CD090AC"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384AE0AA"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B99ACDB" w14:textId="515EBA68" w:rsidR="008D0F86" w:rsidRPr="008D0F86" w:rsidRDefault="008D0F86" w:rsidP="008D0F86">
            <w:pPr>
              <w:jc w:val="center"/>
              <w:rPr>
                <w:rFonts w:ascii="Calibri" w:hAnsi="Calibri" w:cs="Calibri"/>
                <w:color w:val="000000"/>
                <w:sz w:val="22"/>
                <w:szCs w:val="22"/>
                <w:lang w:eastAsia="es-MX"/>
              </w:rPr>
            </w:pPr>
          </w:p>
        </w:tc>
      </w:tr>
      <w:tr w:rsidR="008D0F86" w:rsidRPr="008D0F86" w14:paraId="0049CD0B" w14:textId="77777777" w:rsidTr="005A56D3">
        <w:trPr>
          <w:trHeight w:val="315"/>
        </w:trPr>
        <w:tc>
          <w:tcPr>
            <w:tcW w:w="231" w:type="pct"/>
            <w:gridSpan w:val="2"/>
            <w:vMerge w:val="restart"/>
            <w:tcBorders>
              <w:top w:val="nil"/>
              <w:left w:val="single" w:sz="8" w:space="0" w:color="auto"/>
              <w:bottom w:val="nil"/>
              <w:right w:val="nil"/>
            </w:tcBorders>
            <w:shd w:val="clear" w:color="auto" w:fill="auto"/>
            <w:noWrap/>
            <w:hideMark/>
          </w:tcPr>
          <w:p w14:paraId="42804AD8"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55</w:t>
            </w:r>
          </w:p>
        </w:tc>
        <w:tc>
          <w:tcPr>
            <w:tcW w:w="1782" w:type="pct"/>
            <w:tcBorders>
              <w:top w:val="nil"/>
              <w:left w:val="nil"/>
              <w:bottom w:val="nil"/>
              <w:right w:val="nil"/>
            </w:tcBorders>
            <w:shd w:val="clear" w:color="000000" w:fill="FABF8F"/>
            <w:noWrap/>
            <w:hideMark/>
          </w:tcPr>
          <w:p w14:paraId="4EC41357"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OA/016-H/18-C/504</w:t>
            </w:r>
          </w:p>
        </w:tc>
        <w:tc>
          <w:tcPr>
            <w:tcW w:w="406" w:type="pct"/>
            <w:tcBorders>
              <w:top w:val="nil"/>
              <w:left w:val="nil"/>
              <w:bottom w:val="nil"/>
              <w:right w:val="nil"/>
            </w:tcBorders>
            <w:shd w:val="clear" w:color="000000" w:fill="92D050"/>
            <w:noWrap/>
            <w:hideMark/>
          </w:tcPr>
          <w:p w14:paraId="5326C666" w14:textId="3A221733"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11961013" w14:textId="48E0DD30"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4F35449" w14:textId="75925639"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5F554E1" w14:textId="0A02B61B"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6FC605D7" w14:textId="2510E4C7"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1ADAFB99" w14:textId="14257E43"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5DF2E509" w14:textId="7D698D41"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A497CE9" w14:textId="555CEA4D" w:rsidR="008D0F86" w:rsidRPr="008D0F86" w:rsidRDefault="008D0F86" w:rsidP="008D0F86">
            <w:pPr>
              <w:jc w:val="center"/>
              <w:rPr>
                <w:rFonts w:ascii="Calibri" w:hAnsi="Calibri" w:cs="Calibri"/>
                <w:color w:val="000000"/>
                <w:sz w:val="22"/>
                <w:szCs w:val="22"/>
                <w:lang w:eastAsia="es-MX"/>
              </w:rPr>
            </w:pPr>
          </w:p>
        </w:tc>
      </w:tr>
      <w:tr w:rsidR="008D0F86" w:rsidRPr="008D0F86" w14:paraId="5BABA5EF" w14:textId="77777777" w:rsidTr="005A56D3">
        <w:trPr>
          <w:trHeight w:val="480"/>
        </w:trPr>
        <w:tc>
          <w:tcPr>
            <w:tcW w:w="231" w:type="pct"/>
            <w:gridSpan w:val="2"/>
            <w:vMerge/>
            <w:tcBorders>
              <w:top w:val="nil"/>
              <w:left w:val="single" w:sz="8" w:space="0" w:color="auto"/>
              <w:bottom w:val="nil"/>
              <w:right w:val="nil"/>
            </w:tcBorders>
            <w:hideMark/>
          </w:tcPr>
          <w:p w14:paraId="2A4BBCAB"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3691C344"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LA CALLE MANUEL ZERMEÑO, TRAMO DE ANTRONIO MARTINEZ A BLVD. CALCOPIRITA</w:t>
            </w:r>
          </w:p>
        </w:tc>
        <w:tc>
          <w:tcPr>
            <w:tcW w:w="406" w:type="pct"/>
            <w:tcBorders>
              <w:top w:val="nil"/>
              <w:left w:val="nil"/>
              <w:bottom w:val="nil"/>
              <w:right w:val="nil"/>
            </w:tcBorders>
            <w:shd w:val="clear" w:color="000000" w:fill="92D050"/>
            <w:noWrap/>
            <w:hideMark/>
          </w:tcPr>
          <w:p w14:paraId="10FCD316"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15/10/2018</w:t>
            </w:r>
          </w:p>
        </w:tc>
        <w:tc>
          <w:tcPr>
            <w:tcW w:w="235" w:type="pct"/>
            <w:tcBorders>
              <w:top w:val="nil"/>
              <w:left w:val="nil"/>
              <w:bottom w:val="nil"/>
              <w:right w:val="nil"/>
            </w:tcBorders>
            <w:shd w:val="clear" w:color="000000" w:fill="FFFF00"/>
            <w:noWrap/>
            <w:hideMark/>
          </w:tcPr>
          <w:p w14:paraId="4E3A9C21" w14:textId="68957731"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9846D1D" w14:textId="490A903B"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85AC42F" w14:textId="354C03D2"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3D24FFF6"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25-ene-19</w:t>
            </w:r>
          </w:p>
        </w:tc>
        <w:tc>
          <w:tcPr>
            <w:tcW w:w="376" w:type="pct"/>
            <w:gridSpan w:val="3"/>
            <w:tcBorders>
              <w:top w:val="nil"/>
              <w:left w:val="nil"/>
              <w:bottom w:val="nil"/>
              <w:right w:val="nil"/>
            </w:tcBorders>
            <w:shd w:val="clear" w:color="000000" w:fill="0070C0"/>
            <w:noWrap/>
            <w:hideMark/>
          </w:tcPr>
          <w:p w14:paraId="4F7C65BF" w14:textId="403B67B4"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72582102" w14:textId="42064B1E"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9F734A6"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17-jun-19</w:t>
            </w:r>
          </w:p>
        </w:tc>
      </w:tr>
      <w:tr w:rsidR="008D0F86" w:rsidRPr="008D0F86" w14:paraId="2FE026B2" w14:textId="77777777" w:rsidTr="005A56D3">
        <w:trPr>
          <w:trHeight w:val="315"/>
        </w:trPr>
        <w:tc>
          <w:tcPr>
            <w:tcW w:w="231" w:type="pct"/>
            <w:gridSpan w:val="2"/>
            <w:tcBorders>
              <w:top w:val="nil"/>
              <w:left w:val="single" w:sz="8" w:space="0" w:color="auto"/>
              <w:bottom w:val="nil"/>
              <w:right w:val="nil"/>
            </w:tcBorders>
            <w:shd w:val="clear" w:color="auto" w:fill="auto"/>
            <w:noWrap/>
            <w:hideMark/>
          </w:tcPr>
          <w:p w14:paraId="6309B5A9" w14:textId="067C98DD"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068B0D8F"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1F93CF6A"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0488CC49"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0F11B788"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35BA99EC"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52AFD171"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3E02CCAB"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0C729630"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2F86FA7" w14:textId="75011D64" w:rsidR="008D0F86" w:rsidRPr="008D0F86" w:rsidRDefault="008D0F86" w:rsidP="008D0F86">
            <w:pPr>
              <w:jc w:val="center"/>
              <w:rPr>
                <w:rFonts w:ascii="Calibri" w:hAnsi="Calibri" w:cs="Calibri"/>
                <w:color w:val="000000"/>
                <w:sz w:val="22"/>
                <w:szCs w:val="22"/>
                <w:lang w:eastAsia="es-MX"/>
              </w:rPr>
            </w:pPr>
          </w:p>
        </w:tc>
      </w:tr>
      <w:tr w:rsidR="008D0F86" w:rsidRPr="008D0F86" w14:paraId="2D2268A0" w14:textId="77777777" w:rsidTr="005A56D3">
        <w:trPr>
          <w:trHeight w:val="315"/>
        </w:trPr>
        <w:tc>
          <w:tcPr>
            <w:tcW w:w="231" w:type="pct"/>
            <w:gridSpan w:val="2"/>
            <w:vMerge w:val="restart"/>
            <w:tcBorders>
              <w:top w:val="nil"/>
              <w:left w:val="single" w:sz="8" w:space="0" w:color="auto"/>
              <w:bottom w:val="nil"/>
              <w:right w:val="nil"/>
            </w:tcBorders>
            <w:shd w:val="clear" w:color="auto" w:fill="auto"/>
            <w:noWrap/>
            <w:hideMark/>
          </w:tcPr>
          <w:p w14:paraId="45394A03"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56</w:t>
            </w:r>
          </w:p>
        </w:tc>
        <w:tc>
          <w:tcPr>
            <w:tcW w:w="1782" w:type="pct"/>
            <w:tcBorders>
              <w:top w:val="nil"/>
              <w:left w:val="nil"/>
              <w:bottom w:val="nil"/>
              <w:right w:val="nil"/>
            </w:tcBorders>
            <w:shd w:val="clear" w:color="000000" w:fill="FABF8F"/>
            <w:noWrap/>
            <w:hideMark/>
          </w:tcPr>
          <w:p w14:paraId="41D93CA4"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OA/016-H/18-A/641</w:t>
            </w:r>
          </w:p>
        </w:tc>
        <w:tc>
          <w:tcPr>
            <w:tcW w:w="406" w:type="pct"/>
            <w:tcBorders>
              <w:top w:val="nil"/>
              <w:left w:val="nil"/>
              <w:bottom w:val="nil"/>
              <w:right w:val="nil"/>
            </w:tcBorders>
            <w:shd w:val="clear" w:color="000000" w:fill="92D050"/>
            <w:noWrap/>
            <w:hideMark/>
          </w:tcPr>
          <w:p w14:paraId="45F83A77" w14:textId="46D16DA1"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5EE7CDBB" w14:textId="6B678D55"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DCC6B5A" w14:textId="7EA5D988"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63F5588" w14:textId="3B9726B9"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66C1035E" w14:textId="30B56BD6"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15AB197F" w14:textId="3AF6C869"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5FFDE9A3" w14:textId="28732B8E"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AF8FD84" w14:textId="655A9E08" w:rsidR="008D0F86" w:rsidRPr="008D0F86" w:rsidRDefault="008D0F86" w:rsidP="008D0F86">
            <w:pPr>
              <w:jc w:val="center"/>
              <w:rPr>
                <w:rFonts w:ascii="Calibri" w:hAnsi="Calibri" w:cs="Calibri"/>
                <w:color w:val="000000"/>
                <w:sz w:val="22"/>
                <w:szCs w:val="22"/>
                <w:lang w:eastAsia="es-MX"/>
              </w:rPr>
            </w:pPr>
          </w:p>
        </w:tc>
      </w:tr>
      <w:tr w:rsidR="008D0F86" w:rsidRPr="008D0F86" w14:paraId="6C354262" w14:textId="77777777" w:rsidTr="005A56D3">
        <w:trPr>
          <w:trHeight w:val="480"/>
        </w:trPr>
        <w:tc>
          <w:tcPr>
            <w:tcW w:w="231" w:type="pct"/>
            <w:gridSpan w:val="2"/>
            <w:vMerge/>
            <w:tcBorders>
              <w:top w:val="nil"/>
              <w:left w:val="single" w:sz="8" w:space="0" w:color="auto"/>
              <w:bottom w:val="nil"/>
              <w:right w:val="nil"/>
            </w:tcBorders>
            <w:hideMark/>
          </w:tcPr>
          <w:p w14:paraId="1C149A65"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5D73C71E"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 DE LA CALLE BALCÓN DE LOS TUCANES, TRAMO: ENTRE CALLE BALCÓN DE LOS RUISEÑORES Y BALCÓN DE LOS GAVILANES</w:t>
            </w:r>
          </w:p>
        </w:tc>
        <w:tc>
          <w:tcPr>
            <w:tcW w:w="406" w:type="pct"/>
            <w:tcBorders>
              <w:top w:val="nil"/>
              <w:left w:val="nil"/>
              <w:bottom w:val="nil"/>
              <w:right w:val="nil"/>
            </w:tcBorders>
            <w:shd w:val="clear" w:color="000000" w:fill="92D050"/>
            <w:noWrap/>
            <w:hideMark/>
          </w:tcPr>
          <w:p w14:paraId="3DAAAD1B"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15/10/2018</w:t>
            </w:r>
          </w:p>
        </w:tc>
        <w:tc>
          <w:tcPr>
            <w:tcW w:w="235" w:type="pct"/>
            <w:tcBorders>
              <w:top w:val="nil"/>
              <w:left w:val="nil"/>
              <w:bottom w:val="nil"/>
              <w:right w:val="nil"/>
            </w:tcBorders>
            <w:shd w:val="clear" w:color="000000" w:fill="FFFF00"/>
            <w:noWrap/>
            <w:hideMark/>
          </w:tcPr>
          <w:p w14:paraId="57BFAB2A" w14:textId="606D82A1"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6F165999" w14:textId="64393FA4"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7783FA3" w14:textId="034B58AA"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6B2E3032" w14:textId="7C951C50"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65FBE227" w14:textId="7F6C2FDB"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0B1FD2E7" w14:textId="7474F2FF"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EEAAE80"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24/06/2019</w:t>
            </w:r>
          </w:p>
        </w:tc>
      </w:tr>
      <w:tr w:rsidR="008D0F86" w:rsidRPr="008D0F86" w14:paraId="5C228222" w14:textId="77777777" w:rsidTr="005A56D3">
        <w:trPr>
          <w:trHeight w:val="315"/>
        </w:trPr>
        <w:tc>
          <w:tcPr>
            <w:tcW w:w="231" w:type="pct"/>
            <w:gridSpan w:val="2"/>
            <w:tcBorders>
              <w:top w:val="nil"/>
              <w:left w:val="single" w:sz="8" w:space="0" w:color="auto"/>
              <w:bottom w:val="nil"/>
              <w:right w:val="nil"/>
            </w:tcBorders>
            <w:shd w:val="clear" w:color="auto" w:fill="auto"/>
            <w:noWrap/>
            <w:hideMark/>
          </w:tcPr>
          <w:p w14:paraId="52409A4B" w14:textId="459B0604"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136C1048"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33B95640"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682EA2A6"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6022AC7E"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2D405715"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18599D65"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40F7DA39"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7F7B8ED3"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22337DA" w14:textId="67429826" w:rsidR="008D0F86" w:rsidRPr="008D0F86" w:rsidRDefault="008D0F86" w:rsidP="008D0F86">
            <w:pPr>
              <w:jc w:val="center"/>
              <w:rPr>
                <w:rFonts w:ascii="Calibri" w:hAnsi="Calibri" w:cs="Calibri"/>
                <w:color w:val="000000"/>
                <w:sz w:val="22"/>
                <w:szCs w:val="22"/>
                <w:lang w:eastAsia="es-MX"/>
              </w:rPr>
            </w:pPr>
          </w:p>
        </w:tc>
      </w:tr>
      <w:tr w:rsidR="008D0F86" w:rsidRPr="008D0F86" w14:paraId="7C755488"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32E72752"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57</w:t>
            </w:r>
          </w:p>
        </w:tc>
        <w:tc>
          <w:tcPr>
            <w:tcW w:w="1782" w:type="pct"/>
            <w:tcBorders>
              <w:top w:val="nil"/>
              <w:left w:val="nil"/>
              <w:bottom w:val="nil"/>
              <w:right w:val="nil"/>
            </w:tcBorders>
            <w:shd w:val="clear" w:color="000000" w:fill="FABF8F"/>
            <w:noWrap/>
            <w:hideMark/>
          </w:tcPr>
          <w:p w14:paraId="68DC4DE0"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OA/016-H/18-G/172</w:t>
            </w:r>
          </w:p>
        </w:tc>
        <w:tc>
          <w:tcPr>
            <w:tcW w:w="406" w:type="pct"/>
            <w:tcBorders>
              <w:top w:val="nil"/>
              <w:left w:val="nil"/>
              <w:bottom w:val="nil"/>
              <w:right w:val="nil"/>
            </w:tcBorders>
            <w:shd w:val="clear" w:color="000000" w:fill="92D050"/>
            <w:noWrap/>
            <w:hideMark/>
          </w:tcPr>
          <w:p w14:paraId="66A48974" w14:textId="00D3DBB3"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513A0360" w14:textId="5AA01919"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9A06AB8" w14:textId="4AEFC154"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5A2ADD73" w14:textId="6AD8925F"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397E5EFE" w14:textId="11744512"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400F046D" w14:textId="348A6F13"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1B298E62" w14:textId="3DD3F3D5"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44815B4" w14:textId="073E1A9C" w:rsidR="008D0F86" w:rsidRPr="008D0F86" w:rsidRDefault="008D0F86" w:rsidP="008D0F86">
            <w:pPr>
              <w:jc w:val="center"/>
              <w:rPr>
                <w:rFonts w:ascii="Calibri" w:hAnsi="Calibri" w:cs="Calibri"/>
                <w:color w:val="000000"/>
                <w:sz w:val="22"/>
                <w:szCs w:val="22"/>
                <w:lang w:eastAsia="es-MX"/>
              </w:rPr>
            </w:pPr>
          </w:p>
        </w:tc>
      </w:tr>
      <w:tr w:rsidR="008D0F86" w:rsidRPr="008D0F86" w14:paraId="77B759FE" w14:textId="77777777" w:rsidTr="005A56D3">
        <w:trPr>
          <w:trHeight w:val="540"/>
        </w:trPr>
        <w:tc>
          <w:tcPr>
            <w:tcW w:w="231" w:type="pct"/>
            <w:gridSpan w:val="2"/>
            <w:vMerge/>
            <w:tcBorders>
              <w:top w:val="nil"/>
              <w:left w:val="single" w:sz="8" w:space="0" w:color="auto"/>
              <w:bottom w:val="nil"/>
              <w:right w:val="nil"/>
            </w:tcBorders>
            <w:hideMark/>
          </w:tcPr>
          <w:p w14:paraId="3C38E3D0"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6D886685"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PAVIMENTACION DE LA CALLE JUDIA (ANTES ANDADOR HABICHUELA</w:t>
            </w:r>
          </w:p>
        </w:tc>
        <w:tc>
          <w:tcPr>
            <w:tcW w:w="406" w:type="pct"/>
            <w:tcBorders>
              <w:top w:val="nil"/>
              <w:left w:val="nil"/>
              <w:bottom w:val="nil"/>
              <w:right w:val="nil"/>
            </w:tcBorders>
            <w:shd w:val="clear" w:color="000000" w:fill="92D050"/>
            <w:noWrap/>
            <w:hideMark/>
          </w:tcPr>
          <w:p w14:paraId="24D1F2DB"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24/07/2018</w:t>
            </w:r>
          </w:p>
        </w:tc>
        <w:tc>
          <w:tcPr>
            <w:tcW w:w="235" w:type="pct"/>
            <w:tcBorders>
              <w:top w:val="nil"/>
              <w:left w:val="nil"/>
              <w:bottom w:val="nil"/>
              <w:right w:val="nil"/>
            </w:tcBorders>
            <w:shd w:val="clear" w:color="000000" w:fill="FFFF00"/>
            <w:noWrap/>
            <w:hideMark/>
          </w:tcPr>
          <w:p w14:paraId="255E7CD3" w14:textId="748F792F"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4E76625" w14:textId="3F28E7DA"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C467BD3" w14:textId="1F535FB4"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7091416"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19-dic-18</w:t>
            </w:r>
          </w:p>
        </w:tc>
        <w:tc>
          <w:tcPr>
            <w:tcW w:w="376" w:type="pct"/>
            <w:gridSpan w:val="3"/>
            <w:tcBorders>
              <w:top w:val="nil"/>
              <w:left w:val="nil"/>
              <w:bottom w:val="nil"/>
              <w:right w:val="nil"/>
            </w:tcBorders>
            <w:shd w:val="clear" w:color="000000" w:fill="0070C0"/>
            <w:noWrap/>
            <w:hideMark/>
          </w:tcPr>
          <w:p w14:paraId="22545FF1" w14:textId="5C8B3722"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19F17320" w14:textId="63CEFCC6"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EDA4C8B"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22/05/2019</w:t>
            </w:r>
          </w:p>
        </w:tc>
      </w:tr>
      <w:tr w:rsidR="008D0F86" w:rsidRPr="008D0F86" w14:paraId="620163B6"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50045BE2" w14:textId="16C42793"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5245DB9F"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5D073987"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7936D6EB"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47DFDE45"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725EE24B"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3D1C404C"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7FDB708F"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207A0CB2"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545CE20" w14:textId="7E2EFE9A" w:rsidR="008D0F86" w:rsidRPr="008D0F86" w:rsidRDefault="008D0F86" w:rsidP="008D0F86">
            <w:pPr>
              <w:jc w:val="center"/>
              <w:rPr>
                <w:rFonts w:ascii="Calibri" w:hAnsi="Calibri" w:cs="Calibri"/>
                <w:color w:val="000000"/>
                <w:sz w:val="22"/>
                <w:szCs w:val="22"/>
                <w:lang w:eastAsia="es-MX"/>
              </w:rPr>
            </w:pPr>
          </w:p>
        </w:tc>
      </w:tr>
      <w:tr w:rsidR="008D0F86" w:rsidRPr="008D0F86" w14:paraId="30F61B69"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6A5B1EE5"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58</w:t>
            </w:r>
          </w:p>
        </w:tc>
        <w:tc>
          <w:tcPr>
            <w:tcW w:w="1782" w:type="pct"/>
            <w:tcBorders>
              <w:top w:val="nil"/>
              <w:left w:val="nil"/>
              <w:bottom w:val="nil"/>
              <w:right w:val="nil"/>
            </w:tcBorders>
            <w:shd w:val="clear" w:color="000000" w:fill="FABF8F"/>
            <w:noWrap/>
            <w:hideMark/>
          </w:tcPr>
          <w:p w14:paraId="44BD38F8"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OA/019-H/18</w:t>
            </w:r>
          </w:p>
        </w:tc>
        <w:tc>
          <w:tcPr>
            <w:tcW w:w="406" w:type="pct"/>
            <w:tcBorders>
              <w:top w:val="nil"/>
              <w:left w:val="nil"/>
              <w:bottom w:val="nil"/>
              <w:right w:val="nil"/>
            </w:tcBorders>
            <w:shd w:val="clear" w:color="000000" w:fill="92D050"/>
            <w:noWrap/>
            <w:hideMark/>
          </w:tcPr>
          <w:p w14:paraId="2A3F4CA6" w14:textId="6BEA4FBB"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596C4BE1" w14:textId="1701A775"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2AA7CCD5" w14:textId="3581E3FC"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0269D5E8" w14:textId="53140207"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313FE68C" w14:textId="419EAB52"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7B7C445A" w14:textId="7F1F4E63"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69572A14" w14:textId="6F0F37DA"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FF624FF" w14:textId="35DEAB32" w:rsidR="008D0F86" w:rsidRPr="008D0F86" w:rsidRDefault="008D0F86" w:rsidP="008D0F86">
            <w:pPr>
              <w:jc w:val="center"/>
              <w:rPr>
                <w:rFonts w:ascii="Calibri" w:hAnsi="Calibri" w:cs="Calibri"/>
                <w:color w:val="000000"/>
                <w:sz w:val="22"/>
                <w:szCs w:val="22"/>
                <w:lang w:eastAsia="es-MX"/>
              </w:rPr>
            </w:pPr>
          </w:p>
        </w:tc>
      </w:tr>
      <w:tr w:rsidR="008D0F86" w:rsidRPr="008D0F86" w14:paraId="4D41738A" w14:textId="77777777" w:rsidTr="005A56D3">
        <w:trPr>
          <w:trHeight w:val="495"/>
        </w:trPr>
        <w:tc>
          <w:tcPr>
            <w:tcW w:w="231" w:type="pct"/>
            <w:gridSpan w:val="2"/>
            <w:vMerge/>
            <w:tcBorders>
              <w:top w:val="nil"/>
              <w:left w:val="single" w:sz="8" w:space="0" w:color="auto"/>
              <w:bottom w:val="nil"/>
              <w:right w:val="nil"/>
            </w:tcBorders>
            <w:hideMark/>
          </w:tcPr>
          <w:p w14:paraId="6C865DA3"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79C335E4"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PAVIMENTACION DE LA CALLE ESTRELLA BOREAL</w:t>
            </w:r>
          </w:p>
        </w:tc>
        <w:tc>
          <w:tcPr>
            <w:tcW w:w="406" w:type="pct"/>
            <w:tcBorders>
              <w:top w:val="nil"/>
              <w:left w:val="nil"/>
              <w:bottom w:val="nil"/>
              <w:right w:val="nil"/>
            </w:tcBorders>
            <w:shd w:val="clear" w:color="000000" w:fill="92D050"/>
            <w:noWrap/>
            <w:hideMark/>
          </w:tcPr>
          <w:p w14:paraId="50F75973"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30/04/2018</w:t>
            </w:r>
          </w:p>
        </w:tc>
        <w:tc>
          <w:tcPr>
            <w:tcW w:w="235" w:type="pct"/>
            <w:tcBorders>
              <w:top w:val="nil"/>
              <w:left w:val="nil"/>
              <w:bottom w:val="nil"/>
              <w:right w:val="nil"/>
            </w:tcBorders>
            <w:shd w:val="clear" w:color="000000" w:fill="FFFF00"/>
            <w:noWrap/>
            <w:hideMark/>
          </w:tcPr>
          <w:p w14:paraId="3C2F60BA" w14:textId="3A5A6086"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009E9225" w14:textId="3835D9D5"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5E594F5C" w14:textId="04F2A277"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34665ED"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25-mar-19</w:t>
            </w:r>
          </w:p>
        </w:tc>
        <w:tc>
          <w:tcPr>
            <w:tcW w:w="376" w:type="pct"/>
            <w:gridSpan w:val="3"/>
            <w:tcBorders>
              <w:top w:val="nil"/>
              <w:left w:val="nil"/>
              <w:bottom w:val="nil"/>
              <w:right w:val="nil"/>
            </w:tcBorders>
            <w:shd w:val="clear" w:color="000000" w:fill="0070C0"/>
            <w:noWrap/>
            <w:hideMark/>
          </w:tcPr>
          <w:p w14:paraId="5EC0EA72" w14:textId="6B4F59CA"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29EEFDD8" w14:textId="5E347AD0"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08D068F"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31-may-19</w:t>
            </w:r>
          </w:p>
        </w:tc>
      </w:tr>
      <w:tr w:rsidR="008D0F86" w:rsidRPr="008D0F86" w14:paraId="6ECF301A"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62FA5BEF" w14:textId="1E587513"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39A5C1C2"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2706F277"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5090818B"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52C681D2"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246F2457"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56D1E948"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4DEF5A87"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7270D20B"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D36EA80" w14:textId="429028E0" w:rsidR="008D0F86" w:rsidRPr="008D0F86" w:rsidRDefault="008D0F86" w:rsidP="008D0F86">
            <w:pPr>
              <w:jc w:val="center"/>
              <w:rPr>
                <w:rFonts w:ascii="Calibri" w:hAnsi="Calibri" w:cs="Calibri"/>
                <w:color w:val="000000"/>
                <w:sz w:val="22"/>
                <w:szCs w:val="22"/>
                <w:lang w:eastAsia="es-MX"/>
              </w:rPr>
            </w:pPr>
          </w:p>
        </w:tc>
      </w:tr>
      <w:tr w:rsidR="008D0F86" w:rsidRPr="008D0F86" w14:paraId="0924564A"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1D753C2D"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59</w:t>
            </w:r>
          </w:p>
        </w:tc>
        <w:tc>
          <w:tcPr>
            <w:tcW w:w="1782" w:type="pct"/>
            <w:tcBorders>
              <w:top w:val="nil"/>
              <w:left w:val="nil"/>
              <w:bottom w:val="nil"/>
              <w:right w:val="nil"/>
            </w:tcBorders>
            <w:shd w:val="clear" w:color="000000" w:fill="FABF8F"/>
            <w:noWrap/>
            <w:hideMark/>
          </w:tcPr>
          <w:p w14:paraId="35923F06"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OA/020-H/18</w:t>
            </w:r>
          </w:p>
        </w:tc>
        <w:tc>
          <w:tcPr>
            <w:tcW w:w="406" w:type="pct"/>
            <w:tcBorders>
              <w:top w:val="nil"/>
              <w:left w:val="nil"/>
              <w:bottom w:val="nil"/>
              <w:right w:val="nil"/>
            </w:tcBorders>
            <w:shd w:val="clear" w:color="000000" w:fill="92D050"/>
            <w:noWrap/>
            <w:hideMark/>
          </w:tcPr>
          <w:p w14:paraId="46889741" w14:textId="2F7D0473"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011F7CCC" w14:textId="6A2078E8"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0034BF7" w14:textId="7ACB40E8"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098622DE" w14:textId="6286024F"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79F45F59" w14:textId="4A137E9E"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2EFAC079" w14:textId="68ED5F25"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64B6A9D0" w14:textId="7567EFEC"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E9D71D2" w14:textId="2F6C16A3" w:rsidR="008D0F86" w:rsidRPr="008D0F86" w:rsidRDefault="008D0F86" w:rsidP="008D0F86">
            <w:pPr>
              <w:jc w:val="center"/>
              <w:rPr>
                <w:rFonts w:ascii="Calibri" w:hAnsi="Calibri" w:cs="Calibri"/>
                <w:color w:val="000000"/>
                <w:sz w:val="22"/>
                <w:szCs w:val="22"/>
                <w:lang w:eastAsia="es-MX"/>
              </w:rPr>
            </w:pPr>
          </w:p>
        </w:tc>
      </w:tr>
      <w:tr w:rsidR="008D0F86" w:rsidRPr="008D0F86" w14:paraId="3BAAFAC2" w14:textId="77777777" w:rsidTr="005A56D3">
        <w:trPr>
          <w:trHeight w:val="540"/>
        </w:trPr>
        <w:tc>
          <w:tcPr>
            <w:tcW w:w="231" w:type="pct"/>
            <w:gridSpan w:val="2"/>
            <w:vMerge/>
            <w:tcBorders>
              <w:top w:val="nil"/>
              <w:left w:val="single" w:sz="8" w:space="0" w:color="auto"/>
              <w:bottom w:val="nil"/>
              <w:right w:val="nil"/>
            </w:tcBorders>
            <w:hideMark/>
          </w:tcPr>
          <w:p w14:paraId="520F15EB"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27C8CBB0"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PAVIMENTACION DE LA CALLE POTRERO DE CORPUS</w:t>
            </w:r>
          </w:p>
        </w:tc>
        <w:tc>
          <w:tcPr>
            <w:tcW w:w="406" w:type="pct"/>
            <w:tcBorders>
              <w:top w:val="nil"/>
              <w:left w:val="nil"/>
              <w:bottom w:val="nil"/>
              <w:right w:val="nil"/>
            </w:tcBorders>
            <w:shd w:val="clear" w:color="000000" w:fill="92D050"/>
            <w:noWrap/>
            <w:hideMark/>
          </w:tcPr>
          <w:p w14:paraId="5D3AE751"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30/04/2018</w:t>
            </w:r>
          </w:p>
        </w:tc>
        <w:tc>
          <w:tcPr>
            <w:tcW w:w="235" w:type="pct"/>
            <w:tcBorders>
              <w:top w:val="nil"/>
              <w:left w:val="nil"/>
              <w:bottom w:val="nil"/>
              <w:right w:val="nil"/>
            </w:tcBorders>
            <w:shd w:val="clear" w:color="000000" w:fill="FFFF00"/>
            <w:noWrap/>
            <w:hideMark/>
          </w:tcPr>
          <w:p w14:paraId="37C8FA19" w14:textId="60AD4640"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42F6B99" w14:textId="726CF9B0"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1A3F903F" w14:textId="59B3B91E"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138D7531"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29-abr-19</w:t>
            </w:r>
          </w:p>
        </w:tc>
        <w:tc>
          <w:tcPr>
            <w:tcW w:w="376" w:type="pct"/>
            <w:gridSpan w:val="3"/>
            <w:tcBorders>
              <w:top w:val="nil"/>
              <w:left w:val="nil"/>
              <w:bottom w:val="nil"/>
              <w:right w:val="nil"/>
            </w:tcBorders>
            <w:shd w:val="clear" w:color="000000" w:fill="0070C0"/>
            <w:noWrap/>
            <w:hideMark/>
          </w:tcPr>
          <w:p w14:paraId="34D58409" w14:textId="5ED18831"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7E371FB0" w14:textId="2762A6E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3C79BA6"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21/05/2019</w:t>
            </w:r>
          </w:p>
        </w:tc>
      </w:tr>
      <w:tr w:rsidR="008D0F86" w:rsidRPr="008D0F86" w14:paraId="0EF05817"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2962BAF2" w14:textId="0EA9C35D"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4BAAA0EB"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6BEC2A64"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5E23220E"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04DE6A4D"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63A0BF12"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28CF1119"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2ACFB3B7"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7D2E3FD4"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253ABBD" w14:textId="21B8794A" w:rsidR="008D0F86" w:rsidRPr="008D0F86" w:rsidRDefault="008D0F86" w:rsidP="008D0F86">
            <w:pPr>
              <w:jc w:val="center"/>
              <w:rPr>
                <w:rFonts w:ascii="Calibri" w:hAnsi="Calibri" w:cs="Calibri"/>
                <w:color w:val="000000"/>
                <w:sz w:val="22"/>
                <w:szCs w:val="22"/>
                <w:lang w:eastAsia="es-MX"/>
              </w:rPr>
            </w:pPr>
          </w:p>
        </w:tc>
      </w:tr>
      <w:tr w:rsidR="008D0F86" w:rsidRPr="008D0F86" w14:paraId="10B2F329"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35702985"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60</w:t>
            </w:r>
          </w:p>
        </w:tc>
        <w:tc>
          <w:tcPr>
            <w:tcW w:w="1782" w:type="pct"/>
            <w:tcBorders>
              <w:top w:val="nil"/>
              <w:left w:val="nil"/>
              <w:bottom w:val="nil"/>
              <w:right w:val="nil"/>
            </w:tcBorders>
            <w:shd w:val="clear" w:color="000000" w:fill="FABF8F"/>
            <w:noWrap/>
            <w:hideMark/>
          </w:tcPr>
          <w:p w14:paraId="2AF5B1E1"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OA/021-I/18</w:t>
            </w:r>
          </w:p>
        </w:tc>
        <w:tc>
          <w:tcPr>
            <w:tcW w:w="406" w:type="pct"/>
            <w:tcBorders>
              <w:top w:val="nil"/>
              <w:left w:val="nil"/>
              <w:bottom w:val="nil"/>
              <w:right w:val="nil"/>
            </w:tcBorders>
            <w:shd w:val="clear" w:color="000000" w:fill="92D050"/>
            <w:noWrap/>
            <w:hideMark/>
          </w:tcPr>
          <w:p w14:paraId="2EB5C10F" w14:textId="3D11CFB2"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0DBC1865" w14:textId="6F59A1E6"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04009A29" w14:textId="5CA4E445"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626C49A" w14:textId="3CD624AD"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38511A24" w14:textId="7E49D31E"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1A64BAE3" w14:textId="713510AB"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256247D8" w14:textId="1BCD6A2F"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66AF7D8" w14:textId="326F3C81" w:rsidR="008D0F86" w:rsidRPr="008D0F86" w:rsidRDefault="008D0F86" w:rsidP="008D0F86">
            <w:pPr>
              <w:jc w:val="center"/>
              <w:rPr>
                <w:rFonts w:ascii="Calibri" w:hAnsi="Calibri" w:cs="Calibri"/>
                <w:color w:val="000000"/>
                <w:sz w:val="22"/>
                <w:szCs w:val="22"/>
                <w:lang w:eastAsia="es-MX"/>
              </w:rPr>
            </w:pPr>
          </w:p>
        </w:tc>
      </w:tr>
      <w:tr w:rsidR="008D0F86" w:rsidRPr="008D0F86" w14:paraId="6F64C822" w14:textId="77777777" w:rsidTr="005A56D3">
        <w:trPr>
          <w:trHeight w:val="480"/>
        </w:trPr>
        <w:tc>
          <w:tcPr>
            <w:tcW w:w="231" w:type="pct"/>
            <w:gridSpan w:val="2"/>
            <w:vMerge/>
            <w:tcBorders>
              <w:top w:val="nil"/>
              <w:left w:val="single" w:sz="8" w:space="0" w:color="auto"/>
              <w:bottom w:val="nil"/>
              <w:right w:val="nil"/>
            </w:tcBorders>
            <w:hideMark/>
          </w:tcPr>
          <w:p w14:paraId="3C272FA1"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465B151F"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REHABILITACIÓN DEL ESPACIO PUBLICO EN LA COLONIA JARDINES DE ORIENTE</w:t>
            </w:r>
          </w:p>
        </w:tc>
        <w:tc>
          <w:tcPr>
            <w:tcW w:w="406" w:type="pct"/>
            <w:tcBorders>
              <w:top w:val="nil"/>
              <w:left w:val="nil"/>
              <w:bottom w:val="nil"/>
              <w:right w:val="nil"/>
            </w:tcBorders>
            <w:shd w:val="clear" w:color="000000" w:fill="92D050"/>
            <w:noWrap/>
            <w:hideMark/>
          </w:tcPr>
          <w:p w14:paraId="2F4613BD"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29/06/2018</w:t>
            </w:r>
          </w:p>
        </w:tc>
        <w:tc>
          <w:tcPr>
            <w:tcW w:w="235" w:type="pct"/>
            <w:tcBorders>
              <w:top w:val="nil"/>
              <w:left w:val="nil"/>
              <w:bottom w:val="nil"/>
              <w:right w:val="nil"/>
            </w:tcBorders>
            <w:shd w:val="clear" w:color="000000" w:fill="FFFF00"/>
            <w:noWrap/>
            <w:hideMark/>
          </w:tcPr>
          <w:p w14:paraId="2E700C75" w14:textId="7070F9E0"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1B9AB355" w14:textId="392EFE7C"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18DE7AA7" w14:textId="5AE5BB7A"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A142A0B" w14:textId="3A562EC2"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629DA583" w14:textId="174C907C"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54E3714C" w14:textId="6F4FADE0"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47E613A"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21/01/2019</w:t>
            </w:r>
          </w:p>
        </w:tc>
      </w:tr>
      <w:tr w:rsidR="008D0F86" w:rsidRPr="008D0F86" w14:paraId="44816DB4"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085EA6EF" w14:textId="5ECE597E"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3236C590"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7A45FBA0"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69D332EA"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66553CB5"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6F06D5B3"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74412E15"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0391D7CA"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0D10131D"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CB9F1E3" w14:textId="2D4C1F00" w:rsidR="008D0F86" w:rsidRPr="008D0F86" w:rsidRDefault="008D0F86" w:rsidP="008D0F86">
            <w:pPr>
              <w:jc w:val="center"/>
              <w:rPr>
                <w:rFonts w:ascii="Calibri" w:hAnsi="Calibri" w:cs="Calibri"/>
                <w:color w:val="000000"/>
                <w:sz w:val="22"/>
                <w:szCs w:val="22"/>
                <w:lang w:eastAsia="es-MX"/>
              </w:rPr>
            </w:pPr>
          </w:p>
        </w:tc>
      </w:tr>
      <w:tr w:rsidR="008D0F86" w:rsidRPr="008D0F86" w14:paraId="24A5EAAC"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345A5CDF"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61</w:t>
            </w:r>
          </w:p>
        </w:tc>
        <w:tc>
          <w:tcPr>
            <w:tcW w:w="1782" w:type="pct"/>
            <w:tcBorders>
              <w:top w:val="nil"/>
              <w:left w:val="nil"/>
              <w:bottom w:val="nil"/>
              <w:right w:val="nil"/>
            </w:tcBorders>
            <w:shd w:val="clear" w:color="000000" w:fill="FABF8F"/>
            <w:noWrap/>
            <w:hideMark/>
          </w:tcPr>
          <w:p w14:paraId="09A99F9F"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OA/022-G/18</w:t>
            </w:r>
          </w:p>
        </w:tc>
        <w:tc>
          <w:tcPr>
            <w:tcW w:w="406" w:type="pct"/>
            <w:tcBorders>
              <w:top w:val="nil"/>
              <w:left w:val="nil"/>
              <w:bottom w:val="nil"/>
              <w:right w:val="nil"/>
            </w:tcBorders>
            <w:shd w:val="clear" w:color="000000" w:fill="92D050"/>
            <w:noWrap/>
            <w:hideMark/>
          </w:tcPr>
          <w:p w14:paraId="4B5D4A9D" w14:textId="5C4E0FE0"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5504372F" w14:textId="39C3EC27"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1DC5F139" w14:textId="2C475D99"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DC3E7CE" w14:textId="48DE90B8"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auto" w:fill="auto"/>
            <w:noWrap/>
            <w:hideMark/>
          </w:tcPr>
          <w:p w14:paraId="6FA0AA57" w14:textId="77777777"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auto" w:fill="auto"/>
            <w:noWrap/>
            <w:hideMark/>
          </w:tcPr>
          <w:p w14:paraId="01B3CA03"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6959990C"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2D5157E6" w14:textId="1D62D064" w:rsidR="008D0F86" w:rsidRPr="008D0F86" w:rsidRDefault="008D0F86" w:rsidP="008D0F86">
            <w:pPr>
              <w:jc w:val="center"/>
              <w:rPr>
                <w:rFonts w:ascii="Calibri" w:hAnsi="Calibri" w:cs="Calibri"/>
                <w:color w:val="000000"/>
                <w:sz w:val="22"/>
                <w:szCs w:val="22"/>
                <w:lang w:eastAsia="es-MX"/>
              </w:rPr>
            </w:pPr>
          </w:p>
        </w:tc>
      </w:tr>
      <w:tr w:rsidR="008D0F86" w:rsidRPr="008D0F86" w14:paraId="509438ED" w14:textId="77777777" w:rsidTr="005A56D3">
        <w:trPr>
          <w:trHeight w:val="480"/>
        </w:trPr>
        <w:tc>
          <w:tcPr>
            <w:tcW w:w="231" w:type="pct"/>
            <w:gridSpan w:val="2"/>
            <w:vMerge/>
            <w:tcBorders>
              <w:top w:val="nil"/>
              <w:left w:val="single" w:sz="8" w:space="0" w:color="auto"/>
              <w:bottom w:val="nil"/>
              <w:right w:val="nil"/>
            </w:tcBorders>
            <w:hideMark/>
          </w:tcPr>
          <w:p w14:paraId="0C289357"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0BA935B1"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CONST. UN ESTACIONAMIENTO EN LAS INSTALACIONES DE LA FERIA ESTATAL DE LEÓN</w:t>
            </w:r>
          </w:p>
        </w:tc>
        <w:tc>
          <w:tcPr>
            <w:tcW w:w="406" w:type="pct"/>
            <w:tcBorders>
              <w:top w:val="nil"/>
              <w:left w:val="nil"/>
              <w:bottom w:val="nil"/>
              <w:right w:val="nil"/>
            </w:tcBorders>
            <w:shd w:val="clear" w:color="000000" w:fill="92D050"/>
            <w:noWrap/>
            <w:hideMark/>
          </w:tcPr>
          <w:p w14:paraId="757D8CE8"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31/08/2018</w:t>
            </w:r>
          </w:p>
        </w:tc>
        <w:tc>
          <w:tcPr>
            <w:tcW w:w="235" w:type="pct"/>
            <w:tcBorders>
              <w:top w:val="nil"/>
              <w:left w:val="nil"/>
              <w:bottom w:val="nil"/>
              <w:right w:val="nil"/>
            </w:tcBorders>
            <w:shd w:val="clear" w:color="000000" w:fill="FFFF00"/>
            <w:noWrap/>
            <w:hideMark/>
          </w:tcPr>
          <w:p w14:paraId="6C9396AA" w14:textId="72E1553B"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507F7A8" w14:textId="498FAE85"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DB4EAA1" w14:textId="28270859"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auto" w:fill="auto"/>
            <w:noWrap/>
            <w:hideMark/>
          </w:tcPr>
          <w:p w14:paraId="309A1368" w14:textId="77777777"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auto" w:fill="auto"/>
            <w:noWrap/>
            <w:hideMark/>
          </w:tcPr>
          <w:p w14:paraId="21E74C5B"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41691527"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75D47B1" w14:textId="7C78049D" w:rsidR="008D0F86" w:rsidRPr="008D0F86" w:rsidRDefault="008D0F86" w:rsidP="008D0F86">
            <w:pPr>
              <w:jc w:val="center"/>
              <w:rPr>
                <w:rFonts w:ascii="Calibri" w:hAnsi="Calibri" w:cs="Calibri"/>
                <w:color w:val="000000"/>
                <w:sz w:val="22"/>
                <w:szCs w:val="22"/>
                <w:lang w:eastAsia="es-MX"/>
              </w:rPr>
            </w:pPr>
          </w:p>
        </w:tc>
      </w:tr>
      <w:tr w:rsidR="008D0F86" w:rsidRPr="008D0F86" w14:paraId="1EE246F1"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6158BE07" w14:textId="2355E36A"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247EFBE5"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36924281"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240E1F30"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4CCF437D"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465CDE16"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73C0DD5D"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48F91DCA"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17F8A288"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87FEE35" w14:textId="31020E09" w:rsidR="008D0F86" w:rsidRPr="008D0F86" w:rsidRDefault="008D0F86" w:rsidP="008D0F86">
            <w:pPr>
              <w:jc w:val="center"/>
              <w:rPr>
                <w:rFonts w:ascii="Calibri" w:hAnsi="Calibri" w:cs="Calibri"/>
                <w:color w:val="000000"/>
                <w:sz w:val="22"/>
                <w:szCs w:val="22"/>
                <w:lang w:eastAsia="es-MX"/>
              </w:rPr>
            </w:pPr>
          </w:p>
        </w:tc>
      </w:tr>
      <w:tr w:rsidR="008D0F86" w:rsidRPr="008D0F86" w14:paraId="2ABCB8F9"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69C83D4D"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62</w:t>
            </w:r>
          </w:p>
        </w:tc>
        <w:tc>
          <w:tcPr>
            <w:tcW w:w="1782" w:type="pct"/>
            <w:tcBorders>
              <w:top w:val="nil"/>
              <w:left w:val="nil"/>
              <w:bottom w:val="nil"/>
              <w:right w:val="nil"/>
            </w:tcBorders>
            <w:shd w:val="clear" w:color="000000" w:fill="FABF8F"/>
            <w:noWrap/>
            <w:hideMark/>
          </w:tcPr>
          <w:p w14:paraId="41E4A431"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OA/023-H/18</w:t>
            </w:r>
          </w:p>
        </w:tc>
        <w:tc>
          <w:tcPr>
            <w:tcW w:w="406" w:type="pct"/>
            <w:tcBorders>
              <w:top w:val="nil"/>
              <w:left w:val="nil"/>
              <w:bottom w:val="nil"/>
              <w:right w:val="nil"/>
            </w:tcBorders>
            <w:shd w:val="clear" w:color="000000" w:fill="92D050"/>
            <w:noWrap/>
            <w:hideMark/>
          </w:tcPr>
          <w:p w14:paraId="7B7BB0E2" w14:textId="36E12F69"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533DBA13" w14:textId="77E49533"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02183B01" w14:textId="173CBF5D"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769C4F81" w14:textId="108613C0"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65A30645" w14:textId="02B072BD"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3A345FF5" w14:textId="462E62CC"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auto" w:fill="auto"/>
            <w:noWrap/>
            <w:hideMark/>
          </w:tcPr>
          <w:p w14:paraId="0651FA25" w14:textId="7777777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11F62381" w14:textId="7C911768" w:rsidR="008D0F86" w:rsidRPr="008D0F86" w:rsidRDefault="008D0F86" w:rsidP="008D0F86">
            <w:pPr>
              <w:jc w:val="center"/>
              <w:rPr>
                <w:rFonts w:ascii="Calibri" w:hAnsi="Calibri" w:cs="Calibri"/>
                <w:color w:val="000000"/>
                <w:sz w:val="22"/>
                <w:szCs w:val="22"/>
                <w:lang w:eastAsia="es-MX"/>
              </w:rPr>
            </w:pPr>
          </w:p>
        </w:tc>
      </w:tr>
      <w:tr w:rsidR="008D0F86" w:rsidRPr="008D0F86" w14:paraId="3A8EC6CE" w14:textId="77777777" w:rsidTr="005A56D3">
        <w:trPr>
          <w:trHeight w:val="408"/>
        </w:trPr>
        <w:tc>
          <w:tcPr>
            <w:tcW w:w="231" w:type="pct"/>
            <w:gridSpan w:val="2"/>
            <w:vMerge/>
            <w:tcBorders>
              <w:top w:val="nil"/>
              <w:left w:val="single" w:sz="8" w:space="0" w:color="auto"/>
              <w:bottom w:val="nil"/>
              <w:right w:val="nil"/>
            </w:tcBorders>
            <w:hideMark/>
          </w:tcPr>
          <w:p w14:paraId="2510E946"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14D1DA7B" w14:textId="653BE5D1"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CONSTRUCCIÓN DE PUENTE VEHÍCULAR EN TAJO DE SANTANA</w:t>
            </w:r>
          </w:p>
        </w:tc>
        <w:tc>
          <w:tcPr>
            <w:tcW w:w="406" w:type="pct"/>
            <w:tcBorders>
              <w:top w:val="nil"/>
              <w:left w:val="nil"/>
              <w:bottom w:val="nil"/>
              <w:right w:val="nil"/>
            </w:tcBorders>
            <w:shd w:val="clear" w:color="000000" w:fill="92D050"/>
            <w:noWrap/>
            <w:hideMark/>
          </w:tcPr>
          <w:p w14:paraId="51B74F10"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31/08/2018</w:t>
            </w:r>
          </w:p>
        </w:tc>
        <w:tc>
          <w:tcPr>
            <w:tcW w:w="235" w:type="pct"/>
            <w:tcBorders>
              <w:top w:val="nil"/>
              <w:left w:val="nil"/>
              <w:bottom w:val="nil"/>
              <w:right w:val="nil"/>
            </w:tcBorders>
            <w:shd w:val="clear" w:color="000000" w:fill="FFFF00"/>
            <w:noWrap/>
            <w:hideMark/>
          </w:tcPr>
          <w:p w14:paraId="0061035D" w14:textId="45EC78A3"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24CAC581" w14:textId="1BDCECC5"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12079A9E" w14:textId="0573F618"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48C35C77"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02-sep-19</w:t>
            </w:r>
          </w:p>
        </w:tc>
        <w:tc>
          <w:tcPr>
            <w:tcW w:w="376" w:type="pct"/>
            <w:gridSpan w:val="3"/>
            <w:tcBorders>
              <w:top w:val="nil"/>
              <w:left w:val="nil"/>
              <w:bottom w:val="nil"/>
              <w:right w:val="nil"/>
            </w:tcBorders>
            <w:shd w:val="clear" w:color="000000" w:fill="0070C0"/>
            <w:noWrap/>
            <w:hideMark/>
          </w:tcPr>
          <w:p w14:paraId="09BF1C7F" w14:textId="4CB4B6DB"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auto" w:fill="auto"/>
            <w:noWrap/>
            <w:hideMark/>
          </w:tcPr>
          <w:p w14:paraId="03B4F0C2" w14:textId="7777777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F84F3EE" w14:textId="4BD7DBFB" w:rsidR="008D0F86" w:rsidRPr="008D0F86" w:rsidRDefault="008D0F86" w:rsidP="008D0F86">
            <w:pPr>
              <w:jc w:val="center"/>
              <w:rPr>
                <w:rFonts w:ascii="Calibri" w:hAnsi="Calibri" w:cs="Calibri"/>
                <w:color w:val="000000"/>
                <w:sz w:val="22"/>
                <w:szCs w:val="22"/>
                <w:lang w:eastAsia="es-MX"/>
              </w:rPr>
            </w:pPr>
          </w:p>
        </w:tc>
      </w:tr>
      <w:tr w:rsidR="008D0F86" w:rsidRPr="008D0F86" w14:paraId="6330CD99"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126DA268" w14:textId="331EFFA8"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12FC33E5"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705F8FEF"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1D21C96C"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343908FB"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0B1A495F"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0A7D803B"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0BAD0C30"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08B93C1F"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5442AF5" w14:textId="474290D8" w:rsidR="008D0F86" w:rsidRPr="008D0F86" w:rsidRDefault="008D0F86" w:rsidP="008D0F86">
            <w:pPr>
              <w:jc w:val="center"/>
              <w:rPr>
                <w:rFonts w:ascii="Calibri" w:hAnsi="Calibri" w:cs="Calibri"/>
                <w:color w:val="000000"/>
                <w:sz w:val="22"/>
                <w:szCs w:val="22"/>
                <w:lang w:eastAsia="es-MX"/>
              </w:rPr>
            </w:pPr>
          </w:p>
        </w:tc>
      </w:tr>
      <w:tr w:rsidR="008D0F86" w:rsidRPr="008D0F86" w14:paraId="5F5D8550"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624C4331"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63</w:t>
            </w:r>
          </w:p>
        </w:tc>
        <w:tc>
          <w:tcPr>
            <w:tcW w:w="1782" w:type="pct"/>
            <w:tcBorders>
              <w:top w:val="nil"/>
              <w:left w:val="nil"/>
              <w:bottom w:val="nil"/>
              <w:right w:val="nil"/>
            </w:tcBorders>
            <w:shd w:val="clear" w:color="000000" w:fill="FABF8F"/>
            <w:noWrap/>
            <w:hideMark/>
          </w:tcPr>
          <w:p w14:paraId="22BA9C20"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OA/024-H/18</w:t>
            </w:r>
          </w:p>
        </w:tc>
        <w:tc>
          <w:tcPr>
            <w:tcW w:w="406" w:type="pct"/>
            <w:tcBorders>
              <w:top w:val="nil"/>
              <w:left w:val="nil"/>
              <w:bottom w:val="nil"/>
              <w:right w:val="nil"/>
            </w:tcBorders>
            <w:shd w:val="clear" w:color="000000" w:fill="92D050"/>
            <w:noWrap/>
            <w:hideMark/>
          </w:tcPr>
          <w:p w14:paraId="6C042B9F" w14:textId="5FBB8CE0"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770A7535" w14:textId="3918687C"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673F7B98" w14:textId="786D213A"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0975747A" w14:textId="0DA0B984"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7A022244" w14:textId="69F9B1C6"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3EE98284" w14:textId="2B25FB4E"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auto" w:fill="auto"/>
            <w:noWrap/>
            <w:hideMark/>
          </w:tcPr>
          <w:p w14:paraId="1F40C684" w14:textId="7777777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130C7126" w14:textId="6B26BB45" w:rsidR="008D0F86" w:rsidRPr="008D0F86" w:rsidRDefault="008D0F86" w:rsidP="008D0F86">
            <w:pPr>
              <w:jc w:val="center"/>
              <w:rPr>
                <w:rFonts w:ascii="Calibri" w:hAnsi="Calibri" w:cs="Calibri"/>
                <w:color w:val="000000"/>
                <w:sz w:val="22"/>
                <w:szCs w:val="22"/>
                <w:lang w:eastAsia="es-MX"/>
              </w:rPr>
            </w:pPr>
          </w:p>
        </w:tc>
      </w:tr>
      <w:tr w:rsidR="008D0F86" w:rsidRPr="008D0F86" w14:paraId="2A395E6B" w14:textId="77777777" w:rsidTr="005A56D3">
        <w:trPr>
          <w:trHeight w:val="585"/>
        </w:trPr>
        <w:tc>
          <w:tcPr>
            <w:tcW w:w="231" w:type="pct"/>
            <w:gridSpan w:val="2"/>
            <w:vMerge/>
            <w:tcBorders>
              <w:top w:val="nil"/>
              <w:left w:val="single" w:sz="8" w:space="0" w:color="auto"/>
              <w:bottom w:val="nil"/>
              <w:right w:val="nil"/>
            </w:tcBorders>
            <w:hideMark/>
          </w:tcPr>
          <w:p w14:paraId="21D024FB"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49277FA2"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CONST. DE PTE. VEHÍCULAR EN TAJO DE SANTANA CON BLVD. TIMOTEO LOZANO</w:t>
            </w:r>
          </w:p>
        </w:tc>
        <w:tc>
          <w:tcPr>
            <w:tcW w:w="406" w:type="pct"/>
            <w:tcBorders>
              <w:top w:val="nil"/>
              <w:left w:val="nil"/>
              <w:bottom w:val="nil"/>
              <w:right w:val="nil"/>
            </w:tcBorders>
            <w:shd w:val="clear" w:color="000000" w:fill="92D050"/>
            <w:noWrap/>
            <w:hideMark/>
          </w:tcPr>
          <w:p w14:paraId="0B584A83"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31/08/2018</w:t>
            </w:r>
          </w:p>
        </w:tc>
        <w:tc>
          <w:tcPr>
            <w:tcW w:w="235" w:type="pct"/>
            <w:tcBorders>
              <w:top w:val="nil"/>
              <w:left w:val="nil"/>
              <w:bottom w:val="nil"/>
              <w:right w:val="nil"/>
            </w:tcBorders>
            <w:shd w:val="clear" w:color="000000" w:fill="FFFF00"/>
            <w:noWrap/>
            <w:hideMark/>
          </w:tcPr>
          <w:p w14:paraId="552F4334" w14:textId="47EB4166"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113203E6" w14:textId="2738BF4C"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6CC5882" w14:textId="470F86E6"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86C57C8"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25-oct-19</w:t>
            </w:r>
          </w:p>
        </w:tc>
        <w:tc>
          <w:tcPr>
            <w:tcW w:w="376" w:type="pct"/>
            <w:gridSpan w:val="3"/>
            <w:tcBorders>
              <w:top w:val="nil"/>
              <w:left w:val="nil"/>
              <w:bottom w:val="nil"/>
              <w:right w:val="nil"/>
            </w:tcBorders>
            <w:shd w:val="clear" w:color="000000" w:fill="0070C0"/>
            <w:noWrap/>
            <w:hideMark/>
          </w:tcPr>
          <w:p w14:paraId="5F70645A" w14:textId="39B6F98D"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auto" w:fill="auto"/>
            <w:noWrap/>
            <w:hideMark/>
          </w:tcPr>
          <w:p w14:paraId="75C6C295" w14:textId="77777777"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523D1ED" w14:textId="3B906174" w:rsidR="008D0F86" w:rsidRPr="008D0F86" w:rsidRDefault="008D0F86" w:rsidP="008D0F86">
            <w:pPr>
              <w:jc w:val="center"/>
              <w:rPr>
                <w:rFonts w:ascii="Calibri" w:hAnsi="Calibri" w:cs="Calibri"/>
                <w:color w:val="000000"/>
                <w:sz w:val="22"/>
                <w:szCs w:val="22"/>
                <w:lang w:eastAsia="es-MX"/>
              </w:rPr>
            </w:pPr>
          </w:p>
        </w:tc>
      </w:tr>
      <w:tr w:rsidR="008D0F86" w:rsidRPr="008D0F86" w14:paraId="69EAD432"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75E8093B" w14:textId="2CF760B4"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61B71EE2"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4928A715"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379EA872"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5CB0F2C2"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0B5DD20C"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294FDA79"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777D0BB3"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1336D7A1"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9FAE9DF" w14:textId="2945B0C2" w:rsidR="008D0F86" w:rsidRPr="008D0F86" w:rsidRDefault="008D0F86" w:rsidP="008D0F86">
            <w:pPr>
              <w:jc w:val="center"/>
              <w:rPr>
                <w:rFonts w:ascii="Calibri" w:hAnsi="Calibri" w:cs="Calibri"/>
                <w:color w:val="000000"/>
                <w:sz w:val="22"/>
                <w:szCs w:val="22"/>
                <w:lang w:eastAsia="es-MX"/>
              </w:rPr>
            </w:pPr>
          </w:p>
        </w:tc>
      </w:tr>
      <w:tr w:rsidR="008D0F86" w:rsidRPr="008D0F86" w14:paraId="27DE27F9"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70DB673D"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64</w:t>
            </w:r>
          </w:p>
        </w:tc>
        <w:tc>
          <w:tcPr>
            <w:tcW w:w="1782" w:type="pct"/>
            <w:tcBorders>
              <w:top w:val="nil"/>
              <w:left w:val="nil"/>
              <w:bottom w:val="nil"/>
              <w:right w:val="nil"/>
            </w:tcBorders>
            <w:shd w:val="clear" w:color="000000" w:fill="FABF8F"/>
            <w:noWrap/>
            <w:hideMark/>
          </w:tcPr>
          <w:p w14:paraId="2C1490A3"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OA/025-I/18</w:t>
            </w:r>
          </w:p>
        </w:tc>
        <w:tc>
          <w:tcPr>
            <w:tcW w:w="406" w:type="pct"/>
            <w:tcBorders>
              <w:top w:val="nil"/>
              <w:left w:val="nil"/>
              <w:bottom w:val="nil"/>
              <w:right w:val="nil"/>
            </w:tcBorders>
            <w:shd w:val="clear" w:color="000000" w:fill="92D050"/>
            <w:noWrap/>
            <w:hideMark/>
          </w:tcPr>
          <w:p w14:paraId="2BFD9243" w14:textId="719AD45F"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39E0CE09" w14:textId="5BD22ECE"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004D03DE" w14:textId="295A7D10"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259A11E6" w14:textId="0F7C9BB1"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auto" w:fill="auto"/>
            <w:noWrap/>
            <w:hideMark/>
          </w:tcPr>
          <w:p w14:paraId="22AD6B84" w14:textId="77777777"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auto" w:fill="auto"/>
            <w:noWrap/>
            <w:hideMark/>
          </w:tcPr>
          <w:p w14:paraId="72026956"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619005E5"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D3F138E" w14:textId="3A6D96B7" w:rsidR="008D0F86" w:rsidRPr="008D0F86" w:rsidRDefault="008D0F86" w:rsidP="008D0F86">
            <w:pPr>
              <w:jc w:val="center"/>
              <w:rPr>
                <w:rFonts w:ascii="Calibri" w:hAnsi="Calibri" w:cs="Calibri"/>
                <w:color w:val="000000"/>
                <w:sz w:val="22"/>
                <w:szCs w:val="22"/>
                <w:lang w:eastAsia="es-MX"/>
              </w:rPr>
            </w:pPr>
          </w:p>
        </w:tc>
      </w:tr>
      <w:tr w:rsidR="008D0F86" w:rsidRPr="008D0F86" w14:paraId="5ED54CAC" w14:textId="77777777" w:rsidTr="005A56D3">
        <w:trPr>
          <w:trHeight w:val="900"/>
        </w:trPr>
        <w:tc>
          <w:tcPr>
            <w:tcW w:w="231" w:type="pct"/>
            <w:gridSpan w:val="2"/>
            <w:vMerge/>
            <w:tcBorders>
              <w:top w:val="nil"/>
              <w:left w:val="single" w:sz="8" w:space="0" w:color="auto"/>
              <w:bottom w:val="nil"/>
              <w:right w:val="nil"/>
            </w:tcBorders>
            <w:hideMark/>
          </w:tcPr>
          <w:p w14:paraId="10B038D4"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5380C76D" w14:textId="193BB3EA"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AMPL. DEL SIT... PARADEROS 1RA. ETAPA SIT OPTIBUS EN BLVD. ADOLFO LÓPEZ MATEOS DE AV. MIGUEL ALEMÁN</w:t>
            </w:r>
          </w:p>
        </w:tc>
        <w:tc>
          <w:tcPr>
            <w:tcW w:w="406" w:type="pct"/>
            <w:tcBorders>
              <w:top w:val="nil"/>
              <w:left w:val="nil"/>
              <w:bottom w:val="nil"/>
              <w:right w:val="nil"/>
            </w:tcBorders>
            <w:shd w:val="clear" w:color="000000" w:fill="92D050"/>
            <w:noWrap/>
            <w:hideMark/>
          </w:tcPr>
          <w:p w14:paraId="0E6F7319"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15/10/2018</w:t>
            </w:r>
          </w:p>
        </w:tc>
        <w:tc>
          <w:tcPr>
            <w:tcW w:w="235" w:type="pct"/>
            <w:tcBorders>
              <w:top w:val="nil"/>
              <w:left w:val="nil"/>
              <w:bottom w:val="nil"/>
              <w:right w:val="nil"/>
            </w:tcBorders>
            <w:shd w:val="clear" w:color="000000" w:fill="FFFF00"/>
            <w:noWrap/>
            <w:hideMark/>
          </w:tcPr>
          <w:p w14:paraId="649F3908" w14:textId="2271CBC9"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B5BD587" w14:textId="02A3A535"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1D1B6BEB" w14:textId="5B0584CB"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auto" w:fill="auto"/>
            <w:noWrap/>
            <w:hideMark/>
          </w:tcPr>
          <w:p w14:paraId="4007E1F9" w14:textId="77777777" w:rsidR="008D0F86" w:rsidRPr="008D0F86" w:rsidRDefault="008D0F86" w:rsidP="008D0F86">
            <w:pPr>
              <w:jc w:val="center"/>
              <w:rPr>
                <w:color w:val="000000"/>
                <w:sz w:val="20"/>
                <w:szCs w:val="20"/>
                <w:lang w:eastAsia="es-MX"/>
              </w:rPr>
            </w:pPr>
          </w:p>
        </w:tc>
        <w:tc>
          <w:tcPr>
            <w:tcW w:w="376" w:type="pct"/>
            <w:gridSpan w:val="3"/>
            <w:tcBorders>
              <w:top w:val="nil"/>
              <w:left w:val="nil"/>
              <w:bottom w:val="nil"/>
              <w:right w:val="nil"/>
            </w:tcBorders>
            <w:shd w:val="clear" w:color="auto" w:fill="auto"/>
            <w:noWrap/>
            <w:hideMark/>
          </w:tcPr>
          <w:p w14:paraId="0974F1DD"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666F6E0B"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BDD9621" w14:textId="7DC455D5" w:rsidR="008D0F86" w:rsidRPr="008D0F86" w:rsidRDefault="008D0F86" w:rsidP="008D0F86">
            <w:pPr>
              <w:jc w:val="center"/>
              <w:rPr>
                <w:rFonts w:ascii="Calibri" w:hAnsi="Calibri" w:cs="Calibri"/>
                <w:color w:val="000000"/>
                <w:sz w:val="22"/>
                <w:szCs w:val="22"/>
                <w:lang w:eastAsia="es-MX"/>
              </w:rPr>
            </w:pPr>
          </w:p>
        </w:tc>
      </w:tr>
      <w:tr w:rsidR="008D0F86" w:rsidRPr="008D0F86" w14:paraId="38C0D6CF"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37EB56C6" w14:textId="701DC769"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5A6CC02C"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19153473"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5D89D8CC"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0C4EECB8"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4ADC03D1"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758B52DF"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7CF72F11"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31D59B55"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AB4E4F7" w14:textId="4177EAE0" w:rsidR="008D0F86" w:rsidRPr="008D0F86" w:rsidRDefault="008D0F86" w:rsidP="008D0F86">
            <w:pPr>
              <w:jc w:val="center"/>
              <w:rPr>
                <w:rFonts w:ascii="Calibri" w:hAnsi="Calibri" w:cs="Calibri"/>
                <w:color w:val="000000"/>
                <w:sz w:val="22"/>
                <w:szCs w:val="22"/>
                <w:lang w:eastAsia="es-MX"/>
              </w:rPr>
            </w:pPr>
          </w:p>
        </w:tc>
      </w:tr>
      <w:tr w:rsidR="008D0F86" w:rsidRPr="008D0F86" w14:paraId="63173201"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58FD9F6F"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65</w:t>
            </w:r>
          </w:p>
        </w:tc>
        <w:tc>
          <w:tcPr>
            <w:tcW w:w="1782" w:type="pct"/>
            <w:tcBorders>
              <w:top w:val="nil"/>
              <w:left w:val="nil"/>
              <w:bottom w:val="nil"/>
              <w:right w:val="nil"/>
            </w:tcBorders>
            <w:shd w:val="clear" w:color="000000" w:fill="FABF8F"/>
            <w:noWrap/>
            <w:hideMark/>
          </w:tcPr>
          <w:p w14:paraId="14DA562B"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OA/026-I/18</w:t>
            </w:r>
          </w:p>
        </w:tc>
        <w:tc>
          <w:tcPr>
            <w:tcW w:w="406" w:type="pct"/>
            <w:tcBorders>
              <w:top w:val="nil"/>
              <w:left w:val="nil"/>
              <w:bottom w:val="nil"/>
              <w:right w:val="nil"/>
            </w:tcBorders>
            <w:shd w:val="clear" w:color="000000" w:fill="92D050"/>
            <w:noWrap/>
            <w:hideMark/>
          </w:tcPr>
          <w:p w14:paraId="1728783B" w14:textId="307A6439"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0699234A" w14:textId="6263B82B"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BEB75AC" w14:textId="269D452E"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530E0C45" w14:textId="7A73BD57"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5CF9832A" w14:textId="4533A552"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6B29C2C3" w14:textId="695A1839"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3C21B13F" w14:textId="40602FF4"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39981D8" w14:textId="451C7709" w:rsidR="008D0F86" w:rsidRPr="008D0F86" w:rsidRDefault="008D0F86" w:rsidP="008D0F86">
            <w:pPr>
              <w:jc w:val="center"/>
              <w:rPr>
                <w:rFonts w:ascii="Calibri" w:hAnsi="Calibri" w:cs="Calibri"/>
                <w:color w:val="000000"/>
                <w:sz w:val="22"/>
                <w:szCs w:val="22"/>
                <w:lang w:eastAsia="es-MX"/>
              </w:rPr>
            </w:pPr>
          </w:p>
        </w:tc>
      </w:tr>
      <w:tr w:rsidR="008D0F86" w:rsidRPr="008D0F86" w14:paraId="6EE90991" w14:textId="77777777" w:rsidTr="005A56D3">
        <w:trPr>
          <w:trHeight w:val="480"/>
        </w:trPr>
        <w:tc>
          <w:tcPr>
            <w:tcW w:w="231" w:type="pct"/>
            <w:gridSpan w:val="2"/>
            <w:vMerge/>
            <w:tcBorders>
              <w:top w:val="nil"/>
              <w:left w:val="single" w:sz="8" w:space="0" w:color="auto"/>
              <w:bottom w:val="nil"/>
              <w:right w:val="nil"/>
            </w:tcBorders>
            <w:hideMark/>
          </w:tcPr>
          <w:p w14:paraId="0BE637FE"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19FEC6C5"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“CONSTRUCCION DE ESPACIOS PÚBLICOS EN LA COL. VALLE DE SAN JOSE</w:t>
            </w:r>
          </w:p>
        </w:tc>
        <w:tc>
          <w:tcPr>
            <w:tcW w:w="406" w:type="pct"/>
            <w:tcBorders>
              <w:top w:val="nil"/>
              <w:left w:val="nil"/>
              <w:bottom w:val="nil"/>
              <w:right w:val="nil"/>
            </w:tcBorders>
            <w:shd w:val="clear" w:color="000000" w:fill="92D050"/>
            <w:noWrap/>
            <w:hideMark/>
          </w:tcPr>
          <w:p w14:paraId="5E1C2F95"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15/10/2018</w:t>
            </w:r>
          </w:p>
        </w:tc>
        <w:tc>
          <w:tcPr>
            <w:tcW w:w="235" w:type="pct"/>
            <w:tcBorders>
              <w:top w:val="nil"/>
              <w:left w:val="nil"/>
              <w:bottom w:val="nil"/>
              <w:right w:val="nil"/>
            </w:tcBorders>
            <w:shd w:val="clear" w:color="000000" w:fill="FFFF00"/>
            <w:noWrap/>
            <w:hideMark/>
          </w:tcPr>
          <w:p w14:paraId="7A5A53EC" w14:textId="700F747A"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6527B0B" w14:textId="1BF44EDB"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55474E01" w14:textId="0681D5A5"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B8863B1"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31-ene-19</w:t>
            </w:r>
          </w:p>
        </w:tc>
        <w:tc>
          <w:tcPr>
            <w:tcW w:w="376" w:type="pct"/>
            <w:gridSpan w:val="3"/>
            <w:tcBorders>
              <w:top w:val="nil"/>
              <w:left w:val="nil"/>
              <w:bottom w:val="nil"/>
              <w:right w:val="nil"/>
            </w:tcBorders>
            <w:shd w:val="clear" w:color="000000" w:fill="0070C0"/>
            <w:noWrap/>
            <w:hideMark/>
          </w:tcPr>
          <w:p w14:paraId="2A654349" w14:textId="3DEDC341"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09D31406" w14:textId="656863CF"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01B3EF1E"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20/05/2019</w:t>
            </w:r>
          </w:p>
        </w:tc>
      </w:tr>
      <w:tr w:rsidR="008D0F86" w:rsidRPr="008D0F86" w14:paraId="0F82C19C"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7D20FE4E" w14:textId="70C9FC2D"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75C8E633"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37343A13"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69A4B501"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6EC0D9DA"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77726F03"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7C19B8CD"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01D39447"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2CEC0863"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60A9854" w14:textId="0FDC2D7B" w:rsidR="008D0F86" w:rsidRPr="008D0F86" w:rsidRDefault="008D0F86" w:rsidP="008D0F86">
            <w:pPr>
              <w:jc w:val="center"/>
              <w:rPr>
                <w:rFonts w:ascii="Calibri" w:hAnsi="Calibri" w:cs="Calibri"/>
                <w:color w:val="000000"/>
                <w:sz w:val="22"/>
                <w:szCs w:val="22"/>
                <w:lang w:eastAsia="es-MX"/>
              </w:rPr>
            </w:pPr>
          </w:p>
        </w:tc>
      </w:tr>
      <w:tr w:rsidR="008D0F86" w:rsidRPr="008D0F86" w14:paraId="59BAA1B5"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264A3126"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66</w:t>
            </w:r>
          </w:p>
        </w:tc>
        <w:tc>
          <w:tcPr>
            <w:tcW w:w="1782" w:type="pct"/>
            <w:tcBorders>
              <w:top w:val="nil"/>
              <w:left w:val="nil"/>
              <w:bottom w:val="nil"/>
              <w:right w:val="nil"/>
            </w:tcBorders>
            <w:shd w:val="clear" w:color="000000" w:fill="FABF8F"/>
            <w:noWrap/>
            <w:hideMark/>
          </w:tcPr>
          <w:p w14:paraId="074C507B"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OA/027-I/18</w:t>
            </w:r>
          </w:p>
        </w:tc>
        <w:tc>
          <w:tcPr>
            <w:tcW w:w="406" w:type="pct"/>
            <w:tcBorders>
              <w:top w:val="nil"/>
              <w:left w:val="nil"/>
              <w:bottom w:val="nil"/>
              <w:right w:val="nil"/>
            </w:tcBorders>
            <w:shd w:val="clear" w:color="000000" w:fill="92D050"/>
            <w:noWrap/>
            <w:hideMark/>
          </w:tcPr>
          <w:p w14:paraId="15B831B6" w14:textId="0CC98727"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5657E157" w14:textId="2A5290E0"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046CB8BA" w14:textId="3C8CB392"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59F75D2F" w14:textId="7CD1CBD7"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01BEB4F6" w14:textId="1785F536"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0C30EF87" w14:textId="091CE712"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4C61BD53" w14:textId="34D957D6"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CA8FB39" w14:textId="110B6C5C" w:rsidR="008D0F86" w:rsidRPr="008D0F86" w:rsidRDefault="008D0F86" w:rsidP="008D0F86">
            <w:pPr>
              <w:jc w:val="center"/>
              <w:rPr>
                <w:rFonts w:ascii="Calibri" w:hAnsi="Calibri" w:cs="Calibri"/>
                <w:color w:val="000000"/>
                <w:sz w:val="22"/>
                <w:szCs w:val="22"/>
                <w:lang w:eastAsia="es-MX"/>
              </w:rPr>
            </w:pPr>
          </w:p>
        </w:tc>
      </w:tr>
      <w:tr w:rsidR="008D0F86" w:rsidRPr="008D0F86" w14:paraId="161913B4" w14:textId="77777777" w:rsidTr="005A56D3">
        <w:trPr>
          <w:trHeight w:val="450"/>
        </w:trPr>
        <w:tc>
          <w:tcPr>
            <w:tcW w:w="231" w:type="pct"/>
            <w:gridSpan w:val="2"/>
            <w:vMerge/>
            <w:tcBorders>
              <w:top w:val="nil"/>
              <w:left w:val="single" w:sz="8" w:space="0" w:color="auto"/>
              <w:bottom w:val="nil"/>
              <w:right w:val="nil"/>
            </w:tcBorders>
            <w:hideMark/>
          </w:tcPr>
          <w:p w14:paraId="67DA7B16"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43B0EF22"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PAVIMENTACION DE LA CALLE SAN EDUARDO</w:t>
            </w:r>
          </w:p>
        </w:tc>
        <w:tc>
          <w:tcPr>
            <w:tcW w:w="406" w:type="pct"/>
            <w:tcBorders>
              <w:top w:val="nil"/>
              <w:left w:val="nil"/>
              <w:bottom w:val="nil"/>
              <w:right w:val="nil"/>
            </w:tcBorders>
            <w:shd w:val="clear" w:color="000000" w:fill="92D050"/>
            <w:noWrap/>
            <w:hideMark/>
          </w:tcPr>
          <w:p w14:paraId="75D2B3A8"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30/04/2018</w:t>
            </w:r>
          </w:p>
        </w:tc>
        <w:tc>
          <w:tcPr>
            <w:tcW w:w="235" w:type="pct"/>
            <w:tcBorders>
              <w:top w:val="nil"/>
              <w:left w:val="nil"/>
              <w:bottom w:val="nil"/>
              <w:right w:val="nil"/>
            </w:tcBorders>
            <w:shd w:val="clear" w:color="000000" w:fill="FFFF00"/>
            <w:noWrap/>
            <w:hideMark/>
          </w:tcPr>
          <w:p w14:paraId="2F4318BC" w14:textId="7E48C110"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C18C2EF" w14:textId="48237321"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1CFB0E1D" w14:textId="13049D9F"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6659265B"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22-oct-18</w:t>
            </w:r>
          </w:p>
        </w:tc>
        <w:tc>
          <w:tcPr>
            <w:tcW w:w="376" w:type="pct"/>
            <w:gridSpan w:val="3"/>
            <w:tcBorders>
              <w:top w:val="nil"/>
              <w:left w:val="nil"/>
              <w:bottom w:val="nil"/>
              <w:right w:val="nil"/>
            </w:tcBorders>
            <w:shd w:val="clear" w:color="000000" w:fill="0070C0"/>
            <w:noWrap/>
            <w:hideMark/>
          </w:tcPr>
          <w:p w14:paraId="05215744" w14:textId="331F8E11"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6B1D75E3" w14:textId="5C99E995"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440696B"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21/01/2019</w:t>
            </w:r>
          </w:p>
        </w:tc>
      </w:tr>
      <w:tr w:rsidR="008D0F86" w:rsidRPr="008D0F86" w14:paraId="6736E56B"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5B158E18" w14:textId="17A2D6F1"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64F92747"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4564B299"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43246F53"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67CF9186"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210EC1BC"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4E2B0D08"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649FCD89"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619CF49B"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D60D777" w14:textId="5D1C9EE9" w:rsidR="008D0F86" w:rsidRPr="008D0F86" w:rsidRDefault="008D0F86" w:rsidP="008D0F86">
            <w:pPr>
              <w:jc w:val="center"/>
              <w:rPr>
                <w:rFonts w:ascii="Calibri" w:hAnsi="Calibri" w:cs="Calibri"/>
                <w:color w:val="000000"/>
                <w:sz w:val="22"/>
                <w:szCs w:val="22"/>
                <w:lang w:eastAsia="es-MX"/>
              </w:rPr>
            </w:pPr>
          </w:p>
        </w:tc>
      </w:tr>
      <w:tr w:rsidR="008D0F86" w:rsidRPr="008D0F86" w14:paraId="23306EE8"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400C1702"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67</w:t>
            </w:r>
          </w:p>
        </w:tc>
        <w:tc>
          <w:tcPr>
            <w:tcW w:w="1782" w:type="pct"/>
            <w:tcBorders>
              <w:top w:val="nil"/>
              <w:left w:val="nil"/>
              <w:bottom w:val="nil"/>
              <w:right w:val="nil"/>
            </w:tcBorders>
            <w:shd w:val="clear" w:color="000000" w:fill="FABF8F"/>
            <w:noWrap/>
            <w:hideMark/>
          </w:tcPr>
          <w:p w14:paraId="2ADB791A"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OA/028-G/18</w:t>
            </w:r>
          </w:p>
        </w:tc>
        <w:tc>
          <w:tcPr>
            <w:tcW w:w="406" w:type="pct"/>
            <w:tcBorders>
              <w:top w:val="nil"/>
              <w:left w:val="nil"/>
              <w:bottom w:val="nil"/>
              <w:right w:val="nil"/>
            </w:tcBorders>
            <w:shd w:val="clear" w:color="000000" w:fill="92D050"/>
            <w:noWrap/>
            <w:hideMark/>
          </w:tcPr>
          <w:p w14:paraId="40C197F6" w14:textId="2E0935CD"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5DEF9713" w14:textId="3261B531"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4B83A485" w14:textId="6970E9B9"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144B5C62" w14:textId="2BC33EA4"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2A23DBD1" w14:textId="7C46EAA6"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3CB4ADF4" w14:textId="47A4D0AD"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7A8238FD" w14:textId="18E645C1"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0D12975" w14:textId="550ECCD6" w:rsidR="008D0F86" w:rsidRPr="008D0F86" w:rsidRDefault="008D0F86" w:rsidP="008D0F86">
            <w:pPr>
              <w:jc w:val="center"/>
              <w:rPr>
                <w:rFonts w:ascii="Calibri" w:hAnsi="Calibri" w:cs="Calibri"/>
                <w:color w:val="000000"/>
                <w:sz w:val="22"/>
                <w:szCs w:val="22"/>
                <w:lang w:eastAsia="es-MX"/>
              </w:rPr>
            </w:pPr>
          </w:p>
        </w:tc>
      </w:tr>
      <w:tr w:rsidR="008D0F86" w:rsidRPr="008D0F86" w14:paraId="4CB9E884" w14:textId="77777777" w:rsidTr="005A56D3">
        <w:trPr>
          <w:trHeight w:val="450"/>
        </w:trPr>
        <w:tc>
          <w:tcPr>
            <w:tcW w:w="231" w:type="pct"/>
            <w:gridSpan w:val="2"/>
            <w:vMerge/>
            <w:tcBorders>
              <w:top w:val="nil"/>
              <w:left w:val="single" w:sz="8" w:space="0" w:color="auto"/>
              <w:bottom w:val="nil"/>
              <w:right w:val="nil"/>
            </w:tcBorders>
            <w:hideMark/>
          </w:tcPr>
          <w:p w14:paraId="141B886F"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7F4DCF1B"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PAVIMENTACION DE LA CALLE PEDRO PEÑA PIÑA</w:t>
            </w:r>
          </w:p>
        </w:tc>
        <w:tc>
          <w:tcPr>
            <w:tcW w:w="406" w:type="pct"/>
            <w:tcBorders>
              <w:top w:val="nil"/>
              <w:left w:val="nil"/>
              <w:bottom w:val="nil"/>
              <w:right w:val="nil"/>
            </w:tcBorders>
            <w:shd w:val="clear" w:color="000000" w:fill="92D050"/>
            <w:noWrap/>
            <w:hideMark/>
          </w:tcPr>
          <w:p w14:paraId="670F3545"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30/04/2018</w:t>
            </w:r>
          </w:p>
        </w:tc>
        <w:tc>
          <w:tcPr>
            <w:tcW w:w="235" w:type="pct"/>
            <w:tcBorders>
              <w:top w:val="nil"/>
              <w:left w:val="nil"/>
              <w:bottom w:val="nil"/>
              <w:right w:val="nil"/>
            </w:tcBorders>
            <w:shd w:val="clear" w:color="000000" w:fill="FFFF00"/>
            <w:noWrap/>
            <w:hideMark/>
          </w:tcPr>
          <w:p w14:paraId="4D7B78A6" w14:textId="33D511C6"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14D05751" w14:textId="10179F37"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17B27E31" w14:textId="7543C2FD"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359FE762"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19-dic-18</w:t>
            </w:r>
          </w:p>
        </w:tc>
        <w:tc>
          <w:tcPr>
            <w:tcW w:w="376" w:type="pct"/>
            <w:gridSpan w:val="3"/>
            <w:tcBorders>
              <w:top w:val="nil"/>
              <w:left w:val="nil"/>
              <w:bottom w:val="nil"/>
              <w:right w:val="nil"/>
            </w:tcBorders>
            <w:shd w:val="clear" w:color="000000" w:fill="0070C0"/>
            <w:noWrap/>
            <w:hideMark/>
          </w:tcPr>
          <w:p w14:paraId="527C5C50" w14:textId="439C6516"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07EE4E5F" w14:textId="61DEDC86"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5C4135CD"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25-mar-19</w:t>
            </w:r>
          </w:p>
        </w:tc>
      </w:tr>
      <w:tr w:rsidR="008D0F86" w:rsidRPr="008D0F86" w14:paraId="710F7F5E"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1319F123" w14:textId="3DBEF139"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654495BE"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1331858C"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6DDD186F"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55FF4C97"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3E2A16D8"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6FBB3C13"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7CFC9C69"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02095D90"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C5702B4" w14:textId="6138EACD" w:rsidR="008D0F86" w:rsidRPr="008D0F86" w:rsidRDefault="008D0F86" w:rsidP="008D0F86">
            <w:pPr>
              <w:jc w:val="center"/>
              <w:rPr>
                <w:rFonts w:ascii="Calibri" w:hAnsi="Calibri" w:cs="Calibri"/>
                <w:color w:val="000000"/>
                <w:sz w:val="22"/>
                <w:szCs w:val="22"/>
                <w:lang w:eastAsia="es-MX"/>
              </w:rPr>
            </w:pPr>
          </w:p>
        </w:tc>
      </w:tr>
      <w:tr w:rsidR="008D0F86" w:rsidRPr="008D0F86" w14:paraId="0AEB112A"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7A963108"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68</w:t>
            </w:r>
          </w:p>
        </w:tc>
        <w:tc>
          <w:tcPr>
            <w:tcW w:w="1782" w:type="pct"/>
            <w:tcBorders>
              <w:top w:val="nil"/>
              <w:left w:val="nil"/>
              <w:bottom w:val="nil"/>
              <w:right w:val="nil"/>
            </w:tcBorders>
            <w:shd w:val="clear" w:color="000000" w:fill="FABF8F"/>
            <w:noWrap/>
            <w:hideMark/>
          </w:tcPr>
          <w:p w14:paraId="6EE3F1B8"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OA/029-I/18</w:t>
            </w:r>
          </w:p>
        </w:tc>
        <w:tc>
          <w:tcPr>
            <w:tcW w:w="406" w:type="pct"/>
            <w:tcBorders>
              <w:top w:val="nil"/>
              <w:left w:val="nil"/>
              <w:bottom w:val="nil"/>
              <w:right w:val="nil"/>
            </w:tcBorders>
            <w:shd w:val="clear" w:color="000000" w:fill="92D050"/>
            <w:noWrap/>
            <w:hideMark/>
          </w:tcPr>
          <w:p w14:paraId="39BD1CC0" w14:textId="5F94A52B"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2704C3CC" w14:textId="649155A2"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CD83EF9" w14:textId="368F2116"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0EF4DCCF" w14:textId="2BF51EC9"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62C79889" w14:textId="75AADE08"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1E33A779" w14:textId="3714D104"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3EAC8F6B" w14:textId="34A366E3"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D06DA21" w14:textId="7BAEE389" w:rsidR="008D0F86" w:rsidRPr="008D0F86" w:rsidRDefault="008D0F86" w:rsidP="008D0F86">
            <w:pPr>
              <w:jc w:val="center"/>
              <w:rPr>
                <w:rFonts w:ascii="Calibri" w:hAnsi="Calibri" w:cs="Calibri"/>
                <w:color w:val="000000"/>
                <w:sz w:val="22"/>
                <w:szCs w:val="22"/>
                <w:lang w:eastAsia="es-MX"/>
              </w:rPr>
            </w:pPr>
          </w:p>
        </w:tc>
      </w:tr>
      <w:tr w:rsidR="008D0F86" w:rsidRPr="008D0F86" w14:paraId="0852CBDB" w14:textId="77777777" w:rsidTr="005A56D3">
        <w:trPr>
          <w:trHeight w:val="480"/>
        </w:trPr>
        <w:tc>
          <w:tcPr>
            <w:tcW w:w="231" w:type="pct"/>
            <w:gridSpan w:val="2"/>
            <w:vMerge/>
            <w:tcBorders>
              <w:top w:val="nil"/>
              <w:left w:val="single" w:sz="8" w:space="0" w:color="auto"/>
              <w:bottom w:val="nil"/>
              <w:right w:val="nil"/>
            </w:tcBorders>
            <w:hideMark/>
          </w:tcPr>
          <w:p w14:paraId="76FE1E65"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0DE0F3FE"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ESPACIO SAN FRANCISCO CONSTRUCCION DE PLAZA AMPLIACIÓN SAN FRANCISCO</w:t>
            </w:r>
          </w:p>
        </w:tc>
        <w:tc>
          <w:tcPr>
            <w:tcW w:w="406" w:type="pct"/>
            <w:tcBorders>
              <w:top w:val="nil"/>
              <w:left w:val="nil"/>
              <w:bottom w:val="nil"/>
              <w:right w:val="nil"/>
            </w:tcBorders>
            <w:shd w:val="clear" w:color="000000" w:fill="92D050"/>
            <w:noWrap/>
            <w:hideMark/>
          </w:tcPr>
          <w:p w14:paraId="09FD0EF3"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29/06/2018</w:t>
            </w:r>
          </w:p>
        </w:tc>
        <w:tc>
          <w:tcPr>
            <w:tcW w:w="235" w:type="pct"/>
            <w:tcBorders>
              <w:top w:val="nil"/>
              <w:left w:val="nil"/>
              <w:bottom w:val="nil"/>
              <w:right w:val="nil"/>
            </w:tcBorders>
            <w:shd w:val="clear" w:color="000000" w:fill="FFFF00"/>
            <w:noWrap/>
            <w:hideMark/>
          </w:tcPr>
          <w:p w14:paraId="4C33322E" w14:textId="7F5BED23"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6318E780" w14:textId="04A546FD"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4D75FCB4" w14:textId="53A10158"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426C721D"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28-feb-19</w:t>
            </w:r>
          </w:p>
        </w:tc>
        <w:tc>
          <w:tcPr>
            <w:tcW w:w="376" w:type="pct"/>
            <w:gridSpan w:val="3"/>
            <w:tcBorders>
              <w:top w:val="nil"/>
              <w:left w:val="nil"/>
              <w:bottom w:val="nil"/>
              <w:right w:val="nil"/>
            </w:tcBorders>
            <w:shd w:val="clear" w:color="000000" w:fill="0070C0"/>
            <w:noWrap/>
            <w:hideMark/>
          </w:tcPr>
          <w:p w14:paraId="55628B84" w14:textId="62BD77F7"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408F1DA5" w14:textId="19B02742"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4D7122D9"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19/09/2019</w:t>
            </w:r>
          </w:p>
        </w:tc>
      </w:tr>
      <w:tr w:rsidR="008D0F86" w:rsidRPr="008D0F86" w14:paraId="111FBF62" w14:textId="77777777" w:rsidTr="005A56D3">
        <w:trPr>
          <w:trHeight w:val="288"/>
        </w:trPr>
        <w:tc>
          <w:tcPr>
            <w:tcW w:w="231" w:type="pct"/>
            <w:gridSpan w:val="2"/>
            <w:tcBorders>
              <w:top w:val="nil"/>
              <w:left w:val="single" w:sz="8" w:space="0" w:color="auto"/>
              <w:bottom w:val="nil"/>
              <w:right w:val="nil"/>
            </w:tcBorders>
            <w:shd w:val="clear" w:color="auto" w:fill="auto"/>
            <w:noWrap/>
            <w:hideMark/>
          </w:tcPr>
          <w:p w14:paraId="6B634F0C" w14:textId="15DED15E"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5BDC6BEE"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Dirección de Obra Pública</w:t>
            </w:r>
          </w:p>
        </w:tc>
        <w:tc>
          <w:tcPr>
            <w:tcW w:w="406" w:type="pct"/>
            <w:tcBorders>
              <w:top w:val="nil"/>
              <w:left w:val="nil"/>
              <w:bottom w:val="nil"/>
              <w:right w:val="nil"/>
            </w:tcBorders>
            <w:shd w:val="clear" w:color="auto" w:fill="auto"/>
            <w:noWrap/>
            <w:hideMark/>
          </w:tcPr>
          <w:p w14:paraId="32256AF2" w14:textId="77777777" w:rsidR="008D0F86" w:rsidRPr="008D0F86" w:rsidRDefault="008D0F86" w:rsidP="008D0F86">
            <w:pPr>
              <w:jc w:val="center"/>
              <w:rPr>
                <w:rFonts w:ascii="Calibri" w:hAnsi="Calibri" w:cs="Calibri"/>
                <w:b/>
                <w:bCs/>
                <w:color w:val="000000"/>
                <w:sz w:val="18"/>
                <w:szCs w:val="18"/>
                <w:lang w:eastAsia="es-MX"/>
              </w:rPr>
            </w:pPr>
          </w:p>
        </w:tc>
        <w:tc>
          <w:tcPr>
            <w:tcW w:w="235" w:type="pct"/>
            <w:tcBorders>
              <w:top w:val="nil"/>
              <w:left w:val="nil"/>
              <w:bottom w:val="nil"/>
              <w:right w:val="nil"/>
            </w:tcBorders>
            <w:shd w:val="clear" w:color="auto" w:fill="auto"/>
            <w:noWrap/>
            <w:hideMark/>
          </w:tcPr>
          <w:p w14:paraId="60848574"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57008E2D"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4B5B48C9"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08042B34"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22FA17C0"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6F6DDA84"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6464FBE0" w14:textId="2012B414" w:rsidR="008D0F86" w:rsidRPr="008D0F86" w:rsidRDefault="008D0F86" w:rsidP="008D0F86">
            <w:pPr>
              <w:jc w:val="center"/>
              <w:rPr>
                <w:rFonts w:ascii="Calibri" w:hAnsi="Calibri" w:cs="Calibri"/>
                <w:color w:val="000000"/>
                <w:sz w:val="22"/>
                <w:szCs w:val="22"/>
                <w:lang w:eastAsia="es-MX"/>
              </w:rPr>
            </w:pPr>
          </w:p>
        </w:tc>
      </w:tr>
      <w:tr w:rsidR="008D0F86" w:rsidRPr="008D0F86" w14:paraId="75050EC2" w14:textId="77777777" w:rsidTr="005A56D3">
        <w:trPr>
          <w:trHeight w:val="288"/>
        </w:trPr>
        <w:tc>
          <w:tcPr>
            <w:tcW w:w="231" w:type="pct"/>
            <w:gridSpan w:val="2"/>
            <w:vMerge w:val="restart"/>
            <w:tcBorders>
              <w:top w:val="nil"/>
              <w:left w:val="single" w:sz="8" w:space="0" w:color="auto"/>
              <w:bottom w:val="nil"/>
              <w:right w:val="nil"/>
            </w:tcBorders>
            <w:shd w:val="clear" w:color="auto" w:fill="auto"/>
            <w:noWrap/>
            <w:hideMark/>
          </w:tcPr>
          <w:p w14:paraId="09FDC183"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69</w:t>
            </w:r>
          </w:p>
        </w:tc>
        <w:tc>
          <w:tcPr>
            <w:tcW w:w="1782" w:type="pct"/>
            <w:tcBorders>
              <w:top w:val="nil"/>
              <w:left w:val="nil"/>
              <w:bottom w:val="nil"/>
              <w:right w:val="nil"/>
            </w:tcBorders>
            <w:shd w:val="clear" w:color="000000" w:fill="FABF8F"/>
            <w:noWrap/>
            <w:hideMark/>
          </w:tcPr>
          <w:p w14:paraId="66F566D3"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AUDITORÍA OA/030-I/18</w:t>
            </w:r>
          </w:p>
        </w:tc>
        <w:tc>
          <w:tcPr>
            <w:tcW w:w="406" w:type="pct"/>
            <w:tcBorders>
              <w:top w:val="nil"/>
              <w:left w:val="nil"/>
              <w:bottom w:val="nil"/>
              <w:right w:val="nil"/>
            </w:tcBorders>
            <w:shd w:val="clear" w:color="000000" w:fill="92D050"/>
            <w:noWrap/>
            <w:hideMark/>
          </w:tcPr>
          <w:p w14:paraId="6F769B3E" w14:textId="08932E33" w:rsidR="008D0F86" w:rsidRPr="008D0F86" w:rsidRDefault="008D0F86" w:rsidP="008D0F86">
            <w:pPr>
              <w:jc w:val="center"/>
              <w:rPr>
                <w:color w:val="000000"/>
                <w:sz w:val="20"/>
                <w:szCs w:val="20"/>
                <w:lang w:eastAsia="es-MX"/>
              </w:rPr>
            </w:pPr>
          </w:p>
        </w:tc>
        <w:tc>
          <w:tcPr>
            <w:tcW w:w="235" w:type="pct"/>
            <w:tcBorders>
              <w:top w:val="nil"/>
              <w:left w:val="nil"/>
              <w:bottom w:val="nil"/>
              <w:right w:val="nil"/>
            </w:tcBorders>
            <w:shd w:val="clear" w:color="000000" w:fill="FFFF00"/>
            <w:noWrap/>
            <w:hideMark/>
          </w:tcPr>
          <w:p w14:paraId="342E9DA0" w14:textId="11600038"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7B61BF97" w14:textId="2AF525D5"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6FFFF418" w14:textId="19B92CC8"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494440D1" w14:textId="6FF7A44F"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5A7774C1" w14:textId="0A67589F"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33C7005B" w14:textId="39BF9139"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746580A4" w14:textId="0532F9CC" w:rsidR="008D0F86" w:rsidRPr="008D0F86" w:rsidRDefault="008D0F86" w:rsidP="008D0F86">
            <w:pPr>
              <w:jc w:val="center"/>
              <w:rPr>
                <w:rFonts w:ascii="Calibri" w:hAnsi="Calibri" w:cs="Calibri"/>
                <w:color w:val="000000"/>
                <w:sz w:val="22"/>
                <w:szCs w:val="22"/>
                <w:lang w:eastAsia="es-MX"/>
              </w:rPr>
            </w:pPr>
          </w:p>
        </w:tc>
      </w:tr>
      <w:tr w:rsidR="008D0F86" w:rsidRPr="008D0F86" w14:paraId="3F60E27B" w14:textId="77777777" w:rsidTr="005A56D3">
        <w:trPr>
          <w:trHeight w:val="699"/>
        </w:trPr>
        <w:tc>
          <w:tcPr>
            <w:tcW w:w="231" w:type="pct"/>
            <w:gridSpan w:val="2"/>
            <w:vMerge/>
            <w:tcBorders>
              <w:top w:val="nil"/>
              <w:left w:val="single" w:sz="8" w:space="0" w:color="auto"/>
              <w:bottom w:val="nil"/>
              <w:right w:val="nil"/>
            </w:tcBorders>
            <w:hideMark/>
          </w:tcPr>
          <w:p w14:paraId="5E1419FE" w14:textId="77777777"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000000" w:fill="FABF8F"/>
            <w:hideMark/>
          </w:tcPr>
          <w:p w14:paraId="4436064E" w14:textId="77777777" w:rsidR="008D0F86" w:rsidRPr="008D0F86" w:rsidRDefault="008D0F86" w:rsidP="008D0F86">
            <w:pPr>
              <w:jc w:val="center"/>
              <w:rPr>
                <w:rFonts w:ascii="Calibri" w:hAnsi="Calibri" w:cs="Calibri"/>
                <w:b/>
                <w:bCs/>
                <w:color w:val="000000"/>
                <w:sz w:val="18"/>
                <w:szCs w:val="18"/>
                <w:lang w:eastAsia="es-MX"/>
              </w:rPr>
            </w:pPr>
            <w:r w:rsidRPr="008D0F86">
              <w:rPr>
                <w:rFonts w:ascii="Calibri" w:hAnsi="Calibri" w:cs="Calibri"/>
                <w:b/>
                <w:bCs/>
                <w:color w:val="000000"/>
                <w:sz w:val="18"/>
                <w:szCs w:val="18"/>
                <w:lang w:eastAsia="es-MX"/>
              </w:rPr>
              <w:t>CONSTRUCCION DE ESPACIOS PÚBLICOS EN LA COL. 8 DE MARZO, ENTRE LAS CALLES DE 7 DE JULIO, 15 DE AGOSTO Y 6 DE ENERO”</w:t>
            </w:r>
          </w:p>
        </w:tc>
        <w:tc>
          <w:tcPr>
            <w:tcW w:w="406" w:type="pct"/>
            <w:tcBorders>
              <w:top w:val="nil"/>
              <w:left w:val="nil"/>
              <w:bottom w:val="nil"/>
              <w:right w:val="nil"/>
            </w:tcBorders>
            <w:shd w:val="clear" w:color="000000" w:fill="92D050"/>
            <w:noWrap/>
            <w:hideMark/>
          </w:tcPr>
          <w:p w14:paraId="679CC0CA" w14:textId="77777777" w:rsidR="008D0F86" w:rsidRPr="008D0F86" w:rsidRDefault="008D0F86" w:rsidP="008D0F86">
            <w:pPr>
              <w:jc w:val="center"/>
              <w:rPr>
                <w:b/>
                <w:bCs/>
                <w:color w:val="000000"/>
                <w:sz w:val="20"/>
                <w:szCs w:val="20"/>
                <w:lang w:eastAsia="es-MX"/>
              </w:rPr>
            </w:pPr>
            <w:r w:rsidRPr="008D0F86">
              <w:rPr>
                <w:b/>
                <w:bCs/>
                <w:color w:val="000000"/>
                <w:sz w:val="20"/>
                <w:szCs w:val="20"/>
                <w:lang w:eastAsia="es-MX"/>
              </w:rPr>
              <w:t>15/10/2018</w:t>
            </w:r>
          </w:p>
        </w:tc>
        <w:tc>
          <w:tcPr>
            <w:tcW w:w="235" w:type="pct"/>
            <w:tcBorders>
              <w:top w:val="nil"/>
              <w:left w:val="nil"/>
              <w:bottom w:val="nil"/>
              <w:right w:val="nil"/>
            </w:tcBorders>
            <w:shd w:val="clear" w:color="000000" w:fill="FFFF00"/>
            <w:noWrap/>
            <w:hideMark/>
          </w:tcPr>
          <w:p w14:paraId="039CF927" w14:textId="0FA5C288" w:rsidR="008D0F86" w:rsidRPr="008D0F86" w:rsidRDefault="008D0F86" w:rsidP="008D0F86">
            <w:pPr>
              <w:jc w:val="center"/>
              <w:rPr>
                <w:color w:val="000000"/>
                <w:sz w:val="20"/>
                <w:szCs w:val="20"/>
                <w:lang w:eastAsia="es-MX"/>
              </w:rPr>
            </w:pPr>
          </w:p>
        </w:tc>
        <w:tc>
          <w:tcPr>
            <w:tcW w:w="379" w:type="pct"/>
            <w:tcBorders>
              <w:top w:val="nil"/>
              <w:left w:val="nil"/>
              <w:bottom w:val="nil"/>
              <w:right w:val="nil"/>
            </w:tcBorders>
            <w:shd w:val="clear" w:color="000000" w:fill="FFFF00"/>
            <w:noWrap/>
            <w:hideMark/>
          </w:tcPr>
          <w:p w14:paraId="380EF2A2" w14:textId="65249074" w:rsidR="008D0F86" w:rsidRPr="008D0F86" w:rsidRDefault="008D0F86" w:rsidP="008D0F86">
            <w:pPr>
              <w:jc w:val="center"/>
              <w:rPr>
                <w:color w:val="000000"/>
                <w:sz w:val="20"/>
                <w:szCs w:val="20"/>
                <w:lang w:eastAsia="es-MX"/>
              </w:rPr>
            </w:pPr>
          </w:p>
        </w:tc>
        <w:tc>
          <w:tcPr>
            <w:tcW w:w="204" w:type="pct"/>
            <w:tcBorders>
              <w:top w:val="nil"/>
              <w:left w:val="nil"/>
              <w:bottom w:val="nil"/>
              <w:right w:val="nil"/>
            </w:tcBorders>
            <w:shd w:val="clear" w:color="000000" w:fill="FFFF00"/>
            <w:noWrap/>
            <w:hideMark/>
          </w:tcPr>
          <w:p w14:paraId="307F03CC" w14:textId="46C6A30F" w:rsidR="008D0F86" w:rsidRPr="008D0F86" w:rsidRDefault="008D0F86" w:rsidP="008D0F86">
            <w:pPr>
              <w:jc w:val="center"/>
              <w:rPr>
                <w:color w:val="000000"/>
                <w:sz w:val="20"/>
                <w:szCs w:val="20"/>
                <w:lang w:eastAsia="es-MX"/>
              </w:rPr>
            </w:pPr>
          </w:p>
        </w:tc>
        <w:tc>
          <w:tcPr>
            <w:tcW w:w="439" w:type="pct"/>
            <w:gridSpan w:val="2"/>
            <w:tcBorders>
              <w:top w:val="nil"/>
              <w:left w:val="nil"/>
              <w:bottom w:val="nil"/>
              <w:right w:val="nil"/>
            </w:tcBorders>
            <w:shd w:val="clear" w:color="000000" w:fill="FF0000"/>
            <w:noWrap/>
            <w:hideMark/>
          </w:tcPr>
          <w:p w14:paraId="13C185E0" w14:textId="4D6A4606"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nil"/>
              <w:right w:val="nil"/>
            </w:tcBorders>
            <w:shd w:val="clear" w:color="000000" w:fill="0070C0"/>
            <w:noWrap/>
            <w:hideMark/>
          </w:tcPr>
          <w:p w14:paraId="023990E9" w14:textId="010D2A47" w:rsidR="008D0F86" w:rsidRPr="008D0F86" w:rsidRDefault="008D0F86" w:rsidP="008D0F86">
            <w:pPr>
              <w:jc w:val="center"/>
              <w:rPr>
                <w:color w:val="000000"/>
                <w:sz w:val="20"/>
                <w:szCs w:val="20"/>
                <w:lang w:eastAsia="es-MX"/>
              </w:rPr>
            </w:pPr>
          </w:p>
        </w:tc>
        <w:tc>
          <w:tcPr>
            <w:tcW w:w="491" w:type="pct"/>
            <w:gridSpan w:val="4"/>
            <w:tcBorders>
              <w:top w:val="nil"/>
              <w:left w:val="nil"/>
              <w:bottom w:val="nil"/>
              <w:right w:val="nil"/>
            </w:tcBorders>
            <w:shd w:val="clear" w:color="000000" w:fill="C00000"/>
            <w:noWrap/>
            <w:hideMark/>
          </w:tcPr>
          <w:p w14:paraId="7578E666" w14:textId="711B8DF4" w:rsidR="008D0F86" w:rsidRPr="008D0F86" w:rsidRDefault="008D0F86" w:rsidP="008D0F86">
            <w:pPr>
              <w:jc w:val="center"/>
              <w:rPr>
                <w:color w:val="000000"/>
                <w:sz w:val="20"/>
                <w:szCs w:val="20"/>
                <w:lang w:eastAsia="es-MX"/>
              </w:rPr>
            </w:pPr>
          </w:p>
        </w:tc>
        <w:tc>
          <w:tcPr>
            <w:tcW w:w="457" w:type="pct"/>
            <w:gridSpan w:val="3"/>
            <w:tcBorders>
              <w:top w:val="nil"/>
              <w:left w:val="nil"/>
              <w:bottom w:val="nil"/>
              <w:right w:val="single" w:sz="8" w:space="0" w:color="auto"/>
            </w:tcBorders>
            <w:shd w:val="clear" w:color="auto" w:fill="auto"/>
            <w:noWrap/>
            <w:hideMark/>
          </w:tcPr>
          <w:p w14:paraId="3A2BDA42" w14:textId="77777777" w:rsidR="008D0F86" w:rsidRPr="008D0F86" w:rsidRDefault="008D0F86" w:rsidP="008D0F86">
            <w:pPr>
              <w:jc w:val="center"/>
              <w:rPr>
                <w:rFonts w:ascii="Calibri" w:hAnsi="Calibri" w:cs="Calibri"/>
                <w:color w:val="000000"/>
                <w:sz w:val="22"/>
                <w:szCs w:val="22"/>
                <w:lang w:eastAsia="es-MX"/>
              </w:rPr>
            </w:pPr>
            <w:r w:rsidRPr="008D0F86">
              <w:rPr>
                <w:rFonts w:ascii="Calibri" w:hAnsi="Calibri" w:cs="Calibri"/>
                <w:color w:val="000000"/>
                <w:sz w:val="22"/>
                <w:szCs w:val="22"/>
                <w:lang w:eastAsia="es-MX"/>
              </w:rPr>
              <w:t>30-abr-19</w:t>
            </w:r>
          </w:p>
        </w:tc>
      </w:tr>
      <w:tr w:rsidR="008D0F86" w:rsidRPr="008D0F86" w14:paraId="0880B18F" w14:textId="77777777" w:rsidTr="005A56D3">
        <w:trPr>
          <w:trHeight w:val="315"/>
        </w:trPr>
        <w:tc>
          <w:tcPr>
            <w:tcW w:w="231" w:type="pct"/>
            <w:gridSpan w:val="2"/>
            <w:tcBorders>
              <w:top w:val="nil"/>
              <w:left w:val="single" w:sz="8" w:space="0" w:color="auto"/>
              <w:bottom w:val="single" w:sz="8" w:space="0" w:color="auto"/>
              <w:right w:val="nil"/>
            </w:tcBorders>
            <w:shd w:val="clear" w:color="auto" w:fill="auto"/>
            <w:noWrap/>
            <w:hideMark/>
          </w:tcPr>
          <w:p w14:paraId="02DD4D9F" w14:textId="4921B144"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single" w:sz="8" w:space="0" w:color="auto"/>
              <w:right w:val="nil"/>
            </w:tcBorders>
            <w:shd w:val="clear" w:color="auto" w:fill="auto"/>
            <w:noWrap/>
            <w:hideMark/>
          </w:tcPr>
          <w:p w14:paraId="7EF7846E" w14:textId="2C9A6B2D" w:rsidR="008D0F86" w:rsidRPr="008D0F86" w:rsidRDefault="008D0F86" w:rsidP="008D0F86">
            <w:pPr>
              <w:jc w:val="center"/>
              <w:rPr>
                <w:rFonts w:ascii="Calibri" w:hAnsi="Calibri" w:cs="Calibri"/>
                <w:b/>
                <w:bCs/>
                <w:color w:val="000000"/>
                <w:sz w:val="18"/>
                <w:szCs w:val="18"/>
                <w:lang w:eastAsia="es-MX"/>
              </w:rPr>
            </w:pPr>
          </w:p>
        </w:tc>
        <w:tc>
          <w:tcPr>
            <w:tcW w:w="406" w:type="pct"/>
            <w:tcBorders>
              <w:top w:val="nil"/>
              <w:left w:val="nil"/>
              <w:bottom w:val="single" w:sz="8" w:space="0" w:color="auto"/>
              <w:right w:val="nil"/>
            </w:tcBorders>
            <w:shd w:val="clear" w:color="auto" w:fill="auto"/>
            <w:noWrap/>
            <w:hideMark/>
          </w:tcPr>
          <w:p w14:paraId="78A06E97" w14:textId="3B0E5F49" w:rsidR="008D0F86" w:rsidRPr="008D0F86" w:rsidRDefault="008D0F86" w:rsidP="008D0F86">
            <w:pPr>
              <w:jc w:val="center"/>
              <w:rPr>
                <w:rFonts w:ascii="Calibri" w:hAnsi="Calibri" w:cs="Calibri"/>
                <w:color w:val="000000"/>
                <w:sz w:val="22"/>
                <w:szCs w:val="22"/>
                <w:lang w:eastAsia="es-MX"/>
              </w:rPr>
            </w:pPr>
          </w:p>
        </w:tc>
        <w:tc>
          <w:tcPr>
            <w:tcW w:w="235" w:type="pct"/>
            <w:tcBorders>
              <w:top w:val="nil"/>
              <w:left w:val="nil"/>
              <w:bottom w:val="single" w:sz="8" w:space="0" w:color="auto"/>
              <w:right w:val="nil"/>
            </w:tcBorders>
            <w:shd w:val="clear" w:color="auto" w:fill="auto"/>
            <w:noWrap/>
            <w:hideMark/>
          </w:tcPr>
          <w:p w14:paraId="3DBF86B9" w14:textId="316A475E" w:rsidR="008D0F86" w:rsidRPr="008D0F86" w:rsidRDefault="008D0F86" w:rsidP="008D0F86">
            <w:pPr>
              <w:jc w:val="center"/>
              <w:rPr>
                <w:rFonts w:ascii="Calibri" w:hAnsi="Calibri" w:cs="Calibri"/>
                <w:color w:val="000000"/>
                <w:sz w:val="22"/>
                <w:szCs w:val="22"/>
                <w:lang w:eastAsia="es-MX"/>
              </w:rPr>
            </w:pPr>
          </w:p>
        </w:tc>
        <w:tc>
          <w:tcPr>
            <w:tcW w:w="379" w:type="pct"/>
            <w:tcBorders>
              <w:top w:val="nil"/>
              <w:left w:val="nil"/>
              <w:bottom w:val="single" w:sz="8" w:space="0" w:color="auto"/>
              <w:right w:val="nil"/>
            </w:tcBorders>
            <w:shd w:val="clear" w:color="auto" w:fill="auto"/>
            <w:noWrap/>
            <w:hideMark/>
          </w:tcPr>
          <w:p w14:paraId="77A04863" w14:textId="55409E70" w:rsidR="008D0F86" w:rsidRPr="008D0F86" w:rsidRDefault="008D0F86" w:rsidP="008D0F86">
            <w:pPr>
              <w:jc w:val="center"/>
              <w:rPr>
                <w:rFonts w:ascii="Calibri" w:hAnsi="Calibri" w:cs="Calibri"/>
                <w:color w:val="000000"/>
                <w:sz w:val="22"/>
                <w:szCs w:val="22"/>
                <w:lang w:eastAsia="es-MX"/>
              </w:rPr>
            </w:pPr>
          </w:p>
        </w:tc>
        <w:tc>
          <w:tcPr>
            <w:tcW w:w="204" w:type="pct"/>
            <w:tcBorders>
              <w:top w:val="nil"/>
              <w:left w:val="nil"/>
              <w:bottom w:val="single" w:sz="8" w:space="0" w:color="auto"/>
              <w:right w:val="nil"/>
            </w:tcBorders>
            <w:shd w:val="clear" w:color="auto" w:fill="auto"/>
            <w:noWrap/>
            <w:hideMark/>
          </w:tcPr>
          <w:p w14:paraId="5B05EE5B" w14:textId="2B0B1EDB" w:rsidR="008D0F86" w:rsidRPr="008D0F86" w:rsidRDefault="008D0F86" w:rsidP="008D0F86">
            <w:pPr>
              <w:jc w:val="center"/>
              <w:rPr>
                <w:rFonts w:ascii="Calibri" w:hAnsi="Calibri" w:cs="Calibri"/>
                <w:color w:val="000000"/>
                <w:sz w:val="22"/>
                <w:szCs w:val="22"/>
                <w:lang w:eastAsia="es-MX"/>
              </w:rPr>
            </w:pPr>
          </w:p>
        </w:tc>
        <w:tc>
          <w:tcPr>
            <w:tcW w:w="439" w:type="pct"/>
            <w:gridSpan w:val="2"/>
            <w:tcBorders>
              <w:top w:val="nil"/>
              <w:left w:val="nil"/>
              <w:bottom w:val="single" w:sz="8" w:space="0" w:color="auto"/>
              <w:right w:val="nil"/>
            </w:tcBorders>
            <w:shd w:val="clear" w:color="auto" w:fill="auto"/>
            <w:noWrap/>
            <w:hideMark/>
          </w:tcPr>
          <w:p w14:paraId="0D960496" w14:textId="64AB8E2C" w:rsidR="008D0F86" w:rsidRPr="008D0F86" w:rsidRDefault="008D0F86" w:rsidP="008D0F86">
            <w:pPr>
              <w:jc w:val="center"/>
              <w:rPr>
                <w:rFonts w:ascii="Calibri" w:hAnsi="Calibri" w:cs="Calibri"/>
                <w:color w:val="000000"/>
                <w:sz w:val="22"/>
                <w:szCs w:val="22"/>
                <w:lang w:eastAsia="es-MX"/>
              </w:rPr>
            </w:pPr>
          </w:p>
        </w:tc>
        <w:tc>
          <w:tcPr>
            <w:tcW w:w="376" w:type="pct"/>
            <w:gridSpan w:val="3"/>
            <w:tcBorders>
              <w:top w:val="nil"/>
              <w:left w:val="nil"/>
              <w:bottom w:val="single" w:sz="8" w:space="0" w:color="auto"/>
              <w:right w:val="nil"/>
            </w:tcBorders>
            <w:shd w:val="clear" w:color="auto" w:fill="auto"/>
            <w:noWrap/>
            <w:hideMark/>
          </w:tcPr>
          <w:p w14:paraId="4F3A94B4" w14:textId="247A2D4A" w:rsidR="008D0F86" w:rsidRPr="008D0F86" w:rsidRDefault="008D0F86" w:rsidP="008D0F86">
            <w:pPr>
              <w:jc w:val="center"/>
              <w:rPr>
                <w:rFonts w:ascii="Calibri" w:hAnsi="Calibri" w:cs="Calibri"/>
                <w:color w:val="000000"/>
                <w:sz w:val="22"/>
                <w:szCs w:val="22"/>
                <w:lang w:eastAsia="es-MX"/>
              </w:rPr>
            </w:pPr>
          </w:p>
        </w:tc>
        <w:tc>
          <w:tcPr>
            <w:tcW w:w="491" w:type="pct"/>
            <w:gridSpan w:val="4"/>
            <w:tcBorders>
              <w:top w:val="nil"/>
              <w:left w:val="nil"/>
              <w:bottom w:val="single" w:sz="8" w:space="0" w:color="auto"/>
              <w:right w:val="nil"/>
            </w:tcBorders>
            <w:shd w:val="clear" w:color="auto" w:fill="auto"/>
            <w:noWrap/>
            <w:hideMark/>
          </w:tcPr>
          <w:p w14:paraId="1567AFA9" w14:textId="7E283AA8" w:rsidR="008D0F86" w:rsidRPr="008D0F86" w:rsidRDefault="008D0F86" w:rsidP="008D0F86">
            <w:pPr>
              <w:jc w:val="center"/>
              <w:rPr>
                <w:rFonts w:ascii="Calibri" w:hAnsi="Calibri" w:cs="Calibri"/>
                <w:color w:val="000000"/>
                <w:sz w:val="22"/>
                <w:szCs w:val="22"/>
                <w:lang w:eastAsia="es-MX"/>
              </w:rPr>
            </w:pPr>
          </w:p>
        </w:tc>
        <w:tc>
          <w:tcPr>
            <w:tcW w:w="457" w:type="pct"/>
            <w:gridSpan w:val="3"/>
            <w:tcBorders>
              <w:top w:val="nil"/>
              <w:left w:val="nil"/>
              <w:bottom w:val="single" w:sz="8" w:space="0" w:color="auto"/>
              <w:right w:val="single" w:sz="8" w:space="0" w:color="auto"/>
            </w:tcBorders>
            <w:shd w:val="clear" w:color="auto" w:fill="auto"/>
            <w:noWrap/>
            <w:hideMark/>
          </w:tcPr>
          <w:p w14:paraId="45CA99F2" w14:textId="685F49DF" w:rsidR="008D0F86" w:rsidRPr="008D0F86" w:rsidRDefault="008D0F86" w:rsidP="008D0F86">
            <w:pPr>
              <w:jc w:val="center"/>
              <w:rPr>
                <w:rFonts w:ascii="Calibri" w:hAnsi="Calibri" w:cs="Calibri"/>
                <w:color w:val="000000"/>
                <w:sz w:val="22"/>
                <w:szCs w:val="22"/>
                <w:lang w:eastAsia="es-MX"/>
              </w:rPr>
            </w:pPr>
          </w:p>
        </w:tc>
      </w:tr>
      <w:tr w:rsidR="008D0F86" w:rsidRPr="008D0F86" w14:paraId="1E85D72C" w14:textId="77777777" w:rsidTr="005A56D3">
        <w:trPr>
          <w:trHeight w:val="288"/>
        </w:trPr>
        <w:tc>
          <w:tcPr>
            <w:tcW w:w="231" w:type="pct"/>
            <w:gridSpan w:val="2"/>
            <w:tcBorders>
              <w:top w:val="nil"/>
              <w:left w:val="nil"/>
              <w:bottom w:val="nil"/>
              <w:right w:val="nil"/>
            </w:tcBorders>
            <w:shd w:val="clear" w:color="auto" w:fill="auto"/>
            <w:noWrap/>
            <w:hideMark/>
          </w:tcPr>
          <w:p w14:paraId="4C2869DB" w14:textId="2AA1E02E" w:rsidR="008D0F86" w:rsidRPr="008D0F86" w:rsidRDefault="008D0F86" w:rsidP="008D0F86">
            <w:pPr>
              <w:jc w:val="center"/>
              <w:rPr>
                <w:rFonts w:ascii="Calibri" w:hAnsi="Calibri" w:cs="Calibri"/>
                <w:color w:val="000000"/>
                <w:sz w:val="22"/>
                <w:szCs w:val="22"/>
                <w:lang w:eastAsia="es-MX"/>
              </w:rPr>
            </w:pPr>
          </w:p>
        </w:tc>
        <w:tc>
          <w:tcPr>
            <w:tcW w:w="1782" w:type="pct"/>
            <w:tcBorders>
              <w:top w:val="nil"/>
              <w:left w:val="nil"/>
              <w:bottom w:val="nil"/>
              <w:right w:val="nil"/>
            </w:tcBorders>
            <w:shd w:val="clear" w:color="auto" w:fill="auto"/>
            <w:noWrap/>
            <w:hideMark/>
          </w:tcPr>
          <w:p w14:paraId="4571C529" w14:textId="77777777" w:rsidR="008D0F86" w:rsidRPr="008D0F86" w:rsidRDefault="008D0F86" w:rsidP="008D0F86">
            <w:pPr>
              <w:jc w:val="center"/>
              <w:rPr>
                <w:rFonts w:ascii="Calibri" w:hAnsi="Calibri" w:cs="Calibri"/>
                <w:color w:val="000000"/>
                <w:sz w:val="22"/>
                <w:szCs w:val="22"/>
                <w:lang w:eastAsia="es-MX"/>
              </w:rPr>
            </w:pPr>
          </w:p>
        </w:tc>
        <w:tc>
          <w:tcPr>
            <w:tcW w:w="406" w:type="pct"/>
            <w:tcBorders>
              <w:top w:val="nil"/>
              <w:left w:val="nil"/>
              <w:bottom w:val="nil"/>
              <w:right w:val="nil"/>
            </w:tcBorders>
            <w:shd w:val="clear" w:color="auto" w:fill="auto"/>
            <w:noWrap/>
            <w:hideMark/>
          </w:tcPr>
          <w:p w14:paraId="38A57E20" w14:textId="77777777" w:rsidR="008D0F86" w:rsidRPr="008D0F86" w:rsidRDefault="008D0F86" w:rsidP="008D0F86">
            <w:pPr>
              <w:jc w:val="center"/>
              <w:rPr>
                <w:sz w:val="20"/>
                <w:szCs w:val="20"/>
                <w:lang w:eastAsia="es-MX"/>
              </w:rPr>
            </w:pPr>
          </w:p>
        </w:tc>
        <w:tc>
          <w:tcPr>
            <w:tcW w:w="235" w:type="pct"/>
            <w:tcBorders>
              <w:top w:val="nil"/>
              <w:left w:val="nil"/>
              <w:bottom w:val="nil"/>
              <w:right w:val="nil"/>
            </w:tcBorders>
            <w:shd w:val="clear" w:color="auto" w:fill="auto"/>
            <w:noWrap/>
            <w:hideMark/>
          </w:tcPr>
          <w:p w14:paraId="3FE46F5C"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3990FF2E"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0A9A4AA0"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5C2D9778"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5C18AB09"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39666D4F"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nil"/>
            </w:tcBorders>
            <w:shd w:val="clear" w:color="auto" w:fill="auto"/>
            <w:noWrap/>
            <w:hideMark/>
          </w:tcPr>
          <w:p w14:paraId="297C3EE6" w14:textId="77777777" w:rsidR="008D0F86" w:rsidRPr="008D0F86" w:rsidRDefault="008D0F86" w:rsidP="008D0F86">
            <w:pPr>
              <w:jc w:val="center"/>
              <w:rPr>
                <w:sz w:val="20"/>
                <w:szCs w:val="20"/>
                <w:lang w:eastAsia="es-MX"/>
              </w:rPr>
            </w:pPr>
          </w:p>
        </w:tc>
      </w:tr>
      <w:tr w:rsidR="008D0F86" w:rsidRPr="008D0F86" w14:paraId="310A1CEC" w14:textId="77777777" w:rsidTr="005A56D3">
        <w:trPr>
          <w:trHeight w:val="288"/>
        </w:trPr>
        <w:tc>
          <w:tcPr>
            <w:tcW w:w="231" w:type="pct"/>
            <w:gridSpan w:val="2"/>
            <w:tcBorders>
              <w:top w:val="nil"/>
              <w:left w:val="nil"/>
              <w:bottom w:val="nil"/>
              <w:right w:val="nil"/>
            </w:tcBorders>
            <w:shd w:val="clear" w:color="auto" w:fill="auto"/>
            <w:noWrap/>
            <w:hideMark/>
          </w:tcPr>
          <w:p w14:paraId="0F9C6FC1" w14:textId="77777777" w:rsidR="008D0F86" w:rsidRPr="008D0F86" w:rsidRDefault="008D0F86" w:rsidP="008D0F86">
            <w:pPr>
              <w:jc w:val="center"/>
              <w:rPr>
                <w:sz w:val="20"/>
                <w:szCs w:val="20"/>
                <w:lang w:eastAsia="es-MX"/>
              </w:rPr>
            </w:pPr>
          </w:p>
        </w:tc>
        <w:tc>
          <w:tcPr>
            <w:tcW w:w="1782" w:type="pct"/>
            <w:tcBorders>
              <w:top w:val="nil"/>
              <w:left w:val="nil"/>
              <w:bottom w:val="nil"/>
              <w:right w:val="nil"/>
            </w:tcBorders>
            <w:shd w:val="clear" w:color="auto" w:fill="auto"/>
            <w:noWrap/>
            <w:hideMark/>
          </w:tcPr>
          <w:p w14:paraId="7F77FE80" w14:textId="77777777" w:rsidR="008D0F86" w:rsidRPr="008D0F86" w:rsidRDefault="008D0F86" w:rsidP="005A56D3">
            <w:pPr>
              <w:rPr>
                <w:sz w:val="20"/>
                <w:szCs w:val="20"/>
                <w:lang w:eastAsia="es-MX"/>
              </w:rPr>
            </w:pPr>
          </w:p>
        </w:tc>
        <w:tc>
          <w:tcPr>
            <w:tcW w:w="406" w:type="pct"/>
            <w:tcBorders>
              <w:top w:val="nil"/>
              <w:left w:val="nil"/>
              <w:bottom w:val="nil"/>
              <w:right w:val="nil"/>
            </w:tcBorders>
            <w:shd w:val="clear" w:color="auto" w:fill="auto"/>
            <w:noWrap/>
            <w:hideMark/>
          </w:tcPr>
          <w:p w14:paraId="396B67F7" w14:textId="77777777" w:rsidR="008D0F86" w:rsidRPr="008D0F86" w:rsidRDefault="008D0F86" w:rsidP="005A56D3">
            <w:pPr>
              <w:rPr>
                <w:sz w:val="20"/>
                <w:szCs w:val="20"/>
                <w:lang w:eastAsia="es-MX"/>
              </w:rPr>
            </w:pPr>
          </w:p>
        </w:tc>
        <w:tc>
          <w:tcPr>
            <w:tcW w:w="235" w:type="pct"/>
            <w:tcBorders>
              <w:top w:val="nil"/>
              <w:left w:val="nil"/>
              <w:bottom w:val="nil"/>
              <w:right w:val="nil"/>
            </w:tcBorders>
            <w:shd w:val="clear" w:color="auto" w:fill="auto"/>
            <w:noWrap/>
            <w:hideMark/>
          </w:tcPr>
          <w:p w14:paraId="6880451F" w14:textId="77777777" w:rsidR="008D0F86" w:rsidRPr="008D0F86" w:rsidRDefault="008D0F86" w:rsidP="008D0F86">
            <w:pPr>
              <w:jc w:val="center"/>
              <w:rPr>
                <w:sz w:val="20"/>
                <w:szCs w:val="20"/>
                <w:lang w:eastAsia="es-MX"/>
              </w:rPr>
            </w:pPr>
          </w:p>
        </w:tc>
        <w:tc>
          <w:tcPr>
            <w:tcW w:w="379" w:type="pct"/>
            <w:tcBorders>
              <w:top w:val="nil"/>
              <w:left w:val="nil"/>
              <w:bottom w:val="nil"/>
              <w:right w:val="nil"/>
            </w:tcBorders>
            <w:shd w:val="clear" w:color="auto" w:fill="auto"/>
            <w:noWrap/>
            <w:hideMark/>
          </w:tcPr>
          <w:p w14:paraId="1BE8A0AA" w14:textId="77777777" w:rsidR="008D0F86" w:rsidRPr="008D0F86" w:rsidRDefault="008D0F86" w:rsidP="008D0F86">
            <w:pPr>
              <w:jc w:val="center"/>
              <w:rPr>
                <w:sz w:val="20"/>
                <w:szCs w:val="20"/>
                <w:lang w:eastAsia="es-MX"/>
              </w:rPr>
            </w:pPr>
          </w:p>
        </w:tc>
        <w:tc>
          <w:tcPr>
            <w:tcW w:w="204" w:type="pct"/>
            <w:tcBorders>
              <w:top w:val="nil"/>
              <w:left w:val="nil"/>
              <w:bottom w:val="nil"/>
              <w:right w:val="nil"/>
            </w:tcBorders>
            <w:shd w:val="clear" w:color="auto" w:fill="auto"/>
            <w:noWrap/>
            <w:hideMark/>
          </w:tcPr>
          <w:p w14:paraId="46684A89"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2A004D20" w14:textId="77777777" w:rsidR="008D0F86" w:rsidRPr="008D0F86" w:rsidRDefault="008D0F86" w:rsidP="008D0F86">
            <w:pPr>
              <w:jc w:val="center"/>
              <w:rPr>
                <w:sz w:val="20"/>
                <w:szCs w:val="20"/>
                <w:lang w:eastAsia="es-MX"/>
              </w:rPr>
            </w:pPr>
          </w:p>
        </w:tc>
        <w:tc>
          <w:tcPr>
            <w:tcW w:w="376" w:type="pct"/>
            <w:gridSpan w:val="3"/>
            <w:tcBorders>
              <w:top w:val="nil"/>
              <w:left w:val="nil"/>
              <w:bottom w:val="nil"/>
              <w:right w:val="nil"/>
            </w:tcBorders>
            <w:shd w:val="clear" w:color="auto" w:fill="auto"/>
            <w:noWrap/>
            <w:hideMark/>
          </w:tcPr>
          <w:p w14:paraId="689B98EB" w14:textId="77777777" w:rsidR="008D0F86" w:rsidRPr="008D0F86" w:rsidRDefault="008D0F86" w:rsidP="008D0F86">
            <w:pPr>
              <w:jc w:val="center"/>
              <w:rPr>
                <w:sz w:val="20"/>
                <w:szCs w:val="20"/>
                <w:lang w:eastAsia="es-MX"/>
              </w:rPr>
            </w:pPr>
          </w:p>
        </w:tc>
        <w:tc>
          <w:tcPr>
            <w:tcW w:w="491" w:type="pct"/>
            <w:gridSpan w:val="4"/>
            <w:tcBorders>
              <w:top w:val="nil"/>
              <w:left w:val="nil"/>
              <w:bottom w:val="nil"/>
              <w:right w:val="nil"/>
            </w:tcBorders>
            <w:shd w:val="clear" w:color="auto" w:fill="auto"/>
            <w:noWrap/>
            <w:hideMark/>
          </w:tcPr>
          <w:p w14:paraId="34465679" w14:textId="77777777" w:rsidR="008D0F86" w:rsidRPr="008D0F86" w:rsidRDefault="008D0F86" w:rsidP="008D0F86">
            <w:pPr>
              <w:jc w:val="center"/>
              <w:rPr>
                <w:sz w:val="20"/>
                <w:szCs w:val="20"/>
                <w:lang w:eastAsia="es-MX"/>
              </w:rPr>
            </w:pPr>
          </w:p>
        </w:tc>
        <w:tc>
          <w:tcPr>
            <w:tcW w:w="457" w:type="pct"/>
            <w:gridSpan w:val="3"/>
            <w:tcBorders>
              <w:top w:val="nil"/>
              <w:left w:val="nil"/>
              <w:bottom w:val="nil"/>
              <w:right w:val="nil"/>
            </w:tcBorders>
            <w:shd w:val="clear" w:color="auto" w:fill="auto"/>
            <w:noWrap/>
            <w:hideMark/>
          </w:tcPr>
          <w:p w14:paraId="09703767" w14:textId="77777777" w:rsidR="008D0F86" w:rsidRPr="008D0F86" w:rsidRDefault="008D0F86" w:rsidP="008D0F86">
            <w:pPr>
              <w:jc w:val="center"/>
              <w:rPr>
                <w:sz w:val="20"/>
                <w:szCs w:val="20"/>
                <w:lang w:eastAsia="es-MX"/>
              </w:rPr>
            </w:pPr>
          </w:p>
        </w:tc>
      </w:tr>
      <w:tr w:rsidR="008D0F86" w:rsidRPr="008D0F86" w14:paraId="55F4F79D" w14:textId="77777777" w:rsidTr="005A56D3">
        <w:trPr>
          <w:trHeight w:val="288"/>
        </w:trPr>
        <w:tc>
          <w:tcPr>
            <w:tcW w:w="156" w:type="pct"/>
            <w:tcBorders>
              <w:top w:val="nil"/>
              <w:left w:val="nil"/>
              <w:bottom w:val="nil"/>
              <w:right w:val="nil"/>
            </w:tcBorders>
            <w:shd w:val="clear" w:color="auto" w:fill="auto"/>
            <w:noWrap/>
            <w:hideMark/>
          </w:tcPr>
          <w:p w14:paraId="6C044D8B" w14:textId="77777777" w:rsidR="008D0F86" w:rsidRPr="008D0F86" w:rsidRDefault="008D0F86" w:rsidP="008D0F86">
            <w:pPr>
              <w:jc w:val="center"/>
              <w:rPr>
                <w:sz w:val="20"/>
                <w:szCs w:val="20"/>
                <w:lang w:eastAsia="es-MX"/>
              </w:rPr>
            </w:pPr>
          </w:p>
        </w:tc>
        <w:tc>
          <w:tcPr>
            <w:tcW w:w="3154" w:type="pct"/>
            <w:gridSpan w:val="7"/>
            <w:tcBorders>
              <w:top w:val="nil"/>
              <w:left w:val="nil"/>
              <w:bottom w:val="nil"/>
              <w:right w:val="nil"/>
            </w:tcBorders>
            <w:shd w:val="clear" w:color="auto" w:fill="auto"/>
            <w:noWrap/>
            <w:hideMark/>
          </w:tcPr>
          <w:p w14:paraId="7C1FB618"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6799A66F" w14:textId="77777777" w:rsidR="008D0F86" w:rsidRPr="008D0F86" w:rsidRDefault="008D0F86" w:rsidP="008D0F86">
            <w:pPr>
              <w:jc w:val="center"/>
              <w:rPr>
                <w:sz w:val="20"/>
                <w:szCs w:val="20"/>
                <w:lang w:eastAsia="es-MX"/>
              </w:rPr>
            </w:pPr>
          </w:p>
        </w:tc>
        <w:tc>
          <w:tcPr>
            <w:tcW w:w="186" w:type="pct"/>
            <w:tcBorders>
              <w:top w:val="nil"/>
              <w:left w:val="nil"/>
              <w:bottom w:val="nil"/>
              <w:right w:val="nil"/>
            </w:tcBorders>
            <w:shd w:val="clear" w:color="auto" w:fill="auto"/>
            <w:noWrap/>
            <w:hideMark/>
          </w:tcPr>
          <w:p w14:paraId="0C92E9F0" w14:textId="77777777" w:rsidR="008D0F86" w:rsidRPr="008D0F86" w:rsidRDefault="008D0F86" w:rsidP="008D0F86">
            <w:pPr>
              <w:jc w:val="center"/>
              <w:rPr>
                <w:sz w:val="20"/>
                <w:szCs w:val="20"/>
                <w:lang w:eastAsia="es-MX"/>
              </w:rPr>
            </w:pPr>
          </w:p>
        </w:tc>
        <w:tc>
          <w:tcPr>
            <w:tcW w:w="248" w:type="pct"/>
            <w:gridSpan w:val="2"/>
            <w:tcBorders>
              <w:top w:val="nil"/>
              <w:left w:val="nil"/>
              <w:bottom w:val="nil"/>
              <w:right w:val="nil"/>
            </w:tcBorders>
            <w:shd w:val="clear" w:color="auto" w:fill="auto"/>
            <w:noWrap/>
            <w:hideMark/>
          </w:tcPr>
          <w:p w14:paraId="7B254818" w14:textId="77777777" w:rsidR="008D0F86" w:rsidRPr="008D0F86" w:rsidRDefault="008D0F86" w:rsidP="008D0F86">
            <w:pPr>
              <w:jc w:val="center"/>
              <w:rPr>
                <w:sz w:val="20"/>
                <w:szCs w:val="20"/>
                <w:lang w:eastAsia="es-MX"/>
              </w:rPr>
            </w:pPr>
          </w:p>
        </w:tc>
        <w:tc>
          <w:tcPr>
            <w:tcW w:w="99" w:type="pct"/>
            <w:tcBorders>
              <w:top w:val="nil"/>
              <w:left w:val="nil"/>
              <w:bottom w:val="nil"/>
              <w:right w:val="nil"/>
            </w:tcBorders>
            <w:shd w:val="clear" w:color="auto" w:fill="auto"/>
            <w:noWrap/>
            <w:hideMark/>
          </w:tcPr>
          <w:p w14:paraId="604BAB7D" w14:textId="77777777" w:rsidR="008D0F86" w:rsidRPr="008D0F86" w:rsidRDefault="008D0F86" w:rsidP="008D0F86">
            <w:pPr>
              <w:jc w:val="center"/>
              <w:rPr>
                <w:sz w:val="20"/>
                <w:szCs w:val="20"/>
                <w:lang w:eastAsia="es-MX"/>
              </w:rPr>
            </w:pPr>
          </w:p>
        </w:tc>
        <w:tc>
          <w:tcPr>
            <w:tcW w:w="186" w:type="pct"/>
            <w:tcBorders>
              <w:top w:val="nil"/>
              <w:left w:val="nil"/>
              <w:bottom w:val="nil"/>
              <w:right w:val="nil"/>
            </w:tcBorders>
            <w:shd w:val="clear" w:color="auto" w:fill="auto"/>
            <w:noWrap/>
            <w:hideMark/>
          </w:tcPr>
          <w:p w14:paraId="51FED478" w14:textId="77777777" w:rsidR="008D0F86" w:rsidRPr="008D0F86" w:rsidRDefault="008D0F86" w:rsidP="008D0F86">
            <w:pPr>
              <w:jc w:val="center"/>
              <w:rPr>
                <w:sz w:val="20"/>
                <w:szCs w:val="20"/>
                <w:lang w:eastAsia="es-MX"/>
              </w:rPr>
            </w:pPr>
          </w:p>
        </w:tc>
        <w:tc>
          <w:tcPr>
            <w:tcW w:w="171" w:type="pct"/>
            <w:gridSpan w:val="2"/>
            <w:tcBorders>
              <w:top w:val="nil"/>
              <w:left w:val="nil"/>
              <w:bottom w:val="nil"/>
              <w:right w:val="nil"/>
            </w:tcBorders>
            <w:shd w:val="clear" w:color="auto" w:fill="auto"/>
            <w:noWrap/>
            <w:hideMark/>
          </w:tcPr>
          <w:p w14:paraId="3829D550" w14:textId="77777777" w:rsidR="008D0F86" w:rsidRPr="008D0F86" w:rsidRDefault="008D0F86" w:rsidP="008D0F86">
            <w:pPr>
              <w:jc w:val="center"/>
              <w:rPr>
                <w:sz w:val="20"/>
                <w:szCs w:val="20"/>
                <w:lang w:eastAsia="es-MX"/>
              </w:rPr>
            </w:pPr>
          </w:p>
        </w:tc>
        <w:tc>
          <w:tcPr>
            <w:tcW w:w="163" w:type="pct"/>
            <w:tcBorders>
              <w:top w:val="nil"/>
              <w:left w:val="nil"/>
              <w:bottom w:val="nil"/>
              <w:right w:val="nil"/>
            </w:tcBorders>
            <w:shd w:val="clear" w:color="auto" w:fill="auto"/>
            <w:noWrap/>
            <w:hideMark/>
          </w:tcPr>
          <w:p w14:paraId="37E9301C" w14:textId="77777777" w:rsidR="008D0F86" w:rsidRPr="008D0F86" w:rsidRDefault="008D0F86" w:rsidP="008D0F86">
            <w:pPr>
              <w:jc w:val="center"/>
              <w:rPr>
                <w:sz w:val="20"/>
                <w:szCs w:val="20"/>
                <w:lang w:eastAsia="es-MX"/>
              </w:rPr>
            </w:pPr>
          </w:p>
        </w:tc>
        <w:tc>
          <w:tcPr>
            <w:tcW w:w="198" w:type="pct"/>
            <w:tcBorders>
              <w:top w:val="nil"/>
              <w:left w:val="nil"/>
              <w:bottom w:val="nil"/>
              <w:right w:val="nil"/>
            </w:tcBorders>
            <w:shd w:val="clear" w:color="auto" w:fill="auto"/>
            <w:noWrap/>
            <w:hideMark/>
          </w:tcPr>
          <w:p w14:paraId="07E7780B" w14:textId="77777777" w:rsidR="008D0F86" w:rsidRPr="008D0F86" w:rsidRDefault="008D0F86" w:rsidP="008D0F86">
            <w:pPr>
              <w:jc w:val="center"/>
              <w:rPr>
                <w:sz w:val="20"/>
                <w:szCs w:val="20"/>
                <w:lang w:eastAsia="es-MX"/>
              </w:rPr>
            </w:pPr>
          </w:p>
        </w:tc>
      </w:tr>
      <w:tr w:rsidR="008D0F86" w:rsidRPr="008D0F86" w14:paraId="3FB3206C" w14:textId="77777777" w:rsidTr="005A56D3">
        <w:trPr>
          <w:trHeight w:val="288"/>
        </w:trPr>
        <w:tc>
          <w:tcPr>
            <w:tcW w:w="156" w:type="pct"/>
            <w:tcBorders>
              <w:top w:val="nil"/>
              <w:left w:val="nil"/>
              <w:bottom w:val="nil"/>
              <w:right w:val="nil"/>
            </w:tcBorders>
            <w:shd w:val="clear" w:color="auto" w:fill="auto"/>
            <w:noWrap/>
            <w:hideMark/>
          </w:tcPr>
          <w:p w14:paraId="31CC3606" w14:textId="77777777" w:rsidR="008D0F86" w:rsidRPr="008D0F86" w:rsidRDefault="008D0F86" w:rsidP="008D0F86">
            <w:pPr>
              <w:jc w:val="center"/>
              <w:rPr>
                <w:sz w:val="20"/>
                <w:szCs w:val="20"/>
                <w:lang w:eastAsia="es-MX"/>
              </w:rPr>
            </w:pPr>
          </w:p>
        </w:tc>
        <w:tc>
          <w:tcPr>
            <w:tcW w:w="3154" w:type="pct"/>
            <w:gridSpan w:val="7"/>
            <w:tcBorders>
              <w:top w:val="nil"/>
              <w:left w:val="nil"/>
              <w:bottom w:val="nil"/>
              <w:right w:val="nil"/>
            </w:tcBorders>
            <w:shd w:val="clear" w:color="auto" w:fill="auto"/>
            <w:noWrap/>
            <w:hideMark/>
          </w:tcPr>
          <w:p w14:paraId="024164EB"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21C92B98" w14:textId="77777777" w:rsidR="008D0F86" w:rsidRPr="008D0F86" w:rsidRDefault="008D0F86" w:rsidP="008D0F86">
            <w:pPr>
              <w:jc w:val="center"/>
              <w:rPr>
                <w:sz w:val="20"/>
                <w:szCs w:val="20"/>
                <w:lang w:eastAsia="es-MX"/>
              </w:rPr>
            </w:pPr>
          </w:p>
        </w:tc>
        <w:tc>
          <w:tcPr>
            <w:tcW w:w="186" w:type="pct"/>
            <w:tcBorders>
              <w:top w:val="nil"/>
              <w:left w:val="nil"/>
              <w:bottom w:val="nil"/>
              <w:right w:val="nil"/>
            </w:tcBorders>
            <w:shd w:val="clear" w:color="auto" w:fill="auto"/>
            <w:noWrap/>
            <w:hideMark/>
          </w:tcPr>
          <w:p w14:paraId="3D9A1DBE" w14:textId="77777777" w:rsidR="008D0F86" w:rsidRPr="008D0F86" w:rsidRDefault="008D0F86" w:rsidP="008D0F86">
            <w:pPr>
              <w:jc w:val="center"/>
              <w:rPr>
                <w:sz w:val="20"/>
                <w:szCs w:val="20"/>
                <w:lang w:eastAsia="es-MX"/>
              </w:rPr>
            </w:pPr>
          </w:p>
        </w:tc>
        <w:tc>
          <w:tcPr>
            <w:tcW w:w="248" w:type="pct"/>
            <w:gridSpan w:val="2"/>
            <w:tcBorders>
              <w:top w:val="nil"/>
              <w:left w:val="nil"/>
              <w:bottom w:val="nil"/>
              <w:right w:val="nil"/>
            </w:tcBorders>
            <w:shd w:val="clear" w:color="auto" w:fill="auto"/>
            <w:noWrap/>
            <w:hideMark/>
          </w:tcPr>
          <w:p w14:paraId="5C73E35B" w14:textId="77777777" w:rsidR="008D0F86" w:rsidRPr="008D0F86" w:rsidRDefault="008D0F86" w:rsidP="008D0F86">
            <w:pPr>
              <w:jc w:val="center"/>
              <w:rPr>
                <w:sz w:val="20"/>
                <w:szCs w:val="20"/>
                <w:lang w:eastAsia="es-MX"/>
              </w:rPr>
            </w:pPr>
          </w:p>
        </w:tc>
        <w:tc>
          <w:tcPr>
            <w:tcW w:w="99" w:type="pct"/>
            <w:tcBorders>
              <w:top w:val="nil"/>
              <w:left w:val="nil"/>
              <w:bottom w:val="nil"/>
              <w:right w:val="nil"/>
            </w:tcBorders>
            <w:shd w:val="clear" w:color="auto" w:fill="auto"/>
            <w:noWrap/>
            <w:hideMark/>
          </w:tcPr>
          <w:p w14:paraId="64E5F206" w14:textId="77777777" w:rsidR="008D0F86" w:rsidRPr="008D0F86" w:rsidRDefault="008D0F86" w:rsidP="008D0F86">
            <w:pPr>
              <w:jc w:val="center"/>
              <w:rPr>
                <w:sz w:val="20"/>
                <w:szCs w:val="20"/>
                <w:lang w:eastAsia="es-MX"/>
              </w:rPr>
            </w:pPr>
          </w:p>
        </w:tc>
        <w:tc>
          <w:tcPr>
            <w:tcW w:w="186" w:type="pct"/>
            <w:tcBorders>
              <w:top w:val="nil"/>
              <w:left w:val="nil"/>
              <w:bottom w:val="nil"/>
              <w:right w:val="nil"/>
            </w:tcBorders>
            <w:shd w:val="clear" w:color="auto" w:fill="auto"/>
            <w:noWrap/>
            <w:hideMark/>
          </w:tcPr>
          <w:p w14:paraId="6482B375" w14:textId="77777777" w:rsidR="008D0F86" w:rsidRPr="008D0F86" w:rsidRDefault="008D0F86" w:rsidP="008D0F86">
            <w:pPr>
              <w:jc w:val="center"/>
              <w:rPr>
                <w:sz w:val="20"/>
                <w:szCs w:val="20"/>
                <w:lang w:eastAsia="es-MX"/>
              </w:rPr>
            </w:pPr>
          </w:p>
        </w:tc>
        <w:tc>
          <w:tcPr>
            <w:tcW w:w="171" w:type="pct"/>
            <w:gridSpan w:val="2"/>
            <w:tcBorders>
              <w:top w:val="nil"/>
              <w:left w:val="nil"/>
              <w:bottom w:val="nil"/>
              <w:right w:val="nil"/>
            </w:tcBorders>
            <w:shd w:val="clear" w:color="auto" w:fill="auto"/>
            <w:noWrap/>
            <w:hideMark/>
          </w:tcPr>
          <w:p w14:paraId="052B8332" w14:textId="77777777" w:rsidR="008D0F86" w:rsidRPr="008D0F86" w:rsidRDefault="008D0F86" w:rsidP="008D0F86">
            <w:pPr>
              <w:jc w:val="center"/>
              <w:rPr>
                <w:sz w:val="20"/>
                <w:szCs w:val="20"/>
                <w:lang w:eastAsia="es-MX"/>
              </w:rPr>
            </w:pPr>
          </w:p>
        </w:tc>
        <w:tc>
          <w:tcPr>
            <w:tcW w:w="163" w:type="pct"/>
            <w:tcBorders>
              <w:top w:val="nil"/>
              <w:left w:val="nil"/>
              <w:bottom w:val="nil"/>
              <w:right w:val="nil"/>
            </w:tcBorders>
            <w:shd w:val="clear" w:color="auto" w:fill="auto"/>
            <w:noWrap/>
            <w:hideMark/>
          </w:tcPr>
          <w:p w14:paraId="7154DA05" w14:textId="77777777" w:rsidR="008D0F86" w:rsidRPr="008D0F86" w:rsidRDefault="008D0F86" w:rsidP="008D0F86">
            <w:pPr>
              <w:jc w:val="center"/>
              <w:rPr>
                <w:sz w:val="20"/>
                <w:szCs w:val="20"/>
                <w:lang w:eastAsia="es-MX"/>
              </w:rPr>
            </w:pPr>
          </w:p>
        </w:tc>
        <w:tc>
          <w:tcPr>
            <w:tcW w:w="198" w:type="pct"/>
            <w:tcBorders>
              <w:top w:val="nil"/>
              <w:left w:val="nil"/>
              <w:bottom w:val="nil"/>
              <w:right w:val="nil"/>
            </w:tcBorders>
            <w:shd w:val="clear" w:color="auto" w:fill="auto"/>
            <w:noWrap/>
            <w:hideMark/>
          </w:tcPr>
          <w:p w14:paraId="5F3CEF3F" w14:textId="77777777" w:rsidR="008D0F86" w:rsidRPr="008D0F86" w:rsidRDefault="008D0F86" w:rsidP="008D0F86">
            <w:pPr>
              <w:jc w:val="center"/>
              <w:rPr>
                <w:sz w:val="20"/>
                <w:szCs w:val="20"/>
                <w:lang w:eastAsia="es-MX"/>
              </w:rPr>
            </w:pPr>
          </w:p>
        </w:tc>
      </w:tr>
      <w:tr w:rsidR="008D0F86" w:rsidRPr="008D0F86" w14:paraId="2AD49407" w14:textId="77777777" w:rsidTr="005A56D3">
        <w:trPr>
          <w:trHeight w:val="225"/>
        </w:trPr>
        <w:tc>
          <w:tcPr>
            <w:tcW w:w="156" w:type="pct"/>
            <w:tcBorders>
              <w:top w:val="nil"/>
              <w:left w:val="nil"/>
              <w:bottom w:val="nil"/>
              <w:right w:val="nil"/>
            </w:tcBorders>
            <w:shd w:val="clear" w:color="auto" w:fill="auto"/>
            <w:noWrap/>
            <w:hideMark/>
          </w:tcPr>
          <w:p w14:paraId="55EFB596" w14:textId="77777777" w:rsidR="008D0F86" w:rsidRPr="008D0F86" w:rsidRDefault="008D0F86" w:rsidP="008D0F86">
            <w:pPr>
              <w:jc w:val="center"/>
              <w:rPr>
                <w:sz w:val="20"/>
                <w:szCs w:val="20"/>
                <w:lang w:eastAsia="es-MX"/>
              </w:rPr>
            </w:pPr>
          </w:p>
        </w:tc>
        <w:tc>
          <w:tcPr>
            <w:tcW w:w="3154" w:type="pct"/>
            <w:gridSpan w:val="7"/>
            <w:tcBorders>
              <w:top w:val="nil"/>
              <w:left w:val="nil"/>
              <w:bottom w:val="nil"/>
              <w:right w:val="nil"/>
            </w:tcBorders>
            <w:shd w:val="clear" w:color="auto" w:fill="auto"/>
            <w:noWrap/>
            <w:hideMark/>
          </w:tcPr>
          <w:p w14:paraId="681619FA" w14:textId="77777777" w:rsidR="008D0F86" w:rsidRPr="008D0F86" w:rsidRDefault="008D0F86" w:rsidP="008D0F86">
            <w:pPr>
              <w:jc w:val="center"/>
              <w:rPr>
                <w:sz w:val="20"/>
                <w:szCs w:val="20"/>
                <w:lang w:eastAsia="es-MX"/>
              </w:rPr>
            </w:pPr>
          </w:p>
        </w:tc>
        <w:tc>
          <w:tcPr>
            <w:tcW w:w="439" w:type="pct"/>
            <w:gridSpan w:val="2"/>
            <w:tcBorders>
              <w:top w:val="nil"/>
              <w:left w:val="nil"/>
              <w:bottom w:val="nil"/>
              <w:right w:val="nil"/>
            </w:tcBorders>
            <w:shd w:val="clear" w:color="auto" w:fill="auto"/>
            <w:noWrap/>
            <w:hideMark/>
          </w:tcPr>
          <w:p w14:paraId="32EF6789" w14:textId="77777777" w:rsidR="008D0F86" w:rsidRPr="008D0F86" w:rsidRDefault="008D0F86" w:rsidP="008D0F86">
            <w:pPr>
              <w:jc w:val="center"/>
              <w:rPr>
                <w:sz w:val="20"/>
                <w:szCs w:val="20"/>
                <w:lang w:eastAsia="es-MX"/>
              </w:rPr>
            </w:pPr>
          </w:p>
        </w:tc>
        <w:tc>
          <w:tcPr>
            <w:tcW w:w="186" w:type="pct"/>
            <w:tcBorders>
              <w:top w:val="nil"/>
              <w:left w:val="nil"/>
              <w:bottom w:val="nil"/>
              <w:right w:val="nil"/>
            </w:tcBorders>
            <w:shd w:val="clear" w:color="auto" w:fill="auto"/>
            <w:noWrap/>
            <w:hideMark/>
          </w:tcPr>
          <w:p w14:paraId="2563B2D6" w14:textId="77777777" w:rsidR="008D0F86" w:rsidRPr="008D0F86" w:rsidRDefault="008D0F86" w:rsidP="008D0F86">
            <w:pPr>
              <w:jc w:val="center"/>
              <w:rPr>
                <w:sz w:val="20"/>
                <w:szCs w:val="20"/>
                <w:lang w:eastAsia="es-MX"/>
              </w:rPr>
            </w:pPr>
          </w:p>
        </w:tc>
        <w:tc>
          <w:tcPr>
            <w:tcW w:w="248" w:type="pct"/>
            <w:gridSpan w:val="2"/>
            <w:tcBorders>
              <w:top w:val="nil"/>
              <w:left w:val="nil"/>
              <w:bottom w:val="nil"/>
              <w:right w:val="nil"/>
            </w:tcBorders>
            <w:shd w:val="clear" w:color="auto" w:fill="auto"/>
            <w:noWrap/>
            <w:hideMark/>
          </w:tcPr>
          <w:p w14:paraId="7CD07AD4" w14:textId="77777777" w:rsidR="008D0F86" w:rsidRPr="008D0F86" w:rsidRDefault="008D0F86" w:rsidP="008D0F86">
            <w:pPr>
              <w:jc w:val="center"/>
              <w:rPr>
                <w:sz w:val="20"/>
                <w:szCs w:val="20"/>
                <w:lang w:eastAsia="es-MX"/>
              </w:rPr>
            </w:pPr>
          </w:p>
        </w:tc>
        <w:tc>
          <w:tcPr>
            <w:tcW w:w="99" w:type="pct"/>
            <w:tcBorders>
              <w:top w:val="nil"/>
              <w:left w:val="nil"/>
              <w:bottom w:val="nil"/>
              <w:right w:val="nil"/>
            </w:tcBorders>
            <w:shd w:val="clear" w:color="auto" w:fill="auto"/>
            <w:noWrap/>
            <w:hideMark/>
          </w:tcPr>
          <w:p w14:paraId="650514F8" w14:textId="77777777" w:rsidR="008D0F86" w:rsidRPr="008D0F86" w:rsidRDefault="008D0F86" w:rsidP="008D0F86">
            <w:pPr>
              <w:jc w:val="center"/>
              <w:rPr>
                <w:sz w:val="20"/>
                <w:szCs w:val="20"/>
                <w:lang w:eastAsia="es-MX"/>
              </w:rPr>
            </w:pPr>
          </w:p>
        </w:tc>
        <w:tc>
          <w:tcPr>
            <w:tcW w:w="186" w:type="pct"/>
            <w:tcBorders>
              <w:top w:val="nil"/>
              <w:left w:val="nil"/>
              <w:bottom w:val="nil"/>
              <w:right w:val="nil"/>
            </w:tcBorders>
            <w:shd w:val="clear" w:color="auto" w:fill="auto"/>
            <w:noWrap/>
            <w:hideMark/>
          </w:tcPr>
          <w:p w14:paraId="0F0254F9" w14:textId="77777777" w:rsidR="008D0F86" w:rsidRPr="008D0F86" w:rsidRDefault="008D0F86" w:rsidP="008D0F86">
            <w:pPr>
              <w:jc w:val="center"/>
              <w:rPr>
                <w:sz w:val="20"/>
                <w:szCs w:val="20"/>
                <w:lang w:eastAsia="es-MX"/>
              </w:rPr>
            </w:pPr>
          </w:p>
        </w:tc>
        <w:tc>
          <w:tcPr>
            <w:tcW w:w="171" w:type="pct"/>
            <w:gridSpan w:val="2"/>
            <w:tcBorders>
              <w:top w:val="nil"/>
              <w:left w:val="nil"/>
              <w:bottom w:val="nil"/>
              <w:right w:val="nil"/>
            </w:tcBorders>
            <w:shd w:val="clear" w:color="auto" w:fill="auto"/>
            <w:noWrap/>
            <w:hideMark/>
          </w:tcPr>
          <w:p w14:paraId="678296FE" w14:textId="77777777" w:rsidR="008D0F86" w:rsidRPr="008D0F86" w:rsidRDefault="008D0F86" w:rsidP="008D0F86">
            <w:pPr>
              <w:jc w:val="center"/>
              <w:rPr>
                <w:sz w:val="20"/>
                <w:szCs w:val="20"/>
                <w:lang w:eastAsia="es-MX"/>
              </w:rPr>
            </w:pPr>
          </w:p>
        </w:tc>
        <w:tc>
          <w:tcPr>
            <w:tcW w:w="163" w:type="pct"/>
            <w:tcBorders>
              <w:top w:val="nil"/>
              <w:left w:val="nil"/>
              <w:bottom w:val="nil"/>
              <w:right w:val="nil"/>
            </w:tcBorders>
            <w:shd w:val="clear" w:color="auto" w:fill="auto"/>
            <w:noWrap/>
            <w:hideMark/>
          </w:tcPr>
          <w:p w14:paraId="17E77381" w14:textId="77777777" w:rsidR="008D0F86" w:rsidRPr="008D0F86" w:rsidRDefault="008D0F86" w:rsidP="008D0F86">
            <w:pPr>
              <w:jc w:val="center"/>
              <w:rPr>
                <w:sz w:val="20"/>
                <w:szCs w:val="20"/>
                <w:lang w:eastAsia="es-MX"/>
              </w:rPr>
            </w:pPr>
          </w:p>
        </w:tc>
        <w:tc>
          <w:tcPr>
            <w:tcW w:w="198" w:type="pct"/>
            <w:tcBorders>
              <w:top w:val="nil"/>
              <w:left w:val="nil"/>
              <w:bottom w:val="nil"/>
              <w:right w:val="nil"/>
            </w:tcBorders>
            <w:shd w:val="clear" w:color="auto" w:fill="auto"/>
            <w:noWrap/>
            <w:hideMark/>
          </w:tcPr>
          <w:p w14:paraId="2546DE8D" w14:textId="77777777" w:rsidR="008D0F86" w:rsidRPr="008D0F86" w:rsidRDefault="008D0F86" w:rsidP="008D0F86">
            <w:pPr>
              <w:jc w:val="center"/>
              <w:rPr>
                <w:sz w:val="20"/>
                <w:szCs w:val="20"/>
                <w:lang w:eastAsia="es-MX"/>
              </w:rPr>
            </w:pPr>
          </w:p>
        </w:tc>
      </w:tr>
    </w:tbl>
    <w:tbl>
      <w:tblPr>
        <w:tblpPr w:leftFromText="141" w:rightFromText="141" w:vertAnchor="page" w:horzAnchor="page" w:tblpX="923" w:tblpY="1"/>
        <w:tblOverlap w:val="never"/>
        <w:tblW w:w="5585" w:type="pct"/>
        <w:tblCellMar>
          <w:left w:w="70" w:type="dxa"/>
          <w:right w:w="70" w:type="dxa"/>
        </w:tblCellMar>
        <w:tblLook w:val="04A0" w:firstRow="1" w:lastRow="0" w:firstColumn="1" w:lastColumn="0" w:noHBand="0" w:noVBand="1"/>
      </w:tblPr>
      <w:tblGrid>
        <w:gridCol w:w="384"/>
        <w:gridCol w:w="2787"/>
        <w:gridCol w:w="1052"/>
        <w:gridCol w:w="582"/>
        <w:gridCol w:w="977"/>
        <w:gridCol w:w="497"/>
        <w:gridCol w:w="1129"/>
        <w:gridCol w:w="841"/>
        <w:gridCol w:w="956"/>
        <w:gridCol w:w="1299"/>
      </w:tblGrid>
      <w:tr w:rsidR="000E3D98" w:rsidRPr="00711D59" w14:paraId="3CBF4C93" w14:textId="77777777" w:rsidTr="005A56D3">
        <w:trPr>
          <w:trHeight w:val="420"/>
        </w:trPr>
        <w:tc>
          <w:tcPr>
            <w:tcW w:w="183" w:type="pct"/>
            <w:tcBorders>
              <w:top w:val="nil"/>
              <w:left w:val="nil"/>
              <w:bottom w:val="nil"/>
              <w:right w:val="nil"/>
            </w:tcBorders>
            <w:shd w:val="clear" w:color="auto" w:fill="auto"/>
            <w:noWrap/>
            <w:vAlign w:val="bottom"/>
            <w:hideMark/>
          </w:tcPr>
          <w:p w14:paraId="0BD58A93" w14:textId="77777777" w:rsidR="000E3D98" w:rsidRPr="00711D59" w:rsidRDefault="000E3D98" w:rsidP="000E3D98">
            <w:pPr>
              <w:rPr>
                <w:lang w:eastAsia="es-MX"/>
              </w:rPr>
            </w:pPr>
          </w:p>
        </w:tc>
        <w:tc>
          <w:tcPr>
            <w:tcW w:w="1327" w:type="pct"/>
            <w:tcBorders>
              <w:top w:val="nil"/>
              <w:left w:val="nil"/>
              <w:bottom w:val="nil"/>
              <w:right w:val="nil"/>
            </w:tcBorders>
            <w:shd w:val="clear" w:color="auto" w:fill="auto"/>
            <w:noWrap/>
            <w:vAlign w:val="bottom"/>
            <w:hideMark/>
          </w:tcPr>
          <w:p w14:paraId="1A31D59D" w14:textId="77777777" w:rsidR="000E3D98" w:rsidRPr="00711D59" w:rsidRDefault="000E3D98" w:rsidP="000E3D98">
            <w:pPr>
              <w:rPr>
                <w:rFonts w:ascii="Calibri" w:hAnsi="Calibri" w:cs="Calibri"/>
                <w:color w:val="000000"/>
                <w:sz w:val="36"/>
                <w:szCs w:val="36"/>
                <w:lang w:eastAsia="es-MX"/>
              </w:rPr>
            </w:pPr>
            <w:r w:rsidRPr="00711D59">
              <w:rPr>
                <w:rFonts w:ascii="Calibri" w:hAnsi="Calibri" w:cs="Calibri"/>
                <w:color w:val="000000"/>
                <w:sz w:val="36"/>
                <w:szCs w:val="36"/>
                <w:lang w:eastAsia="es-MX"/>
              </w:rPr>
              <w:t>ANEXO 2</w:t>
            </w:r>
          </w:p>
        </w:tc>
        <w:tc>
          <w:tcPr>
            <w:tcW w:w="501" w:type="pct"/>
            <w:tcBorders>
              <w:top w:val="nil"/>
              <w:left w:val="nil"/>
              <w:bottom w:val="nil"/>
              <w:right w:val="nil"/>
            </w:tcBorders>
            <w:shd w:val="clear" w:color="auto" w:fill="auto"/>
            <w:noWrap/>
            <w:vAlign w:val="bottom"/>
            <w:hideMark/>
          </w:tcPr>
          <w:p w14:paraId="04DCA1F5" w14:textId="77777777" w:rsidR="000E3D98" w:rsidRPr="00711D59" w:rsidRDefault="000E3D98" w:rsidP="000E3D98">
            <w:pPr>
              <w:rPr>
                <w:rFonts w:ascii="Calibri" w:hAnsi="Calibri" w:cs="Calibri"/>
                <w:color w:val="000000"/>
                <w:sz w:val="36"/>
                <w:szCs w:val="36"/>
                <w:lang w:eastAsia="es-MX"/>
              </w:rPr>
            </w:pPr>
          </w:p>
        </w:tc>
        <w:tc>
          <w:tcPr>
            <w:tcW w:w="277" w:type="pct"/>
            <w:tcBorders>
              <w:top w:val="nil"/>
              <w:left w:val="nil"/>
              <w:bottom w:val="nil"/>
              <w:right w:val="nil"/>
            </w:tcBorders>
            <w:shd w:val="clear" w:color="auto" w:fill="auto"/>
            <w:noWrap/>
            <w:vAlign w:val="bottom"/>
            <w:hideMark/>
          </w:tcPr>
          <w:p w14:paraId="1F3DF724"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bottom"/>
            <w:hideMark/>
          </w:tcPr>
          <w:p w14:paraId="273EF054"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bottom"/>
            <w:hideMark/>
          </w:tcPr>
          <w:p w14:paraId="34968E99"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bottom"/>
            <w:hideMark/>
          </w:tcPr>
          <w:p w14:paraId="0EE95362"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28309B3D"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6BC03552" w14:textId="77777777" w:rsidR="000E3D98" w:rsidRPr="00711D59" w:rsidRDefault="000E3D98" w:rsidP="000E3D98">
            <w:pPr>
              <w:rPr>
                <w:sz w:val="20"/>
                <w:szCs w:val="20"/>
                <w:lang w:eastAsia="es-MX"/>
              </w:rPr>
            </w:pPr>
          </w:p>
        </w:tc>
        <w:tc>
          <w:tcPr>
            <w:tcW w:w="618" w:type="pct"/>
            <w:tcBorders>
              <w:top w:val="nil"/>
              <w:left w:val="nil"/>
              <w:bottom w:val="nil"/>
              <w:right w:val="nil"/>
            </w:tcBorders>
            <w:shd w:val="clear" w:color="auto" w:fill="auto"/>
            <w:noWrap/>
            <w:vAlign w:val="bottom"/>
            <w:hideMark/>
          </w:tcPr>
          <w:p w14:paraId="47CA738A" w14:textId="77777777" w:rsidR="000E3D98" w:rsidRPr="00711D59" w:rsidRDefault="000E3D98" w:rsidP="000E3D98">
            <w:pPr>
              <w:rPr>
                <w:sz w:val="20"/>
                <w:szCs w:val="20"/>
                <w:lang w:eastAsia="es-MX"/>
              </w:rPr>
            </w:pPr>
          </w:p>
        </w:tc>
      </w:tr>
      <w:tr w:rsidR="000E3D98" w:rsidRPr="00711D59" w14:paraId="0F1ED5B5" w14:textId="77777777" w:rsidTr="005A56D3">
        <w:trPr>
          <w:trHeight w:val="180"/>
        </w:trPr>
        <w:tc>
          <w:tcPr>
            <w:tcW w:w="183" w:type="pct"/>
            <w:tcBorders>
              <w:top w:val="nil"/>
              <w:left w:val="nil"/>
              <w:bottom w:val="nil"/>
              <w:right w:val="nil"/>
            </w:tcBorders>
            <w:shd w:val="clear" w:color="auto" w:fill="auto"/>
            <w:noWrap/>
            <w:vAlign w:val="bottom"/>
            <w:hideMark/>
          </w:tcPr>
          <w:p w14:paraId="11E97C45" w14:textId="77777777" w:rsidR="000E3D98" w:rsidRPr="00711D59" w:rsidRDefault="000E3D98" w:rsidP="000E3D98">
            <w:pPr>
              <w:rPr>
                <w:sz w:val="20"/>
                <w:szCs w:val="20"/>
                <w:lang w:eastAsia="es-MX"/>
              </w:rPr>
            </w:pPr>
          </w:p>
        </w:tc>
        <w:tc>
          <w:tcPr>
            <w:tcW w:w="1327" w:type="pct"/>
            <w:tcBorders>
              <w:top w:val="nil"/>
              <w:left w:val="nil"/>
              <w:bottom w:val="nil"/>
              <w:right w:val="nil"/>
            </w:tcBorders>
            <w:shd w:val="clear" w:color="auto" w:fill="auto"/>
            <w:noWrap/>
            <w:vAlign w:val="bottom"/>
            <w:hideMark/>
          </w:tcPr>
          <w:p w14:paraId="455126E0" w14:textId="77777777" w:rsidR="000E3D98" w:rsidRPr="00711D59" w:rsidRDefault="000E3D98" w:rsidP="000E3D98">
            <w:pPr>
              <w:rPr>
                <w:sz w:val="20"/>
                <w:szCs w:val="20"/>
                <w:lang w:eastAsia="es-MX"/>
              </w:rPr>
            </w:pPr>
          </w:p>
        </w:tc>
        <w:tc>
          <w:tcPr>
            <w:tcW w:w="501" w:type="pct"/>
            <w:tcBorders>
              <w:top w:val="nil"/>
              <w:left w:val="nil"/>
              <w:bottom w:val="nil"/>
              <w:right w:val="nil"/>
            </w:tcBorders>
            <w:shd w:val="clear" w:color="auto" w:fill="auto"/>
            <w:noWrap/>
            <w:vAlign w:val="bottom"/>
            <w:hideMark/>
          </w:tcPr>
          <w:p w14:paraId="554D47F9" w14:textId="77777777" w:rsidR="000E3D98" w:rsidRPr="00711D59" w:rsidRDefault="000E3D98" w:rsidP="000E3D98">
            <w:pPr>
              <w:rPr>
                <w:sz w:val="20"/>
                <w:szCs w:val="20"/>
                <w:lang w:eastAsia="es-MX"/>
              </w:rPr>
            </w:pPr>
          </w:p>
        </w:tc>
        <w:tc>
          <w:tcPr>
            <w:tcW w:w="277" w:type="pct"/>
            <w:tcBorders>
              <w:top w:val="nil"/>
              <w:left w:val="nil"/>
              <w:bottom w:val="nil"/>
              <w:right w:val="nil"/>
            </w:tcBorders>
            <w:shd w:val="clear" w:color="auto" w:fill="auto"/>
            <w:noWrap/>
            <w:vAlign w:val="bottom"/>
            <w:hideMark/>
          </w:tcPr>
          <w:p w14:paraId="10CF0B2E"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bottom"/>
            <w:hideMark/>
          </w:tcPr>
          <w:p w14:paraId="71EC9084"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bottom"/>
            <w:hideMark/>
          </w:tcPr>
          <w:p w14:paraId="1B71099F"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bottom"/>
            <w:hideMark/>
          </w:tcPr>
          <w:p w14:paraId="5A8AE15E"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1CF4AD5D"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71AB96EF" w14:textId="77777777" w:rsidR="000E3D98" w:rsidRPr="00711D59" w:rsidRDefault="000E3D98" w:rsidP="000E3D98">
            <w:pPr>
              <w:rPr>
                <w:sz w:val="20"/>
                <w:szCs w:val="20"/>
                <w:lang w:eastAsia="es-MX"/>
              </w:rPr>
            </w:pPr>
          </w:p>
        </w:tc>
        <w:tc>
          <w:tcPr>
            <w:tcW w:w="618" w:type="pct"/>
            <w:tcBorders>
              <w:top w:val="nil"/>
              <w:left w:val="nil"/>
              <w:bottom w:val="nil"/>
              <w:right w:val="nil"/>
            </w:tcBorders>
            <w:shd w:val="clear" w:color="auto" w:fill="auto"/>
            <w:noWrap/>
            <w:vAlign w:val="bottom"/>
            <w:hideMark/>
          </w:tcPr>
          <w:p w14:paraId="5ECA39F8" w14:textId="77777777" w:rsidR="000E3D98" w:rsidRPr="00711D59" w:rsidRDefault="000E3D98" w:rsidP="000E3D98">
            <w:pPr>
              <w:rPr>
                <w:sz w:val="20"/>
                <w:szCs w:val="20"/>
                <w:lang w:eastAsia="es-MX"/>
              </w:rPr>
            </w:pPr>
          </w:p>
        </w:tc>
      </w:tr>
      <w:tr w:rsidR="000E3D98" w:rsidRPr="00711D59" w14:paraId="726C098A" w14:textId="77777777" w:rsidTr="005A56D3">
        <w:trPr>
          <w:trHeight w:val="324"/>
        </w:trPr>
        <w:tc>
          <w:tcPr>
            <w:tcW w:w="5000" w:type="pct"/>
            <w:gridSpan w:val="10"/>
            <w:tcBorders>
              <w:top w:val="single" w:sz="8" w:space="0" w:color="auto"/>
              <w:left w:val="single" w:sz="8" w:space="0" w:color="auto"/>
              <w:bottom w:val="nil"/>
              <w:right w:val="single" w:sz="8" w:space="0" w:color="000000"/>
            </w:tcBorders>
            <w:shd w:val="clear" w:color="000000" w:fill="203764"/>
            <w:noWrap/>
            <w:vAlign w:val="center"/>
            <w:hideMark/>
          </w:tcPr>
          <w:p w14:paraId="2CF948D6" w14:textId="77777777" w:rsidR="000E3D98" w:rsidRPr="00711D59" w:rsidRDefault="000E3D98" w:rsidP="000E3D98">
            <w:pPr>
              <w:jc w:val="center"/>
              <w:rPr>
                <w:rFonts w:ascii="Calibri" w:hAnsi="Calibri" w:cs="Calibri"/>
                <w:b/>
                <w:bCs/>
                <w:color w:val="FFFFFF"/>
                <w:lang w:eastAsia="es-MX"/>
              </w:rPr>
            </w:pPr>
            <w:r w:rsidRPr="00711D59">
              <w:rPr>
                <w:rFonts w:ascii="Calibri" w:hAnsi="Calibri" w:cs="Calibri"/>
                <w:b/>
                <w:bCs/>
                <w:color w:val="FFFFFF"/>
                <w:lang w:eastAsia="es-MX"/>
              </w:rPr>
              <w:t>DIRECCIÓN DE AUDITORÍA DE OBRA PÚBLICA</w:t>
            </w:r>
          </w:p>
        </w:tc>
      </w:tr>
      <w:tr w:rsidR="000E3D98" w:rsidRPr="00711D59" w14:paraId="43748083" w14:textId="77777777" w:rsidTr="005A56D3">
        <w:trPr>
          <w:trHeight w:val="315"/>
        </w:trPr>
        <w:tc>
          <w:tcPr>
            <w:tcW w:w="5000" w:type="pct"/>
            <w:gridSpan w:val="10"/>
            <w:tcBorders>
              <w:top w:val="single" w:sz="8" w:space="0" w:color="auto"/>
              <w:left w:val="single" w:sz="8" w:space="0" w:color="auto"/>
              <w:bottom w:val="nil"/>
              <w:right w:val="single" w:sz="8" w:space="0" w:color="000000"/>
            </w:tcBorders>
            <w:shd w:val="clear" w:color="000000" w:fill="203764"/>
            <w:noWrap/>
            <w:vAlign w:val="center"/>
            <w:hideMark/>
          </w:tcPr>
          <w:p w14:paraId="35B6DE22" w14:textId="77777777" w:rsidR="000E3D98" w:rsidRPr="00711D59" w:rsidRDefault="000E3D98" w:rsidP="000E3D98">
            <w:pPr>
              <w:jc w:val="center"/>
              <w:rPr>
                <w:rFonts w:ascii="Calibri" w:hAnsi="Calibri" w:cs="Calibri"/>
                <w:b/>
                <w:bCs/>
                <w:color w:val="FFFFFF"/>
                <w:lang w:eastAsia="es-MX"/>
              </w:rPr>
            </w:pPr>
            <w:r w:rsidRPr="00711D59">
              <w:rPr>
                <w:rFonts w:ascii="Calibri" w:hAnsi="Calibri" w:cs="Calibri"/>
                <w:b/>
                <w:bCs/>
                <w:color w:val="FFFFFF"/>
                <w:lang w:eastAsia="es-MX"/>
              </w:rPr>
              <w:t xml:space="preserve"> PROGRAMA DE AUDITORÍA DE OBRA PERIODO 2019</w:t>
            </w:r>
          </w:p>
        </w:tc>
      </w:tr>
      <w:tr w:rsidR="000E3D98" w:rsidRPr="00711D59" w14:paraId="00280B00" w14:textId="77777777" w:rsidTr="005A56D3">
        <w:trPr>
          <w:trHeight w:val="390"/>
        </w:trPr>
        <w:tc>
          <w:tcPr>
            <w:tcW w:w="1510" w:type="pct"/>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67730A56"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w:t>
            </w:r>
          </w:p>
        </w:tc>
        <w:tc>
          <w:tcPr>
            <w:tcW w:w="501" w:type="pct"/>
            <w:tcBorders>
              <w:top w:val="nil"/>
              <w:left w:val="nil"/>
              <w:bottom w:val="nil"/>
              <w:right w:val="single" w:sz="8" w:space="0" w:color="auto"/>
            </w:tcBorders>
            <w:shd w:val="clear" w:color="auto" w:fill="auto"/>
            <w:noWrap/>
            <w:vAlign w:val="center"/>
            <w:hideMark/>
          </w:tcPr>
          <w:p w14:paraId="436082E6"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Notificada</w:t>
            </w:r>
          </w:p>
        </w:tc>
        <w:tc>
          <w:tcPr>
            <w:tcW w:w="979" w:type="pct"/>
            <w:gridSpan w:val="3"/>
            <w:tcBorders>
              <w:top w:val="single" w:sz="8" w:space="0" w:color="auto"/>
              <w:left w:val="nil"/>
              <w:bottom w:val="single" w:sz="8" w:space="0" w:color="auto"/>
              <w:right w:val="single" w:sz="8" w:space="0" w:color="000000"/>
            </w:tcBorders>
            <w:shd w:val="clear" w:color="auto" w:fill="auto"/>
            <w:noWrap/>
            <w:vAlign w:val="center"/>
            <w:hideMark/>
          </w:tcPr>
          <w:p w14:paraId="688A7C7B"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EN PROCESO</w:t>
            </w:r>
          </w:p>
        </w:tc>
        <w:tc>
          <w:tcPr>
            <w:tcW w:w="537" w:type="pct"/>
            <w:vMerge w:val="restart"/>
            <w:tcBorders>
              <w:top w:val="single" w:sz="8" w:space="0" w:color="auto"/>
              <w:left w:val="nil"/>
              <w:bottom w:val="single" w:sz="8" w:space="0" w:color="000000"/>
              <w:right w:val="single" w:sz="8" w:space="0" w:color="auto"/>
            </w:tcBorders>
            <w:shd w:val="clear" w:color="auto" w:fill="auto"/>
            <w:noWrap/>
            <w:vAlign w:val="center"/>
            <w:hideMark/>
          </w:tcPr>
          <w:p w14:paraId="23D66D1A"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Concluida</w:t>
            </w:r>
          </w:p>
        </w:tc>
        <w:tc>
          <w:tcPr>
            <w:tcW w:w="40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4243FEE"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Etapa para solventar</w:t>
            </w:r>
          </w:p>
        </w:tc>
        <w:tc>
          <w:tcPr>
            <w:tcW w:w="45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DB58439"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Resolución final</w:t>
            </w:r>
          </w:p>
        </w:tc>
        <w:tc>
          <w:tcPr>
            <w:tcW w:w="618" w:type="pct"/>
            <w:tcBorders>
              <w:top w:val="nil"/>
              <w:left w:val="nil"/>
              <w:bottom w:val="nil"/>
              <w:right w:val="single" w:sz="8" w:space="0" w:color="auto"/>
            </w:tcBorders>
            <w:shd w:val="clear" w:color="auto" w:fill="auto"/>
            <w:vAlign w:val="center"/>
            <w:hideMark/>
          </w:tcPr>
          <w:p w14:paraId="279E54CD"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fecha</w:t>
            </w:r>
          </w:p>
        </w:tc>
      </w:tr>
      <w:tr w:rsidR="000E3D98" w:rsidRPr="00711D59" w14:paraId="0E6E246C" w14:textId="77777777" w:rsidTr="005A56D3">
        <w:trPr>
          <w:trHeight w:val="300"/>
        </w:trPr>
        <w:tc>
          <w:tcPr>
            <w:tcW w:w="1510" w:type="pct"/>
            <w:gridSpan w:val="2"/>
            <w:vMerge/>
            <w:tcBorders>
              <w:top w:val="single" w:sz="8" w:space="0" w:color="auto"/>
              <w:left w:val="single" w:sz="8" w:space="0" w:color="auto"/>
              <w:bottom w:val="single" w:sz="8" w:space="0" w:color="000000"/>
              <w:right w:val="single" w:sz="8" w:space="0" w:color="000000"/>
            </w:tcBorders>
            <w:vAlign w:val="center"/>
            <w:hideMark/>
          </w:tcPr>
          <w:p w14:paraId="1B3AC044" w14:textId="77777777" w:rsidR="000E3D98" w:rsidRPr="00711D59" w:rsidRDefault="000E3D98" w:rsidP="000E3D98">
            <w:pPr>
              <w:rPr>
                <w:rFonts w:ascii="Calibri" w:hAnsi="Calibri" w:cs="Calibri"/>
                <w:b/>
                <w:bCs/>
                <w:color w:val="000000"/>
                <w:sz w:val="18"/>
                <w:szCs w:val="18"/>
                <w:lang w:eastAsia="es-MX"/>
              </w:rPr>
            </w:pPr>
          </w:p>
        </w:tc>
        <w:tc>
          <w:tcPr>
            <w:tcW w:w="501" w:type="pct"/>
            <w:tcBorders>
              <w:top w:val="nil"/>
              <w:left w:val="nil"/>
              <w:bottom w:val="single" w:sz="8" w:space="0" w:color="auto"/>
              <w:right w:val="single" w:sz="8" w:space="0" w:color="auto"/>
            </w:tcBorders>
            <w:shd w:val="clear" w:color="auto" w:fill="auto"/>
            <w:noWrap/>
            <w:vAlign w:val="center"/>
            <w:hideMark/>
          </w:tcPr>
          <w:p w14:paraId="37EEAC33"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de inicio</w:t>
            </w:r>
          </w:p>
        </w:tc>
        <w:tc>
          <w:tcPr>
            <w:tcW w:w="277" w:type="pct"/>
            <w:tcBorders>
              <w:top w:val="nil"/>
              <w:left w:val="nil"/>
              <w:bottom w:val="single" w:sz="8" w:space="0" w:color="auto"/>
              <w:right w:val="single" w:sz="8" w:space="0" w:color="auto"/>
            </w:tcBorders>
            <w:shd w:val="clear" w:color="auto" w:fill="auto"/>
            <w:noWrap/>
            <w:vAlign w:val="center"/>
            <w:hideMark/>
          </w:tcPr>
          <w:p w14:paraId="5A50EAEE"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Inicial</w:t>
            </w:r>
          </w:p>
        </w:tc>
        <w:tc>
          <w:tcPr>
            <w:tcW w:w="465" w:type="pct"/>
            <w:tcBorders>
              <w:top w:val="nil"/>
              <w:left w:val="nil"/>
              <w:bottom w:val="single" w:sz="8" w:space="0" w:color="auto"/>
              <w:right w:val="single" w:sz="8" w:space="0" w:color="auto"/>
            </w:tcBorders>
            <w:shd w:val="clear" w:color="auto" w:fill="auto"/>
            <w:noWrap/>
            <w:vAlign w:val="center"/>
            <w:hideMark/>
          </w:tcPr>
          <w:p w14:paraId="6D519475"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Intermedio</w:t>
            </w:r>
          </w:p>
        </w:tc>
        <w:tc>
          <w:tcPr>
            <w:tcW w:w="237" w:type="pct"/>
            <w:tcBorders>
              <w:top w:val="nil"/>
              <w:left w:val="nil"/>
              <w:bottom w:val="single" w:sz="8" w:space="0" w:color="auto"/>
              <w:right w:val="single" w:sz="8" w:space="0" w:color="auto"/>
            </w:tcBorders>
            <w:shd w:val="clear" w:color="auto" w:fill="auto"/>
            <w:noWrap/>
            <w:vAlign w:val="center"/>
            <w:hideMark/>
          </w:tcPr>
          <w:p w14:paraId="6DB95133"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Final</w:t>
            </w:r>
          </w:p>
        </w:tc>
        <w:tc>
          <w:tcPr>
            <w:tcW w:w="537" w:type="pct"/>
            <w:vMerge/>
            <w:tcBorders>
              <w:top w:val="single" w:sz="8" w:space="0" w:color="auto"/>
              <w:left w:val="nil"/>
              <w:bottom w:val="single" w:sz="8" w:space="0" w:color="000000"/>
              <w:right w:val="single" w:sz="8" w:space="0" w:color="auto"/>
            </w:tcBorders>
            <w:vAlign w:val="center"/>
            <w:hideMark/>
          </w:tcPr>
          <w:p w14:paraId="796D05BD" w14:textId="77777777" w:rsidR="000E3D98" w:rsidRPr="00711D59" w:rsidRDefault="000E3D98" w:rsidP="000E3D98">
            <w:pPr>
              <w:rPr>
                <w:rFonts w:ascii="Calibri" w:hAnsi="Calibri" w:cs="Calibri"/>
                <w:b/>
                <w:bCs/>
                <w:color w:val="000000"/>
                <w:sz w:val="18"/>
                <w:szCs w:val="18"/>
                <w:lang w:eastAsia="es-MX"/>
              </w:rPr>
            </w:pPr>
          </w:p>
        </w:tc>
        <w:tc>
          <w:tcPr>
            <w:tcW w:w="400" w:type="pct"/>
            <w:vMerge/>
            <w:tcBorders>
              <w:top w:val="single" w:sz="8" w:space="0" w:color="auto"/>
              <w:left w:val="single" w:sz="8" w:space="0" w:color="auto"/>
              <w:bottom w:val="single" w:sz="8" w:space="0" w:color="000000"/>
              <w:right w:val="single" w:sz="8" w:space="0" w:color="auto"/>
            </w:tcBorders>
            <w:vAlign w:val="center"/>
            <w:hideMark/>
          </w:tcPr>
          <w:p w14:paraId="6682195F" w14:textId="77777777" w:rsidR="000E3D98" w:rsidRPr="00711D59" w:rsidRDefault="000E3D98" w:rsidP="000E3D98">
            <w:pPr>
              <w:rPr>
                <w:rFonts w:ascii="Calibri" w:hAnsi="Calibri" w:cs="Calibri"/>
                <w:b/>
                <w:bCs/>
                <w:color w:val="000000"/>
                <w:sz w:val="18"/>
                <w:szCs w:val="18"/>
                <w:lang w:eastAsia="es-MX"/>
              </w:rPr>
            </w:pPr>
          </w:p>
        </w:tc>
        <w:tc>
          <w:tcPr>
            <w:tcW w:w="455" w:type="pct"/>
            <w:vMerge/>
            <w:tcBorders>
              <w:top w:val="single" w:sz="8" w:space="0" w:color="auto"/>
              <w:left w:val="single" w:sz="8" w:space="0" w:color="auto"/>
              <w:bottom w:val="single" w:sz="8" w:space="0" w:color="000000"/>
              <w:right w:val="single" w:sz="8" w:space="0" w:color="auto"/>
            </w:tcBorders>
            <w:vAlign w:val="center"/>
            <w:hideMark/>
          </w:tcPr>
          <w:p w14:paraId="28143924" w14:textId="77777777" w:rsidR="000E3D98" w:rsidRPr="00711D59" w:rsidRDefault="000E3D98" w:rsidP="000E3D98">
            <w:pPr>
              <w:rPr>
                <w:rFonts w:ascii="Calibri" w:hAnsi="Calibri" w:cs="Calibri"/>
                <w:b/>
                <w:bCs/>
                <w:color w:val="000000"/>
                <w:sz w:val="18"/>
                <w:szCs w:val="18"/>
                <w:lang w:eastAsia="es-MX"/>
              </w:rPr>
            </w:pPr>
          </w:p>
        </w:tc>
        <w:tc>
          <w:tcPr>
            <w:tcW w:w="618" w:type="pct"/>
            <w:tcBorders>
              <w:top w:val="nil"/>
              <w:left w:val="nil"/>
              <w:bottom w:val="single" w:sz="8" w:space="0" w:color="000000"/>
              <w:right w:val="single" w:sz="8" w:space="0" w:color="auto"/>
            </w:tcBorders>
            <w:shd w:val="clear" w:color="auto" w:fill="auto"/>
            <w:vAlign w:val="center"/>
            <w:hideMark/>
          </w:tcPr>
          <w:p w14:paraId="2AE0D593"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resolución</w:t>
            </w:r>
          </w:p>
        </w:tc>
      </w:tr>
      <w:tr w:rsidR="000E3D98" w:rsidRPr="00711D59" w14:paraId="4217B512" w14:textId="77777777" w:rsidTr="005A56D3">
        <w:trPr>
          <w:trHeight w:val="288"/>
        </w:trPr>
        <w:tc>
          <w:tcPr>
            <w:tcW w:w="5000" w:type="pct"/>
            <w:gridSpan w:val="10"/>
            <w:tcBorders>
              <w:top w:val="nil"/>
              <w:left w:val="single" w:sz="8" w:space="0" w:color="auto"/>
              <w:bottom w:val="nil"/>
              <w:right w:val="single" w:sz="8" w:space="0" w:color="000000"/>
            </w:tcBorders>
            <w:shd w:val="clear" w:color="auto" w:fill="auto"/>
            <w:noWrap/>
            <w:vAlign w:val="center"/>
            <w:hideMark/>
          </w:tcPr>
          <w:p w14:paraId="327809AB" w14:textId="77777777" w:rsidR="000E3D98" w:rsidRPr="00711D59" w:rsidRDefault="000E3D98" w:rsidP="000E3D98">
            <w:pPr>
              <w:jc w:val="center"/>
              <w:rPr>
                <w:rFonts w:ascii="Calibri" w:hAnsi="Calibri" w:cs="Calibri"/>
                <w:b/>
                <w:bCs/>
                <w:color w:val="000000"/>
                <w:sz w:val="20"/>
                <w:szCs w:val="20"/>
                <w:lang w:eastAsia="es-MX"/>
              </w:rPr>
            </w:pPr>
            <w:r w:rsidRPr="00711D59">
              <w:rPr>
                <w:rFonts w:ascii="Calibri" w:hAnsi="Calibri" w:cs="Calibri"/>
                <w:b/>
                <w:bCs/>
                <w:color w:val="000000"/>
                <w:sz w:val="20"/>
                <w:szCs w:val="20"/>
                <w:lang w:eastAsia="es-MX"/>
              </w:rPr>
              <w:t>AUDITORÍA A OBRA FINIQUITADA</w:t>
            </w:r>
          </w:p>
        </w:tc>
      </w:tr>
      <w:tr w:rsidR="000E3D98" w:rsidRPr="00711D59" w14:paraId="3CF36107"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228A461D"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2DB08075"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000000" w:fill="92D050"/>
            <w:noWrap/>
            <w:vAlign w:val="center"/>
            <w:hideMark/>
          </w:tcPr>
          <w:p w14:paraId="673CCBA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225D22D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6A0DE71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326779E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46BB97BC"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25B8EFD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42D5340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center"/>
            <w:hideMark/>
          </w:tcPr>
          <w:p w14:paraId="083A3AEE"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6D9DDAE6" w14:textId="77777777" w:rsidTr="005A56D3">
        <w:trPr>
          <w:trHeight w:val="120"/>
        </w:trPr>
        <w:tc>
          <w:tcPr>
            <w:tcW w:w="183" w:type="pct"/>
            <w:tcBorders>
              <w:top w:val="nil"/>
              <w:left w:val="single" w:sz="8" w:space="0" w:color="auto"/>
              <w:bottom w:val="nil"/>
              <w:right w:val="nil"/>
            </w:tcBorders>
            <w:shd w:val="clear" w:color="auto" w:fill="auto"/>
            <w:noWrap/>
            <w:vAlign w:val="bottom"/>
            <w:hideMark/>
          </w:tcPr>
          <w:p w14:paraId="5FDE1598"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1327" w:type="pct"/>
            <w:tcBorders>
              <w:top w:val="nil"/>
              <w:left w:val="nil"/>
              <w:bottom w:val="nil"/>
              <w:right w:val="nil"/>
            </w:tcBorders>
            <w:shd w:val="clear" w:color="auto" w:fill="auto"/>
            <w:noWrap/>
            <w:vAlign w:val="bottom"/>
            <w:hideMark/>
          </w:tcPr>
          <w:p w14:paraId="65EF5011" w14:textId="77777777" w:rsidR="000E3D98" w:rsidRPr="00711D59" w:rsidRDefault="000E3D98" w:rsidP="000E3D98">
            <w:pPr>
              <w:rPr>
                <w:rFonts w:ascii="Calibri" w:hAnsi="Calibri" w:cs="Calibri"/>
                <w:color w:val="000000"/>
                <w:lang w:eastAsia="es-MX"/>
              </w:rPr>
            </w:pPr>
          </w:p>
        </w:tc>
        <w:tc>
          <w:tcPr>
            <w:tcW w:w="501" w:type="pct"/>
            <w:tcBorders>
              <w:top w:val="nil"/>
              <w:left w:val="nil"/>
              <w:bottom w:val="nil"/>
              <w:right w:val="nil"/>
            </w:tcBorders>
            <w:shd w:val="clear" w:color="auto" w:fill="auto"/>
            <w:noWrap/>
            <w:vAlign w:val="bottom"/>
            <w:hideMark/>
          </w:tcPr>
          <w:p w14:paraId="28DF92F0" w14:textId="77777777" w:rsidR="000E3D98" w:rsidRPr="00711D59" w:rsidRDefault="000E3D98" w:rsidP="000E3D98">
            <w:pPr>
              <w:rPr>
                <w:sz w:val="20"/>
                <w:szCs w:val="20"/>
                <w:lang w:eastAsia="es-MX"/>
              </w:rPr>
            </w:pPr>
          </w:p>
        </w:tc>
        <w:tc>
          <w:tcPr>
            <w:tcW w:w="277" w:type="pct"/>
            <w:tcBorders>
              <w:top w:val="nil"/>
              <w:left w:val="nil"/>
              <w:bottom w:val="nil"/>
              <w:right w:val="nil"/>
            </w:tcBorders>
            <w:shd w:val="clear" w:color="auto" w:fill="auto"/>
            <w:noWrap/>
            <w:vAlign w:val="bottom"/>
            <w:hideMark/>
          </w:tcPr>
          <w:p w14:paraId="2414D735"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bottom"/>
            <w:hideMark/>
          </w:tcPr>
          <w:p w14:paraId="4E90D3CF"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bottom"/>
            <w:hideMark/>
          </w:tcPr>
          <w:p w14:paraId="251A97F3"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bottom"/>
            <w:hideMark/>
          </w:tcPr>
          <w:p w14:paraId="08440066"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33D00898"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4EE68A42"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7D52D40C"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0027A93F"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5BE3A436"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1</w:t>
            </w:r>
          </w:p>
        </w:tc>
        <w:tc>
          <w:tcPr>
            <w:tcW w:w="1327" w:type="pct"/>
            <w:tcBorders>
              <w:top w:val="nil"/>
              <w:left w:val="nil"/>
              <w:bottom w:val="nil"/>
              <w:right w:val="nil"/>
            </w:tcBorders>
            <w:shd w:val="clear" w:color="000000" w:fill="FABF8F"/>
            <w:noWrap/>
            <w:vAlign w:val="center"/>
            <w:hideMark/>
          </w:tcPr>
          <w:p w14:paraId="471F92CB"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OA/001-G/19</w:t>
            </w:r>
          </w:p>
        </w:tc>
        <w:tc>
          <w:tcPr>
            <w:tcW w:w="501" w:type="pct"/>
            <w:tcBorders>
              <w:top w:val="nil"/>
              <w:left w:val="nil"/>
              <w:bottom w:val="nil"/>
              <w:right w:val="nil"/>
            </w:tcBorders>
            <w:shd w:val="clear" w:color="000000" w:fill="92D050"/>
            <w:noWrap/>
            <w:vAlign w:val="center"/>
            <w:hideMark/>
          </w:tcPr>
          <w:p w14:paraId="214F542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7B5C574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208D02F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5CB8160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auto" w:fill="auto"/>
            <w:noWrap/>
            <w:vAlign w:val="center"/>
            <w:hideMark/>
          </w:tcPr>
          <w:p w14:paraId="1D32B369" w14:textId="77777777" w:rsidR="000E3D98" w:rsidRPr="00711D59" w:rsidRDefault="000E3D98" w:rsidP="000E3D98">
            <w:pPr>
              <w:rPr>
                <w:color w:val="000000"/>
                <w:sz w:val="20"/>
                <w:szCs w:val="20"/>
                <w:lang w:eastAsia="es-MX"/>
              </w:rPr>
            </w:pPr>
          </w:p>
        </w:tc>
        <w:tc>
          <w:tcPr>
            <w:tcW w:w="400" w:type="pct"/>
            <w:tcBorders>
              <w:top w:val="nil"/>
              <w:left w:val="nil"/>
              <w:bottom w:val="nil"/>
              <w:right w:val="nil"/>
            </w:tcBorders>
            <w:shd w:val="clear" w:color="auto" w:fill="auto"/>
            <w:noWrap/>
            <w:vAlign w:val="bottom"/>
            <w:hideMark/>
          </w:tcPr>
          <w:p w14:paraId="3D198FF2"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18B417B9"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4FFEE1C2"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596DD9A1" w14:textId="77777777" w:rsidTr="005A56D3">
        <w:trPr>
          <w:trHeight w:val="480"/>
        </w:trPr>
        <w:tc>
          <w:tcPr>
            <w:tcW w:w="183" w:type="pct"/>
            <w:vMerge/>
            <w:tcBorders>
              <w:top w:val="nil"/>
              <w:left w:val="single" w:sz="8" w:space="0" w:color="auto"/>
              <w:bottom w:val="nil"/>
              <w:right w:val="nil"/>
            </w:tcBorders>
            <w:vAlign w:val="center"/>
            <w:hideMark/>
          </w:tcPr>
          <w:p w14:paraId="0C947A3B"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3721E095"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REHABILITACIÓN DE LA CASA DE LA CULTURA DIEGO RIVERA, PRIMERA ETAPA</w:t>
            </w:r>
          </w:p>
        </w:tc>
        <w:tc>
          <w:tcPr>
            <w:tcW w:w="501" w:type="pct"/>
            <w:tcBorders>
              <w:top w:val="nil"/>
              <w:left w:val="nil"/>
              <w:bottom w:val="nil"/>
              <w:right w:val="nil"/>
            </w:tcBorders>
            <w:shd w:val="clear" w:color="000000" w:fill="92D050"/>
            <w:noWrap/>
            <w:vAlign w:val="center"/>
            <w:hideMark/>
          </w:tcPr>
          <w:p w14:paraId="29B1905C"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28/02/2019</w:t>
            </w:r>
          </w:p>
        </w:tc>
        <w:tc>
          <w:tcPr>
            <w:tcW w:w="277" w:type="pct"/>
            <w:tcBorders>
              <w:top w:val="nil"/>
              <w:left w:val="nil"/>
              <w:bottom w:val="nil"/>
              <w:right w:val="nil"/>
            </w:tcBorders>
            <w:shd w:val="clear" w:color="000000" w:fill="FFFF00"/>
            <w:noWrap/>
            <w:vAlign w:val="center"/>
            <w:hideMark/>
          </w:tcPr>
          <w:p w14:paraId="1BFBD49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271877E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70BCD63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auto" w:fill="auto"/>
            <w:noWrap/>
            <w:vAlign w:val="center"/>
            <w:hideMark/>
          </w:tcPr>
          <w:p w14:paraId="177230FB" w14:textId="77777777" w:rsidR="000E3D98" w:rsidRPr="00711D59" w:rsidRDefault="000E3D98" w:rsidP="000E3D98">
            <w:pPr>
              <w:rPr>
                <w:color w:val="000000"/>
                <w:sz w:val="20"/>
                <w:szCs w:val="20"/>
                <w:lang w:eastAsia="es-MX"/>
              </w:rPr>
            </w:pPr>
          </w:p>
        </w:tc>
        <w:tc>
          <w:tcPr>
            <w:tcW w:w="400" w:type="pct"/>
            <w:tcBorders>
              <w:top w:val="nil"/>
              <w:left w:val="nil"/>
              <w:bottom w:val="nil"/>
              <w:right w:val="nil"/>
            </w:tcBorders>
            <w:shd w:val="clear" w:color="auto" w:fill="auto"/>
            <w:noWrap/>
            <w:vAlign w:val="bottom"/>
            <w:hideMark/>
          </w:tcPr>
          <w:p w14:paraId="12CDC78E"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7B6D592A"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2D02A482"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3DE63057"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6642DD7D"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2E37E2BF"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3102872A"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49081E90"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57895F04"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4C0EFB16"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75C364A3"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63F8C5C3"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59C7B01E"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5CBC466A"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0C7226C1"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42D95FA8"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2</w:t>
            </w:r>
          </w:p>
        </w:tc>
        <w:tc>
          <w:tcPr>
            <w:tcW w:w="1327" w:type="pct"/>
            <w:tcBorders>
              <w:top w:val="nil"/>
              <w:left w:val="nil"/>
              <w:bottom w:val="nil"/>
              <w:right w:val="nil"/>
            </w:tcBorders>
            <w:shd w:val="clear" w:color="000000" w:fill="FABF8F"/>
            <w:noWrap/>
            <w:vAlign w:val="center"/>
            <w:hideMark/>
          </w:tcPr>
          <w:p w14:paraId="28379902"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OA/002-G/19</w:t>
            </w:r>
          </w:p>
        </w:tc>
        <w:tc>
          <w:tcPr>
            <w:tcW w:w="501" w:type="pct"/>
            <w:tcBorders>
              <w:top w:val="nil"/>
              <w:left w:val="nil"/>
              <w:bottom w:val="nil"/>
              <w:right w:val="nil"/>
            </w:tcBorders>
            <w:shd w:val="clear" w:color="000000" w:fill="92D050"/>
            <w:noWrap/>
            <w:vAlign w:val="center"/>
            <w:hideMark/>
          </w:tcPr>
          <w:p w14:paraId="77F5A78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2629FDE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33FD6DF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1C71672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458F9172"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2FCB9E6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3189978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068737BE"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670FC591" w14:textId="77777777" w:rsidTr="005A56D3">
        <w:trPr>
          <w:trHeight w:val="555"/>
        </w:trPr>
        <w:tc>
          <w:tcPr>
            <w:tcW w:w="183" w:type="pct"/>
            <w:vMerge/>
            <w:tcBorders>
              <w:top w:val="nil"/>
              <w:left w:val="single" w:sz="8" w:space="0" w:color="auto"/>
              <w:bottom w:val="nil"/>
              <w:right w:val="nil"/>
            </w:tcBorders>
            <w:vAlign w:val="center"/>
            <w:hideMark/>
          </w:tcPr>
          <w:p w14:paraId="12456C78"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0C5EED78"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MEJORAMIENTO DEL SITIO DEL PARQUE LINEAL ARROYO EL EJIDO</w:t>
            </w:r>
          </w:p>
        </w:tc>
        <w:tc>
          <w:tcPr>
            <w:tcW w:w="501" w:type="pct"/>
            <w:tcBorders>
              <w:top w:val="nil"/>
              <w:left w:val="nil"/>
              <w:bottom w:val="nil"/>
              <w:right w:val="nil"/>
            </w:tcBorders>
            <w:shd w:val="clear" w:color="000000" w:fill="92D050"/>
            <w:noWrap/>
            <w:vAlign w:val="center"/>
            <w:hideMark/>
          </w:tcPr>
          <w:p w14:paraId="30C8DF13"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28/02/2019</w:t>
            </w:r>
          </w:p>
        </w:tc>
        <w:tc>
          <w:tcPr>
            <w:tcW w:w="277" w:type="pct"/>
            <w:tcBorders>
              <w:top w:val="nil"/>
              <w:left w:val="nil"/>
              <w:bottom w:val="nil"/>
              <w:right w:val="nil"/>
            </w:tcBorders>
            <w:shd w:val="clear" w:color="000000" w:fill="FFFF00"/>
            <w:noWrap/>
            <w:vAlign w:val="center"/>
            <w:hideMark/>
          </w:tcPr>
          <w:p w14:paraId="2522A48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3D0DE97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59C1623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6AE129AC"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5B08A1F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7539A17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3EF56425"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30-ago-19</w:t>
            </w:r>
          </w:p>
        </w:tc>
      </w:tr>
      <w:tr w:rsidR="000E3D98" w:rsidRPr="00711D59" w14:paraId="1FDAB25D"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631B3B9E"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26CB047A"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55777B42"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63C082FE"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6B6E3951"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7E99B99B"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6A725FC6"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40D1217F"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31FED490"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182D6079"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1D7BCDA2"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23F95A4D"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3</w:t>
            </w:r>
          </w:p>
        </w:tc>
        <w:tc>
          <w:tcPr>
            <w:tcW w:w="1327" w:type="pct"/>
            <w:tcBorders>
              <w:top w:val="nil"/>
              <w:left w:val="nil"/>
              <w:bottom w:val="nil"/>
              <w:right w:val="nil"/>
            </w:tcBorders>
            <w:shd w:val="clear" w:color="000000" w:fill="FABF8F"/>
            <w:noWrap/>
            <w:vAlign w:val="center"/>
            <w:hideMark/>
          </w:tcPr>
          <w:p w14:paraId="3009FE83"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OA/003-G/19</w:t>
            </w:r>
          </w:p>
        </w:tc>
        <w:tc>
          <w:tcPr>
            <w:tcW w:w="501" w:type="pct"/>
            <w:tcBorders>
              <w:top w:val="nil"/>
              <w:left w:val="nil"/>
              <w:bottom w:val="nil"/>
              <w:right w:val="nil"/>
            </w:tcBorders>
            <w:shd w:val="clear" w:color="000000" w:fill="92D050"/>
            <w:noWrap/>
            <w:vAlign w:val="center"/>
            <w:hideMark/>
          </w:tcPr>
          <w:p w14:paraId="0A75A67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5E7F993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6024B99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7BF129C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6DDB9EA9"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1D62B99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6F76F45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41881AE0"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6A77C932" w14:textId="77777777" w:rsidTr="005A56D3">
        <w:trPr>
          <w:trHeight w:val="480"/>
        </w:trPr>
        <w:tc>
          <w:tcPr>
            <w:tcW w:w="183" w:type="pct"/>
            <w:vMerge/>
            <w:tcBorders>
              <w:top w:val="nil"/>
              <w:left w:val="single" w:sz="8" w:space="0" w:color="auto"/>
              <w:bottom w:val="nil"/>
              <w:right w:val="nil"/>
            </w:tcBorders>
            <w:vAlign w:val="center"/>
            <w:hideMark/>
          </w:tcPr>
          <w:p w14:paraId="318C738E"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7439CECC"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PLAN DE MODERNIZACIÓN DE INFRAESTRUCTURA 2018 AL MERCADO LA LUZ (1RA. ETAPA)</w:t>
            </w:r>
          </w:p>
        </w:tc>
        <w:tc>
          <w:tcPr>
            <w:tcW w:w="501" w:type="pct"/>
            <w:tcBorders>
              <w:top w:val="nil"/>
              <w:left w:val="nil"/>
              <w:bottom w:val="nil"/>
              <w:right w:val="nil"/>
            </w:tcBorders>
            <w:shd w:val="clear" w:color="000000" w:fill="92D050"/>
            <w:noWrap/>
            <w:vAlign w:val="center"/>
            <w:hideMark/>
          </w:tcPr>
          <w:p w14:paraId="68BF5B7F"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28/02/2019</w:t>
            </w:r>
          </w:p>
        </w:tc>
        <w:tc>
          <w:tcPr>
            <w:tcW w:w="277" w:type="pct"/>
            <w:tcBorders>
              <w:top w:val="nil"/>
              <w:left w:val="nil"/>
              <w:bottom w:val="nil"/>
              <w:right w:val="nil"/>
            </w:tcBorders>
            <w:shd w:val="clear" w:color="000000" w:fill="FFFF00"/>
            <w:noWrap/>
            <w:vAlign w:val="center"/>
            <w:hideMark/>
          </w:tcPr>
          <w:p w14:paraId="10260CD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1EC7C86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715F327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6C20CBE9"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413B961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25F8DDB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575EC9FD"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14/05/2019</w:t>
            </w:r>
          </w:p>
        </w:tc>
      </w:tr>
      <w:tr w:rsidR="000E3D98" w:rsidRPr="00711D59" w14:paraId="113C42BF"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106E7EA6"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79FD66F7"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09640892"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5DA97FCF"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4A991FEF"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6F6AF7B3"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75AD9319"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1EF116B4"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2200AB2B"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0EB357CE"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7FD74A33"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4FD942BF"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4</w:t>
            </w:r>
          </w:p>
        </w:tc>
        <w:tc>
          <w:tcPr>
            <w:tcW w:w="1327" w:type="pct"/>
            <w:tcBorders>
              <w:top w:val="nil"/>
              <w:left w:val="nil"/>
              <w:bottom w:val="nil"/>
              <w:right w:val="nil"/>
            </w:tcBorders>
            <w:shd w:val="clear" w:color="000000" w:fill="FABF8F"/>
            <w:noWrap/>
            <w:vAlign w:val="center"/>
            <w:hideMark/>
          </w:tcPr>
          <w:p w14:paraId="5CE27D6A"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OA/004-G/19</w:t>
            </w:r>
          </w:p>
        </w:tc>
        <w:tc>
          <w:tcPr>
            <w:tcW w:w="501" w:type="pct"/>
            <w:tcBorders>
              <w:top w:val="nil"/>
              <w:left w:val="nil"/>
              <w:bottom w:val="nil"/>
              <w:right w:val="nil"/>
            </w:tcBorders>
            <w:shd w:val="clear" w:color="000000" w:fill="92D050"/>
            <w:noWrap/>
            <w:vAlign w:val="center"/>
            <w:hideMark/>
          </w:tcPr>
          <w:p w14:paraId="77F2382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2261188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01F7676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0B46011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17A52EDF"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3703E51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2B79586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69410E87"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075DA9FB" w14:textId="77777777" w:rsidTr="005A56D3">
        <w:trPr>
          <w:trHeight w:val="480"/>
        </w:trPr>
        <w:tc>
          <w:tcPr>
            <w:tcW w:w="183" w:type="pct"/>
            <w:vMerge/>
            <w:tcBorders>
              <w:top w:val="nil"/>
              <w:left w:val="single" w:sz="8" w:space="0" w:color="auto"/>
              <w:bottom w:val="nil"/>
              <w:right w:val="nil"/>
            </w:tcBorders>
            <w:vAlign w:val="center"/>
            <w:hideMark/>
          </w:tcPr>
          <w:p w14:paraId="01467BB8"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0804F89F"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PAVIMENTACIÓN CALLE FELIX ROMERO, TRAMO: JOSE A. GODOY A JOSE MA. ROA</w:t>
            </w:r>
          </w:p>
        </w:tc>
        <w:tc>
          <w:tcPr>
            <w:tcW w:w="501" w:type="pct"/>
            <w:tcBorders>
              <w:top w:val="nil"/>
              <w:left w:val="nil"/>
              <w:bottom w:val="nil"/>
              <w:right w:val="nil"/>
            </w:tcBorders>
            <w:shd w:val="clear" w:color="000000" w:fill="92D050"/>
            <w:noWrap/>
            <w:vAlign w:val="center"/>
            <w:hideMark/>
          </w:tcPr>
          <w:p w14:paraId="41C296C6"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29/03/2019</w:t>
            </w:r>
          </w:p>
        </w:tc>
        <w:tc>
          <w:tcPr>
            <w:tcW w:w="277" w:type="pct"/>
            <w:tcBorders>
              <w:top w:val="nil"/>
              <w:left w:val="nil"/>
              <w:bottom w:val="nil"/>
              <w:right w:val="nil"/>
            </w:tcBorders>
            <w:shd w:val="clear" w:color="000000" w:fill="FFFF00"/>
            <w:noWrap/>
            <w:vAlign w:val="center"/>
            <w:hideMark/>
          </w:tcPr>
          <w:p w14:paraId="611EF2F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7B5B1B4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7133870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60D015F2"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29E6CF3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16A9275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7256CF5A"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30-ago-19</w:t>
            </w:r>
          </w:p>
        </w:tc>
      </w:tr>
      <w:tr w:rsidR="000E3D98" w:rsidRPr="00711D59" w14:paraId="3FD8AD9F"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2F4EC672"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7C1FC918"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6A729B12"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49B3FD65"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190CEF33"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20413366"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005D888E"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1F4C616A"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5041F155"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0CD4193B"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7474CEFD"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768987A6"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5</w:t>
            </w:r>
          </w:p>
        </w:tc>
        <w:tc>
          <w:tcPr>
            <w:tcW w:w="1327" w:type="pct"/>
            <w:tcBorders>
              <w:top w:val="nil"/>
              <w:left w:val="nil"/>
              <w:bottom w:val="nil"/>
              <w:right w:val="nil"/>
            </w:tcBorders>
            <w:shd w:val="clear" w:color="000000" w:fill="FABF8F"/>
            <w:noWrap/>
            <w:vAlign w:val="center"/>
            <w:hideMark/>
          </w:tcPr>
          <w:p w14:paraId="1525D1CF"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OA/005-I/19</w:t>
            </w:r>
          </w:p>
        </w:tc>
        <w:tc>
          <w:tcPr>
            <w:tcW w:w="501" w:type="pct"/>
            <w:tcBorders>
              <w:top w:val="nil"/>
              <w:left w:val="nil"/>
              <w:bottom w:val="nil"/>
              <w:right w:val="nil"/>
            </w:tcBorders>
            <w:shd w:val="clear" w:color="000000" w:fill="92D050"/>
            <w:noWrap/>
            <w:vAlign w:val="center"/>
            <w:hideMark/>
          </w:tcPr>
          <w:p w14:paraId="66EEB84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6F1F8F7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28CEEF9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25CA525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5DC5AF51"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03E39CD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4E053CA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39F483E6"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31C7F6DF" w14:textId="77777777" w:rsidTr="005A56D3">
        <w:trPr>
          <w:trHeight w:val="480"/>
        </w:trPr>
        <w:tc>
          <w:tcPr>
            <w:tcW w:w="183" w:type="pct"/>
            <w:vMerge/>
            <w:tcBorders>
              <w:top w:val="nil"/>
              <w:left w:val="single" w:sz="8" w:space="0" w:color="auto"/>
              <w:bottom w:val="nil"/>
              <w:right w:val="nil"/>
            </w:tcBorders>
            <w:vAlign w:val="center"/>
            <w:hideMark/>
          </w:tcPr>
          <w:p w14:paraId="4035C834"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6A4E5C50"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xml:space="preserve">REHABILTACION DEL ALUMBRADO PÚBLICO EN EL MALECON DEL RIO, ECO BULEVARD Y BLVD.  C. SAAVEDRA </w:t>
            </w:r>
          </w:p>
        </w:tc>
        <w:tc>
          <w:tcPr>
            <w:tcW w:w="501" w:type="pct"/>
            <w:tcBorders>
              <w:top w:val="nil"/>
              <w:left w:val="nil"/>
              <w:bottom w:val="nil"/>
              <w:right w:val="nil"/>
            </w:tcBorders>
            <w:shd w:val="clear" w:color="000000" w:fill="92D050"/>
            <w:noWrap/>
            <w:vAlign w:val="center"/>
            <w:hideMark/>
          </w:tcPr>
          <w:p w14:paraId="5B3858B4"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29/03/2019</w:t>
            </w:r>
          </w:p>
        </w:tc>
        <w:tc>
          <w:tcPr>
            <w:tcW w:w="277" w:type="pct"/>
            <w:tcBorders>
              <w:top w:val="nil"/>
              <w:left w:val="nil"/>
              <w:bottom w:val="nil"/>
              <w:right w:val="nil"/>
            </w:tcBorders>
            <w:shd w:val="clear" w:color="000000" w:fill="FFFF00"/>
            <w:noWrap/>
            <w:vAlign w:val="center"/>
            <w:hideMark/>
          </w:tcPr>
          <w:p w14:paraId="1BAFE3F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45C8FD6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4AAF2D1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3D62AEAA"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0DD396A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0946ADC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778483FA"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29-mar-19</w:t>
            </w:r>
          </w:p>
        </w:tc>
      </w:tr>
      <w:tr w:rsidR="000E3D98" w:rsidRPr="00711D59" w14:paraId="66690368"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5F5695F6"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17C3ED1D"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526C36D8"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1C80D6FC"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15C44536"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259FDCEB"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00EAF4F9"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50C4A084"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224EBA4D"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414DF2D1"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622B11D1"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65B4918F"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6</w:t>
            </w:r>
          </w:p>
        </w:tc>
        <w:tc>
          <w:tcPr>
            <w:tcW w:w="1327" w:type="pct"/>
            <w:tcBorders>
              <w:top w:val="nil"/>
              <w:left w:val="nil"/>
              <w:bottom w:val="nil"/>
              <w:right w:val="nil"/>
            </w:tcBorders>
            <w:shd w:val="clear" w:color="000000" w:fill="FABF8F"/>
            <w:noWrap/>
            <w:vAlign w:val="center"/>
            <w:hideMark/>
          </w:tcPr>
          <w:p w14:paraId="5B41008D"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OA/006-I/19</w:t>
            </w:r>
          </w:p>
        </w:tc>
        <w:tc>
          <w:tcPr>
            <w:tcW w:w="501" w:type="pct"/>
            <w:tcBorders>
              <w:top w:val="nil"/>
              <w:left w:val="nil"/>
              <w:bottom w:val="nil"/>
              <w:right w:val="nil"/>
            </w:tcBorders>
            <w:shd w:val="clear" w:color="000000" w:fill="92D050"/>
            <w:noWrap/>
            <w:vAlign w:val="center"/>
            <w:hideMark/>
          </w:tcPr>
          <w:p w14:paraId="67BF06C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2672D25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1DFB036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41BD828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1E45F453"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7CBAE83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296BA4E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21A215CD"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18127119" w14:textId="77777777" w:rsidTr="005A56D3">
        <w:trPr>
          <w:trHeight w:val="444"/>
        </w:trPr>
        <w:tc>
          <w:tcPr>
            <w:tcW w:w="183" w:type="pct"/>
            <w:vMerge/>
            <w:tcBorders>
              <w:top w:val="nil"/>
              <w:left w:val="single" w:sz="8" w:space="0" w:color="auto"/>
              <w:bottom w:val="nil"/>
              <w:right w:val="nil"/>
            </w:tcBorders>
            <w:vAlign w:val="center"/>
            <w:hideMark/>
          </w:tcPr>
          <w:p w14:paraId="29576F8B"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1A5F0190"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REHABILITACIÓN DE CICLOVÍA EN BLVD.  GALEANA, LEON GTO.</w:t>
            </w:r>
          </w:p>
        </w:tc>
        <w:tc>
          <w:tcPr>
            <w:tcW w:w="501" w:type="pct"/>
            <w:tcBorders>
              <w:top w:val="nil"/>
              <w:left w:val="nil"/>
              <w:bottom w:val="nil"/>
              <w:right w:val="nil"/>
            </w:tcBorders>
            <w:shd w:val="clear" w:color="000000" w:fill="92D050"/>
            <w:noWrap/>
            <w:vAlign w:val="center"/>
            <w:hideMark/>
          </w:tcPr>
          <w:p w14:paraId="49CBB187"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29/03/2019</w:t>
            </w:r>
          </w:p>
        </w:tc>
        <w:tc>
          <w:tcPr>
            <w:tcW w:w="277" w:type="pct"/>
            <w:tcBorders>
              <w:top w:val="nil"/>
              <w:left w:val="nil"/>
              <w:bottom w:val="nil"/>
              <w:right w:val="nil"/>
            </w:tcBorders>
            <w:shd w:val="clear" w:color="000000" w:fill="FFFF00"/>
            <w:noWrap/>
            <w:vAlign w:val="center"/>
            <w:hideMark/>
          </w:tcPr>
          <w:p w14:paraId="2666551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3EDA62E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5B10860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23F22258"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20-ago-19</w:t>
            </w:r>
          </w:p>
        </w:tc>
        <w:tc>
          <w:tcPr>
            <w:tcW w:w="400" w:type="pct"/>
            <w:tcBorders>
              <w:top w:val="nil"/>
              <w:left w:val="nil"/>
              <w:bottom w:val="nil"/>
              <w:right w:val="nil"/>
            </w:tcBorders>
            <w:shd w:val="clear" w:color="000000" w:fill="0070C0"/>
            <w:noWrap/>
            <w:vAlign w:val="bottom"/>
            <w:hideMark/>
          </w:tcPr>
          <w:p w14:paraId="1B1C4A1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2753DA3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56E7DCE7"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30/10/2019</w:t>
            </w:r>
          </w:p>
        </w:tc>
      </w:tr>
      <w:tr w:rsidR="000E3D98" w:rsidRPr="00711D59" w14:paraId="72DA2F44"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16898422"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349EBABC"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486E827B"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52908DC3"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0E9B4CF5"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76E401AE"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242176A2"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32D0F999"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160426C5"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38501248"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1206897C"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37543F1C"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7</w:t>
            </w:r>
          </w:p>
        </w:tc>
        <w:tc>
          <w:tcPr>
            <w:tcW w:w="1327" w:type="pct"/>
            <w:tcBorders>
              <w:top w:val="nil"/>
              <w:left w:val="nil"/>
              <w:bottom w:val="nil"/>
              <w:right w:val="nil"/>
            </w:tcBorders>
            <w:shd w:val="clear" w:color="000000" w:fill="FABF8F"/>
            <w:noWrap/>
            <w:vAlign w:val="center"/>
            <w:hideMark/>
          </w:tcPr>
          <w:p w14:paraId="3605F54E"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OA/007-PI/19</w:t>
            </w:r>
          </w:p>
        </w:tc>
        <w:tc>
          <w:tcPr>
            <w:tcW w:w="501" w:type="pct"/>
            <w:tcBorders>
              <w:top w:val="nil"/>
              <w:left w:val="nil"/>
              <w:bottom w:val="nil"/>
              <w:right w:val="nil"/>
            </w:tcBorders>
            <w:shd w:val="clear" w:color="000000" w:fill="92D050"/>
            <w:noWrap/>
            <w:vAlign w:val="center"/>
            <w:hideMark/>
          </w:tcPr>
          <w:p w14:paraId="1DA08CE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334A2C0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3F888FB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74FD502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34F862ED"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37F7DCA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3AD932E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3983D81C"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3280EF8E" w14:textId="77777777" w:rsidTr="005A56D3">
        <w:trPr>
          <w:trHeight w:val="480"/>
        </w:trPr>
        <w:tc>
          <w:tcPr>
            <w:tcW w:w="183" w:type="pct"/>
            <w:vMerge/>
            <w:tcBorders>
              <w:top w:val="nil"/>
              <w:left w:val="single" w:sz="8" w:space="0" w:color="auto"/>
              <w:bottom w:val="nil"/>
              <w:right w:val="nil"/>
            </w:tcBorders>
            <w:vAlign w:val="center"/>
            <w:hideMark/>
          </w:tcPr>
          <w:p w14:paraId="1FD50F53"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4BB99C3F"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PAVIMENTACION DE LA CALLE PRIVADA MADRE RAQUEL, TRAMO: AV. ATOTONILCO A TOPAR LADO ORIENTE</w:t>
            </w:r>
          </w:p>
        </w:tc>
        <w:tc>
          <w:tcPr>
            <w:tcW w:w="501" w:type="pct"/>
            <w:tcBorders>
              <w:top w:val="nil"/>
              <w:left w:val="nil"/>
              <w:bottom w:val="nil"/>
              <w:right w:val="nil"/>
            </w:tcBorders>
            <w:shd w:val="clear" w:color="000000" w:fill="92D050"/>
            <w:noWrap/>
            <w:vAlign w:val="center"/>
            <w:hideMark/>
          </w:tcPr>
          <w:p w14:paraId="2AAC0676"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29/03/2019</w:t>
            </w:r>
          </w:p>
        </w:tc>
        <w:tc>
          <w:tcPr>
            <w:tcW w:w="277" w:type="pct"/>
            <w:tcBorders>
              <w:top w:val="nil"/>
              <w:left w:val="nil"/>
              <w:bottom w:val="nil"/>
              <w:right w:val="nil"/>
            </w:tcBorders>
            <w:shd w:val="clear" w:color="000000" w:fill="FFFF00"/>
            <w:noWrap/>
            <w:vAlign w:val="center"/>
            <w:hideMark/>
          </w:tcPr>
          <w:p w14:paraId="2480B41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788973F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4C3227D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3B2E3E30"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7814994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4949B4A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2BA34AFF"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23-ago-19</w:t>
            </w:r>
          </w:p>
        </w:tc>
      </w:tr>
      <w:tr w:rsidR="000E3D98" w:rsidRPr="00711D59" w14:paraId="5E08299C"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1772E90A"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2E62DEEE"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220F1014"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36E88AE9"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1225D69A"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50A69023"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20F45F6A"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59FD3109"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614F03B4"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2F4DFDA3"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12E6E3C3"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7A3125E0"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8</w:t>
            </w:r>
          </w:p>
        </w:tc>
        <w:tc>
          <w:tcPr>
            <w:tcW w:w="1327" w:type="pct"/>
            <w:tcBorders>
              <w:top w:val="nil"/>
              <w:left w:val="nil"/>
              <w:bottom w:val="nil"/>
              <w:right w:val="nil"/>
            </w:tcBorders>
            <w:shd w:val="clear" w:color="000000" w:fill="FABF8F"/>
            <w:noWrap/>
            <w:vAlign w:val="center"/>
            <w:hideMark/>
          </w:tcPr>
          <w:p w14:paraId="4A870B45"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OA/008-PG/19</w:t>
            </w:r>
          </w:p>
        </w:tc>
        <w:tc>
          <w:tcPr>
            <w:tcW w:w="501" w:type="pct"/>
            <w:tcBorders>
              <w:top w:val="nil"/>
              <w:left w:val="nil"/>
              <w:bottom w:val="nil"/>
              <w:right w:val="nil"/>
            </w:tcBorders>
            <w:shd w:val="clear" w:color="000000" w:fill="92D050"/>
            <w:noWrap/>
            <w:vAlign w:val="center"/>
            <w:hideMark/>
          </w:tcPr>
          <w:p w14:paraId="39C82A8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4F13B24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41AAA9E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4B44DC8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2BCD308A"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79CBDD8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1CFE2AC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5DBC110C"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0E73A8BF" w14:textId="77777777" w:rsidTr="005A56D3">
        <w:trPr>
          <w:trHeight w:val="480"/>
        </w:trPr>
        <w:tc>
          <w:tcPr>
            <w:tcW w:w="183" w:type="pct"/>
            <w:vMerge/>
            <w:tcBorders>
              <w:top w:val="nil"/>
              <w:left w:val="single" w:sz="8" w:space="0" w:color="auto"/>
              <w:bottom w:val="nil"/>
              <w:right w:val="nil"/>
            </w:tcBorders>
            <w:vAlign w:val="center"/>
            <w:hideMark/>
          </w:tcPr>
          <w:p w14:paraId="3EBC609E"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5BD370C1"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GRADAS PARA EL ESTADIO DE BEISBOL DOMINGO SANTANA UBICACIÓN LEÓN GTO</w:t>
            </w:r>
          </w:p>
        </w:tc>
        <w:tc>
          <w:tcPr>
            <w:tcW w:w="501" w:type="pct"/>
            <w:tcBorders>
              <w:top w:val="nil"/>
              <w:left w:val="nil"/>
              <w:bottom w:val="nil"/>
              <w:right w:val="nil"/>
            </w:tcBorders>
            <w:shd w:val="clear" w:color="000000" w:fill="92D050"/>
            <w:noWrap/>
            <w:vAlign w:val="center"/>
            <w:hideMark/>
          </w:tcPr>
          <w:p w14:paraId="59997068"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29/03/2019</w:t>
            </w:r>
          </w:p>
        </w:tc>
        <w:tc>
          <w:tcPr>
            <w:tcW w:w="277" w:type="pct"/>
            <w:tcBorders>
              <w:top w:val="nil"/>
              <w:left w:val="nil"/>
              <w:bottom w:val="nil"/>
              <w:right w:val="nil"/>
            </w:tcBorders>
            <w:shd w:val="clear" w:color="000000" w:fill="FFFF00"/>
            <w:noWrap/>
            <w:vAlign w:val="center"/>
            <w:hideMark/>
          </w:tcPr>
          <w:p w14:paraId="6E7A2CE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6018B18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2E5FFA7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33176578"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239C6AB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42B691D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7106017A"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30-ago-19</w:t>
            </w:r>
          </w:p>
        </w:tc>
      </w:tr>
      <w:tr w:rsidR="000E3D98" w:rsidRPr="00711D59" w14:paraId="53EC6C5F"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061D71F2"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32A8FA20"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179073B8"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1BB4285F"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697D85C6"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0F81DECA"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044CA768"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0BBEE0DB"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34C4DB25"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7F17ED02"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2C4E79BA"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30066216"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9</w:t>
            </w:r>
          </w:p>
        </w:tc>
        <w:tc>
          <w:tcPr>
            <w:tcW w:w="1327" w:type="pct"/>
            <w:tcBorders>
              <w:top w:val="nil"/>
              <w:left w:val="nil"/>
              <w:bottom w:val="nil"/>
              <w:right w:val="nil"/>
            </w:tcBorders>
            <w:shd w:val="clear" w:color="000000" w:fill="FABF8F"/>
            <w:noWrap/>
            <w:vAlign w:val="center"/>
            <w:hideMark/>
          </w:tcPr>
          <w:p w14:paraId="7FEDBD35"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OA/009-PG/19</w:t>
            </w:r>
          </w:p>
        </w:tc>
        <w:tc>
          <w:tcPr>
            <w:tcW w:w="501" w:type="pct"/>
            <w:tcBorders>
              <w:top w:val="nil"/>
              <w:left w:val="nil"/>
              <w:bottom w:val="nil"/>
              <w:right w:val="nil"/>
            </w:tcBorders>
            <w:shd w:val="clear" w:color="000000" w:fill="92D050"/>
            <w:noWrap/>
            <w:vAlign w:val="center"/>
            <w:hideMark/>
          </w:tcPr>
          <w:p w14:paraId="5E80849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036AF20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38D34B8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1D05969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7A6E23AC"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6E5B660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4365438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1EDD568F"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098B7A0F" w14:textId="77777777" w:rsidTr="005A56D3">
        <w:trPr>
          <w:trHeight w:val="480"/>
        </w:trPr>
        <w:tc>
          <w:tcPr>
            <w:tcW w:w="183" w:type="pct"/>
            <w:vMerge/>
            <w:tcBorders>
              <w:top w:val="nil"/>
              <w:left w:val="single" w:sz="8" w:space="0" w:color="auto"/>
              <w:bottom w:val="nil"/>
              <w:right w:val="nil"/>
            </w:tcBorders>
            <w:vAlign w:val="center"/>
            <w:hideMark/>
          </w:tcPr>
          <w:p w14:paraId="59A09CE0"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01AF2215"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PAVIMENTACION DE LA CALLE JEREZ DE VARNA, TRAMO DE JEREZ SANALONA A JEREZ DE MIÑO</w:t>
            </w:r>
          </w:p>
        </w:tc>
        <w:tc>
          <w:tcPr>
            <w:tcW w:w="501" w:type="pct"/>
            <w:tcBorders>
              <w:top w:val="nil"/>
              <w:left w:val="nil"/>
              <w:bottom w:val="nil"/>
              <w:right w:val="nil"/>
            </w:tcBorders>
            <w:shd w:val="clear" w:color="000000" w:fill="92D050"/>
            <w:noWrap/>
            <w:vAlign w:val="center"/>
            <w:hideMark/>
          </w:tcPr>
          <w:p w14:paraId="36BB37E7"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29/03/2019</w:t>
            </w:r>
          </w:p>
        </w:tc>
        <w:tc>
          <w:tcPr>
            <w:tcW w:w="277" w:type="pct"/>
            <w:tcBorders>
              <w:top w:val="nil"/>
              <w:left w:val="nil"/>
              <w:bottom w:val="nil"/>
              <w:right w:val="nil"/>
            </w:tcBorders>
            <w:shd w:val="clear" w:color="000000" w:fill="FFFF00"/>
            <w:noWrap/>
            <w:vAlign w:val="center"/>
            <w:hideMark/>
          </w:tcPr>
          <w:p w14:paraId="475C5C3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3D4A2C1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6189D86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003FB8CB"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27A1014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66BA460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131E395E"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21-ago-19</w:t>
            </w:r>
          </w:p>
        </w:tc>
      </w:tr>
      <w:tr w:rsidR="000E3D98" w:rsidRPr="00711D59" w14:paraId="2D946020"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46D639B0"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236FDD2C"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1584985C"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1AD5BDD1"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14DFBDD7"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66829C72"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3BB8BC39"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3919A562"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27EA6FCD"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67CFE516"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1D28C84B"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30386B04"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10</w:t>
            </w:r>
          </w:p>
        </w:tc>
        <w:tc>
          <w:tcPr>
            <w:tcW w:w="1327" w:type="pct"/>
            <w:tcBorders>
              <w:top w:val="nil"/>
              <w:left w:val="nil"/>
              <w:bottom w:val="nil"/>
              <w:right w:val="nil"/>
            </w:tcBorders>
            <w:shd w:val="clear" w:color="000000" w:fill="FABF8F"/>
            <w:noWrap/>
            <w:vAlign w:val="center"/>
            <w:hideMark/>
          </w:tcPr>
          <w:p w14:paraId="7F6E458D"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OA/010-PI/19</w:t>
            </w:r>
          </w:p>
        </w:tc>
        <w:tc>
          <w:tcPr>
            <w:tcW w:w="501" w:type="pct"/>
            <w:tcBorders>
              <w:top w:val="nil"/>
              <w:left w:val="nil"/>
              <w:bottom w:val="nil"/>
              <w:right w:val="nil"/>
            </w:tcBorders>
            <w:shd w:val="clear" w:color="000000" w:fill="92D050"/>
            <w:noWrap/>
            <w:vAlign w:val="center"/>
            <w:hideMark/>
          </w:tcPr>
          <w:p w14:paraId="446F2EE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7867375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2AC32C9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1C92A65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auto" w:fill="auto"/>
            <w:noWrap/>
            <w:vAlign w:val="center"/>
            <w:hideMark/>
          </w:tcPr>
          <w:p w14:paraId="41048A16" w14:textId="77777777" w:rsidR="000E3D98" w:rsidRPr="00711D59" w:rsidRDefault="000E3D98" w:rsidP="000E3D98">
            <w:pPr>
              <w:rPr>
                <w:color w:val="000000"/>
                <w:sz w:val="20"/>
                <w:szCs w:val="20"/>
                <w:lang w:eastAsia="es-MX"/>
              </w:rPr>
            </w:pPr>
          </w:p>
        </w:tc>
        <w:tc>
          <w:tcPr>
            <w:tcW w:w="400" w:type="pct"/>
            <w:tcBorders>
              <w:top w:val="nil"/>
              <w:left w:val="nil"/>
              <w:bottom w:val="nil"/>
              <w:right w:val="nil"/>
            </w:tcBorders>
            <w:shd w:val="clear" w:color="auto" w:fill="auto"/>
            <w:noWrap/>
            <w:vAlign w:val="bottom"/>
            <w:hideMark/>
          </w:tcPr>
          <w:p w14:paraId="66323B17"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3011DE0A"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387FE2B3"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565C13C0" w14:textId="77777777" w:rsidTr="005A56D3">
        <w:trPr>
          <w:trHeight w:val="480"/>
        </w:trPr>
        <w:tc>
          <w:tcPr>
            <w:tcW w:w="183" w:type="pct"/>
            <w:vMerge/>
            <w:tcBorders>
              <w:top w:val="nil"/>
              <w:left w:val="single" w:sz="8" w:space="0" w:color="auto"/>
              <w:bottom w:val="nil"/>
              <w:right w:val="nil"/>
            </w:tcBorders>
            <w:vAlign w:val="center"/>
            <w:hideMark/>
          </w:tcPr>
          <w:p w14:paraId="4098A1DD"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3A86731A"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PAVIMENTACION DE LA CALLE MURCIA TRAMO: IZTLACCIHUATL A CARBÓN</w:t>
            </w:r>
          </w:p>
        </w:tc>
        <w:tc>
          <w:tcPr>
            <w:tcW w:w="501" w:type="pct"/>
            <w:tcBorders>
              <w:top w:val="nil"/>
              <w:left w:val="nil"/>
              <w:bottom w:val="nil"/>
              <w:right w:val="nil"/>
            </w:tcBorders>
            <w:shd w:val="clear" w:color="000000" w:fill="92D050"/>
            <w:noWrap/>
            <w:vAlign w:val="center"/>
            <w:hideMark/>
          </w:tcPr>
          <w:p w14:paraId="52FA81CA"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29/03/2019</w:t>
            </w:r>
          </w:p>
        </w:tc>
        <w:tc>
          <w:tcPr>
            <w:tcW w:w="277" w:type="pct"/>
            <w:tcBorders>
              <w:top w:val="nil"/>
              <w:left w:val="nil"/>
              <w:bottom w:val="nil"/>
              <w:right w:val="nil"/>
            </w:tcBorders>
            <w:shd w:val="clear" w:color="000000" w:fill="FFFF00"/>
            <w:noWrap/>
            <w:vAlign w:val="center"/>
            <w:hideMark/>
          </w:tcPr>
          <w:p w14:paraId="6F51F7F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36A20FC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024316F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auto" w:fill="auto"/>
            <w:noWrap/>
            <w:vAlign w:val="center"/>
            <w:hideMark/>
          </w:tcPr>
          <w:p w14:paraId="62D3B506" w14:textId="77777777" w:rsidR="000E3D98" w:rsidRPr="00711D59" w:rsidRDefault="000E3D98" w:rsidP="000E3D98">
            <w:pPr>
              <w:rPr>
                <w:color w:val="000000"/>
                <w:sz w:val="20"/>
                <w:szCs w:val="20"/>
                <w:lang w:eastAsia="es-MX"/>
              </w:rPr>
            </w:pPr>
          </w:p>
        </w:tc>
        <w:tc>
          <w:tcPr>
            <w:tcW w:w="400" w:type="pct"/>
            <w:tcBorders>
              <w:top w:val="nil"/>
              <w:left w:val="nil"/>
              <w:bottom w:val="nil"/>
              <w:right w:val="nil"/>
            </w:tcBorders>
            <w:shd w:val="clear" w:color="auto" w:fill="auto"/>
            <w:noWrap/>
            <w:vAlign w:val="bottom"/>
            <w:hideMark/>
          </w:tcPr>
          <w:p w14:paraId="6ED49E17"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6DC1D34F"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3FD480C0"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17337417"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256E89F6"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1CAF7AB6"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13035184"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015AEDAE"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185CCC95"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3B213597"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0411AF73"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35847272"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35274493"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3E7E87FB"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4E43F293"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2BF949E8"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11</w:t>
            </w:r>
          </w:p>
        </w:tc>
        <w:tc>
          <w:tcPr>
            <w:tcW w:w="1327" w:type="pct"/>
            <w:tcBorders>
              <w:top w:val="nil"/>
              <w:left w:val="nil"/>
              <w:bottom w:val="nil"/>
              <w:right w:val="nil"/>
            </w:tcBorders>
            <w:shd w:val="clear" w:color="000000" w:fill="FABF8F"/>
            <w:noWrap/>
            <w:vAlign w:val="center"/>
            <w:hideMark/>
          </w:tcPr>
          <w:p w14:paraId="159521ED"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OA/011-PG/19</w:t>
            </w:r>
          </w:p>
        </w:tc>
        <w:tc>
          <w:tcPr>
            <w:tcW w:w="501" w:type="pct"/>
            <w:tcBorders>
              <w:top w:val="nil"/>
              <w:left w:val="nil"/>
              <w:bottom w:val="nil"/>
              <w:right w:val="nil"/>
            </w:tcBorders>
            <w:shd w:val="clear" w:color="000000" w:fill="92D050"/>
            <w:noWrap/>
            <w:vAlign w:val="center"/>
            <w:hideMark/>
          </w:tcPr>
          <w:p w14:paraId="1543300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4D9564F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774F1FF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3189FE1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15E60E47"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35BE83A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68CE3B1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4ABCF65C"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144B4898" w14:textId="77777777" w:rsidTr="005A56D3">
        <w:trPr>
          <w:trHeight w:val="480"/>
        </w:trPr>
        <w:tc>
          <w:tcPr>
            <w:tcW w:w="183" w:type="pct"/>
            <w:vMerge/>
            <w:tcBorders>
              <w:top w:val="nil"/>
              <w:left w:val="single" w:sz="8" w:space="0" w:color="auto"/>
              <w:bottom w:val="nil"/>
              <w:right w:val="nil"/>
            </w:tcBorders>
            <w:vAlign w:val="center"/>
            <w:hideMark/>
          </w:tcPr>
          <w:p w14:paraId="1FBDD25D"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503BEEE9"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PAVIMENTACION DE LA CALLE JEREZ DE MENORCA TRAMO: BLVD. DELTA A VALLE DE SANTIAGO</w:t>
            </w:r>
          </w:p>
        </w:tc>
        <w:tc>
          <w:tcPr>
            <w:tcW w:w="501" w:type="pct"/>
            <w:tcBorders>
              <w:top w:val="nil"/>
              <w:left w:val="nil"/>
              <w:bottom w:val="nil"/>
              <w:right w:val="nil"/>
            </w:tcBorders>
            <w:shd w:val="clear" w:color="000000" w:fill="92D050"/>
            <w:noWrap/>
            <w:vAlign w:val="center"/>
            <w:hideMark/>
          </w:tcPr>
          <w:p w14:paraId="2649322B"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29/03/2019</w:t>
            </w:r>
          </w:p>
        </w:tc>
        <w:tc>
          <w:tcPr>
            <w:tcW w:w="277" w:type="pct"/>
            <w:tcBorders>
              <w:top w:val="nil"/>
              <w:left w:val="nil"/>
              <w:bottom w:val="nil"/>
              <w:right w:val="nil"/>
            </w:tcBorders>
            <w:shd w:val="clear" w:color="000000" w:fill="FFFF00"/>
            <w:noWrap/>
            <w:vAlign w:val="center"/>
            <w:hideMark/>
          </w:tcPr>
          <w:p w14:paraId="6116671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337D1A5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6169798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26678FFA"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25-sep-19</w:t>
            </w:r>
          </w:p>
        </w:tc>
        <w:tc>
          <w:tcPr>
            <w:tcW w:w="400" w:type="pct"/>
            <w:tcBorders>
              <w:top w:val="nil"/>
              <w:left w:val="nil"/>
              <w:bottom w:val="nil"/>
              <w:right w:val="nil"/>
            </w:tcBorders>
            <w:shd w:val="clear" w:color="000000" w:fill="0070C0"/>
            <w:noWrap/>
            <w:vAlign w:val="bottom"/>
            <w:hideMark/>
          </w:tcPr>
          <w:p w14:paraId="6E0B272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3CEB2D3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25324344"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0AA50B16"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272CAE3C"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7825046B"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3F2767CB"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65C5B860"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6D3F2EB6"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2BEFF547"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2FA173B2"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5FE03167"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36D43009"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0543872A"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21A860F7"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78A700A3"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12</w:t>
            </w:r>
          </w:p>
        </w:tc>
        <w:tc>
          <w:tcPr>
            <w:tcW w:w="1327" w:type="pct"/>
            <w:tcBorders>
              <w:top w:val="nil"/>
              <w:left w:val="nil"/>
              <w:bottom w:val="nil"/>
              <w:right w:val="nil"/>
            </w:tcBorders>
            <w:shd w:val="clear" w:color="000000" w:fill="FABF8F"/>
            <w:noWrap/>
            <w:vAlign w:val="center"/>
            <w:hideMark/>
          </w:tcPr>
          <w:p w14:paraId="39D06F84"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OA/012-PI/19</w:t>
            </w:r>
          </w:p>
        </w:tc>
        <w:tc>
          <w:tcPr>
            <w:tcW w:w="501" w:type="pct"/>
            <w:tcBorders>
              <w:top w:val="nil"/>
              <w:left w:val="nil"/>
              <w:bottom w:val="nil"/>
              <w:right w:val="nil"/>
            </w:tcBorders>
            <w:shd w:val="clear" w:color="000000" w:fill="92D050"/>
            <w:noWrap/>
            <w:vAlign w:val="center"/>
            <w:hideMark/>
          </w:tcPr>
          <w:p w14:paraId="0C52F00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64CDE9B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4A8B264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57478E96"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6F35FDCF"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0556EEEE"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7318D655"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1AE36BB9"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352C06C0" w14:textId="77777777" w:rsidTr="005A56D3">
        <w:trPr>
          <w:trHeight w:val="756"/>
        </w:trPr>
        <w:tc>
          <w:tcPr>
            <w:tcW w:w="183" w:type="pct"/>
            <w:vMerge/>
            <w:tcBorders>
              <w:top w:val="nil"/>
              <w:left w:val="single" w:sz="8" w:space="0" w:color="auto"/>
              <w:bottom w:val="nil"/>
              <w:right w:val="nil"/>
            </w:tcBorders>
            <w:vAlign w:val="center"/>
            <w:hideMark/>
          </w:tcPr>
          <w:p w14:paraId="539CA584"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3B86A53A"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REHABILITACIÓN DEL SISTEMA DE ALUMBRADO PÚBLICA DEL MUNICIPIO DE LEÓN, GUANAJAUTO, TERCERA ETAPA</w:t>
            </w:r>
          </w:p>
        </w:tc>
        <w:tc>
          <w:tcPr>
            <w:tcW w:w="501" w:type="pct"/>
            <w:tcBorders>
              <w:top w:val="nil"/>
              <w:left w:val="nil"/>
              <w:bottom w:val="nil"/>
              <w:right w:val="nil"/>
            </w:tcBorders>
            <w:shd w:val="clear" w:color="000000" w:fill="92D050"/>
            <w:noWrap/>
            <w:vAlign w:val="center"/>
            <w:hideMark/>
          </w:tcPr>
          <w:p w14:paraId="377D679B"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28/05/2019</w:t>
            </w:r>
          </w:p>
        </w:tc>
        <w:tc>
          <w:tcPr>
            <w:tcW w:w="277" w:type="pct"/>
            <w:tcBorders>
              <w:top w:val="nil"/>
              <w:left w:val="nil"/>
              <w:bottom w:val="nil"/>
              <w:right w:val="nil"/>
            </w:tcBorders>
            <w:shd w:val="clear" w:color="000000" w:fill="FFFF00"/>
            <w:noWrap/>
            <w:vAlign w:val="center"/>
            <w:hideMark/>
          </w:tcPr>
          <w:p w14:paraId="60FC6E5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4F22C37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03B0C835"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2FFD39ED"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20A3F412"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4CD70824"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7060305B"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65D964A5"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750BB89B"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5DB60FBD"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2C86A233"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44093E84"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31B02C70"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4EA5A066"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43074F7B"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0A810724"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12FBA14F"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5A681423"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5B44EC4B"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5FF6F74A"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13</w:t>
            </w:r>
          </w:p>
        </w:tc>
        <w:tc>
          <w:tcPr>
            <w:tcW w:w="1327" w:type="pct"/>
            <w:tcBorders>
              <w:top w:val="nil"/>
              <w:left w:val="nil"/>
              <w:bottom w:val="nil"/>
              <w:right w:val="nil"/>
            </w:tcBorders>
            <w:shd w:val="clear" w:color="000000" w:fill="FABF8F"/>
            <w:noWrap/>
            <w:vAlign w:val="center"/>
            <w:hideMark/>
          </w:tcPr>
          <w:p w14:paraId="2079BA8F"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OA/013-PG/19</w:t>
            </w:r>
          </w:p>
        </w:tc>
        <w:tc>
          <w:tcPr>
            <w:tcW w:w="501" w:type="pct"/>
            <w:tcBorders>
              <w:top w:val="nil"/>
              <w:left w:val="nil"/>
              <w:bottom w:val="nil"/>
              <w:right w:val="nil"/>
            </w:tcBorders>
            <w:shd w:val="clear" w:color="000000" w:fill="92D050"/>
            <w:noWrap/>
            <w:vAlign w:val="center"/>
            <w:hideMark/>
          </w:tcPr>
          <w:p w14:paraId="78F6D04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2FA0DC7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4937267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63CA62AA"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6637F4A3"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0BB10C1A"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2229F0BA"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3E04DAA6"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09736EDB" w14:textId="77777777" w:rsidTr="005A56D3">
        <w:trPr>
          <w:trHeight w:val="480"/>
        </w:trPr>
        <w:tc>
          <w:tcPr>
            <w:tcW w:w="183" w:type="pct"/>
            <w:vMerge/>
            <w:tcBorders>
              <w:top w:val="nil"/>
              <w:left w:val="single" w:sz="8" w:space="0" w:color="auto"/>
              <w:bottom w:val="nil"/>
              <w:right w:val="nil"/>
            </w:tcBorders>
            <w:vAlign w:val="center"/>
            <w:hideMark/>
          </w:tcPr>
          <w:p w14:paraId="7E29D8DA"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26711AB5"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PAVIMENTACIÓN DE LA CALLE VILLAS DE LEÓN OTE, TRAMO: DEL PARQUE A BLVD. TIMOTEO LOZANO, COLONIA VILLAS DE LEON</w:t>
            </w:r>
          </w:p>
        </w:tc>
        <w:tc>
          <w:tcPr>
            <w:tcW w:w="501" w:type="pct"/>
            <w:tcBorders>
              <w:top w:val="nil"/>
              <w:left w:val="nil"/>
              <w:bottom w:val="nil"/>
              <w:right w:val="nil"/>
            </w:tcBorders>
            <w:shd w:val="clear" w:color="000000" w:fill="92D050"/>
            <w:noWrap/>
            <w:vAlign w:val="center"/>
            <w:hideMark/>
          </w:tcPr>
          <w:p w14:paraId="5C1A60CD"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26/06/2019</w:t>
            </w:r>
          </w:p>
        </w:tc>
        <w:tc>
          <w:tcPr>
            <w:tcW w:w="277" w:type="pct"/>
            <w:tcBorders>
              <w:top w:val="nil"/>
              <w:left w:val="nil"/>
              <w:bottom w:val="nil"/>
              <w:right w:val="nil"/>
            </w:tcBorders>
            <w:shd w:val="clear" w:color="000000" w:fill="FFFF00"/>
            <w:noWrap/>
            <w:vAlign w:val="center"/>
            <w:hideMark/>
          </w:tcPr>
          <w:p w14:paraId="7B008A8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5ECEAEF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3A1AF872"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37BA0887"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76E5F815"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6F6B440C"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011E7B79"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201F34B5"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2C708D3F"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74E76604"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6C418B84"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29924A4E"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6C3955D8"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6E9F328E"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6C6371C9"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3E112421"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32A3E66C"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54CB8E4E"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44FEA3C9"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6835CC95"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14</w:t>
            </w:r>
          </w:p>
        </w:tc>
        <w:tc>
          <w:tcPr>
            <w:tcW w:w="1327" w:type="pct"/>
            <w:tcBorders>
              <w:top w:val="nil"/>
              <w:left w:val="nil"/>
              <w:bottom w:val="nil"/>
              <w:right w:val="nil"/>
            </w:tcBorders>
            <w:shd w:val="clear" w:color="000000" w:fill="FABF8F"/>
            <w:noWrap/>
            <w:vAlign w:val="center"/>
            <w:hideMark/>
          </w:tcPr>
          <w:p w14:paraId="72F65F3F"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OA/014-PG/19</w:t>
            </w:r>
          </w:p>
        </w:tc>
        <w:tc>
          <w:tcPr>
            <w:tcW w:w="501" w:type="pct"/>
            <w:tcBorders>
              <w:top w:val="nil"/>
              <w:left w:val="nil"/>
              <w:bottom w:val="nil"/>
              <w:right w:val="nil"/>
            </w:tcBorders>
            <w:shd w:val="clear" w:color="000000" w:fill="92D050"/>
            <w:noWrap/>
            <w:vAlign w:val="center"/>
            <w:hideMark/>
          </w:tcPr>
          <w:p w14:paraId="70B0DC0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4BF631B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3EDD26D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45281A9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auto" w:fill="auto"/>
            <w:noWrap/>
            <w:vAlign w:val="center"/>
            <w:hideMark/>
          </w:tcPr>
          <w:p w14:paraId="2E91D353" w14:textId="77777777" w:rsidR="000E3D98" w:rsidRPr="00711D59" w:rsidRDefault="000E3D98" w:rsidP="000E3D98">
            <w:pPr>
              <w:rPr>
                <w:color w:val="000000"/>
                <w:sz w:val="20"/>
                <w:szCs w:val="20"/>
                <w:lang w:eastAsia="es-MX"/>
              </w:rPr>
            </w:pPr>
          </w:p>
        </w:tc>
        <w:tc>
          <w:tcPr>
            <w:tcW w:w="400" w:type="pct"/>
            <w:tcBorders>
              <w:top w:val="nil"/>
              <w:left w:val="nil"/>
              <w:bottom w:val="nil"/>
              <w:right w:val="nil"/>
            </w:tcBorders>
            <w:shd w:val="clear" w:color="auto" w:fill="auto"/>
            <w:noWrap/>
            <w:vAlign w:val="bottom"/>
            <w:hideMark/>
          </w:tcPr>
          <w:p w14:paraId="2B64EC46"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59C8FA17"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0E2F3B32"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52E8B42D" w14:textId="77777777" w:rsidTr="005A56D3">
        <w:trPr>
          <w:trHeight w:val="480"/>
        </w:trPr>
        <w:tc>
          <w:tcPr>
            <w:tcW w:w="183" w:type="pct"/>
            <w:vMerge/>
            <w:tcBorders>
              <w:top w:val="nil"/>
              <w:left w:val="single" w:sz="8" w:space="0" w:color="auto"/>
              <w:bottom w:val="nil"/>
              <w:right w:val="nil"/>
            </w:tcBorders>
            <w:vAlign w:val="center"/>
            <w:hideMark/>
          </w:tcPr>
          <w:p w14:paraId="77DE3FD1"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2443210D"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PAVIMENTACIÓN DE LA CALLE JOAN MIRO, TRAMO: EDUARDO ROSALES A PINAZO, UBICACIÓN: COL. MARAVILLAS, LEON GTO.</w:t>
            </w:r>
          </w:p>
        </w:tc>
        <w:tc>
          <w:tcPr>
            <w:tcW w:w="501" w:type="pct"/>
            <w:tcBorders>
              <w:top w:val="nil"/>
              <w:left w:val="nil"/>
              <w:bottom w:val="nil"/>
              <w:right w:val="nil"/>
            </w:tcBorders>
            <w:shd w:val="clear" w:color="000000" w:fill="92D050"/>
            <w:noWrap/>
            <w:vAlign w:val="center"/>
            <w:hideMark/>
          </w:tcPr>
          <w:p w14:paraId="3E57A765"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26/06/2019</w:t>
            </w:r>
          </w:p>
        </w:tc>
        <w:tc>
          <w:tcPr>
            <w:tcW w:w="277" w:type="pct"/>
            <w:tcBorders>
              <w:top w:val="nil"/>
              <w:left w:val="nil"/>
              <w:bottom w:val="nil"/>
              <w:right w:val="nil"/>
            </w:tcBorders>
            <w:shd w:val="clear" w:color="000000" w:fill="FFFF00"/>
            <w:noWrap/>
            <w:vAlign w:val="center"/>
            <w:hideMark/>
          </w:tcPr>
          <w:p w14:paraId="43BDA5F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5D9480C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251DCEF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auto" w:fill="auto"/>
            <w:noWrap/>
            <w:vAlign w:val="center"/>
            <w:hideMark/>
          </w:tcPr>
          <w:p w14:paraId="03992D01" w14:textId="77777777" w:rsidR="000E3D98" w:rsidRPr="00711D59" w:rsidRDefault="000E3D98" w:rsidP="000E3D98">
            <w:pPr>
              <w:rPr>
                <w:color w:val="000000"/>
                <w:sz w:val="20"/>
                <w:szCs w:val="20"/>
                <w:lang w:eastAsia="es-MX"/>
              </w:rPr>
            </w:pPr>
          </w:p>
        </w:tc>
        <w:tc>
          <w:tcPr>
            <w:tcW w:w="400" w:type="pct"/>
            <w:tcBorders>
              <w:top w:val="nil"/>
              <w:left w:val="nil"/>
              <w:bottom w:val="nil"/>
              <w:right w:val="nil"/>
            </w:tcBorders>
            <w:shd w:val="clear" w:color="auto" w:fill="auto"/>
            <w:noWrap/>
            <w:vAlign w:val="bottom"/>
            <w:hideMark/>
          </w:tcPr>
          <w:p w14:paraId="266021FB"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510470E0"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326B2149"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1DDC666E"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44550734"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0D021C1A"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24FCCC7E"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113DB659"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07892D22"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349518B1"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56E0FFA3"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10BBF90B"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164DD2E5"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42A06200"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2C475A82"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2B5247EE"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15</w:t>
            </w:r>
          </w:p>
        </w:tc>
        <w:tc>
          <w:tcPr>
            <w:tcW w:w="1327" w:type="pct"/>
            <w:tcBorders>
              <w:top w:val="nil"/>
              <w:left w:val="nil"/>
              <w:bottom w:val="nil"/>
              <w:right w:val="nil"/>
            </w:tcBorders>
            <w:shd w:val="clear" w:color="000000" w:fill="FABF8F"/>
            <w:noWrap/>
            <w:vAlign w:val="center"/>
            <w:hideMark/>
          </w:tcPr>
          <w:p w14:paraId="0E9E3142"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OA/015-PG/19</w:t>
            </w:r>
          </w:p>
        </w:tc>
        <w:tc>
          <w:tcPr>
            <w:tcW w:w="501" w:type="pct"/>
            <w:tcBorders>
              <w:top w:val="nil"/>
              <w:left w:val="nil"/>
              <w:bottom w:val="nil"/>
              <w:right w:val="nil"/>
            </w:tcBorders>
            <w:shd w:val="clear" w:color="000000" w:fill="92D050"/>
            <w:noWrap/>
            <w:vAlign w:val="center"/>
            <w:hideMark/>
          </w:tcPr>
          <w:p w14:paraId="65D4628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1FD3CB2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1B264EC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27A9AC9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auto" w:fill="auto"/>
            <w:noWrap/>
            <w:vAlign w:val="center"/>
            <w:hideMark/>
          </w:tcPr>
          <w:p w14:paraId="334F1DCF" w14:textId="77777777" w:rsidR="000E3D98" w:rsidRPr="00711D59" w:rsidRDefault="000E3D98" w:rsidP="000E3D98">
            <w:pPr>
              <w:rPr>
                <w:color w:val="000000"/>
                <w:sz w:val="20"/>
                <w:szCs w:val="20"/>
                <w:lang w:eastAsia="es-MX"/>
              </w:rPr>
            </w:pPr>
          </w:p>
        </w:tc>
        <w:tc>
          <w:tcPr>
            <w:tcW w:w="400" w:type="pct"/>
            <w:tcBorders>
              <w:top w:val="nil"/>
              <w:left w:val="nil"/>
              <w:bottom w:val="nil"/>
              <w:right w:val="nil"/>
            </w:tcBorders>
            <w:shd w:val="clear" w:color="auto" w:fill="auto"/>
            <w:noWrap/>
            <w:vAlign w:val="bottom"/>
            <w:hideMark/>
          </w:tcPr>
          <w:p w14:paraId="7D3758D3"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4F57938F"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6DC4A6FE"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1D42852F" w14:textId="77777777" w:rsidTr="005A56D3">
        <w:trPr>
          <w:trHeight w:val="696"/>
        </w:trPr>
        <w:tc>
          <w:tcPr>
            <w:tcW w:w="183" w:type="pct"/>
            <w:vMerge/>
            <w:tcBorders>
              <w:top w:val="nil"/>
              <w:left w:val="single" w:sz="8" w:space="0" w:color="auto"/>
              <w:bottom w:val="nil"/>
              <w:right w:val="nil"/>
            </w:tcBorders>
            <w:vAlign w:val="center"/>
            <w:hideMark/>
          </w:tcPr>
          <w:p w14:paraId="4867E6FF"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5515A033"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PAVIMENTACIÓN DE LA CALLE HELIO TRAMO: BLVD. REBOCEROS A COBRE, UBICACIÓN: COL. VILLAS DE ECHEVESTE</w:t>
            </w:r>
          </w:p>
        </w:tc>
        <w:tc>
          <w:tcPr>
            <w:tcW w:w="501" w:type="pct"/>
            <w:tcBorders>
              <w:top w:val="nil"/>
              <w:left w:val="nil"/>
              <w:bottom w:val="nil"/>
              <w:right w:val="nil"/>
            </w:tcBorders>
            <w:shd w:val="clear" w:color="000000" w:fill="92D050"/>
            <w:noWrap/>
            <w:vAlign w:val="center"/>
            <w:hideMark/>
          </w:tcPr>
          <w:p w14:paraId="39AF9D05"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26/06/2019</w:t>
            </w:r>
          </w:p>
        </w:tc>
        <w:tc>
          <w:tcPr>
            <w:tcW w:w="277" w:type="pct"/>
            <w:tcBorders>
              <w:top w:val="nil"/>
              <w:left w:val="nil"/>
              <w:bottom w:val="nil"/>
              <w:right w:val="nil"/>
            </w:tcBorders>
            <w:shd w:val="clear" w:color="000000" w:fill="FFFF00"/>
            <w:noWrap/>
            <w:vAlign w:val="center"/>
            <w:hideMark/>
          </w:tcPr>
          <w:p w14:paraId="2127902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05D1D8A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5E711FC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auto" w:fill="auto"/>
            <w:noWrap/>
            <w:vAlign w:val="center"/>
            <w:hideMark/>
          </w:tcPr>
          <w:p w14:paraId="34DD46CD" w14:textId="77777777" w:rsidR="000E3D98" w:rsidRPr="00711D59" w:rsidRDefault="000E3D98" w:rsidP="000E3D98">
            <w:pPr>
              <w:rPr>
                <w:color w:val="000000"/>
                <w:sz w:val="20"/>
                <w:szCs w:val="20"/>
                <w:lang w:eastAsia="es-MX"/>
              </w:rPr>
            </w:pPr>
          </w:p>
        </w:tc>
        <w:tc>
          <w:tcPr>
            <w:tcW w:w="400" w:type="pct"/>
            <w:tcBorders>
              <w:top w:val="nil"/>
              <w:left w:val="nil"/>
              <w:bottom w:val="nil"/>
              <w:right w:val="nil"/>
            </w:tcBorders>
            <w:shd w:val="clear" w:color="auto" w:fill="auto"/>
            <w:noWrap/>
            <w:vAlign w:val="bottom"/>
            <w:hideMark/>
          </w:tcPr>
          <w:p w14:paraId="27F1E5B7"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06065CA6"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3D1D0480"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69426C76"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1BFC1805"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31323748"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6E7F9939"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30261845"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407DCC95"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351E4ED7"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66C3585B"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6F219B7C"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7756CA9F"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57A8293A"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73969E6E"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3447D544"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16</w:t>
            </w:r>
          </w:p>
        </w:tc>
        <w:tc>
          <w:tcPr>
            <w:tcW w:w="1327" w:type="pct"/>
            <w:tcBorders>
              <w:top w:val="nil"/>
              <w:left w:val="nil"/>
              <w:bottom w:val="nil"/>
              <w:right w:val="nil"/>
            </w:tcBorders>
            <w:shd w:val="clear" w:color="000000" w:fill="FABF8F"/>
            <w:noWrap/>
            <w:vAlign w:val="center"/>
            <w:hideMark/>
          </w:tcPr>
          <w:p w14:paraId="42CD68D8"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OA/016-SAP-H/19</w:t>
            </w:r>
          </w:p>
        </w:tc>
        <w:tc>
          <w:tcPr>
            <w:tcW w:w="501" w:type="pct"/>
            <w:tcBorders>
              <w:top w:val="nil"/>
              <w:left w:val="nil"/>
              <w:bottom w:val="nil"/>
              <w:right w:val="nil"/>
            </w:tcBorders>
            <w:shd w:val="clear" w:color="000000" w:fill="92D050"/>
            <w:noWrap/>
            <w:vAlign w:val="center"/>
            <w:hideMark/>
          </w:tcPr>
          <w:p w14:paraId="5D3C09D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6351B7F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510AA60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208FBEE6"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459B300E"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6D8F7342"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33459394"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0F3B5E20"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13752B26" w14:textId="77777777" w:rsidTr="005A56D3">
        <w:trPr>
          <w:trHeight w:val="480"/>
        </w:trPr>
        <w:tc>
          <w:tcPr>
            <w:tcW w:w="183" w:type="pct"/>
            <w:vMerge/>
            <w:tcBorders>
              <w:top w:val="nil"/>
              <w:left w:val="single" w:sz="8" w:space="0" w:color="auto"/>
              <w:bottom w:val="nil"/>
              <w:right w:val="nil"/>
            </w:tcBorders>
            <w:vAlign w:val="center"/>
            <w:hideMark/>
          </w:tcPr>
          <w:p w14:paraId="7448D3A0"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28EB9018"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CONSTRUCCIÓN DE LA RED DE AGUA POTABLE Y ALCANTARILLADO PARA LA COLONIA VALLE DE LAS FLORES</w:t>
            </w:r>
          </w:p>
        </w:tc>
        <w:tc>
          <w:tcPr>
            <w:tcW w:w="501" w:type="pct"/>
            <w:tcBorders>
              <w:top w:val="nil"/>
              <w:left w:val="nil"/>
              <w:bottom w:val="nil"/>
              <w:right w:val="nil"/>
            </w:tcBorders>
            <w:shd w:val="clear" w:color="000000" w:fill="92D050"/>
            <w:noWrap/>
            <w:vAlign w:val="center"/>
            <w:hideMark/>
          </w:tcPr>
          <w:p w14:paraId="7003C301"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29/03/2019</w:t>
            </w:r>
          </w:p>
        </w:tc>
        <w:tc>
          <w:tcPr>
            <w:tcW w:w="277" w:type="pct"/>
            <w:tcBorders>
              <w:top w:val="nil"/>
              <w:left w:val="nil"/>
              <w:bottom w:val="nil"/>
              <w:right w:val="nil"/>
            </w:tcBorders>
            <w:shd w:val="clear" w:color="000000" w:fill="FFFF00"/>
            <w:noWrap/>
            <w:vAlign w:val="center"/>
            <w:hideMark/>
          </w:tcPr>
          <w:p w14:paraId="5B5CF8D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18C35D7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19E6A19D"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3FD2BAA9"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124FA8D5"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150CB924"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242751AD"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64BBA5B1"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1105075B"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08F7EA88"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29ED06ED"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052F6953"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06E8439D"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177682D4"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3885B99C"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7D2E7128"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79B8036A"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2367EB53"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0021FFD9"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0DD06FA4"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17</w:t>
            </w:r>
          </w:p>
        </w:tc>
        <w:tc>
          <w:tcPr>
            <w:tcW w:w="1327" w:type="pct"/>
            <w:tcBorders>
              <w:top w:val="nil"/>
              <w:left w:val="nil"/>
              <w:bottom w:val="nil"/>
              <w:right w:val="nil"/>
            </w:tcBorders>
            <w:shd w:val="clear" w:color="000000" w:fill="FABF8F"/>
            <w:noWrap/>
            <w:vAlign w:val="center"/>
            <w:hideMark/>
          </w:tcPr>
          <w:p w14:paraId="10578F1E"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OA/017-SAP-H/19</w:t>
            </w:r>
          </w:p>
        </w:tc>
        <w:tc>
          <w:tcPr>
            <w:tcW w:w="501" w:type="pct"/>
            <w:tcBorders>
              <w:top w:val="nil"/>
              <w:left w:val="nil"/>
              <w:bottom w:val="nil"/>
              <w:right w:val="nil"/>
            </w:tcBorders>
            <w:shd w:val="clear" w:color="000000" w:fill="92D050"/>
            <w:noWrap/>
            <w:vAlign w:val="center"/>
            <w:hideMark/>
          </w:tcPr>
          <w:p w14:paraId="0A1A2FA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29A273D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5842704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07D9E24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4CC9B3A0"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70FCDD0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auto" w:fill="auto"/>
            <w:noWrap/>
            <w:vAlign w:val="bottom"/>
            <w:hideMark/>
          </w:tcPr>
          <w:p w14:paraId="2FB983C8" w14:textId="77777777" w:rsidR="000E3D98" w:rsidRPr="00711D59" w:rsidRDefault="000E3D98" w:rsidP="000E3D98">
            <w:pPr>
              <w:rPr>
                <w:color w:val="000000"/>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7B0168E4"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7C1ACB37" w14:textId="77777777" w:rsidTr="005A56D3">
        <w:trPr>
          <w:trHeight w:val="480"/>
        </w:trPr>
        <w:tc>
          <w:tcPr>
            <w:tcW w:w="183" w:type="pct"/>
            <w:vMerge/>
            <w:tcBorders>
              <w:top w:val="nil"/>
              <w:left w:val="single" w:sz="8" w:space="0" w:color="auto"/>
              <w:bottom w:val="nil"/>
              <w:right w:val="nil"/>
            </w:tcBorders>
            <w:vAlign w:val="center"/>
            <w:hideMark/>
          </w:tcPr>
          <w:p w14:paraId="3360D59D"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24EFC134"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CONSTRUCCIÓN DE LA RED DE AGUA POTABLE Y RED DE ATAJEAS PARA LA COLONIA FLOR DEL VALLE</w:t>
            </w:r>
          </w:p>
        </w:tc>
        <w:tc>
          <w:tcPr>
            <w:tcW w:w="501" w:type="pct"/>
            <w:tcBorders>
              <w:top w:val="nil"/>
              <w:left w:val="nil"/>
              <w:bottom w:val="nil"/>
              <w:right w:val="nil"/>
            </w:tcBorders>
            <w:shd w:val="clear" w:color="000000" w:fill="92D050"/>
            <w:noWrap/>
            <w:vAlign w:val="center"/>
            <w:hideMark/>
          </w:tcPr>
          <w:p w14:paraId="1CD3AF99"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29/03/2019</w:t>
            </w:r>
          </w:p>
        </w:tc>
        <w:tc>
          <w:tcPr>
            <w:tcW w:w="277" w:type="pct"/>
            <w:tcBorders>
              <w:top w:val="nil"/>
              <w:left w:val="nil"/>
              <w:bottom w:val="nil"/>
              <w:right w:val="nil"/>
            </w:tcBorders>
            <w:shd w:val="clear" w:color="000000" w:fill="FFFF00"/>
            <w:noWrap/>
            <w:vAlign w:val="center"/>
            <w:hideMark/>
          </w:tcPr>
          <w:p w14:paraId="000453E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41139E2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28A74B3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34FC2BEE"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19-ago-19</w:t>
            </w:r>
          </w:p>
        </w:tc>
        <w:tc>
          <w:tcPr>
            <w:tcW w:w="400" w:type="pct"/>
            <w:tcBorders>
              <w:top w:val="nil"/>
              <w:left w:val="nil"/>
              <w:bottom w:val="nil"/>
              <w:right w:val="nil"/>
            </w:tcBorders>
            <w:shd w:val="clear" w:color="000000" w:fill="0070C0"/>
            <w:noWrap/>
            <w:vAlign w:val="bottom"/>
            <w:hideMark/>
          </w:tcPr>
          <w:p w14:paraId="492E2BD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auto" w:fill="auto"/>
            <w:noWrap/>
            <w:vAlign w:val="bottom"/>
            <w:hideMark/>
          </w:tcPr>
          <w:p w14:paraId="0B54C3E8" w14:textId="77777777" w:rsidR="000E3D98" w:rsidRPr="00711D59" w:rsidRDefault="000E3D98" w:rsidP="000E3D98">
            <w:pPr>
              <w:rPr>
                <w:color w:val="000000"/>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4DEC44DE"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74099955"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2AF303A1"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47DEFAB3"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50447C3E"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6E5F40D8"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57479501"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702C2EFD"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6A1381C4"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09661EBD"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2DB5E6AB"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365EF5D4"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5E93E8E0"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2F4C517C"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18</w:t>
            </w:r>
          </w:p>
        </w:tc>
        <w:tc>
          <w:tcPr>
            <w:tcW w:w="1327" w:type="pct"/>
            <w:tcBorders>
              <w:top w:val="nil"/>
              <w:left w:val="nil"/>
              <w:bottom w:val="nil"/>
              <w:right w:val="nil"/>
            </w:tcBorders>
            <w:shd w:val="clear" w:color="000000" w:fill="FABF8F"/>
            <w:noWrap/>
            <w:vAlign w:val="center"/>
            <w:hideMark/>
          </w:tcPr>
          <w:p w14:paraId="1DDEC26A"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OA/018-SAP-H/19</w:t>
            </w:r>
          </w:p>
        </w:tc>
        <w:tc>
          <w:tcPr>
            <w:tcW w:w="501" w:type="pct"/>
            <w:tcBorders>
              <w:top w:val="nil"/>
              <w:left w:val="nil"/>
              <w:bottom w:val="nil"/>
              <w:right w:val="nil"/>
            </w:tcBorders>
            <w:shd w:val="clear" w:color="000000" w:fill="92D050"/>
            <w:noWrap/>
            <w:vAlign w:val="center"/>
            <w:hideMark/>
          </w:tcPr>
          <w:p w14:paraId="05D5111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59FE264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060F5A1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16001E9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1DA15DF8"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529EBCE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auto" w:fill="auto"/>
            <w:noWrap/>
            <w:vAlign w:val="bottom"/>
            <w:hideMark/>
          </w:tcPr>
          <w:p w14:paraId="2EC19A2C" w14:textId="77777777" w:rsidR="000E3D98" w:rsidRPr="00711D59" w:rsidRDefault="000E3D98" w:rsidP="000E3D98">
            <w:pPr>
              <w:rPr>
                <w:color w:val="000000"/>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544462EC"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4CBE0D31" w14:textId="77777777" w:rsidTr="005A56D3">
        <w:trPr>
          <w:trHeight w:val="480"/>
        </w:trPr>
        <w:tc>
          <w:tcPr>
            <w:tcW w:w="183" w:type="pct"/>
            <w:vMerge/>
            <w:tcBorders>
              <w:top w:val="nil"/>
              <w:left w:val="single" w:sz="8" w:space="0" w:color="auto"/>
              <w:bottom w:val="nil"/>
              <w:right w:val="nil"/>
            </w:tcBorders>
            <w:vAlign w:val="center"/>
            <w:hideMark/>
          </w:tcPr>
          <w:p w14:paraId="6B59BDDA"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6CD54449"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CONSTRUCCIÓN DE LA RED DE AGUA POTABLE Y RED DE ATAJEAS EN LA COLONIA RIO GRANDE</w:t>
            </w:r>
          </w:p>
        </w:tc>
        <w:tc>
          <w:tcPr>
            <w:tcW w:w="501" w:type="pct"/>
            <w:tcBorders>
              <w:top w:val="nil"/>
              <w:left w:val="nil"/>
              <w:bottom w:val="nil"/>
              <w:right w:val="nil"/>
            </w:tcBorders>
            <w:shd w:val="clear" w:color="000000" w:fill="92D050"/>
            <w:noWrap/>
            <w:vAlign w:val="center"/>
            <w:hideMark/>
          </w:tcPr>
          <w:p w14:paraId="4CA99A88"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29/03/2019</w:t>
            </w:r>
          </w:p>
        </w:tc>
        <w:tc>
          <w:tcPr>
            <w:tcW w:w="277" w:type="pct"/>
            <w:tcBorders>
              <w:top w:val="nil"/>
              <w:left w:val="nil"/>
              <w:bottom w:val="nil"/>
              <w:right w:val="nil"/>
            </w:tcBorders>
            <w:shd w:val="clear" w:color="000000" w:fill="FFFF00"/>
            <w:noWrap/>
            <w:vAlign w:val="center"/>
            <w:hideMark/>
          </w:tcPr>
          <w:p w14:paraId="219A308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334515D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7C64C98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41941EC1"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19-ago-19</w:t>
            </w:r>
          </w:p>
        </w:tc>
        <w:tc>
          <w:tcPr>
            <w:tcW w:w="400" w:type="pct"/>
            <w:tcBorders>
              <w:top w:val="nil"/>
              <w:left w:val="nil"/>
              <w:bottom w:val="nil"/>
              <w:right w:val="nil"/>
            </w:tcBorders>
            <w:shd w:val="clear" w:color="000000" w:fill="0070C0"/>
            <w:noWrap/>
            <w:vAlign w:val="bottom"/>
            <w:hideMark/>
          </w:tcPr>
          <w:p w14:paraId="6A6C9C5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auto" w:fill="auto"/>
            <w:noWrap/>
            <w:vAlign w:val="bottom"/>
            <w:hideMark/>
          </w:tcPr>
          <w:p w14:paraId="63B79C36" w14:textId="77777777" w:rsidR="000E3D98" w:rsidRPr="00711D59" w:rsidRDefault="000E3D98" w:rsidP="000E3D98">
            <w:pPr>
              <w:rPr>
                <w:color w:val="000000"/>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15F0AA32"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43F7671D"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320CE027"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32FFF95B"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210DF2F3"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2F2E146B"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15D212EF"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372D07EF"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55961CA3"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7AD5779F"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6A5B09DE"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41967446"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57D9C0FA"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053B9A88"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19</w:t>
            </w:r>
          </w:p>
        </w:tc>
        <w:tc>
          <w:tcPr>
            <w:tcW w:w="1327" w:type="pct"/>
            <w:tcBorders>
              <w:top w:val="nil"/>
              <w:left w:val="nil"/>
              <w:bottom w:val="nil"/>
              <w:right w:val="nil"/>
            </w:tcBorders>
            <w:shd w:val="clear" w:color="000000" w:fill="FABF8F"/>
            <w:noWrap/>
            <w:vAlign w:val="center"/>
            <w:hideMark/>
          </w:tcPr>
          <w:p w14:paraId="5AA40276"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OA/019-SAP-H/19</w:t>
            </w:r>
          </w:p>
        </w:tc>
        <w:tc>
          <w:tcPr>
            <w:tcW w:w="501" w:type="pct"/>
            <w:tcBorders>
              <w:top w:val="nil"/>
              <w:left w:val="nil"/>
              <w:bottom w:val="nil"/>
              <w:right w:val="nil"/>
            </w:tcBorders>
            <w:shd w:val="clear" w:color="000000" w:fill="92D050"/>
            <w:noWrap/>
            <w:vAlign w:val="center"/>
            <w:hideMark/>
          </w:tcPr>
          <w:p w14:paraId="60FF456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3C1666C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4271720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1531387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1C4EE0C1"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04-jul-19</w:t>
            </w:r>
          </w:p>
        </w:tc>
        <w:tc>
          <w:tcPr>
            <w:tcW w:w="400" w:type="pct"/>
            <w:tcBorders>
              <w:top w:val="nil"/>
              <w:left w:val="nil"/>
              <w:bottom w:val="nil"/>
              <w:right w:val="nil"/>
            </w:tcBorders>
            <w:shd w:val="clear" w:color="000000" w:fill="0070C0"/>
            <w:noWrap/>
            <w:vAlign w:val="bottom"/>
            <w:hideMark/>
          </w:tcPr>
          <w:p w14:paraId="19110B3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3DE7A17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7A2AD27B"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59C44982" w14:textId="77777777" w:rsidTr="005A56D3">
        <w:trPr>
          <w:trHeight w:val="480"/>
        </w:trPr>
        <w:tc>
          <w:tcPr>
            <w:tcW w:w="183" w:type="pct"/>
            <w:vMerge/>
            <w:tcBorders>
              <w:top w:val="nil"/>
              <w:left w:val="single" w:sz="8" w:space="0" w:color="auto"/>
              <w:bottom w:val="nil"/>
              <w:right w:val="nil"/>
            </w:tcBorders>
            <w:vAlign w:val="center"/>
            <w:hideMark/>
          </w:tcPr>
          <w:p w14:paraId="57CD203E"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735ADA2A"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OBRA DE RETORNO VEHICULAR PARA LIBERAR TRAMO DEL COLECTOR SANITARIO EN BLVD. LAS TORRES Y PLAZA GALERIA</w:t>
            </w:r>
          </w:p>
        </w:tc>
        <w:tc>
          <w:tcPr>
            <w:tcW w:w="501" w:type="pct"/>
            <w:tcBorders>
              <w:top w:val="nil"/>
              <w:left w:val="nil"/>
              <w:bottom w:val="nil"/>
              <w:right w:val="nil"/>
            </w:tcBorders>
            <w:shd w:val="clear" w:color="000000" w:fill="92D050"/>
            <w:noWrap/>
            <w:vAlign w:val="center"/>
            <w:hideMark/>
          </w:tcPr>
          <w:p w14:paraId="7F706FD2"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29/03/2019</w:t>
            </w:r>
          </w:p>
        </w:tc>
        <w:tc>
          <w:tcPr>
            <w:tcW w:w="277" w:type="pct"/>
            <w:tcBorders>
              <w:top w:val="nil"/>
              <w:left w:val="nil"/>
              <w:bottom w:val="nil"/>
              <w:right w:val="nil"/>
            </w:tcBorders>
            <w:shd w:val="clear" w:color="000000" w:fill="FFFF00"/>
            <w:noWrap/>
            <w:vAlign w:val="center"/>
            <w:hideMark/>
          </w:tcPr>
          <w:p w14:paraId="177EC12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74C4C45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3BAE23C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229ED2F9"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421059D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0853A6F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0C37F525"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30-ago-19</w:t>
            </w:r>
          </w:p>
        </w:tc>
      </w:tr>
      <w:tr w:rsidR="000E3D98" w:rsidRPr="00711D59" w14:paraId="47C67A00"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5A44DB7D"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1EA52D65"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41CB2D25"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2A8FB9C9"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66D72996"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676349F7"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671966D7"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548B2557"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79244F45"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01021403"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7AE44354"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244333B6"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20</w:t>
            </w:r>
          </w:p>
        </w:tc>
        <w:tc>
          <w:tcPr>
            <w:tcW w:w="1327" w:type="pct"/>
            <w:tcBorders>
              <w:top w:val="nil"/>
              <w:left w:val="nil"/>
              <w:bottom w:val="nil"/>
              <w:right w:val="nil"/>
            </w:tcBorders>
            <w:shd w:val="clear" w:color="000000" w:fill="FABF8F"/>
            <w:noWrap/>
            <w:vAlign w:val="center"/>
            <w:hideMark/>
          </w:tcPr>
          <w:p w14:paraId="412386AA"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OA/020-SAP-H/19</w:t>
            </w:r>
          </w:p>
        </w:tc>
        <w:tc>
          <w:tcPr>
            <w:tcW w:w="501" w:type="pct"/>
            <w:tcBorders>
              <w:top w:val="nil"/>
              <w:left w:val="nil"/>
              <w:bottom w:val="nil"/>
              <w:right w:val="nil"/>
            </w:tcBorders>
            <w:shd w:val="clear" w:color="000000" w:fill="92D050"/>
            <w:noWrap/>
            <w:vAlign w:val="center"/>
            <w:hideMark/>
          </w:tcPr>
          <w:p w14:paraId="0AF1EE6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7E543D5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00C2DEF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4EF197C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2557AD05"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2F9558F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0F82751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1AD1BA49"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2D0E4916" w14:textId="77777777" w:rsidTr="005A56D3">
        <w:trPr>
          <w:trHeight w:val="480"/>
        </w:trPr>
        <w:tc>
          <w:tcPr>
            <w:tcW w:w="183" w:type="pct"/>
            <w:vMerge/>
            <w:tcBorders>
              <w:top w:val="nil"/>
              <w:left w:val="single" w:sz="8" w:space="0" w:color="auto"/>
              <w:bottom w:val="nil"/>
              <w:right w:val="nil"/>
            </w:tcBorders>
            <w:vAlign w:val="center"/>
            <w:hideMark/>
          </w:tcPr>
          <w:p w14:paraId="21F7F24A"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4016D5A1"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CONEXION DE DESCARGAS SANITARIAS EN LA COMUNIDAD PUERTA DE SAN GERMAN</w:t>
            </w:r>
          </w:p>
        </w:tc>
        <w:tc>
          <w:tcPr>
            <w:tcW w:w="501" w:type="pct"/>
            <w:tcBorders>
              <w:top w:val="nil"/>
              <w:left w:val="nil"/>
              <w:bottom w:val="nil"/>
              <w:right w:val="nil"/>
            </w:tcBorders>
            <w:shd w:val="clear" w:color="000000" w:fill="92D050"/>
            <w:noWrap/>
            <w:vAlign w:val="center"/>
            <w:hideMark/>
          </w:tcPr>
          <w:p w14:paraId="470E45AC"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29/03/2019</w:t>
            </w:r>
          </w:p>
        </w:tc>
        <w:tc>
          <w:tcPr>
            <w:tcW w:w="277" w:type="pct"/>
            <w:tcBorders>
              <w:top w:val="nil"/>
              <w:left w:val="nil"/>
              <w:bottom w:val="nil"/>
              <w:right w:val="nil"/>
            </w:tcBorders>
            <w:shd w:val="clear" w:color="000000" w:fill="FFFF00"/>
            <w:noWrap/>
            <w:vAlign w:val="center"/>
            <w:hideMark/>
          </w:tcPr>
          <w:p w14:paraId="0993BC9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03B5BB6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6DE419A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62B888A2"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18-oct-19</w:t>
            </w:r>
          </w:p>
        </w:tc>
        <w:tc>
          <w:tcPr>
            <w:tcW w:w="400" w:type="pct"/>
            <w:tcBorders>
              <w:top w:val="nil"/>
              <w:left w:val="nil"/>
              <w:bottom w:val="nil"/>
              <w:right w:val="nil"/>
            </w:tcBorders>
            <w:shd w:val="clear" w:color="000000" w:fill="0070C0"/>
            <w:noWrap/>
            <w:vAlign w:val="bottom"/>
            <w:hideMark/>
          </w:tcPr>
          <w:p w14:paraId="5C5EA9F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36AB068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5A27344D"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75C06514"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1816A60A"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37EC8754"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0810761D"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7A8FECC8"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7E7BA1F9"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6801CE42"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28529D1C"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0461FA91"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3DD6336A"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5D7F3FD3"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3C2F613C"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70F2B1E4"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21</w:t>
            </w:r>
          </w:p>
        </w:tc>
        <w:tc>
          <w:tcPr>
            <w:tcW w:w="1327" w:type="pct"/>
            <w:tcBorders>
              <w:top w:val="nil"/>
              <w:left w:val="nil"/>
              <w:bottom w:val="nil"/>
              <w:right w:val="nil"/>
            </w:tcBorders>
            <w:shd w:val="clear" w:color="000000" w:fill="FABF8F"/>
            <w:noWrap/>
            <w:vAlign w:val="center"/>
            <w:hideMark/>
          </w:tcPr>
          <w:p w14:paraId="299F5AF6"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OA/021-PG-IMUVI/19</w:t>
            </w:r>
          </w:p>
        </w:tc>
        <w:tc>
          <w:tcPr>
            <w:tcW w:w="501" w:type="pct"/>
            <w:tcBorders>
              <w:top w:val="nil"/>
              <w:left w:val="nil"/>
              <w:bottom w:val="nil"/>
              <w:right w:val="nil"/>
            </w:tcBorders>
            <w:shd w:val="clear" w:color="000000" w:fill="92D050"/>
            <w:noWrap/>
            <w:vAlign w:val="center"/>
            <w:hideMark/>
          </w:tcPr>
          <w:p w14:paraId="61714ED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52EA157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7945AEF8"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01566A44"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6B376414"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47074801"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7D623397"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3B6210E8"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0D8033F7" w14:textId="77777777" w:rsidTr="005A56D3">
        <w:trPr>
          <w:trHeight w:val="360"/>
        </w:trPr>
        <w:tc>
          <w:tcPr>
            <w:tcW w:w="183" w:type="pct"/>
            <w:vMerge/>
            <w:tcBorders>
              <w:top w:val="nil"/>
              <w:left w:val="single" w:sz="8" w:space="0" w:color="auto"/>
              <w:bottom w:val="nil"/>
              <w:right w:val="nil"/>
            </w:tcBorders>
            <w:vAlign w:val="center"/>
            <w:hideMark/>
          </w:tcPr>
          <w:p w14:paraId="00B2032F"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4830C105"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EDIFICACIÓN  DEL CONJUNTO HABITACIONAL “LAS AMÉRICAS</w:t>
            </w:r>
          </w:p>
        </w:tc>
        <w:tc>
          <w:tcPr>
            <w:tcW w:w="501" w:type="pct"/>
            <w:tcBorders>
              <w:top w:val="nil"/>
              <w:left w:val="nil"/>
              <w:bottom w:val="nil"/>
              <w:right w:val="nil"/>
            </w:tcBorders>
            <w:shd w:val="clear" w:color="000000" w:fill="92D050"/>
            <w:noWrap/>
            <w:vAlign w:val="center"/>
            <w:hideMark/>
          </w:tcPr>
          <w:p w14:paraId="1169B756"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20/05/2019</w:t>
            </w:r>
          </w:p>
        </w:tc>
        <w:tc>
          <w:tcPr>
            <w:tcW w:w="277" w:type="pct"/>
            <w:tcBorders>
              <w:top w:val="nil"/>
              <w:left w:val="nil"/>
              <w:bottom w:val="nil"/>
              <w:right w:val="nil"/>
            </w:tcBorders>
            <w:shd w:val="clear" w:color="000000" w:fill="FFFF00"/>
            <w:noWrap/>
            <w:vAlign w:val="center"/>
            <w:hideMark/>
          </w:tcPr>
          <w:p w14:paraId="1FAB070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7F388401"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362D27FB"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7D638758"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6E4C3FE4"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7E3BF0A8"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5C8C4D59"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58B60878"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0A563C09"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2949ECAE"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140986A9"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4C7FC4C1"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5CAC0544"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4E52E3C9"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5CF966F1"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66EF0BFB"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7BAB939E"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004B02C6"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7E48A053"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5A6FD9AE"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22</w:t>
            </w:r>
          </w:p>
        </w:tc>
        <w:tc>
          <w:tcPr>
            <w:tcW w:w="1327" w:type="pct"/>
            <w:tcBorders>
              <w:top w:val="nil"/>
              <w:left w:val="nil"/>
              <w:bottom w:val="nil"/>
              <w:right w:val="nil"/>
            </w:tcBorders>
            <w:shd w:val="clear" w:color="000000" w:fill="FABF8F"/>
            <w:noWrap/>
            <w:vAlign w:val="center"/>
            <w:hideMark/>
          </w:tcPr>
          <w:p w14:paraId="0FFEDAA1"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OA/022-PG-IMUVI/19</w:t>
            </w:r>
          </w:p>
        </w:tc>
        <w:tc>
          <w:tcPr>
            <w:tcW w:w="501" w:type="pct"/>
            <w:tcBorders>
              <w:top w:val="nil"/>
              <w:left w:val="nil"/>
              <w:bottom w:val="nil"/>
              <w:right w:val="nil"/>
            </w:tcBorders>
            <w:shd w:val="clear" w:color="000000" w:fill="92D050"/>
            <w:noWrap/>
            <w:vAlign w:val="center"/>
            <w:hideMark/>
          </w:tcPr>
          <w:p w14:paraId="3F1613F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4D092E3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743EF05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2D97E75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auto" w:fill="auto"/>
            <w:noWrap/>
            <w:vAlign w:val="center"/>
            <w:hideMark/>
          </w:tcPr>
          <w:p w14:paraId="3792E06E" w14:textId="77777777" w:rsidR="000E3D98" w:rsidRPr="00711D59" w:rsidRDefault="000E3D98" w:rsidP="000E3D98">
            <w:pPr>
              <w:rPr>
                <w:color w:val="000000"/>
                <w:sz w:val="20"/>
                <w:szCs w:val="20"/>
                <w:lang w:eastAsia="es-MX"/>
              </w:rPr>
            </w:pPr>
          </w:p>
        </w:tc>
        <w:tc>
          <w:tcPr>
            <w:tcW w:w="400" w:type="pct"/>
            <w:tcBorders>
              <w:top w:val="nil"/>
              <w:left w:val="nil"/>
              <w:bottom w:val="nil"/>
              <w:right w:val="nil"/>
            </w:tcBorders>
            <w:shd w:val="clear" w:color="auto" w:fill="auto"/>
            <w:noWrap/>
            <w:vAlign w:val="bottom"/>
            <w:hideMark/>
          </w:tcPr>
          <w:p w14:paraId="18B89E0D"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7D941423"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34D5847E"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0A5CD846" w14:textId="77777777" w:rsidTr="005A56D3">
        <w:trPr>
          <w:trHeight w:val="288"/>
        </w:trPr>
        <w:tc>
          <w:tcPr>
            <w:tcW w:w="183" w:type="pct"/>
            <w:vMerge/>
            <w:tcBorders>
              <w:top w:val="nil"/>
              <w:left w:val="single" w:sz="8" w:space="0" w:color="auto"/>
              <w:bottom w:val="nil"/>
              <w:right w:val="nil"/>
            </w:tcBorders>
            <w:vAlign w:val="center"/>
            <w:hideMark/>
          </w:tcPr>
          <w:p w14:paraId="433B8617"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5D93F699"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ARCHIVO MUERTO IMUVI</w:t>
            </w:r>
          </w:p>
        </w:tc>
        <w:tc>
          <w:tcPr>
            <w:tcW w:w="501" w:type="pct"/>
            <w:tcBorders>
              <w:top w:val="nil"/>
              <w:left w:val="nil"/>
              <w:bottom w:val="nil"/>
              <w:right w:val="nil"/>
            </w:tcBorders>
            <w:shd w:val="clear" w:color="000000" w:fill="92D050"/>
            <w:noWrap/>
            <w:vAlign w:val="center"/>
            <w:hideMark/>
          </w:tcPr>
          <w:p w14:paraId="1068280C"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20/05/2019</w:t>
            </w:r>
          </w:p>
        </w:tc>
        <w:tc>
          <w:tcPr>
            <w:tcW w:w="277" w:type="pct"/>
            <w:tcBorders>
              <w:top w:val="nil"/>
              <w:left w:val="nil"/>
              <w:bottom w:val="nil"/>
              <w:right w:val="nil"/>
            </w:tcBorders>
            <w:shd w:val="clear" w:color="000000" w:fill="FFFF00"/>
            <w:noWrap/>
            <w:vAlign w:val="center"/>
            <w:hideMark/>
          </w:tcPr>
          <w:p w14:paraId="06D50D6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366F24D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60E54DC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auto" w:fill="auto"/>
            <w:noWrap/>
            <w:vAlign w:val="center"/>
            <w:hideMark/>
          </w:tcPr>
          <w:p w14:paraId="57E6C1C9" w14:textId="77777777" w:rsidR="000E3D98" w:rsidRPr="00711D59" w:rsidRDefault="000E3D98" w:rsidP="000E3D98">
            <w:pPr>
              <w:rPr>
                <w:color w:val="000000"/>
                <w:sz w:val="20"/>
                <w:szCs w:val="20"/>
                <w:lang w:eastAsia="es-MX"/>
              </w:rPr>
            </w:pPr>
          </w:p>
        </w:tc>
        <w:tc>
          <w:tcPr>
            <w:tcW w:w="400" w:type="pct"/>
            <w:tcBorders>
              <w:top w:val="nil"/>
              <w:left w:val="nil"/>
              <w:bottom w:val="nil"/>
              <w:right w:val="nil"/>
            </w:tcBorders>
            <w:shd w:val="clear" w:color="auto" w:fill="auto"/>
            <w:noWrap/>
            <w:vAlign w:val="bottom"/>
            <w:hideMark/>
          </w:tcPr>
          <w:p w14:paraId="4AA50FB7"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3958B533"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1B2C3794"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36049CB3"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26E1AF0D"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3B055359"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565B5E10"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0A3478C3"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1A09885D"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7AC1221C"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5E469391"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54980435"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66E6399F"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293D76D5"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19B3AFD8"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69FC5844"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23</w:t>
            </w:r>
          </w:p>
        </w:tc>
        <w:tc>
          <w:tcPr>
            <w:tcW w:w="1327" w:type="pct"/>
            <w:tcBorders>
              <w:top w:val="nil"/>
              <w:left w:val="nil"/>
              <w:bottom w:val="nil"/>
              <w:right w:val="nil"/>
            </w:tcBorders>
            <w:shd w:val="clear" w:color="000000" w:fill="FABF8F"/>
            <w:noWrap/>
            <w:vAlign w:val="center"/>
            <w:hideMark/>
          </w:tcPr>
          <w:p w14:paraId="10D30F5C"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OA/023-SAP-H/19</w:t>
            </w:r>
          </w:p>
        </w:tc>
        <w:tc>
          <w:tcPr>
            <w:tcW w:w="501" w:type="pct"/>
            <w:tcBorders>
              <w:top w:val="nil"/>
              <w:left w:val="nil"/>
              <w:bottom w:val="nil"/>
              <w:right w:val="nil"/>
            </w:tcBorders>
            <w:shd w:val="clear" w:color="000000" w:fill="92D050"/>
            <w:noWrap/>
            <w:vAlign w:val="center"/>
            <w:hideMark/>
          </w:tcPr>
          <w:p w14:paraId="0C00EA0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1A1FE65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54D372F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4EEF2B47"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485C14B0"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0F92923C"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0500C9AA"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0A452546"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4DA286F8" w14:textId="77777777" w:rsidTr="005A56D3">
        <w:trPr>
          <w:trHeight w:val="480"/>
        </w:trPr>
        <w:tc>
          <w:tcPr>
            <w:tcW w:w="183" w:type="pct"/>
            <w:vMerge/>
            <w:tcBorders>
              <w:top w:val="nil"/>
              <w:left w:val="single" w:sz="8" w:space="0" w:color="auto"/>
              <w:bottom w:val="nil"/>
              <w:right w:val="nil"/>
            </w:tcBorders>
            <w:vAlign w:val="center"/>
            <w:hideMark/>
          </w:tcPr>
          <w:p w14:paraId="1D6DBAE7"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15A7E3B2"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CONSTRUCCIÓN DEL COLECTOR SANITARIO PARA LA COMUNIDAD SAN FRANCISCO DE DURAN</w:t>
            </w:r>
          </w:p>
        </w:tc>
        <w:tc>
          <w:tcPr>
            <w:tcW w:w="501" w:type="pct"/>
            <w:tcBorders>
              <w:top w:val="nil"/>
              <w:left w:val="nil"/>
              <w:bottom w:val="nil"/>
              <w:right w:val="nil"/>
            </w:tcBorders>
            <w:shd w:val="clear" w:color="000000" w:fill="92D050"/>
            <w:noWrap/>
            <w:vAlign w:val="center"/>
            <w:hideMark/>
          </w:tcPr>
          <w:p w14:paraId="64D6EAD8"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29/05/2019</w:t>
            </w:r>
          </w:p>
        </w:tc>
        <w:tc>
          <w:tcPr>
            <w:tcW w:w="277" w:type="pct"/>
            <w:tcBorders>
              <w:top w:val="nil"/>
              <w:left w:val="nil"/>
              <w:bottom w:val="nil"/>
              <w:right w:val="nil"/>
            </w:tcBorders>
            <w:shd w:val="clear" w:color="000000" w:fill="FFFF00"/>
            <w:noWrap/>
            <w:vAlign w:val="center"/>
            <w:hideMark/>
          </w:tcPr>
          <w:p w14:paraId="23FC4FB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218BD56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0C85F4A2"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0A06B123"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3DC64DBA"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7BA0B361"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5F0E9622"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3D7DC07A"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6F20B228"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545F8F1B"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7101F245"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72B83DBF"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2125ABD2"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3D3D4C44"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73A39049"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64E33A93"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7C4B158E"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6786E7F6"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500D3830"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1C4DE8AE"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24</w:t>
            </w:r>
          </w:p>
        </w:tc>
        <w:tc>
          <w:tcPr>
            <w:tcW w:w="1327" w:type="pct"/>
            <w:tcBorders>
              <w:top w:val="nil"/>
              <w:left w:val="nil"/>
              <w:bottom w:val="nil"/>
              <w:right w:val="nil"/>
            </w:tcBorders>
            <w:shd w:val="clear" w:color="000000" w:fill="FABF8F"/>
            <w:noWrap/>
            <w:vAlign w:val="center"/>
            <w:hideMark/>
          </w:tcPr>
          <w:p w14:paraId="73E42550"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OA/024-SAP-H/19</w:t>
            </w:r>
          </w:p>
        </w:tc>
        <w:tc>
          <w:tcPr>
            <w:tcW w:w="501" w:type="pct"/>
            <w:tcBorders>
              <w:top w:val="nil"/>
              <w:left w:val="nil"/>
              <w:bottom w:val="nil"/>
              <w:right w:val="nil"/>
            </w:tcBorders>
            <w:shd w:val="clear" w:color="000000" w:fill="92D050"/>
            <w:noWrap/>
            <w:vAlign w:val="center"/>
            <w:hideMark/>
          </w:tcPr>
          <w:p w14:paraId="1278608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2F1CF00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0431A24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7F2B2DD2"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3689BBB0"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5CF22614"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50ABB09F"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65A3980E"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382A97F7" w14:textId="77777777" w:rsidTr="005A56D3">
        <w:trPr>
          <w:trHeight w:val="480"/>
        </w:trPr>
        <w:tc>
          <w:tcPr>
            <w:tcW w:w="183" w:type="pct"/>
            <w:vMerge/>
            <w:tcBorders>
              <w:top w:val="nil"/>
              <w:left w:val="single" w:sz="8" w:space="0" w:color="auto"/>
              <w:bottom w:val="nil"/>
              <w:right w:val="nil"/>
            </w:tcBorders>
            <w:vAlign w:val="center"/>
            <w:hideMark/>
          </w:tcPr>
          <w:p w14:paraId="263160E1"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4F5E709A"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CONSTRUCCIÓN DE LA 1ª. ETAPA DE LA RED DE ALCANTARILLADO EN LA COMUNIDAD SANTA ANA DEL CONDE, SECCIÓN 1</w:t>
            </w:r>
          </w:p>
        </w:tc>
        <w:tc>
          <w:tcPr>
            <w:tcW w:w="501" w:type="pct"/>
            <w:tcBorders>
              <w:top w:val="nil"/>
              <w:left w:val="nil"/>
              <w:bottom w:val="nil"/>
              <w:right w:val="nil"/>
            </w:tcBorders>
            <w:shd w:val="clear" w:color="000000" w:fill="92D050"/>
            <w:noWrap/>
            <w:vAlign w:val="center"/>
            <w:hideMark/>
          </w:tcPr>
          <w:p w14:paraId="7512AE1E"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29/05/2019</w:t>
            </w:r>
          </w:p>
        </w:tc>
        <w:tc>
          <w:tcPr>
            <w:tcW w:w="277" w:type="pct"/>
            <w:tcBorders>
              <w:top w:val="nil"/>
              <w:left w:val="nil"/>
              <w:bottom w:val="nil"/>
              <w:right w:val="nil"/>
            </w:tcBorders>
            <w:shd w:val="clear" w:color="000000" w:fill="FFFF00"/>
            <w:noWrap/>
            <w:vAlign w:val="center"/>
            <w:hideMark/>
          </w:tcPr>
          <w:p w14:paraId="68AE9D7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0DDD00D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7276A4BA"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4C9A653C"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5A2A9DC4"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2FF3426B"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2247D106"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38822536"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5514AED4"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1583DB87"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7E897BB8"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7B5C2C17"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1A145E14"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1A69D226"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68AFCE13"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3B8199AD"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75F15577"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4668AB58"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3984CCD7"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73DA6513"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25</w:t>
            </w:r>
          </w:p>
        </w:tc>
        <w:tc>
          <w:tcPr>
            <w:tcW w:w="1327" w:type="pct"/>
            <w:tcBorders>
              <w:top w:val="nil"/>
              <w:left w:val="nil"/>
              <w:bottom w:val="nil"/>
              <w:right w:val="nil"/>
            </w:tcBorders>
            <w:shd w:val="clear" w:color="000000" w:fill="FABF8F"/>
            <w:noWrap/>
            <w:vAlign w:val="center"/>
            <w:hideMark/>
          </w:tcPr>
          <w:p w14:paraId="1C648FA7"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OA/025-SAP-H/19</w:t>
            </w:r>
          </w:p>
        </w:tc>
        <w:tc>
          <w:tcPr>
            <w:tcW w:w="501" w:type="pct"/>
            <w:tcBorders>
              <w:top w:val="nil"/>
              <w:left w:val="nil"/>
              <w:bottom w:val="nil"/>
              <w:right w:val="nil"/>
            </w:tcBorders>
            <w:shd w:val="clear" w:color="000000" w:fill="92D050"/>
            <w:noWrap/>
            <w:vAlign w:val="center"/>
            <w:hideMark/>
          </w:tcPr>
          <w:p w14:paraId="58E7B5F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4C3D66D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6A9F9F0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08A47D41"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2965D273"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42474338"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42EA9316"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3C19815E"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7557086F" w14:textId="77777777" w:rsidTr="005A56D3">
        <w:trPr>
          <w:trHeight w:val="480"/>
        </w:trPr>
        <w:tc>
          <w:tcPr>
            <w:tcW w:w="183" w:type="pct"/>
            <w:vMerge/>
            <w:tcBorders>
              <w:top w:val="nil"/>
              <w:left w:val="single" w:sz="8" w:space="0" w:color="auto"/>
              <w:bottom w:val="nil"/>
              <w:right w:val="nil"/>
            </w:tcBorders>
            <w:vAlign w:val="center"/>
            <w:hideMark/>
          </w:tcPr>
          <w:p w14:paraId="36B317D7"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0FA674BE"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CONSTRUCCIÓN DE LA 1ª. ETAPA DE LA RED DE ALCANTARILLADO EN LA COMUNIDAD SANTA ANA DEL CONDE, SECCIÓN 2</w:t>
            </w:r>
          </w:p>
        </w:tc>
        <w:tc>
          <w:tcPr>
            <w:tcW w:w="501" w:type="pct"/>
            <w:tcBorders>
              <w:top w:val="nil"/>
              <w:left w:val="nil"/>
              <w:bottom w:val="nil"/>
              <w:right w:val="nil"/>
            </w:tcBorders>
            <w:shd w:val="clear" w:color="000000" w:fill="92D050"/>
            <w:noWrap/>
            <w:vAlign w:val="center"/>
            <w:hideMark/>
          </w:tcPr>
          <w:p w14:paraId="7FD94422"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29/05/2019</w:t>
            </w:r>
          </w:p>
        </w:tc>
        <w:tc>
          <w:tcPr>
            <w:tcW w:w="277" w:type="pct"/>
            <w:tcBorders>
              <w:top w:val="nil"/>
              <w:left w:val="nil"/>
              <w:bottom w:val="nil"/>
              <w:right w:val="nil"/>
            </w:tcBorders>
            <w:shd w:val="clear" w:color="000000" w:fill="FFFF00"/>
            <w:noWrap/>
            <w:vAlign w:val="center"/>
            <w:hideMark/>
          </w:tcPr>
          <w:p w14:paraId="4D17C58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2401017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55A2FC83"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68BE2134"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610CAC25"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3E34E2A1"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0DE71681"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032BE12B"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26EB85A8"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34735746"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47E7D8B8"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2471DED7"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3F7EA955"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793309CD"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360BFB34"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04B0CBF1"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0D8C8C0F"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63E5D511"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42625297"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4569E8FD"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26</w:t>
            </w:r>
          </w:p>
        </w:tc>
        <w:tc>
          <w:tcPr>
            <w:tcW w:w="1327" w:type="pct"/>
            <w:tcBorders>
              <w:top w:val="nil"/>
              <w:left w:val="nil"/>
              <w:bottom w:val="nil"/>
              <w:right w:val="nil"/>
            </w:tcBorders>
            <w:shd w:val="clear" w:color="000000" w:fill="FABF8F"/>
            <w:noWrap/>
            <w:vAlign w:val="center"/>
            <w:hideMark/>
          </w:tcPr>
          <w:p w14:paraId="0B1C1EDD"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OA/026-SAP-H/19</w:t>
            </w:r>
          </w:p>
        </w:tc>
        <w:tc>
          <w:tcPr>
            <w:tcW w:w="501" w:type="pct"/>
            <w:tcBorders>
              <w:top w:val="nil"/>
              <w:left w:val="nil"/>
              <w:bottom w:val="nil"/>
              <w:right w:val="nil"/>
            </w:tcBorders>
            <w:shd w:val="clear" w:color="000000" w:fill="92D050"/>
            <w:noWrap/>
            <w:vAlign w:val="center"/>
            <w:hideMark/>
          </w:tcPr>
          <w:p w14:paraId="50D8AC7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235C790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2D9C567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61AEDBC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0C32C12F"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1229D1A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auto" w:fill="auto"/>
            <w:noWrap/>
            <w:vAlign w:val="bottom"/>
            <w:hideMark/>
          </w:tcPr>
          <w:p w14:paraId="695D12F7" w14:textId="77777777" w:rsidR="000E3D98" w:rsidRPr="00711D59" w:rsidRDefault="000E3D98" w:rsidP="000E3D98">
            <w:pPr>
              <w:rPr>
                <w:color w:val="000000"/>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32AD6E04"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4FA18533" w14:textId="77777777" w:rsidTr="005A56D3">
        <w:trPr>
          <w:trHeight w:val="900"/>
        </w:trPr>
        <w:tc>
          <w:tcPr>
            <w:tcW w:w="183" w:type="pct"/>
            <w:vMerge/>
            <w:tcBorders>
              <w:top w:val="nil"/>
              <w:left w:val="single" w:sz="8" w:space="0" w:color="auto"/>
              <w:bottom w:val="nil"/>
              <w:right w:val="nil"/>
            </w:tcBorders>
            <w:vAlign w:val="center"/>
            <w:hideMark/>
          </w:tcPr>
          <w:p w14:paraId="51073B1A"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1D7342E4"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CONSTRUCCIÓN DEL COLECTOR SANITARIO PARA LA COMUNIDAD DE SAN FRANCISCO DEL DURAN (SAN AGUSTIN DEL MIRASOL) – TRAMO 3</w:t>
            </w:r>
          </w:p>
        </w:tc>
        <w:tc>
          <w:tcPr>
            <w:tcW w:w="501" w:type="pct"/>
            <w:tcBorders>
              <w:top w:val="nil"/>
              <w:left w:val="nil"/>
              <w:bottom w:val="nil"/>
              <w:right w:val="nil"/>
            </w:tcBorders>
            <w:shd w:val="clear" w:color="000000" w:fill="92D050"/>
            <w:noWrap/>
            <w:vAlign w:val="center"/>
            <w:hideMark/>
          </w:tcPr>
          <w:p w14:paraId="69D9F4A0"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29/05/2019</w:t>
            </w:r>
          </w:p>
        </w:tc>
        <w:tc>
          <w:tcPr>
            <w:tcW w:w="277" w:type="pct"/>
            <w:tcBorders>
              <w:top w:val="nil"/>
              <w:left w:val="nil"/>
              <w:bottom w:val="nil"/>
              <w:right w:val="nil"/>
            </w:tcBorders>
            <w:shd w:val="clear" w:color="000000" w:fill="FFFF00"/>
            <w:noWrap/>
            <w:vAlign w:val="center"/>
            <w:hideMark/>
          </w:tcPr>
          <w:p w14:paraId="698A891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02BB52C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6763D1C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7B7349DB"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30-oct-19</w:t>
            </w:r>
          </w:p>
        </w:tc>
        <w:tc>
          <w:tcPr>
            <w:tcW w:w="400" w:type="pct"/>
            <w:tcBorders>
              <w:top w:val="nil"/>
              <w:left w:val="nil"/>
              <w:bottom w:val="nil"/>
              <w:right w:val="nil"/>
            </w:tcBorders>
            <w:shd w:val="clear" w:color="000000" w:fill="0070C0"/>
            <w:noWrap/>
            <w:vAlign w:val="bottom"/>
            <w:hideMark/>
          </w:tcPr>
          <w:p w14:paraId="10E55ED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auto" w:fill="auto"/>
            <w:noWrap/>
            <w:vAlign w:val="bottom"/>
            <w:hideMark/>
          </w:tcPr>
          <w:p w14:paraId="4A74BA9E" w14:textId="77777777" w:rsidR="000E3D98" w:rsidRPr="00711D59" w:rsidRDefault="000E3D98" w:rsidP="000E3D98">
            <w:pPr>
              <w:rPr>
                <w:color w:val="000000"/>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7B282F0A"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72E746AD"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027FC508"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7AB66CAA"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4373AEC5"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48049375"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7299CBD0"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112CE260"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01F54170"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38DC20E2"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6FE6449C"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6FE30297"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23D07ED5"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2D8F4360"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27</w:t>
            </w:r>
          </w:p>
        </w:tc>
        <w:tc>
          <w:tcPr>
            <w:tcW w:w="1327" w:type="pct"/>
            <w:tcBorders>
              <w:top w:val="nil"/>
              <w:left w:val="nil"/>
              <w:bottom w:val="nil"/>
              <w:right w:val="nil"/>
            </w:tcBorders>
            <w:shd w:val="clear" w:color="000000" w:fill="FABF8F"/>
            <w:noWrap/>
            <w:vAlign w:val="center"/>
            <w:hideMark/>
          </w:tcPr>
          <w:p w14:paraId="6C187C56"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OA/027-SAP-H/19</w:t>
            </w:r>
          </w:p>
        </w:tc>
        <w:tc>
          <w:tcPr>
            <w:tcW w:w="501" w:type="pct"/>
            <w:tcBorders>
              <w:top w:val="nil"/>
              <w:left w:val="nil"/>
              <w:bottom w:val="nil"/>
              <w:right w:val="nil"/>
            </w:tcBorders>
            <w:shd w:val="clear" w:color="000000" w:fill="92D050"/>
            <w:noWrap/>
            <w:vAlign w:val="center"/>
            <w:hideMark/>
          </w:tcPr>
          <w:p w14:paraId="0266CD8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3CE694D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74E816A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06B9F7C3"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2762A751"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0EB9A01A"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023FB87A"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6194C82E"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24D6F469" w14:textId="77777777" w:rsidTr="005A56D3">
        <w:trPr>
          <w:trHeight w:val="840"/>
        </w:trPr>
        <w:tc>
          <w:tcPr>
            <w:tcW w:w="183" w:type="pct"/>
            <w:vMerge/>
            <w:tcBorders>
              <w:top w:val="nil"/>
              <w:left w:val="single" w:sz="8" w:space="0" w:color="auto"/>
              <w:bottom w:val="nil"/>
              <w:right w:val="nil"/>
            </w:tcBorders>
            <w:vAlign w:val="center"/>
            <w:hideMark/>
          </w:tcPr>
          <w:p w14:paraId="109E6E00"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28EEA774"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CONSTRUCCIÓN DE LA RED DE ALCANTARILLADO (EXPEDIENTE ACTUALIZADO) EN LA COMUNIDAD LUCIO BLANCO</w:t>
            </w:r>
          </w:p>
        </w:tc>
        <w:tc>
          <w:tcPr>
            <w:tcW w:w="501" w:type="pct"/>
            <w:tcBorders>
              <w:top w:val="nil"/>
              <w:left w:val="nil"/>
              <w:bottom w:val="nil"/>
              <w:right w:val="nil"/>
            </w:tcBorders>
            <w:shd w:val="clear" w:color="000000" w:fill="92D050"/>
            <w:noWrap/>
            <w:vAlign w:val="center"/>
            <w:hideMark/>
          </w:tcPr>
          <w:p w14:paraId="669AE27B"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29/05/2019</w:t>
            </w:r>
          </w:p>
        </w:tc>
        <w:tc>
          <w:tcPr>
            <w:tcW w:w="277" w:type="pct"/>
            <w:tcBorders>
              <w:top w:val="nil"/>
              <w:left w:val="nil"/>
              <w:bottom w:val="nil"/>
              <w:right w:val="nil"/>
            </w:tcBorders>
            <w:shd w:val="clear" w:color="000000" w:fill="FFFF00"/>
            <w:noWrap/>
            <w:vAlign w:val="center"/>
            <w:hideMark/>
          </w:tcPr>
          <w:p w14:paraId="5EEF849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25BF658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3AA60A56"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0EE7647B"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5E0670FD"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38297D7E"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2AC00D9C"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7EFB3885"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656B38B5"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5D6B6C6A"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7D2B1797"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7934EA12"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7E04BC3B"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16B621D7"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643CF910"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122BD15A"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360B2ACF"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65761B1E"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443F88B0"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06B4325E"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28</w:t>
            </w:r>
          </w:p>
        </w:tc>
        <w:tc>
          <w:tcPr>
            <w:tcW w:w="1327" w:type="pct"/>
            <w:tcBorders>
              <w:top w:val="nil"/>
              <w:left w:val="nil"/>
              <w:bottom w:val="nil"/>
              <w:right w:val="nil"/>
            </w:tcBorders>
            <w:shd w:val="clear" w:color="000000" w:fill="FABF8F"/>
            <w:noWrap/>
            <w:vAlign w:val="center"/>
            <w:hideMark/>
          </w:tcPr>
          <w:p w14:paraId="49FCF0ED"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OA/028-SAP-G/19</w:t>
            </w:r>
          </w:p>
        </w:tc>
        <w:tc>
          <w:tcPr>
            <w:tcW w:w="501" w:type="pct"/>
            <w:tcBorders>
              <w:top w:val="nil"/>
              <w:left w:val="nil"/>
              <w:bottom w:val="nil"/>
              <w:right w:val="nil"/>
            </w:tcBorders>
            <w:shd w:val="clear" w:color="000000" w:fill="92D050"/>
            <w:noWrap/>
            <w:vAlign w:val="center"/>
            <w:hideMark/>
          </w:tcPr>
          <w:p w14:paraId="07B3977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0FC6117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3C97B66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233E4B0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27D19780"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2EADCD5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auto" w:fill="auto"/>
            <w:noWrap/>
            <w:vAlign w:val="bottom"/>
            <w:hideMark/>
          </w:tcPr>
          <w:p w14:paraId="5CAA384C" w14:textId="77777777" w:rsidR="000E3D98" w:rsidRPr="00711D59" w:rsidRDefault="000E3D98" w:rsidP="000E3D98">
            <w:pPr>
              <w:rPr>
                <w:color w:val="000000"/>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093EAB55"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41971744" w14:textId="77777777" w:rsidTr="005A56D3">
        <w:trPr>
          <w:trHeight w:val="480"/>
        </w:trPr>
        <w:tc>
          <w:tcPr>
            <w:tcW w:w="183" w:type="pct"/>
            <w:vMerge/>
            <w:tcBorders>
              <w:top w:val="nil"/>
              <w:left w:val="single" w:sz="8" w:space="0" w:color="auto"/>
              <w:bottom w:val="nil"/>
              <w:right w:val="nil"/>
            </w:tcBorders>
            <w:vAlign w:val="center"/>
            <w:hideMark/>
          </w:tcPr>
          <w:p w14:paraId="546B933D"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3DFC7A0E"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REHABILITACIÓN DE LA RED DE AGUA POTABLE EN LA COMUNIDAD DE NUEVO VALLE DE MORENO, ETAPA 1</w:t>
            </w:r>
          </w:p>
        </w:tc>
        <w:tc>
          <w:tcPr>
            <w:tcW w:w="501" w:type="pct"/>
            <w:tcBorders>
              <w:top w:val="nil"/>
              <w:left w:val="nil"/>
              <w:bottom w:val="nil"/>
              <w:right w:val="nil"/>
            </w:tcBorders>
            <w:shd w:val="clear" w:color="000000" w:fill="92D050"/>
            <w:noWrap/>
            <w:vAlign w:val="center"/>
            <w:hideMark/>
          </w:tcPr>
          <w:p w14:paraId="19E33E55"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29/05/2019</w:t>
            </w:r>
          </w:p>
        </w:tc>
        <w:tc>
          <w:tcPr>
            <w:tcW w:w="277" w:type="pct"/>
            <w:tcBorders>
              <w:top w:val="nil"/>
              <w:left w:val="nil"/>
              <w:bottom w:val="nil"/>
              <w:right w:val="nil"/>
            </w:tcBorders>
            <w:shd w:val="clear" w:color="000000" w:fill="FFFF00"/>
            <w:noWrap/>
            <w:vAlign w:val="center"/>
            <w:hideMark/>
          </w:tcPr>
          <w:p w14:paraId="3DDB152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18C73D9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2E922A6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3870E6B7"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24-sep-19</w:t>
            </w:r>
          </w:p>
        </w:tc>
        <w:tc>
          <w:tcPr>
            <w:tcW w:w="400" w:type="pct"/>
            <w:tcBorders>
              <w:top w:val="nil"/>
              <w:left w:val="nil"/>
              <w:bottom w:val="nil"/>
              <w:right w:val="nil"/>
            </w:tcBorders>
            <w:shd w:val="clear" w:color="000000" w:fill="0070C0"/>
            <w:noWrap/>
            <w:vAlign w:val="bottom"/>
            <w:hideMark/>
          </w:tcPr>
          <w:p w14:paraId="5E4FD0A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auto" w:fill="auto"/>
            <w:noWrap/>
            <w:vAlign w:val="bottom"/>
            <w:hideMark/>
          </w:tcPr>
          <w:p w14:paraId="370445CC" w14:textId="77777777" w:rsidR="000E3D98" w:rsidRPr="00711D59" w:rsidRDefault="000E3D98" w:rsidP="000E3D98">
            <w:pPr>
              <w:rPr>
                <w:color w:val="000000"/>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39F6869D"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66729726"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5C646A90"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1358EE82"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55C29CAF"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2601CCE7"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2E1E7FE7"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631D8D6B"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7FC72D2A"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171CA8A9"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417F0D5F"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4230D545"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6DA57517"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551D79E6"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29</w:t>
            </w:r>
          </w:p>
        </w:tc>
        <w:tc>
          <w:tcPr>
            <w:tcW w:w="1327" w:type="pct"/>
            <w:tcBorders>
              <w:top w:val="nil"/>
              <w:left w:val="nil"/>
              <w:bottom w:val="nil"/>
              <w:right w:val="nil"/>
            </w:tcBorders>
            <w:shd w:val="clear" w:color="000000" w:fill="FABF8F"/>
            <w:noWrap/>
            <w:vAlign w:val="center"/>
            <w:hideMark/>
          </w:tcPr>
          <w:p w14:paraId="66DA5860"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OA/029-SAP-G/19</w:t>
            </w:r>
          </w:p>
        </w:tc>
        <w:tc>
          <w:tcPr>
            <w:tcW w:w="501" w:type="pct"/>
            <w:tcBorders>
              <w:top w:val="nil"/>
              <w:left w:val="nil"/>
              <w:bottom w:val="nil"/>
              <w:right w:val="nil"/>
            </w:tcBorders>
            <w:shd w:val="clear" w:color="000000" w:fill="92D050"/>
            <w:noWrap/>
            <w:vAlign w:val="center"/>
            <w:hideMark/>
          </w:tcPr>
          <w:p w14:paraId="617D435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1D8CA8F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3839B43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18C452B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3EA6060E"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02431D2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auto" w:fill="auto"/>
            <w:noWrap/>
            <w:vAlign w:val="bottom"/>
            <w:hideMark/>
          </w:tcPr>
          <w:p w14:paraId="63C33C3C" w14:textId="77777777" w:rsidR="000E3D98" w:rsidRPr="00711D59" w:rsidRDefault="000E3D98" w:rsidP="000E3D98">
            <w:pPr>
              <w:rPr>
                <w:color w:val="000000"/>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53EAB16D"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42ACA726" w14:textId="77777777" w:rsidTr="005A56D3">
        <w:trPr>
          <w:trHeight w:val="480"/>
        </w:trPr>
        <w:tc>
          <w:tcPr>
            <w:tcW w:w="183" w:type="pct"/>
            <w:vMerge/>
            <w:tcBorders>
              <w:top w:val="nil"/>
              <w:left w:val="single" w:sz="8" w:space="0" w:color="auto"/>
              <w:bottom w:val="nil"/>
              <w:right w:val="nil"/>
            </w:tcBorders>
            <w:vAlign w:val="center"/>
            <w:hideMark/>
          </w:tcPr>
          <w:p w14:paraId="7F89F308"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6A3D6786"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xml:space="preserve">REHABILITACIÓN DE LA RED DE AGUA POTABLE EN LA CAMUNIDAD DE NUEVO VALLE DE MORENO, ETAPA 2 </w:t>
            </w:r>
          </w:p>
        </w:tc>
        <w:tc>
          <w:tcPr>
            <w:tcW w:w="501" w:type="pct"/>
            <w:tcBorders>
              <w:top w:val="nil"/>
              <w:left w:val="nil"/>
              <w:bottom w:val="nil"/>
              <w:right w:val="nil"/>
            </w:tcBorders>
            <w:shd w:val="clear" w:color="000000" w:fill="92D050"/>
            <w:noWrap/>
            <w:vAlign w:val="center"/>
            <w:hideMark/>
          </w:tcPr>
          <w:p w14:paraId="50B975FE"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29/05/2019</w:t>
            </w:r>
          </w:p>
        </w:tc>
        <w:tc>
          <w:tcPr>
            <w:tcW w:w="277" w:type="pct"/>
            <w:tcBorders>
              <w:top w:val="nil"/>
              <w:left w:val="nil"/>
              <w:bottom w:val="nil"/>
              <w:right w:val="nil"/>
            </w:tcBorders>
            <w:shd w:val="clear" w:color="000000" w:fill="FFFF00"/>
            <w:noWrap/>
            <w:vAlign w:val="center"/>
            <w:hideMark/>
          </w:tcPr>
          <w:p w14:paraId="75F063D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223335C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21A1F05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5C8D775E"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24-sep-19</w:t>
            </w:r>
          </w:p>
        </w:tc>
        <w:tc>
          <w:tcPr>
            <w:tcW w:w="400" w:type="pct"/>
            <w:tcBorders>
              <w:top w:val="nil"/>
              <w:left w:val="nil"/>
              <w:bottom w:val="nil"/>
              <w:right w:val="nil"/>
            </w:tcBorders>
            <w:shd w:val="clear" w:color="000000" w:fill="0070C0"/>
            <w:noWrap/>
            <w:vAlign w:val="bottom"/>
            <w:hideMark/>
          </w:tcPr>
          <w:p w14:paraId="3A293B7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auto" w:fill="auto"/>
            <w:noWrap/>
            <w:vAlign w:val="bottom"/>
            <w:hideMark/>
          </w:tcPr>
          <w:p w14:paraId="5ADB6121" w14:textId="77777777" w:rsidR="000E3D98" w:rsidRPr="00711D59" w:rsidRDefault="000E3D98" w:rsidP="000E3D98">
            <w:pPr>
              <w:rPr>
                <w:color w:val="000000"/>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2D2A1677"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3357E05B"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7495476D"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1DE20CA6"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040BED16"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589321FC"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1F8B94D8"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48D9E335"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69EE3FB1"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740E6887"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67CCED37"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3BB53FA8"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58102649"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4D46D21C"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30</w:t>
            </w:r>
          </w:p>
        </w:tc>
        <w:tc>
          <w:tcPr>
            <w:tcW w:w="1327" w:type="pct"/>
            <w:tcBorders>
              <w:top w:val="nil"/>
              <w:left w:val="nil"/>
              <w:bottom w:val="nil"/>
              <w:right w:val="nil"/>
            </w:tcBorders>
            <w:shd w:val="clear" w:color="000000" w:fill="FABF8F"/>
            <w:noWrap/>
            <w:vAlign w:val="center"/>
            <w:hideMark/>
          </w:tcPr>
          <w:p w14:paraId="30F747DA"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OA/030-SAP-G/19</w:t>
            </w:r>
          </w:p>
        </w:tc>
        <w:tc>
          <w:tcPr>
            <w:tcW w:w="501" w:type="pct"/>
            <w:tcBorders>
              <w:top w:val="nil"/>
              <w:left w:val="nil"/>
              <w:bottom w:val="nil"/>
              <w:right w:val="nil"/>
            </w:tcBorders>
            <w:shd w:val="clear" w:color="000000" w:fill="92D050"/>
            <w:noWrap/>
            <w:vAlign w:val="center"/>
            <w:hideMark/>
          </w:tcPr>
          <w:p w14:paraId="198C3B3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33C81EE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1F560B57"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42FDBB68"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1B0B6478"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1F1A0159"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43B27E2F"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319FBC86"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4163B5E5" w14:textId="77777777" w:rsidTr="005A56D3">
        <w:trPr>
          <w:trHeight w:val="480"/>
        </w:trPr>
        <w:tc>
          <w:tcPr>
            <w:tcW w:w="183" w:type="pct"/>
            <w:vMerge/>
            <w:tcBorders>
              <w:top w:val="nil"/>
              <w:left w:val="single" w:sz="8" w:space="0" w:color="auto"/>
              <w:bottom w:val="nil"/>
              <w:right w:val="nil"/>
            </w:tcBorders>
            <w:vAlign w:val="center"/>
            <w:hideMark/>
          </w:tcPr>
          <w:p w14:paraId="7E99B4E7"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69BE01D1"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REHABILITACIÓN DE LA AMPLIACIÓN DE LA RED DE ALCANTARILLADO EN LA COMUNIDAD DE LAGUNILLAS</w:t>
            </w:r>
          </w:p>
        </w:tc>
        <w:tc>
          <w:tcPr>
            <w:tcW w:w="501" w:type="pct"/>
            <w:tcBorders>
              <w:top w:val="nil"/>
              <w:left w:val="nil"/>
              <w:bottom w:val="nil"/>
              <w:right w:val="nil"/>
            </w:tcBorders>
            <w:shd w:val="clear" w:color="000000" w:fill="92D050"/>
            <w:noWrap/>
            <w:vAlign w:val="center"/>
            <w:hideMark/>
          </w:tcPr>
          <w:p w14:paraId="3958B187"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29/05/2019</w:t>
            </w:r>
          </w:p>
        </w:tc>
        <w:tc>
          <w:tcPr>
            <w:tcW w:w="277" w:type="pct"/>
            <w:tcBorders>
              <w:top w:val="nil"/>
              <w:left w:val="nil"/>
              <w:bottom w:val="nil"/>
              <w:right w:val="nil"/>
            </w:tcBorders>
            <w:shd w:val="clear" w:color="000000" w:fill="FFFF00"/>
            <w:noWrap/>
            <w:vAlign w:val="center"/>
            <w:hideMark/>
          </w:tcPr>
          <w:p w14:paraId="1A9F528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6D2DA748"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0B7775BD"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00EC7B74"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0B48AF91"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7E83F769"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27B76328"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521F0036"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2945ED28"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7AA7DEA3"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1514FB85"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6101CACC"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1CCDD7C4"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1FDB4403"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39CCD758"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026E23EA"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56646C6C"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65A04FB7"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2B72330A"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0A580491"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31</w:t>
            </w:r>
          </w:p>
        </w:tc>
        <w:tc>
          <w:tcPr>
            <w:tcW w:w="1327" w:type="pct"/>
            <w:tcBorders>
              <w:top w:val="nil"/>
              <w:left w:val="nil"/>
              <w:bottom w:val="nil"/>
              <w:right w:val="nil"/>
            </w:tcBorders>
            <w:shd w:val="clear" w:color="000000" w:fill="FABF8F"/>
            <w:noWrap/>
            <w:vAlign w:val="center"/>
            <w:hideMark/>
          </w:tcPr>
          <w:p w14:paraId="6DB3E632"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OA/031-SAP-G/19</w:t>
            </w:r>
          </w:p>
        </w:tc>
        <w:tc>
          <w:tcPr>
            <w:tcW w:w="501" w:type="pct"/>
            <w:tcBorders>
              <w:top w:val="nil"/>
              <w:left w:val="nil"/>
              <w:bottom w:val="nil"/>
              <w:right w:val="nil"/>
            </w:tcBorders>
            <w:shd w:val="clear" w:color="000000" w:fill="92D050"/>
            <w:noWrap/>
            <w:vAlign w:val="center"/>
            <w:hideMark/>
          </w:tcPr>
          <w:p w14:paraId="2992FCD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06FB3E9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6F9D094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767B0F7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6A0D1421"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12CA365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7293873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20B71A21"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51924175" w14:textId="77777777" w:rsidTr="005A56D3">
        <w:trPr>
          <w:trHeight w:val="480"/>
        </w:trPr>
        <w:tc>
          <w:tcPr>
            <w:tcW w:w="183" w:type="pct"/>
            <w:vMerge/>
            <w:tcBorders>
              <w:top w:val="nil"/>
              <w:left w:val="single" w:sz="8" w:space="0" w:color="auto"/>
              <w:bottom w:val="nil"/>
              <w:right w:val="nil"/>
            </w:tcBorders>
            <w:vAlign w:val="center"/>
            <w:hideMark/>
          </w:tcPr>
          <w:p w14:paraId="571CD24F"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07BD0C13"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CONSTRUCCIÓN DE DRENAJE PLUVIAL EN LA CAMUNIDAD DE BENITO Y SANTANA DEL CONDE</w:t>
            </w:r>
          </w:p>
        </w:tc>
        <w:tc>
          <w:tcPr>
            <w:tcW w:w="501" w:type="pct"/>
            <w:tcBorders>
              <w:top w:val="nil"/>
              <w:left w:val="nil"/>
              <w:bottom w:val="nil"/>
              <w:right w:val="nil"/>
            </w:tcBorders>
            <w:shd w:val="clear" w:color="000000" w:fill="92D050"/>
            <w:noWrap/>
            <w:vAlign w:val="center"/>
            <w:hideMark/>
          </w:tcPr>
          <w:p w14:paraId="7A84F38A"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29/05/2019</w:t>
            </w:r>
          </w:p>
        </w:tc>
        <w:tc>
          <w:tcPr>
            <w:tcW w:w="277" w:type="pct"/>
            <w:tcBorders>
              <w:top w:val="nil"/>
              <w:left w:val="nil"/>
              <w:bottom w:val="nil"/>
              <w:right w:val="nil"/>
            </w:tcBorders>
            <w:shd w:val="clear" w:color="000000" w:fill="FFFF00"/>
            <w:noWrap/>
            <w:vAlign w:val="center"/>
            <w:hideMark/>
          </w:tcPr>
          <w:p w14:paraId="597FEFA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1C193FD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0FB21B9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3ED8D0C3"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18-oct-19</w:t>
            </w:r>
          </w:p>
        </w:tc>
        <w:tc>
          <w:tcPr>
            <w:tcW w:w="400" w:type="pct"/>
            <w:tcBorders>
              <w:top w:val="nil"/>
              <w:left w:val="nil"/>
              <w:bottom w:val="nil"/>
              <w:right w:val="nil"/>
            </w:tcBorders>
            <w:shd w:val="clear" w:color="000000" w:fill="0070C0"/>
            <w:noWrap/>
            <w:vAlign w:val="bottom"/>
            <w:hideMark/>
          </w:tcPr>
          <w:p w14:paraId="1ECD941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4FB6381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1C9314D0"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03C80B68"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72E613CC"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7F926155"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2DACED32"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5E145F9E"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4EA5230A"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303E0D07"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57868994"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5F58C9E8"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6C46ACA2"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6E59BD82"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0DBD727E"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2C6A4CE7"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32</w:t>
            </w:r>
          </w:p>
        </w:tc>
        <w:tc>
          <w:tcPr>
            <w:tcW w:w="1327" w:type="pct"/>
            <w:tcBorders>
              <w:top w:val="nil"/>
              <w:left w:val="nil"/>
              <w:bottom w:val="nil"/>
              <w:right w:val="nil"/>
            </w:tcBorders>
            <w:shd w:val="clear" w:color="000000" w:fill="FABF8F"/>
            <w:noWrap/>
            <w:vAlign w:val="center"/>
            <w:hideMark/>
          </w:tcPr>
          <w:p w14:paraId="051515A2"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OA/032-SAP-G/19</w:t>
            </w:r>
          </w:p>
        </w:tc>
        <w:tc>
          <w:tcPr>
            <w:tcW w:w="501" w:type="pct"/>
            <w:tcBorders>
              <w:top w:val="nil"/>
              <w:left w:val="nil"/>
              <w:bottom w:val="nil"/>
              <w:right w:val="nil"/>
            </w:tcBorders>
            <w:shd w:val="clear" w:color="000000" w:fill="92D050"/>
            <w:noWrap/>
            <w:vAlign w:val="center"/>
            <w:hideMark/>
          </w:tcPr>
          <w:p w14:paraId="14EBA7E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2F95A17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1A600376"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7071864E"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4E3A4044"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2BC05A21"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0D4E6D46"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14C2BC45"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1156B1C9" w14:textId="77777777" w:rsidTr="005A56D3">
        <w:trPr>
          <w:trHeight w:val="720"/>
        </w:trPr>
        <w:tc>
          <w:tcPr>
            <w:tcW w:w="183" w:type="pct"/>
            <w:vMerge/>
            <w:tcBorders>
              <w:top w:val="nil"/>
              <w:left w:val="single" w:sz="8" w:space="0" w:color="auto"/>
              <w:bottom w:val="nil"/>
              <w:right w:val="nil"/>
            </w:tcBorders>
            <w:vAlign w:val="center"/>
            <w:hideMark/>
          </w:tcPr>
          <w:p w14:paraId="37DE13EE"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5DAF683A"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CONSTRUCCIÓN DEL SISTEMA DE AGUA POTABLE Y TANQUE ELEVADO DE 200 M3 Y 20 M DE ALTURA EN LA COMUNIDAD DE LAGUNILLAS</w:t>
            </w:r>
          </w:p>
        </w:tc>
        <w:tc>
          <w:tcPr>
            <w:tcW w:w="501" w:type="pct"/>
            <w:tcBorders>
              <w:top w:val="nil"/>
              <w:left w:val="nil"/>
              <w:bottom w:val="nil"/>
              <w:right w:val="nil"/>
            </w:tcBorders>
            <w:shd w:val="clear" w:color="000000" w:fill="92D050"/>
            <w:noWrap/>
            <w:vAlign w:val="center"/>
            <w:hideMark/>
          </w:tcPr>
          <w:p w14:paraId="2D3E5FF3"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29/05/2019</w:t>
            </w:r>
          </w:p>
        </w:tc>
        <w:tc>
          <w:tcPr>
            <w:tcW w:w="277" w:type="pct"/>
            <w:tcBorders>
              <w:top w:val="nil"/>
              <w:left w:val="nil"/>
              <w:bottom w:val="nil"/>
              <w:right w:val="nil"/>
            </w:tcBorders>
            <w:shd w:val="clear" w:color="000000" w:fill="FFFF00"/>
            <w:noWrap/>
            <w:vAlign w:val="center"/>
            <w:hideMark/>
          </w:tcPr>
          <w:p w14:paraId="4CF3AFD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3BACA3CB"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6914656E"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4E842020"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3DD14C6F"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216E0BE1"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15CA6A24"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1DBB3BA6"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45EF232B"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0224F67A"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5F104F3B"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0FBC6B06"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4A626E77"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3D34A84B"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28290FA7"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4A4A3B4E"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1CD1FDAC"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3EFD7D43"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240CE6BB"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32EC0DA5"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33</w:t>
            </w:r>
          </w:p>
        </w:tc>
        <w:tc>
          <w:tcPr>
            <w:tcW w:w="1327" w:type="pct"/>
            <w:tcBorders>
              <w:top w:val="nil"/>
              <w:left w:val="nil"/>
              <w:bottom w:val="nil"/>
              <w:right w:val="nil"/>
            </w:tcBorders>
            <w:shd w:val="clear" w:color="000000" w:fill="FABF8F"/>
            <w:noWrap/>
            <w:vAlign w:val="center"/>
            <w:hideMark/>
          </w:tcPr>
          <w:p w14:paraId="24D45194"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OA/033-SAP-PG/19</w:t>
            </w:r>
          </w:p>
        </w:tc>
        <w:tc>
          <w:tcPr>
            <w:tcW w:w="501" w:type="pct"/>
            <w:tcBorders>
              <w:top w:val="nil"/>
              <w:left w:val="nil"/>
              <w:bottom w:val="nil"/>
              <w:right w:val="nil"/>
            </w:tcBorders>
            <w:shd w:val="clear" w:color="000000" w:fill="92D050"/>
            <w:noWrap/>
            <w:vAlign w:val="center"/>
            <w:hideMark/>
          </w:tcPr>
          <w:p w14:paraId="004A5E0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4006F6E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663B087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01C15BFC"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71F28B57"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00D87CAD"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0C33AAD4"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352D406A"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4607E9A5" w14:textId="77777777" w:rsidTr="005A56D3">
        <w:trPr>
          <w:trHeight w:val="480"/>
        </w:trPr>
        <w:tc>
          <w:tcPr>
            <w:tcW w:w="183" w:type="pct"/>
            <w:vMerge/>
            <w:tcBorders>
              <w:top w:val="nil"/>
              <w:left w:val="single" w:sz="8" w:space="0" w:color="auto"/>
              <w:bottom w:val="nil"/>
              <w:right w:val="nil"/>
            </w:tcBorders>
            <w:vAlign w:val="center"/>
            <w:hideMark/>
          </w:tcPr>
          <w:p w14:paraId="1DFC6951"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77610E4B"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REHABILITACIÓN DE SUBCOLECTOR SANITARIO EN LA CALLE ORO TRAMO: NITRÓGENO A POTASIO</w:t>
            </w:r>
          </w:p>
        </w:tc>
        <w:tc>
          <w:tcPr>
            <w:tcW w:w="501" w:type="pct"/>
            <w:tcBorders>
              <w:top w:val="nil"/>
              <w:left w:val="nil"/>
              <w:bottom w:val="nil"/>
              <w:right w:val="nil"/>
            </w:tcBorders>
            <w:shd w:val="clear" w:color="000000" w:fill="92D050"/>
            <w:noWrap/>
            <w:vAlign w:val="center"/>
            <w:hideMark/>
          </w:tcPr>
          <w:p w14:paraId="616E4ED7"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26/06/2019</w:t>
            </w:r>
          </w:p>
        </w:tc>
        <w:tc>
          <w:tcPr>
            <w:tcW w:w="277" w:type="pct"/>
            <w:tcBorders>
              <w:top w:val="nil"/>
              <w:left w:val="nil"/>
              <w:bottom w:val="nil"/>
              <w:right w:val="nil"/>
            </w:tcBorders>
            <w:shd w:val="clear" w:color="000000" w:fill="FFFF00"/>
            <w:noWrap/>
            <w:vAlign w:val="center"/>
            <w:hideMark/>
          </w:tcPr>
          <w:p w14:paraId="5FD36C7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4CF3F8D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469DA552"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28DC1F7F"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1FB10369"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64DC966E"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7D83D824"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1D172FFB"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389B2F7D"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3479B25E"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3BBC7F77"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4972BE5D"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51FDD039"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1129FDC4"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12F900A1"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7599CB58"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281AEB47"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2BC0C375"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5B91DD55"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1D9866CF"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34</w:t>
            </w:r>
          </w:p>
        </w:tc>
        <w:tc>
          <w:tcPr>
            <w:tcW w:w="1327" w:type="pct"/>
            <w:tcBorders>
              <w:top w:val="nil"/>
              <w:left w:val="nil"/>
              <w:bottom w:val="nil"/>
              <w:right w:val="nil"/>
            </w:tcBorders>
            <w:shd w:val="clear" w:color="000000" w:fill="FABF8F"/>
            <w:noWrap/>
            <w:vAlign w:val="center"/>
            <w:hideMark/>
          </w:tcPr>
          <w:p w14:paraId="7AACD6A2"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OA/034-SAP-PG/19</w:t>
            </w:r>
          </w:p>
        </w:tc>
        <w:tc>
          <w:tcPr>
            <w:tcW w:w="501" w:type="pct"/>
            <w:tcBorders>
              <w:top w:val="nil"/>
              <w:left w:val="nil"/>
              <w:bottom w:val="nil"/>
              <w:right w:val="nil"/>
            </w:tcBorders>
            <w:shd w:val="clear" w:color="000000" w:fill="92D050"/>
            <w:noWrap/>
            <w:vAlign w:val="center"/>
            <w:hideMark/>
          </w:tcPr>
          <w:p w14:paraId="53B2F0F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12D35E7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51DCE00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218BB86D"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082EEA71"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0AE4B769"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035D0021"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21DAA252"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1877B6E1" w14:textId="77777777" w:rsidTr="005A56D3">
        <w:trPr>
          <w:trHeight w:val="480"/>
        </w:trPr>
        <w:tc>
          <w:tcPr>
            <w:tcW w:w="183" w:type="pct"/>
            <w:vMerge/>
            <w:tcBorders>
              <w:top w:val="nil"/>
              <w:left w:val="single" w:sz="8" w:space="0" w:color="auto"/>
              <w:bottom w:val="nil"/>
              <w:right w:val="nil"/>
            </w:tcBorders>
            <w:vAlign w:val="center"/>
            <w:hideMark/>
          </w:tcPr>
          <w:p w14:paraId="05E4F2E7"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3B474669"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CONSTRUCCIÓN DE LA LÍNEA DE CONDUCCIÓN POR BOMBEO DE PLANTA POTABILIZADORA A REBOMBEO INSURGENTE</w:t>
            </w:r>
          </w:p>
        </w:tc>
        <w:tc>
          <w:tcPr>
            <w:tcW w:w="501" w:type="pct"/>
            <w:tcBorders>
              <w:top w:val="nil"/>
              <w:left w:val="nil"/>
              <w:bottom w:val="nil"/>
              <w:right w:val="nil"/>
            </w:tcBorders>
            <w:shd w:val="clear" w:color="000000" w:fill="92D050"/>
            <w:noWrap/>
            <w:vAlign w:val="center"/>
            <w:hideMark/>
          </w:tcPr>
          <w:p w14:paraId="3864F05A"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26/06/2019</w:t>
            </w:r>
          </w:p>
        </w:tc>
        <w:tc>
          <w:tcPr>
            <w:tcW w:w="277" w:type="pct"/>
            <w:tcBorders>
              <w:top w:val="nil"/>
              <w:left w:val="nil"/>
              <w:bottom w:val="nil"/>
              <w:right w:val="nil"/>
            </w:tcBorders>
            <w:shd w:val="clear" w:color="000000" w:fill="FFFF00"/>
            <w:noWrap/>
            <w:vAlign w:val="center"/>
            <w:hideMark/>
          </w:tcPr>
          <w:p w14:paraId="13658E1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3A095A6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13DD1A66"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244A88C2"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5A6D3BD0"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2B9C8364"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2E694B3A"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01694E99"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43AFA22A"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43ED0996"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7795A1A5"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42673532"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0C709B8E"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570C48A3"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0D4B7BF2"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23DEA784"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2FCD3A10"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6F3939BF"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110A232B"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3FF900F3"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35</w:t>
            </w:r>
          </w:p>
        </w:tc>
        <w:tc>
          <w:tcPr>
            <w:tcW w:w="1327" w:type="pct"/>
            <w:tcBorders>
              <w:top w:val="nil"/>
              <w:left w:val="nil"/>
              <w:bottom w:val="nil"/>
              <w:right w:val="nil"/>
            </w:tcBorders>
            <w:shd w:val="clear" w:color="000000" w:fill="FABF8F"/>
            <w:noWrap/>
            <w:vAlign w:val="center"/>
            <w:hideMark/>
          </w:tcPr>
          <w:p w14:paraId="4EA63B0D"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OA/035-SAP-PG/19</w:t>
            </w:r>
          </w:p>
        </w:tc>
        <w:tc>
          <w:tcPr>
            <w:tcW w:w="501" w:type="pct"/>
            <w:tcBorders>
              <w:top w:val="nil"/>
              <w:left w:val="nil"/>
              <w:bottom w:val="nil"/>
              <w:right w:val="nil"/>
            </w:tcBorders>
            <w:shd w:val="clear" w:color="000000" w:fill="92D050"/>
            <w:noWrap/>
            <w:vAlign w:val="center"/>
            <w:hideMark/>
          </w:tcPr>
          <w:p w14:paraId="5A343FA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217BEDE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2A6160E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74D0209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6F7E248D"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554D395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0E9CE19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33885AA4"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31FC00AE" w14:textId="77777777" w:rsidTr="005A56D3">
        <w:trPr>
          <w:trHeight w:val="720"/>
        </w:trPr>
        <w:tc>
          <w:tcPr>
            <w:tcW w:w="183" w:type="pct"/>
            <w:vMerge/>
            <w:tcBorders>
              <w:top w:val="nil"/>
              <w:left w:val="single" w:sz="8" w:space="0" w:color="auto"/>
              <w:bottom w:val="nil"/>
              <w:right w:val="nil"/>
            </w:tcBorders>
            <w:vAlign w:val="center"/>
            <w:hideMark/>
          </w:tcPr>
          <w:p w14:paraId="4CF3D714"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418EE56B"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REHABILITACIÓN DE LA RED DE ALCANTARILLADO EN COL. INDUSTRIAL HABITACIONAL, CUADRANTE PURÍSIMA, SILAO, LAGO DE CHAPALA Y FRANCIA</w:t>
            </w:r>
          </w:p>
        </w:tc>
        <w:tc>
          <w:tcPr>
            <w:tcW w:w="501" w:type="pct"/>
            <w:tcBorders>
              <w:top w:val="nil"/>
              <w:left w:val="nil"/>
              <w:bottom w:val="nil"/>
              <w:right w:val="nil"/>
            </w:tcBorders>
            <w:shd w:val="clear" w:color="000000" w:fill="92D050"/>
            <w:noWrap/>
            <w:vAlign w:val="center"/>
            <w:hideMark/>
          </w:tcPr>
          <w:p w14:paraId="22041AD5"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26/06/2019</w:t>
            </w:r>
          </w:p>
        </w:tc>
        <w:tc>
          <w:tcPr>
            <w:tcW w:w="277" w:type="pct"/>
            <w:tcBorders>
              <w:top w:val="nil"/>
              <w:left w:val="nil"/>
              <w:bottom w:val="nil"/>
              <w:right w:val="nil"/>
            </w:tcBorders>
            <w:shd w:val="clear" w:color="000000" w:fill="FFFF00"/>
            <w:noWrap/>
            <w:vAlign w:val="center"/>
            <w:hideMark/>
          </w:tcPr>
          <w:p w14:paraId="1286128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3C80B06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2FFB916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61068C56"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27-sep-19</w:t>
            </w:r>
          </w:p>
        </w:tc>
        <w:tc>
          <w:tcPr>
            <w:tcW w:w="400" w:type="pct"/>
            <w:tcBorders>
              <w:top w:val="nil"/>
              <w:left w:val="nil"/>
              <w:bottom w:val="nil"/>
              <w:right w:val="nil"/>
            </w:tcBorders>
            <w:shd w:val="clear" w:color="000000" w:fill="0070C0"/>
            <w:noWrap/>
            <w:vAlign w:val="bottom"/>
            <w:hideMark/>
          </w:tcPr>
          <w:p w14:paraId="5342B09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407E23B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422C2108"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2C6619C5"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2BB2E5B5"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09232A12"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2511BBCC"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345E50FC"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21559F27"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6CC75935"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36B62F61"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06447016"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0A8CB94A"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53ACEF53"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6D3A4428"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63F77381"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36</w:t>
            </w:r>
          </w:p>
        </w:tc>
        <w:tc>
          <w:tcPr>
            <w:tcW w:w="1327" w:type="pct"/>
            <w:tcBorders>
              <w:top w:val="nil"/>
              <w:left w:val="nil"/>
              <w:bottom w:val="nil"/>
              <w:right w:val="nil"/>
            </w:tcBorders>
            <w:shd w:val="clear" w:color="000000" w:fill="FABF8F"/>
            <w:noWrap/>
            <w:vAlign w:val="center"/>
            <w:hideMark/>
          </w:tcPr>
          <w:p w14:paraId="27170D02"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OA/036-SAP-PG/19</w:t>
            </w:r>
          </w:p>
        </w:tc>
        <w:tc>
          <w:tcPr>
            <w:tcW w:w="501" w:type="pct"/>
            <w:tcBorders>
              <w:top w:val="nil"/>
              <w:left w:val="nil"/>
              <w:bottom w:val="nil"/>
              <w:right w:val="nil"/>
            </w:tcBorders>
            <w:shd w:val="clear" w:color="000000" w:fill="92D050"/>
            <w:noWrap/>
            <w:vAlign w:val="center"/>
            <w:hideMark/>
          </w:tcPr>
          <w:p w14:paraId="3A5AC3D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4717FF3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7EA6172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44D3F669"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12A0E4B4"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4172769A"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5F3CC809"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39D2F629"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3EEABD35" w14:textId="77777777" w:rsidTr="005A56D3">
        <w:trPr>
          <w:trHeight w:val="720"/>
        </w:trPr>
        <w:tc>
          <w:tcPr>
            <w:tcW w:w="183" w:type="pct"/>
            <w:vMerge/>
            <w:tcBorders>
              <w:top w:val="nil"/>
              <w:left w:val="single" w:sz="8" w:space="0" w:color="auto"/>
              <w:bottom w:val="nil"/>
              <w:right w:val="nil"/>
            </w:tcBorders>
            <w:vAlign w:val="center"/>
            <w:hideMark/>
          </w:tcPr>
          <w:p w14:paraId="6F559463"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412A7C7F"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CONSTRUCCIÓN DE LA LÍNEA DE CONDUCCIÓN, CÁRCAMO DE BOMBEO, OBRA CIVIL Y EQUIPAMIENTO ELECTROMECÁNICO PARA REBOMBEO VILLAMAGNA</w:t>
            </w:r>
          </w:p>
        </w:tc>
        <w:tc>
          <w:tcPr>
            <w:tcW w:w="501" w:type="pct"/>
            <w:tcBorders>
              <w:top w:val="nil"/>
              <w:left w:val="nil"/>
              <w:bottom w:val="nil"/>
              <w:right w:val="nil"/>
            </w:tcBorders>
            <w:shd w:val="clear" w:color="000000" w:fill="92D050"/>
            <w:noWrap/>
            <w:vAlign w:val="center"/>
            <w:hideMark/>
          </w:tcPr>
          <w:p w14:paraId="15F6E895"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26/06/2019</w:t>
            </w:r>
          </w:p>
        </w:tc>
        <w:tc>
          <w:tcPr>
            <w:tcW w:w="277" w:type="pct"/>
            <w:tcBorders>
              <w:top w:val="nil"/>
              <w:left w:val="nil"/>
              <w:bottom w:val="nil"/>
              <w:right w:val="nil"/>
            </w:tcBorders>
            <w:shd w:val="clear" w:color="000000" w:fill="FFFF00"/>
            <w:noWrap/>
            <w:vAlign w:val="center"/>
            <w:hideMark/>
          </w:tcPr>
          <w:p w14:paraId="3C456AC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4E1F300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1D82A2E3"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37AF9B3C"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66E30C2F"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2F575A8A"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45393673"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1E264BCD"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4E697584"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3ECE2BEF"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067847A5"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4F6133EC"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5F11BA4D"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46250672"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15752187"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4993F0EA"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4B8E15AD"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24E2716E"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3704F009"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3E36ABD9"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37</w:t>
            </w:r>
          </w:p>
        </w:tc>
        <w:tc>
          <w:tcPr>
            <w:tcW w:w="1327" w:type="pct"/>
            <w:tcBorders>
              <w:top w:val="nil"/>
              <w:left w:val="nil"/>
              <w:bottom w:val="nil"/>
              <w:right w:val="nil"/>
            </w:tcBorders>
            <w:shd w:val="clear" w:color="000000" w:fill="FABF8F"/>
            <w:noWrap/>
            <w:vAlign w:val="center"/>
            <w:hideMark/>
          </w:tcPr>
          <w:p w14:paraId="526B7C65"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OA/037-SAP-PH/19</w:t>
            </w:r>
          </w:p>
        </w:tc>
        <w:tc>
          <w:tcPr>
            <w:tcW w:w="501" w:type="pct"/>
            <w:tcBorders>
              <w:top w:val="nil"/>
              <w:left w:val="nil"/>
              <w:bottom w:val="nil"/>
              <w:right w:val="nil"/>
            </w:tcBorders>
            <w:shd w:val="clear" w:color="000000" w:fill="92D050"/>
            <w:noWrap/>
            <w:vAlign w:val="center"/>
            <w:hideMark/>
          </w:tcPr>
          <w:p w14:paraId="0090235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34A92CC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5927BC8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6477DA5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auto" w:fill="auto"/>
            <w:noWrap/>
            <w:vAlign w:val="center"/>
            <w:hideMark/>
          </w:tcPr>
          <w:p w14:paraId="650067F0" w14:textId="77777777" w:rsidR="000E3D98" w:rsidRPr="00711D59" w:rsidRDefault="000E3D98" w:rsidP="000E3D98">
            <w:pPr>
              <w:rPr>
                <w:color w:val="000000"/>
                <w:sz w:val="20"/>
                <w:szCs w:val="20"/>
                <w:lang w:eastAsia="es-MX"/>
              </w:rPr>
            </w:pPr>
          </w:p>
        </w:tc>
        <w:tc>
          <w:tcPr>
            <w:tcW w:w="400" w:type="pct"/>
            <w:tcBorders>
              <w:top w:val="nil"/>
              <w:left w:val="nil"/>
              <w:bottom w:val="nil"/>
              <w:right w:val="nil"/>
            </w:tcBorders>
            <w:shd w:val="clear" w:color="auto" w:fill="auto"/>
            <w:noWrap/>
            <w:vAlign w:val="bottom"/>
            <w:hideMark/>
          </w:tcPr>
          <w:p w14:paraId="5BA059B2"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319DF701"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1419A613"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1B750024" w14:textId="77777777" w:rsidTr="005A56D3">
        <w:trPr>
          <w:trHeight w:val="720"/>
        </w:trPr>
        <w:tc>
          <w:tcPr>
            <w:tcW w:w="183" w:type="pct"/>
            <w:vMerge/>
            <w:tcBorders>
              <w:top w:val="nil"/>
              <w:left w:val="single" w:sz="8" w:space="0" w:color="auto"/>
              <w:bottom w:val="nil"/>
              <w:right w:val="nil"/>
            </w:tcBorders>
            <w:vAlign w:val="center"/>
            <w:hideMark/>
          </w:tcPr>
          <w:p w14:paraId="53794789"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6EBA2A6F"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CONSTRUCCIÓN DE LA LÍNEA DE CONDUCCIÓN, CÁRCAMO DE BOMBEO, OBRA CIVIL Y EQUIPAMIENTO ELECTROMECÁNICO PARA REBOMBEO VILLAMAGNA</w:t>
            </w:r>
          </w:p>
        </w:tc>
        <w:tc>
          <w:tcPr>
            <w:tcW w:w="501" w:type="pct"/>
            <w:tcBorders>
              <w:top w:val="nil"/>
              <w:left w:val="nil"/>
              <w:bottom w:val="nil"/>
              <w:right w:val="nil"/>
            </w:tcBorders>
            <w:shd w:val="clear" w:color="000000" w:fill="92D050"/>
            <w:noWrap/>
            <w:vAlign w:val="center"/>
            <w:hideMark/>
          </w:tcPr>
          <w:p w14:paraId="76FAD217"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26/06/2019</w:t>
            </w:r>
          </w:p>
        </w:tc>
        <w:tc>
          <w:tcPr>
            <w:tcW w:w="277" w:type="pct"/>
            <w:tcBorders>
              <w:top w:val="nil"/>
              <w:left w:val="nil"/>
              <w:bottom w:val="nil"/>
              <w:right w:val="nil"/>
            </w:tcBorders>
            <w:shd w:val="clear" w:color="000000" w:fill="FFFF00"/>
            <w:noWrap/>
            <w:vAlign w:val="center"/>
            <w:hideMark/>
          </w:tcPr>
          <w:p w14:paraId="0F5AC09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279BC4B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1DD6621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auto" w:fill="auto"/>
            <w:noWrap/>
            <w:vAlign w:val="center"/>
            <w:hideMark/>
          </w:tcPr>
          <w:p w14:paraId="447EF73C" w14:textId="77777777" w:rsidR="000E3D98" w:rsidRPr="00711D59" w:rsidRDefault="000E3D98" w:rsidP="000E3D98">
            <w:pPr>
              <w:rPr>
                <w:color w:val="000000"/>
                <w:sz w:val="20"/>
                <w:szCs w:val="20"/>
                <w:lang w:eastAsia="es-MX"/>
              </w:rPr>
            </w:pPr>
          </w:p>
        </w:tc>
        <w:tc>
          <w:tcPr>
            <w:tcW w:w="400" w:type="pct"/>
            <w:tcBorders>
              <w:top w:val="nil"/>
              <w:left w:val="nil"/>
              <w:bottom w:val="nil"/>
              <w:right w:val="nil"/>
            </w:tcBorders>
            <w:shd w:val="clear" w:color="auto" w:fill="auto"/>
            <w:noWrap/>
            <w:vAlign w:val="bottom"/>
            <w:hideMark/>
          </w:tcPr>
          <w:p w14:paraId="55DF8692"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7B3A7DB4"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0DF56D76"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7946692B"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7293285C"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128055F9"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606EF15F"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1B2EA108"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66E46960"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63AB6DED"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42A50613"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4FE6CCBC"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64492D39"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6658D73F"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60FCD1D3"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1D3D9C4C"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38</w:t>
            </w:r>
          </w:p>
        </w:tc>
        <w:tc>
          <w:tcPr>
            <w:tcW w:w="1327" w:type="pct"/>
            <w:tcBorders>
              <w:top w:val="nil"/>
              <w:left w:val="nil"/>
              <w:bottom w:val="nil"/>
              <w:right w:val="nil"/>
            </w:tcBorders>
            <w:shd w:val="clear" w:color="000000" w:fill="FABF8F"/>
            <w:noWrap/>
            <w:vAlign w:val="center"/>
            <w:hideMark/>
          </w:tcPr>
          <w:p w14:paraId="5FA1C4E2"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OA/038-SAP-PH/19</w:t>
            </w:r>
          </w:p>
        </w:tc>
        <w:tc>
          <w:tcPr>
            <w:tcW w:w="501" w:type="pct"/>
            <w:tcBorders>
              <w:top w:val="nil"/>
              <w:left w:val="nil"/>
              <w:bottom w:val="nil"/>
              <w:right w:val="nil"/>
            </w:tcBorders>
            <w:shd w:val="clear" w:color="000000" w:fill="92D050"/>
            <w:noWrap/>
            <w:vAlign w:val="center"/>
            <w:hideMark/>
          </w:tcPr>
          <w:p w14:paraId="5C0AF18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2AE1E48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3708BFE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65B69E83"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29EBFE21"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5D80F919"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37E12E5E"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54BC9068"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7F869555" w14:textId="77777777" w:rsidTr="005A56D3">
        <w:trPr>
          <w:trHeight w:val="480"/>
        </w:trPr>
        <w:tc>
          <w:tcPr>
            <w:tcW w:w="183" w:type="pct"/>
            <w:vMerge/>
            <w:tcBorders>
              <w:top w:val="nil"/>
              <w:left w:val="single" w:sz="8" w:space="0" w:color="auto"/>
              <w:bottom w:val="nil"/>
              <w:right w:val="nil"/>
            </w:tcBorders>
            <w:vAlign w:val="center"/>
            <w:hideMark/>
          </w:tcPr>
          <w:p w14:paraId="5E0A8902"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5536E725"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CONSTRUCCIÓN DE LA 2DA ETAPA DE LINEAS DE ALIMENTACIÓN A ZONA DE INFLUENCIA DEL TANQUE IBARRILLA</w:t>
            </w:r>
          </w:p>
        </w:tc>
        <w:tc>
          <w:tcPr>
            <w:tcW w:w="501" w:type="pct"/>
            <w:tcBorders>
              <w:top w:val="nil"/>
              <w:left w:val="nil"/>
              <w:bottom w:val="nil"/>
              <w:right w:val="nil"/>
            </w:tcBorders>
            <w:shd w:val="clear" w:color="000000" w:fill="92D050"/>
            <w:noWrap/>
            <w:vAlign w:val="center"/>
            <w:hideMark/>
          </w:tcPr>
          <w:p w14:paraId="364E52FB"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26/06/2019</w:t>
            </w:r>
          </w:p>
        </w:tc>
        <w:tc>
          <w:tcPr>
            <w:tcW w:w="277" w:type="pct"/>
            <w:tcBorders>
              <w:top w:val="nil"/>
              <w:left w:val="nil"/>
              <w:bottom w:val="nil"/>
              <w:right w:val="nil"/>
            </w:tcBorders>
            <w:shd w:val="clear" w:color="000000" w:fill="FFFF00"/>
            <w:noWrap/>
            <w:vAlign w:val="center"/>
            <w:hideMark/>
          </w:tcPr>
          <w:p w14:paraId="75D2272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1A35A17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16805462"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5431FAA2"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1C68FA30"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0252B50B"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39F823EA"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4C98A66A"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691BE01A"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6D7139F5"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2BC95727"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6621436A"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252427F4"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771D8B70"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437B32AF"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68544C19"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04F843D6"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434F19AC"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5E68B9F3"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1734FC90"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39</w:t>
            </w:r>
          </w:p>
        </w:tc>
        <w:tc>
          <w:tcPr>
            <w:tcW w:w="1327" w:type="pct"/>
            <w:tcBorders>
              <w:top w:val="nil"/>
              <w:left w:val="nil"/>
              <w:bottom w:val="nil"/>
              <w:right w:val="nil"/>
            </w:tcBorders>
            <w:shd w:val="clear" w:color="000000" w:fill="FABF8F"/>
            <w:noWrap/>
            <w:vAlign w:val="center"/>
            <w:hideMark/>
          </w:tcPr>
          <w:p w14:paraId="66C9E1CC"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OA/039-SAP-PH/19</w:t>
            </w:r>
          </w:p>
        </w:tc>
        <w:tc>
          <w:tcPr>
            <w:tcW w:w="501" w:type="pct"/>
            <w:tcBorders>
              <w:top w:val="nil"/>
              <w:left w:val="nil"/>
              <w:bottom w:val="nil"/>
              <w:right w:val="nil"/>
            </w:tcBorders>
            <w:shd w:val="clear" w:color="000000" w:fill="92D050"/>
            <w:noWrap/>
            <w:vAlign w:val="center"/>
            <w:hideMark/>
          </w:tcPr>
          <w:p w14:paraId="69E845D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0ECD520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75D0C47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650DCE9D"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5DBC3EAA"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19BCF39A"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00DA0762"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4759E310"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59EDD9A2" w14:textId="77777777" w:rsidTr="005A56D3">
        <w:trPr>
          <w:trHeight w:val="720"/>
        </w:trPr>
        <w:tc>
          <w:tcPr>
            <w:tcW w:w="183" w:type="pct"/>
            <w:vMerge/>
            <w:tcBorders>
              <w:top w:val="nil"/>
              <w:left w:val="single" w:sz="8" w:space="0" w:color="auto"/>
              <w:bottom w:val="nil"/>
              <w:right w:val="nil"/>
            </w:tcBorders>
            <w:vAlign w:val="center"/>
            <w:hideMark/>
          </w:tcPr>
          <w:p w14:paraId="72B27C1C"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44504066"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CONSTRUCCIÓN DE LA 2DA ETAPA DE LA RED DE ALCANTARILLADO SANITARIO EN LA COMUNIDAD SAN AGUSTÍN DEL MIRASOL</w:t>
            </w:r>
          </w:p>
        </w:tc>
        <w:tc>
          <w:tcPr>
            <w:tcW w:w="501" w:type="pct"/>
            <w:tcBorders>
              <w:top w:val="nil"/>
              <w:left w:val="nil"/>
              <w:bottom w:val="nil"/>
              <w:right w:val="nil"/>
            </w:tcBorders>
            <w:shd w:val="clear" w:color="000000" w:fill="92D050"/>
            <w:noWrap/>
            <w:vAlign w:val="center"/>
            <w:hideMark/>
          </w:tcPr>
          <w:p w14:paraId="55C35734"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26/06/2019</w:t>
            </w:r>
          </w:p>
        </w:tc>
        <w:tc>
          <w:tcPr>
            <w:tcW w:w="277" w:type="pct"/>
            <w:tcBorders>
              <w:top w:val="nil"/>
              <w:left w:val="nil"/>
              <w:bottom w:val="nil"/>
              <w:right w:val="nil"/>
            </w:tcBorders>
            <w:shd w:val="clear" w:color="000000" w:fill="FFFF00"/>
            <w:noWrap/>
            <w:vAlign w:val="center"/>
            <w:hideMark/>
          </w:tcPr>
          <w:p w14:paraId="41F5510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7B32BCB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647F3270"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7EBEF117"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7E33E99A"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2895A8AA"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10745502"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4FCA7A9A"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14C306A1"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18E1FBBF"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30839D23"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44301DE2"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04F73C99"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1BDC76BA"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73C3796F"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2D169C8C"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57807F33"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779CA748"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7B035FF0"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25CE531E"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40</w:t>
            </w:r>
          </w:p>
        </w:tc>
        <w:tc>
          <w:tcPr>
            <w:tcW w:w="1327" w:type="pct"/>
            <w:tcBorders>
              <w:top w:val="nil"/>
              <w:left w:val="nil"/>
              <w:bottom w:val="nil"/>
              <w:right w:val="nil"/>
            </w:tcBorders>
            <w:shd w:val="clear" w:color="000000" w:fill="FABF8F"/>
            <w:noWrap/>
            <w:vAlign w:val="center"/>
            <w:hideMark/>
          </w:tcPr>
          <w:p w14:paraId="77577252"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OA/040-SAP-PH/19</w:t>
            </w:r>
          </w:p>
        </w:tc>
        <w:tc>
          <w:tcPr>
            <w:tcW w:w="501" w:type="pct"/>
            <w:tcBorders>
              <w:top w:val="nil"/>
              <w:left w:val="nil"/>
              <w:bottom w:val="nil"/>
              <w:right w:val="nil"/>
            </w:tcBorders>
            <w:shd w:val="clear" w:color="000000" w:fill="92D050"/>
            <w:noWrap/>
            <w:vAlign w:val="center"/>
            <w:hideMark/>
          </w:tcPr>
          <w:p w14:paraId="70C9BE7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069D56E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5D1C2DF1"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1D1B55B6"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3CB3F4D1"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5EC3DDA0"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1B1A2BF4"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5614E789"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549F2DC0" w14:textId="77777777" w:rsidTr="005A56D3">
        <w:trPr>
          <w:trHeight w:val="720"/>
        </w:trPr>
        <w:tc>
          <w:tcPr>
            <w:tcW w:w="183" w:type="pct"/>
            <w:vMerge/>
            <w:tcBorders>
              <w:top w:val="nil"/>
              <w:left w:val="single" w:sz="8" w:space="0" w:color="auto"/>
              <w:bottom w:val="nil"/>
              <w:right w:val="nil"/>
            </w:tcBorders>
            <w:vAlign w:val="center"/>
            <w:hideMark/>
          </w:tcPr>
          <w:p w14:paraId="4B846CFA"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32559727"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CONSTRUCCIÓN DE LA 2DA ETAPA DE LA RED DE ALCANTARILLADO SANITARIO EN LA COMUNIDAD SAN AGUSTÍN DEL MIRASOL</w:t>
            </w:r>
          </w:p>
        </w:tc>
        <w:tc>
          <w:tcPr>
            <w:tcW w:w="501" w:type="pct"/>
            <w:tcBorders>
              <w:top w:val="nil"/>
              <w:left w:val="nil"/>
              <w:bottom w:val="nil"/>
              <w:right w:val="nil"/>
            </w:tcBorders>
            <w:shd w:val="clear" w:color="000000" w:fill="92D050"/>
            <w:noWrap/>
            <w:vAlign w:val="center"/>
            <w:hideMark/>
          </w:tcPr>
          <w:p w14:paraId="18946EF7"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07/08/2019</w:t>
            </w:r>
          </w:p>
        </w:tc>
        <w:tc>
          <w:tcPr>
            <w:tcW w:w="277" w:type="pct"/>
            <w:tcBorders>
              <w:top w:val="nil"/>
              <w:left w:val="nil"/>
              <w:bottom w:val="nil"/>
              <w:right w:val="nil"/>
            </w:tcBorders>
            <w:shd w:val="clear" w:color="000000" w:fill="FFFF00"/>
            <w:noWrap/>
            <w:vAlign w:val="center"/>
            <w:hideMark/>
          </w:tcPr>
          <w:p w14:paraId="1171AB4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50C3DF4A"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0559EB55"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65A5E05D"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279D2A60"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536F6F81"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75157E67"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599BE04B"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79AB1429"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33315AF0"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077A6E5A"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7EE818E8"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29106E8C"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766DCAD8"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6D0BC670"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77C8AE32"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68CFA993"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01A95E86"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20E3A7EB"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4BF87E21"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41</w:t>
            </w:r>
          </w:p>
        </w:tc>
        <w:tc>
          <w:tcPr>
            <w:tcW w:w="1327" w:type="pct"/>
            <w:tcBorders>
              <w:top w:val="nil"/>
              <w:left w:val="nil"/>
              <w:bottom w:val="nil"/>
              <w:right w:val="nil"/>
            </w:tcBorders>
            <w:shd w:val="clear" w:color="000000" w:fill="FABF8F"/>
            <w:noWrap/>
            <w:vAlign w:val="center"/>
            <w:hideMark/>
          </w:tcPr>
          <w:p w14:paraId="170B97F9"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OA/041-SAP-PG/19</w:t>
            </w:r>
          </w:p>
        </w:tc>
        <w:tc>
          <w:tcPr>
            <w:tcW w:w="501" w:type="pct"/>
            <w:tcBorders>
              <w:top w:val="nil"/>
              <w:left w:val="nil"/>
              <w:bottom w:val="nil"/>
              <w:right w:val="nil"/>
            </w:tcBorders>
            <w:shd w:val="clear" w:color="000000" w:fill="92D050"/>
            <w:noWrap/>
            <w:vAlign w:val="center"/>
            <w:hideMark/>
          </w:tcPr>
          <w:p w14:paraId="32D1F91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3C4D7B5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0382655F"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3C77A509"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55031499"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723A129D"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38E8F37E"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5BD1F653"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111883BF" w14:textId="77777777" w:rsidTr="005A56D3">
        <w:trPr>
          <w:trHeight w:val="480"/>
        </w:trPr>
        <w:tc>
          <w:tcPr>
            <w:tcW w:w="183" w:type="pct"/>
            <w:vMerge/>
            <w:tcBorders>
              <w:top w:val="nil"/>
              <w:left w:val="single" w:sz="8" w:space="0" w:color="auto"/>
              <w:bottom w:val="nil"/>
              <w:right w:val="nil"/>
            </w:tcBorders>
            <w:vAlign w:val="center"/>
            <w:hideMark/>
          </w:tcPr>
          <w:p w14:paraId="58ADAD13"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19D58F6A"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  DE LA LINEA DE AGUA TRATADA DE BLVD. SAN CRISPIN A AV. LA MERCED</w:t>
            </w:r>
          </w:p>
        </w:tc>
        <w:tc>
          <w:tcPr>
            <w:tcW w:w="501" w:type="pct"/>
            <w:tcBorders>
              <w:top w:val="nil"/>
              <w:left w:val="nil"/>
              <w:bottom w:val="nil"/>
              <w:right w:val="nil"/>
            </w:tcBorders>
            <w:shd w:val="clear" w:color="000000" w:fill="92D050"/>
            <w:noWrap/>
            <w:vAlign w:val="center"/>
            <w:hideMark/>
          </w:tcPr>
          <w:p w14:paraId="30EBA35C"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27/09/2019</w:t>
            </w:r>
          </w:p>
        </w:tc>
        <w:tc>
          <w:tcPr>
            <w:tcW w:w="277" w:type="pct"/>
            <w:tcBorders>
              <w:top w:val="nil"/>
              <w:left w:val="nil"/>
              <w:bottom w:val="nil"/>
              <w:right w:val="nil"/>
            </w:tcBorders>
            <w:shd w:val="clear" w:color="000000" w:fill="FFFF00"/>
            <w:noWrap/>
            <w:vAlign w:val="center"/>
            <w:hideMark/>
          </w:tcPr>
          <w:p w14:paraId="5AE6CFB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63BAC03F"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0E6E0FE6"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2F64AA52"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43E6D55E"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09945F3A"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1C15F303"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31F69839"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7482FF10"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6080105B"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2C006387"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25F6FE2C"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0F81A671"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7BDB0953"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1D01B1E9"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6512FBC1"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2450F93A"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5175DEF1"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451A21FC"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5C3A7FEC"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42</w:t>
            </w:r>
          </w:p>
        </w:tc>
        <w:tc>
          <w:tcPr>
            <w:tcW w:w="1327" w:type="pct"/>
            <w:tcBorders>
              <w:top w:val="nil"/>
              <w:left w:val="nil"/>
              <w:bottom w:val="nil"/>
              <w:right w:val="nil"/>
            </w:tcBorders>
            <w:shd w:val="clear" w:color="000000" w:fill="FABF8F"/>
            <w:noWrap/>
            <w:vAlign w:val="center"/>
            <w:hideMark/>
          </w:tcPr>
          <w:p w14:paraId="4B4A69EF"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OA/042-SAP-PG/19</w:t>
            </w:r>
          </w:p>
        </w:tc>
        <w:tc>
          <w:tcPr>
            <w:tcW w:w="501" w:type="pct"/>
            <w:tcBorders>
              <w:top w:val="nil"/>
              <w:left w:val="nil"/>
              <w:bottom w:val="nil"/>
              <w:right w:val="nil"/>
            </w:tcBorders>
            <w:shd w:val="clear" w:color="000000" w:fill="92D050"/>
            <w:noWrap/>
            <w:vAlign w:val="center"/>
            <w:hideMark/>
          </w:tcPr>
          <w:p w14:paraId="00CED09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1923FCE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14A9120B"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3525E7DB"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0A3C9311"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50E2AE7B"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234C88D4"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4A29EA9B"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25AE28F9" w14:textId="77777777" w:rsidTr="005A56D3">
        <w:trPr>
          <w:trHeight w:val="648"/>
        </w:trPr>
        <w:tc>
          <w:tcPr>
            <w:tcW w:w="183" w:type="pct"/>
            <w:vMerge/>
            <w:tcBorders>
              <w:top w:val="nil"/>
              <w:left w:val="single" w:sz="8" w:space="0" w:color="auto"/>
              <w:bottom w:val="nil"/>
              <w:right w:val="nil"/>
            </w:tcBorders>
            <w:vAlign w:val="center"/>
            <w:hideMark/>
          </w:tcPr>
          <w:p w14:paraId="1696AD0C"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2D795970"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REHABILITACION DE LINEAS DE AGUA POTABLE,SANITARIO E INDUSTRIAL EN CALLE SAN LORENZO,</w:t>
            </w:r>
          </w:p>
        </w:tc>
        <w:tc>
          <w:tcPr>
            <w:tcW w:w="501" w:type="pct"/>
            <w:tcBorders>
              <w:top w:val="nil"/>
              <w:left w:val="nil"/>
              <w:bottom w:val="nil"/>
              <w:right w:val="nil"/>
            </w:tcBorders>
            <w:shd w:val="clear" w:color="000000" w:fill="92D050"/>
            <w:noWrap/>
            <w:vAlign w:val="center"/>
            <w:hideMark/>
          </w:tcPr>
          <w:p w14:paraId="2368DA62"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27/09/2019</w:t>
            </w:r>
          </w:p>
        </w:tc>
        <w:tc>
          <w:tcPr>
            <w:tcW w:w="277" w:type="pct"/>
            <w:tcBorders>
              <w:top w:val="nil"/>
              <w:left w:val="nil"/>
              <w:bottom w:val="nil"/>
              <w:right w:val="nil"/>
            </w:tcBorders>
            <w:shd w:val="clear" w:color="000000" w:fill="FFFF00"/>
            <w:noWrap/>
            <w:vAlign w:val="center"/>
            <w:hideMark/>
          </w:tcPr>
          <w:p w14:paraId="088E9A0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61B7A966"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5DEAAA5C"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0E967260"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3CAE9661"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10CBE859"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799D6164"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5E90AAF6"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2566A4D0"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6DCD768F"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7E4A3239"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7F75B2A8"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6153E445"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6A69140A"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5C32AFD4"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1F903CF2"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7B7EDD16"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4CF498A4"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694B6466"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6EFB81F8"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43</w:t>
            </w:r>
          </w:p>
        </w:tc>
        <w:tc>
          <w:tcPr>
            <w:tcW w:w="1327" w:type="pct"/>
            <w:tcBorders>
              <w:top w:val="nil"/>
              <w:left w:val="nil"/>
              <w:bottom w:val="nil"/>
              <w:right w:val="nil"/>
            </w:tcBorders>
            <w:shd w:val="clear" w:color="000000" w:fill="FABF8F"/>
            <w:noWrap/>
            <w:vAlign w:val="center"/>
            <w:hideMark/>
          </w:tcPr>
          <w:p w14:paraId="41B608CB"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OA/043-SAP-PG/19</w:t>
            </w:r>
          </w:p>
        </w:tc>
        <w:tc>
          <w:tcPr>
            <w:tcW w:w="501" w:type="pct"/>
            <w:tcBorders>
              <w:top w:val="nil"/>
              <w:left w:val="nil"/>
              <w:bottom w:val="nil"/>
              <w:right w:val="nil"/>
            </w:tcBorders>
            <w:shd w:val="clear" w:color="000000" w:fill="92D050"/>
            <w:noWrap/>
            <w:vAlign w:val="center"/>
            <w:hideMark/>
          </w:tcPr>
          <w:p w14:paraId="7F7C3DC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5C5A893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184F6E2F"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3A42BB12"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2D0F6BA5"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43A16512"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21AF2BFF"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5837A1EA"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5825472E" w14:textId="77777777" w:rsidTr="005A56D3">
        <w:trPr>
          <w:trHeight w:val="480"/>
        </w:trPr>
        <w:tc>
          <w:tcPr>
            <w:tcW w:w="183" w:type="pct"/>
            <w:vMerge/>
            <w:tcBorders>
              <w:top w:val="nil"/>
              <w:left w:val="single" w:sz="8" w:space="0" w:color="auto"/>
              <w:bottom w:val="nil"/>
              <w:right w:val="nil"/>
            </w:tcBorders>
            <w:vAlign w:val="center"/>
            <w:hideMark/>
          </w:tcPr>
          <w:p w14:paraId="0C578775"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14F44449"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ALUMBRADO DE CANCHAS DEPORTIVAS EN PARQUE PRESA MARICHES</w:t>
            </w:r>
          </w:p>
        </w:tc>
        <w:tc>
          <w:tcPr>
            <w:tcW w:w="501" w:type="pct"/>
            <w:tcBorders>
              <w:top w:val="nil"/>
              <w:left w:val="nil"/>
              <w:bottom w:val="nil"/>
              <w:right w:val="nil"/>
            </w:tcBorders>
            <w:shd w:val="clear" w:color="000000" w:fill="92D050"/>
            <w:noWrap/>
            <w:vAlign w:val="center"/>
            <w:hideMark/>
          </w:tcPr>
          <w:p w14:paraId="79EC6182"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27/09/2019</w:t>
            </w:r>
          </w:p>
        </w:tc>
        <w:tc>
          <w:tcPr>
            <w:tcW w:w="277" w:type="pct"/>
            <w:tcBorders>
              <w:top w:val="nil"/>
              <w:left w:val="nil"/>
              <w:bottom w:val="nil"/>
              <w:right w:val="nil"/>
            </w:tcBorders>
            <w:shd w:val="clear" w:color="000000" w:fill="FFFF00"/>
            <w:noWrap/>
            <w:vAlign w:val="center"/>
            <w:hideMark/>
          </w:tcPr>
          <w:p w14:paraId="7C65B2E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648C6F47"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7A95D546"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6123E081"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38689B4B"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201A4B57"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2BC8F9D6"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39361955"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292891A5"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146829EE"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7B1D51C5"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2ED6E941"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05BF31AB"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12E11270"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5F8D17B2"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42D2ECAB"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30CE3044"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711E79DD"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3425BB2C"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6B76AA11"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44</w:t>
            </w:r>
          </w:p>
        </w:tc>
        <w:tc>
          <w:tcPr>
            <w:tcW w:w="1327" w:type="pct"/>
            <w:tcBorders>
              <w:top w:val="nil"/>
              <w:left w:val="nil"/>
              <w:bottom w:val="nil"/>
              <w:right w:val="nil"/>
            </w:tcBorders>
            <w:shd w:val="clear" w:color="000000" w:fill="FABF8F"/>
            <w:noWrap/>
            <w:vAlign w:val="center"/>
            <w:hideMark/>
          </w:tcPr>
          <w:p w14:paraId="4267465C"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OA/044-SAP-H/19</w:t>
            </w:r>
          </w:p>
        </w:tc>
        <w:tc>
          <w:tcPr>
            <w:tcW w:w="501" w:type="pct"/>
            <w:tcBorders>
              <w:top w:val="nil"/>
              <w:left w:val="nil"/>
              <w:bottom w:val="nil"/>
              <w:right w:val="nil"/>
            </w:tcBorders>
            <w:shd w:val="clear" w:color="000000" w:fill="92D050"/>
            <w:noWrap/>
            <w:vAlign w:val="center"/>
            <w:hideMark/>
          </w:tcPr>
          <w:p w14:paraId="0F031EC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05BF71B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1C7B05CD"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369A4E68"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58BEC9D1"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2A512F31"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078C4398"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2B09DB10"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7AD93636" w14:textId="77777777" w:rsidTr="005A56D3">
        <w:trPr>
          <w:trHeight w:val="480"/>
        </w:trPr>
        <w:tc>
          <w:tcPr>
            <w:tcW w:w="183" w:type="pct"/>
            <w:vMerge/>
            <w:tcBorders>
              <w:top w:val="nil"/>
              <w:left w:val="single" w:sz="8" w:space="0" w:color="auto"/>
              <w:bottom w:val="nil"/>
              <w:right w:val="nil"/>
            </w:tcBorders>
            <w:vAlign w:val="center"/>
            <w:hideMark/>
          </w:tcPr>
          <w:p w14:paraId="268A4FF7"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232A8D6D"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xml:space="preserve">REHAB DE COLECTOR SANITARIO EN CALLE RESTAURADORES (CUERPO SUR) </w:t>
            </w:r>
          </w:p>
        </w:tc>
        <w:tc>
          <w:tcPr>
            <w:tcW w:w="501" w:type="pct"/>
            <w:tcBorders>
              <w:top w:val="nil"/>
              <w:left w:val="nil"/>
              <w:bottom w:val="nil"/>
              <w:right w:val="nil"/>
            </w:tcBorders>
            <w:shd w:val="clear" w:color="000000" w:fill="92D050"/>
            <w:noWrap/>
            <w:vAlign w:val="center"/>
            <w:hideMark/>
          </w:tcPr>
          <w:p w14:paraId="32804825"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27/09/2019</w:t>
            </w:r>
          </w:p>
        </w:tc>
        <w:tc>
          <w:tcPr>
            <w:tcW w:w="277" w:type="pct"/>
            <w:tcBorders>
              <w:top w:val="nil"/>
              <w:left w:val="nil"/>
              <w:bottom w:val="nil"/>
              <w:right w:val="nil"/>
            </w:tcBorders>
            <w:shd w:val="clear" w:color="000000" w:fill="FFFF00"/>
            <w:noWrap/>
            <w:vAlign w:val="center"/>
            <w:hideMark/>
          </w:tcPr>
          <w:p w14:paraId="7E5C7A1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3CC4F5F0"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6B1BBE8B"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2269C9D7"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4F7113F2"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401718C2"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511DAF41"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39230312"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7A01C181"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306976DD"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5901BFA5"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33220219"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3AB734CD"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21716D66"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177E9C20"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6F3848B2"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5D49C308"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71CBF92C"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0DCF6838"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0F39AD92"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45</w:t>
            </w:r>
          </w:p>
        </w:tc>
        <w:tc>
          <w:tcPr>
            <w:tcW w:w="1327" w:type="pct"/>
            <w:tcBorders>
              <w:top w:val="nil"/>
              <w:left w:val="nil"/>
              <w:bottom w:val="nil"/>
              <w:right w:val="nil"/>
            </w:tcBorders>
            <w:shd w:val="clear" w:color="000000" w:fill="FABF8F"/>
            <w:noWrap/>
            <w:vAlign w:val="center"/>
            <w:hideMark/>
          </w:tcPr>
          <w:p w14:paraId="32C48053"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OA/045-SAP-H/19</w:t>
            </w:r>
          </w:p>
        </w:tc>
        <w:tc>
          <w:tcPr>
            <w:tcW w:w="501" w:type="pct"/>
            <w:tcBorders>
              <w:top w:val="nil"/>
              <w:left w:val="nil"/>
              <w:bottom w:val="nil"/>
              <w:right w:val="nil"/>
            </w:tcBorders>
            <w:shd w:val="clear" w:color="000000" w:fill="92D050"/>
            <w:noWrap/>
            <w:vAlign w:val="center"/>
            <w:hideMark/>
          </w:tcPr>
          <w:p w14:paraId="377BB22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1F6ED01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79312212"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6CF4FD14"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0D9DE1E1"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7CEF20B8"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7CC72495"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7ED35E23"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57517D48" w14:textId="77777777" w:rsidTr="005A56D3">
        <w:trPr>
          <w:trHeight w:val="648"/>
        </w:trPr>
        <w:tc>
          <w:tcPr>
            <w:tcW w:w="183" w:type="pct"/>
            <w:vMerge/>
            <w:tcBorders>
              <w:top w:val="nil"/>
              <w:left w:val="single" w:sz="8" w:space="0" w:color="auto"/>
              <w:bottom w:val="nil"/>
              <w:right w:val="nil"/>
            </w:tcBorders>
            <w:vAlign w:val="center"/>
            <w:hideMark/>
          </w:tcPr>
          <w:p w14:paraId="68DDD76D"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219E5B73"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CONSTRUCCION DE SUBESTACION Y PLANTA DE EMERGENCIA</w:t>
            </w:r>
          </w:p>
        </w:tc>
        <w:tc>
          <w:tcPr>
            <w:tcW w:w="501" w:type="pct"/>
            <w:tcBorders>
              <w:top w:val="nil"/>
              <w:left w:val="nil"/>
              <w:bottom w:val="nil"/>
              <w:right w:val="nil"/>
            </w:tcBorders>
            <w:shd w:val="clear" w:color="000000" w:fill="92D050"/>
            <w:noWrap/>
            <w:vAlign w:val="center"/>
            <w:hideMark/>
          </w:tcPr>
          <w:p w14:paraId="5326FF00"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27/09/2019</w:t>
            </w:r>
          </w:p>
        </w:tc>
        <w:tc>
          <w:tcPr>
            <w:tcW w:w="277" w:type="pct"/>
            <w:tcBorders>
              <w:top w:val="nil"/>
              <w:left w:val="nil"/>
              <w:bottom w:val="nil"/>
              <w:right w:val="nil"/>
            </w:tcBorders>
            <w:shd w:val="clear" w:color="000000" w:fill="FFFF00"/>
            <w:noWrap/>
            <w:vAlign w:val="center"/>
            <w:hideMark/>
          </w:tcPr>
          <w:p w14:paraId="1A1193F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2F674DD1"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29211CE6"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765E7274"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2059B03F"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2BCB2E24"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2CB5D8F8"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6A852BB1"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6C400F2A"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7092C08E"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48F202FE"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0769AA69"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7BBB3357"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57AD8F75"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38656946"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2584803E"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67388DE2"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7FA7FC40"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649E4811"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11EA1CAA"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46</w:t>
            </w:r>
          </w:p>
        </w:tc>
        <w:tc>
          <w:tcPr>
            <w:tcW w:w="1327" w:type="pct"/>
            <w:tcBorders>
              <w:top w:val="nil"/>
              <w:left w:val="nil"/>
              <w:bottom w:val="nil"/>
              <w:right w:val="nil"/>
            </w:tcBorders>
            <w:shd w:val="clear" w:color="000000" w:fill="FABF8F"/>
            <w:noWrap/>
            <w:vAlign w:val="center"/>
            <w:hideMark/>
          </w:tcPr>
          <w:p w14:paraId="5D5A66CB"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OA/046-SAP-PG/19</w:t>
            </w:r>
          </w:p>
        </w:tc>
        <w:tc>
          <w:tcPr>
            <w:tcW w:w="501" w:type="pct"/>
            <w:tcBorders>
              <w:top w:val="nil"/>
              <w:left w:val="nil"/>
              <w:bottom w:val="nil"/>
              <w:right w:val="nil"/>
            </w:tcBorders>
            <w:shd w:val="clear" w:color="000000" w:fill="92D050"/>
            <w:noWrap/>
            <w:vAlign w:val="center"/>
            <w:hideMark/>
          </w:tcPr>
          <w:p w14:paraId="70266D0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0D32C73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70108E9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463C5236"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132AC38D"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6A9CBB35"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19C6C8EE"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7A1722C8"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14DEFC9F" w14:textId="77777777" w:rsidTr="005A56D3">
        <w:trPr>
          <w:trHeight w:val="480"/>
        </w:trPr>
        <w:tc>
          <w:tcPr>
            <w:tcW w:w="183" w:type="pct"/>
            <w:vMerge/>
            <w:tcBorders>
              <w:top w:val="nil"/>
              <w:left w:val="single" w:sz="8" w:space="0" w:color="auto"/>
              <w:bottom w:val="nil"/>
              <w:right w:val="nil"/>
            </w:tcBorders>
            <w:vAlign w:val="center"/>
            <w:hideMark/>
          </w:tcPr>
          <w:p w14:paraId="273FA64B"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4FDB5739"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xml:space="preserve">CONSTRUCCION DEL COLECTOR SANITARIO CLOUTHIER TRAMO: BLVD. ALONSO DE TORRES A </w:t>
            </w:r>
          </w:p>
        </w:tc>
        <w:tc>
          <w:tcPr>
            <w:tcW w:w="501" w:type="pct"/>
            <w:tcBorders>
              <w:top w:val="nil"/>
              <w:left w:val="nil"/>
              <w:bottom w:val="nil"/>
              <w:right w:val="nil"/>
            </w:tcBorders>
            <w:shd w:val="clear" w:color="000000" w:fill="92D050"/>
            <w:noWrap/>
            <w:vAlign w:val="center"/>
            <w:hideMark/>
          </w:tcPr>
          <w:p w14:paraId="2CAE0697"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27/09/2019</w:t>
            </w:r>
          </w:p>
        </w:tc>
        <w:tc>
          <w:tcPr>
            <w:tcW w:w="277" w:type="pct"/>
            <w:tcBorders>
              <w:top w:val="nil"/>
              <w:left w:val="nil"/>
              <w:bottom w:val="nil"/>
              <w:right w:val="nil"/>
            </w:tcBorders>
            <w:shd w:val="clear" w:color="000000" w:fill="FFFF00"/>
            <w:noWrap/>
            <w:vAlign w:val="center"/>
            <w:hideMark/>
          </w:tcPr>
          <w:p w14:paraId="2B3FA36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436B6F8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0BA20C66"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62C258AE"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54D0EAD2"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6DCD4B6F"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77D3D6A9"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682B91A2"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498E108A"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6A1D617C"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0431CCB5"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0586FC7F"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26914537"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2E1927D9"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161A73A5"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0FD3432E"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36C50511"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3F603059"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17595E2A"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6A7EE2BE"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47</w:t>
            </w:r>
          </w:p>
        </w:tc>
        <w:tc>
          <w:tcPr>
            <w:tcW w:w="1327" w:type="pct"/>
            <w:tcBorders>
              <w:top w:val="nil"/>
              <w:left w:val="nil"/>
              <w:bottom w:val="nil"/>
              <w:right w:val="nil"/>
            </w:tcBorders>
            <w:shd w:val="clear" w:color="000000" w:fill="FABF8F"/>
            <w:noWrap/>
            <w:vAlign w:val="center"/>
            <w:hideMark/>
          </w:tcPr>
          <w:p w14:paraId="20CD8CA2"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OA/047-SAP-PG/19</w:t>
            </w:r>
          </w:p>
        </w:tc>
        <w:tc>
          <w:tcPr>
            <w:tcW w:w="501" w:type="pct"/>
            <w:tcBorders>
              <w:top w:val="nil"/>
              <w:left w:val="nil"/>
              <w:bottom w:val="nil"/>
              <w:right w:val="nil"/>
            </w:tcBorders>
            <w:shd w:val="clear" w:color="000000" w:fill="92D050"/>
            <w:noWrap/>
            <w:vAlign w:val="center"/>
            <w:hideMark/>
          </w:tcPr>
          <w:p w14:paraId="0898F52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6F00910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03C8D9E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4B5BCE94"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1C10D9F0"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4D857B51"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14D8B5EF"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58C84DB1"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54DB6CB7" w14:textId="77777777" w:rsidTr="005A56D3">
        <w:trPr>
          <w:trHeight w:val="480"/>
        </w:trPr>
        <w:tc>
          <w:tcPr>
            <w:tcW w:w="183" w:type="pct"/>
            <w:vMerge/>
            <w:tcBorders>
              <w:top w:val="nil"/>
              <w:left w:val="single" w:sz="8" w:space="0" w:color="auto"/>
              <w:bottom w:val="nil"/>
              <w:right w:val="nil"/>
            </w:tcBorders>
            <w:vAlign w:val="center"/>
            <w:hideMark/>
          </w:tcPr>
          <w:p w14:paraId="5A7E2315"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3414D4D1"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REHAB DE LA RED DE AGUA POTABLE EN LA COLONIA VILLAS DEL CAMPESTRE</w:t>
            </w:r>
          </w:p>
        </w:tc>
        <w:tc>
          <w:tcPr>
            <w:tcW w:w="501" w:type="pct"/>
            <w:tcBorders>
              <w:top w:val="nil"/>
              <w:left w:val="nil"/>
              <w:bottom w:val="nil"/>
              <w:right w:val="nil"/>
            </w:tcBorders>
            <w:shd w:val="clear" w:color="000000" w:fill="92D050"/>
            <w:noWrap/>
            <w:vAlign w:val="center"/>
            <w:hideMark/>
          </w:tcPr>
          <w:p w14:paraId="1E3516E4"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27/09/2019</w:t>
            </w:r>
          </w:p>
        </w:tc>
        <w:tc>
          <w:tcPr>
            <w:tcW w:w="277" w:type="pct"/>
            <w:tcBorders>
              <w:top w:val="nil"/>
              <w:left w:val="nil"/>
              <w:bottom w:val="nil"/>
              <w:right w:val="nil"/>
            </w:tcBorders>
            <w:shd w:val="clear" w:color="000000" w:fill="FFFF00"/>
            <w:noWrap/>
            <w:vAlign w:val="center"/>
            <w:hideMark/>
          </w:tcPr>
          <w:p w14:paraId="75BBEEC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45C56E1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421C472F"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51E3BB14"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288CC269"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3B0B0F4F"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32572962"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4D979E29"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00E699B4"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29A32D1D"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74067724"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3715A1F8"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53F368F4"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3C0E4BE2"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0B81DE84"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10423763"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575384BD"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3A183435"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66A979F6"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4C9B5A9E"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48</w:t>
            </w:r>
          </w:p>
        </w:tc>
        <w:tc>
          <w:tcPr>
            <w:tcW w:w="1327" w:type="pct"/>
            <w:tcBorders>
              <w:top w:val="nil"/>
              <w:left w:val="nil"/>
              <w:bottom w:val="nil"/>
              <w:right w:val="nil"/>
            </w:tcBorders>
            <w:shd w:val="clear" w:color="000000" w:fill="FABF8F"/>
            <w:noWrap/>
            <w:vAlign w:val="center"/>
            <w:hideMark/>
          </w:tcPr>
          <w:p w14:paraId="7EF0436D"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OA/048-SAP-PG/19</w:t>
            </w:r>
          </w:p>
        </w:tc>
        <w:tc>
          <w:tcPr>
            <w:tcW w:w="501" w:type="pct"/>
            <w:tcBorders>
              <w:top w:val="nil"/>
              <w:left w:val="nil"/>
              <w:bottom w:val="nil"/>
              <w:right w:val="nil"/>
            </w:tcBorders>
            <w:shd w:val="clear" w:color="000000" w:fill="92D050"/>
            <w:noWrap/>
            <w:vAlign w:val="center"/>
            <w:hideMark/>
          </w:tcPr>
          <w:p w14:paraId="6257993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559EC80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476D5D1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4999D27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auto" w:fill="auto"/>
            <w:noWrap/>
            <w:vAlign w:val="center"/>
            <w:hideMark/>
          </w:tcPr>
          <w:p w14:paraId="2D2BEA29" w14:textId="77777777" w:rsidR="000E3D98" w:rsidRPr="00711D59" w:rsidRDefault="000E3D98" w:rsidP="000E3D98">
            <w:pPr>
              <w:rPr>
                <w:color w:val="000000"/>
                <w:sz w:val="20"/>
                <w:szCs w:val="20"/>
                <w:lang w:eastAsia="es-MX"/>
              </w:rPr>
            </w:pPr>
          </w:p>
        </w:tc>
        <w:tc>
          <w:tcPr>
            <w:tcW w:w="400" w:type="pct"/>
            <w:tcBorders>
              <w:top w:val="nil"/>
              <w:left w:val="nil"/>
              <w:bottom w:val="nil"/>
              <w:right w:val="nil"/>
            </w:tcBorders>
            <w:shd w:val="clear" w:color="auto" w:fill="auto"/>
            <w:noWrap/>
            <w:vAlign w:val="bottom"/>
            <w:hideMark/>
          </w:tcPr>
          <w:p w14:paraId="08C2F2F3"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39EF15C4"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2422D09A"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6B5317F5" w14:textId="77777777" w:rsidTr="005A56D3">
        <w:trPr>
          <w:trHeight w:val="480"/>
        </w:trPr>
        <w:tc>
          <w:tcPr>
            <w:tcW w:w="183" w:type="pct"/>
            <w:vMerge/>
            <w:tcBorders>
              <w:top w:val="nil"/>
              <w:left w:val="single" w:sz="8" w:space="0" w:color="auto"/>
              <w:bottom w:val="nil"/>
              <w:right w:val="nil"/>
            </w:tcBorders>
            <w:vAlign w:val="center"/>
            <w:hideMark/>
          </w:tcPr>
          <w:p w14:paraId="0EB8C04A"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60B59C44"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 DE RED O SISTEMA DE AGUA POTABLE Y RED DE ALCANT COLONIA PIEDRA AZÚL</w:t>
            </w:r>
          </w:p>
        </w:tc>
        <w:tc>
          <w:tcPr>
            <w:tcW w:w="501" w:type="pct"/>
            <w:tcBorders>
              <w:top w:val="nil"/>
              <w:left w:val="nil"/>
              <w:bottom w:val="nil"/>
              <w:right w:val="nil"/>
            </w:tcBorders>
            <w:shd w:val="clear" w:color="000000" w:fill="92D050"/>
            <w:noWrap/>
            <w:vAlign w:val="center"/>
            <w:hideMark/>
          </w:tcPr>
          <w:p w14:paraId="3238BE30"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27/09/2019</w:t>
            </w:r>
          </w:p>
        </w:tc>
        <w:tc>
          <w:tcPr>
            <w:tcW w:w="277" w:type="pct"/>
            <w:tcBorders>
              <w:top w:val="nil"/>
              <w:left w:val="nil"/>
              <w:bottom w:val="nil"/>
              <w:right w:val="nil"/>
            </w:tcBorders>
            <w:shd w:val="clear" w:color="000000" w:fill="FFFF00"/>
            <w:noWrap/>
            <w:vAlign w:val="center"/>
            <w:hideMark/>
          </w:tcPr>
          <w:p w14:paraId="45E4F6F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7BE3AFD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68DE58F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auto" w:fill="auto"/>
            <w:noWrap/>
            <w:vAlign w:val="center"/>
            <w:hideMark/>
          </w:tcPr>
          <w:p w14:paraId="350912F7" w14:textId="77777777" w:rsidR="000E3D98" w:rsidRPr="00711D59" w:rsidRDefault="000E3D98" w:rsidP="000E3D98">
            <w:pPr>
              <w:rPr>
                <w:color w:val="000000"/>
                <w:sz w:val="20"/>
                <w:szCs w:val="20"/>
                <w:lang w:eastAsia="es-MX"/>
              </w:rPr>
            </w:pPr>
          </w:p>
        </w:tc>
        <w:tc>
          <w:tcPr>
            <w:tcW w:w="400" w:type="pct"/>
            <w:tcBorders>
              <w:top w:val="nil"/>
              <w:left w:val="nil"/>
              <w:bottom w:val="nil"/>
              <w:right w:val="nil"/>
            </w:tcBorders>
            <w:shd w:val="clear" w:color="auto" w:fill="auto"/>
            <w:noWrap/>
            <w:vAlign w:val="bottom"/>
            <w:hideMark/>
          </w:tcPr>
          <w:p w14:paraId="38296FE3"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28B62F5C"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7043925E"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18F0061B"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6DCAFCED"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1F55F1BB"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3F27607C"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64AD4ECF"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67B54C44"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313BAA37"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58FDCDD4"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1BCE33A8"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50A06E40"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35B26C43"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67FB50F5"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4B270363"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49</w:t>
            </w:r>
          </w:p>
        </w:tc>
        <w:tc>
          <w:tcPr>
            <w:tcW w:w="1327" w:type="pct"/>
            <w:tcBorders>
              <w:top w:val="nil"/>
              <w:left w:val="nil"/>
              <w:bottom w:val="nil"/>
              <w:right w:val="nil"/>
            </w:tcBorders>
            <w:shd w:val="clear" w:color="000000" w:fill="FABF8F"/>
            <w:noWrap/>
            <w:vAlign w:val="center"/>
            <w:hideMark/>
          </w:tcPr>
          <w:p w14:paraId="32B9D50B"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OA/049-SAP-PH/19</w:t>
            </w:r>
          </w:p>
        </w:tc>
        <w:tc>
          <w:tcPr>
            <w:tcW w:w="501" w:type="pct"/>
            <w:tcBorders>
              <w:top w:val="nil"/>
              <w:left w:val="nil"/>
              <w:bottom w:val="nil"/>
              <w:right w:val="nil"/>
            </w:tcBorders>
            <w:shd w:val="clear" w:color="000000" w:fill="92D050"/>
            <w:noWrap/>
            <w:vAlign w:val="center"/>
            <w:hideMark/>
          </w:tcPr>
          <w:p w14:paraId="1E2EC5F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036C51D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6D8C942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451C56FD"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6B41F203"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5BEE4F94"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606FCF95"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3C7B79C5"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6FEED906" w14:textId="77777777" w:rsidTr="005A56D3">
        <w:trPr>
          <w:trHeight w:val="480"/>
        </w:trPr>
        <w:tc>
          <w:tcPr>
            <w:tcW w:w="183" w:type="pct"/>
            <w:vMerge/>
            <w:tcBorders>
              <w:top w:val="nil"/>
              <w:left w:val="single" w:sz="8" w:space="0" w:color="auto"/>
              <w:bottom w:val="nil"/>
              <w:right w:val="nil"/>
            </w:tcBorders>
            <w:vAlign w:val="center"/>
            <w:hideMark/>
          </w:tcPr>
          <w:p w14:paraId="2F5DB167"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386B938F"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REHAB DE LA RED DE DISTRIBUCIÓN DE AGUA POTABLE DE LA COL. RIVERA DE LOS CASTILLOS</w:t>
            </w:r>
          </w:p>
        </w:tc>
        <w:tc>
          <w:tcPr>
            <w:tcW w:w="501" w:type="pct"/>
            <w:tcBorders>
              <w:top w:val="nil"/>
              <w:left w:val="nil"/>
              <w:bottom w:val="nil"/>
              <w:right w:val="nil"/>
            </w:tcBorders>
            <w:shd w:val="clear" w:color="000000" w:fill="92D050"/>
            <w:noWrap/>
            <w:vAlign w:val="center"/>
            <w:hideMark/>
          </w:tcPr>
          <w:p w14:paraId="1208B84F"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27/09/2019</w:t>
            </w:r>
          </w:p>
        </w:tc>
        <w:tc>
          <w:tcPr>
            <w:tcW w:w="277" w:type="pct"/>
            <w:tcBorders>
              <w:top w:val="nil"/>
              <w:left w:val="nil"/>
              <w:bottom w:val="nil"/>
              <w:right w:val="nil"/>
            </w:tcBorders>
            <w:shd w:val="clear" w:color="000000" w:fill="FFFF00"/>
            <w:noWrap/>
            <w:vAlign w:val="center"/>
            <w:hideMark/>
          </w:tcPr>
          <w:p w14:paraId="73935CA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7755739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24403F4C"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4FC91F8C"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71CC2F00"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4133F77B"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01A9F37E"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525DB39C"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3908BA7C"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1EE6FD71"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1E959C17"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6C91CF22"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30C42EB5"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7140AA32"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58CE3533"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79DBDB3D"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02769AB7"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1B1A1328"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59C85FDC"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6FC03C7D"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50</w:t>
            </w:r>
          </w:p>
        </w:tc>
        <w:tc>
          <w:tcPr>
            <w:tcW w:w="1327" w:type="pct"/>
            <w:tcBorders>
              <w:top w:val="nil"/>
              <w:left w:val="nil"/>
              <w:bottom w:val="nil"/>
              <w:right w:val="nil"/>
            </w:tcBorders>
            <w:shd w:val="clear" w:color="000000" w:fill="FABF8F"/>
            <w:noWrap/>
            <w:vAlign w:val="center"/>
            <w:hideMark/>
          </w:tcPr>
          <w:p w14:paraId="3CDD78ED"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OA/050-SAP-PH/19</w:t>
            </w:r>
          </w:p>
        </w:tc>
        <w:tc>
          <w:tcPr>
            <w:tcW w:w="501" w:type="pct"/>
            <w:tcBorders>
              <w:top w:val="nil"/>
              <w:left w:val="nil"/>
              <w:bottom w:val="nil"/>
              <w:right w:val="nil"/>
            </w:tcBorders>
            <w:shd w:val="clear" w:color="000000" w:fill="92D050"/>
            <w:noWrap/>
            <w:vAlign w:val="center"/>
            <w:hideMark/>
          </w:tcPr>
          <w:p w14:paraId="1774FD2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7E1FBD7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22B38BD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5D079CD4"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08184AEF"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26FF651A"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2ED66BB7"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72EF1A14"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798D07BB" w14:textId="77777777" w:rsidTr="005A56D3">
        <w:trPr>
          <w:trHeight w:val="480"/>
        </w:trPr>
        <w:tc>
          <w:tcPr>
            <w:tcW w:w="183" w:type="pct"/>
            <w:vMerge/>
            <w:tcBorders>
              <w:top w:val="nil"/>
              <w:left w:val="single" w:sz="8" w:space="0" w:color="auto"/>
              <w:bottom w:val="nil"/>
              <w:right w:val="nil"/>
            </w:tcBorders>
            <w:vAlign w:val="center"/>
            <w:hideMark/>
          </w:tcPr>
          <w:p w14:paraId="771258A7"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15E007CA"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 DE RED O SISTEMA DE AGUA POTABLE Y RED DE ALCANTARILLADO EN LA COL PUENTE DEL ÁNGE</w:t>
            </w:r>
          </w:p>
        </w:tc>
        <w:tc>
          <w:tcPr>
            <w:tcW w:w="501" w:type="pct"/>
            <w:tcBorders>
              <w:top w:val="nil"/>
              <w:left w:val="nil"/>
              <w:bottom w:val="nil"/>
              <w:right w:val="nil"/>
            </w:tcBorders>
            <w:shd w:val="clear" w:color="000000" w:fill="92D050"/>
            <w:noWrap/>
            <w:vAlign w:val="center"/>
            <w:hideMark/>
          </w:tcPr>
          <w:p w14:paraId="4E979371"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27/09/2019</w:t>
            </w:r>
          </w:p>
        </w:tc>
        <w:tc>
          <w:tcPr>
            <w:tcW w:w="277" w:type="pct"/>
            <w:tcBorders>
              <w:top w:val="nil"/>
              <w:left w:val="nil"/>
              <w:bottom w:val="nil"/>
              <w:right w:val="nil"/>
            </w:tcBorders>
            <w:shd w:val="clear" w:color="000000" w:fill="FFFF00"/>
            <w:noWrap/>
            <w:vAlign w:val="center"/>
            <w:hideMark/>
          </w:tcPr>
          <w:p w14:paraId="280045B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2D7E89D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6A7BD912"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center"/>
            <w:hideMark/>
          </w:tcPr>
          <w:p w14:paraId="2C43760F"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3314F438"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45E9C8DB"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34CB6276"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26A7459B"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326E79FC"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534A857F"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6CF047E1"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59026E69"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4D528CBB"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72EDD2EC"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28C1A4A4"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27D5F9A0"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56D644FE"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7521A441"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3443FC66"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7A2605AD"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51</w:t>
            </w:r>
          </w:p>
        </w:tc>
        <w:tc>
          <w:tcPr>
            <w:tcW w:w="1327" w:type="pct"/>
            <w:tcBorders>
              <w:top w:val="nil"/>
              <w:left w:val="nil"/>
              <w:bottom w:val="nil"/>
              <w:right w:val="nil"/>
            </w:tcBorders>
            <w:shd w:val="clear" w:color="000000" w:fill="FABF8F"/>
            <w:noWrap/>
            <w:vAlign w:val="center"/>
            <w:hideMark/>
          </w:tcPr>
          <w:p w14:paraId="1FB4AACC"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OA/051-SAP-CON-H/19</w:t>
            </w:r>
          </w:p>
        </w:tc>
        <w:tc>
          <w:tcPr>
            <w:tcW w:w="501" w:type="pct"/>
            <w:tcBorders>
              <w:top w:val="nil"/>
              <w:left w:val="nil"/>
              <w:bottom w:val="nil"/>
              <w:right w:val="nil"/>
            </w:tcBorders>
            <w:shd w:val="clear" w:color="000000" w:fill="92D050"/>
            <w:noWrap/>
            <w:vAlign w:val="center"/>
            <w:hideMark/>
          </w:tcPr>
          <w:p w14:paraId="71090BC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0315CFE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76D669A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1AA0DCA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283CE1AF"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42AABE3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auto" w:fill="auto"/>
            <w:noWrap/>
            <w:vAlign w:val="bottom"/>
            <w:hideMark/>
          </w:tcPr>
          <w:p w14:paraId="2B4FC39C" w14:textId="77777777" w:rsidR="000E3D98" w:rsidRPr="00711D59" w:rsidRDefault="000E3D98" w:rsidP="000E3D98">
            <w:pPr>
              <w:rPr>
                <w:color w:val="000000"/>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2E0FEEAC"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746D3EF9" w14:textId="77777777" w:rsidTr="005A56D3">
        <w:trPr>
          <w:trHeight w:val="720"/>
        </w:trPr>
        <w:tc>
          <w:tcPr>
            <w:tcW w:w="183" w:type="pct"/>
            <w:vMerge/>
            <w:tcBorders>
              <w:top w:val="nil"/>
              <w:left w:val="single" w:sz="8" w:space="0" w:color="auto"/>
              <w:bottom w:val="nil"/>
              <w:right w:val="nil"/>
            </w:tcBorders>
            <w:vAlign w:val="center"/>
            <w:hideMark/>
          </w:tcPr>
          <w:p w14:paraId="2F36AC93"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5F873CDF"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CONSTRUCCIÓN DE LA RED DE AGUA POTABLE Y ALCANTARILLADO ETAPA 1ª. EN FRACCIONAMIENTO PASEO DE LOS LAURELES</w:t>
            </w:r>
          </w:p>
        </w:tc>
        <w:tc>
          <w:tcPr>
            <w:tcW w:w="501" w:type="pct"/>
            <w:tcBorders>
              <w:top w:val="nil"/>
              <w:left w:val="nil"/>
              <w:bottom w:val="nil"/>
              <w:right w:val="nil"/>
            </w:tcBorders>
            <w:shd w:val="clear" w:color="000000" w:fill="92D050"/>
            <w:noWrap/>
            <w:vAlign w:val="center"/>
            <w:hideMark/>
          </w:tcPr>
          <w:p w14:paraId="62371D10"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29/03/2019</w:t>
            </w:r>
          </w:p>
        </w:tc>
        <w:tc>
          <w:tcPr>
            <w:tcW w:w="277" w:type="pct"/>
            <w:tcBorders>
              <w:top w:val="nil"/>
              <w:left w:val="nil"/>
              <w:bottom w:val="nil"/>
              <w:right w:val="nil"/>
            </w:tcBorders>
            <w:shd w:val="clear" w:color="000000" w:fill="FFFF00"/>
            <w:noWrap/>
            <w:vAlign w:val="center"/>
            <w:hideMark/>
          </w:tcPr>
          <w:p w14:paraId="7762D7C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25FD263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7BAFF0E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27B9E7D3"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30-oct-19</w:t>
            </w:r>
          </w:p>
        </w:tc>
        <w:tc>
          <w:tcPr>
            <w:tcW w:w="400" w:type="pct"/>
            <w:tcBorders>
              <w:top w:val="nil"/>
              <w:left w:val="nil"/>
              <w:bottom w:val="nil"/>
              <w:right w:val="nil"/>
            </w:tcBorders>
            <w:shd w:val="clear" w:color="000000" w:fill="0070C0"/>
            <w:noWrap/>
            <w:vAlign w:val="bottom"/>
            <w:hideMark/>
          </w:tcPr>
          <w:p w14:paraId="21FF40B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auto" w:fill="auto"/>
            <w:noWrap/>
            <w:vAlign w:val="bottom"/>
            <w:hideMark/>
          </w:tcPr>
          <w:p w14:paraId="5862E674" w14:textId="77777777" w:rsidR="000E3D98" w:rsidRPr="00711D59" w:rsidRDefault="000E3D98" w:rsidP="000E3D98">
            <w:pPr>
              <w:rPr>
                <w:color w:val="000000"/>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652FC389"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5DF0DF06"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1E15DF5A"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48265424"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0176B7C2"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42743650"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7F5474AD"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660CFF71"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1BB06FCA"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5ABD54C6"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2C6A1935"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7D55C198"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4FAA354A"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7CA8DE4A"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52</w:t>
            </w:r>
          </w:p>
        </w:tc>
        <w:tc>
          <w:tcPr>
            <w:tcW w:w="1327" w:type="pct"/>
            <w:tcBorders>
              <w:top w:val="nil"/>
              <w:left w:val="nil"/>
              <w:bottom w:val="nil"/>
              <w:right w:val="nil"/>
            </w:tcBorders>
            <w:shd w:val="clear" w:color="000000" w:fill="FABF8F"/>
            <w:noWrap/>
            <w:vAlign w:val="center"/>
            <w:hideMark/>
          </w:tcPr>
          <w:p w14:paraId="7564B969"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OA/052-SAP-CON-H/19</w:t>
            </w:r>
          </w:p>
        </w:tc>
        <w:tc>
          <w:tcPr>
            <w:tcW w:w="501" w:type="pct"/>
            <w:tcBorders>
              <w:top w:val="nil"/>
              <w:left w:val="nil"/>
              <w:bottom w:val="nil"/>
              <w:right w:val="nil"/>
            </w:tcBorders>
            <w:shd w:val="clear" w:color="000000" w:fill="92D050"/>
            <w:noWrap/>
            <w:vAlign w:val="center"/>
            <w:hideMark/>
          </w:tcPr>
          <w:p w14:paraId="3429ED2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477BBC5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70F476B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6D7C58D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566A5AF9"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4930D4F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auto" w:fill="auto"/>
            <w:noWrap/>
            <w:vAlign w:val="bottom"/>
            <w:hideMark/>
          </w:tcPr>
          <w:p w14:paraId="71666DF4" w14:textId="77777777" w:rsidR="000E3D98" w:rsidRPr="00711D59" w:rsidRDefault="000E3D98" w:rsidP="000E3D98">
            <w:pPr>
              <w:rPr>
                <w:color w:val="000000"/>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01951744"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069A72A9" w14:textId="77777777" w:rsidTr="005A56D3">
        <w:trPr>
          <w:trHeight w:val="720"/>
        </w:trPr>
        <w:tc>
          <w:tcPr>
            <w:tcW w:w="183" w:type="pct"/>
            <w:vMerge/>
            <w:tcBorders>
              <w:top w:val="nil"/>
              <w:left w:val="single" w:sz="8" w:space="0" w:color="auto"/>
              <w:bottom w:val="nil"/>
              <w:right w:val="nil"/>
            </w:tcBorders>
            <w:vAlign w:val="center"/>
            <w:hideMark/>
          </w:tcPr>
          <w:p w14:paraId="4FCB2A74"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40288FE3"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CONSTRUCCIÓN DE LA RED DE AGUA POTABLE Y ALCANTARILLADO ETAPA 2ª. EN FRACCIONAMIENTO PASEO DE LOS LAURELES</w:t>
            </w:r>
          </w:p>
        </w:tc>
        <w:tc>
          <w:tcPr>
            <w:tcW w:w="501" w:type="pct"/>
            <w:tcBorders>
              <w:top w:val="nil"/>
              <w:left w:val="nil"/>
              <w:bottom w:val="nil"/>
              <w:right w:val="nil"/>
            </w:tcBorders>
            <w:shd w:val="clear" w:color="000000" w:fill="92D050"/>
            <w:noWrap/>
            <w:vAlign w:val="center"/>
            <w:hideMark/>
          </w:tcPr>
          <w:p w14:paraId="6F24D8F2"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29/03/2019</w:t>
            </w:r>
          </w:p>
        </w:tc>
        <w:tc>
          <w:tcPr>
            <w:tcW w:w="277" w:type="pct"/>
            <w:tcBorders>
              <w:top w:val="nil"/>
              <w:left w:val="nil"/>
              <w:bottom w:val="nil"/>
              <w:right w:val="nil"/>
            </w:tcBorders>
            <w:shd w:val="clear" w:color="000000" w:fill="FFFF00"/>
            <w:noWrap/>
            <w:vAlign w:val="center"/>
            <w:hideMark/>
          </w:tcPr>
          <w:p w14:paraId="73A3A1D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6783A9F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411C36E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727240E2"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30-oct-19</w:t>
            </w:r>
          </w:p>
        </w:tc>
        <w:tc>
          <w:tcPr>
            <w:tcW w:w="400" w:type="pct"/>
            <w:tcBorders>
              <w:top w:val="nil"/>
              <w:left w:val="nil"/>
              <w:bottom w:val="nil"/>
              <w:right w:val="nil"/>
            </w:tcBorders>
            <w:shd w:val="clear" w:color="000000" w:fill="0070C0"/>
            <w:noWrap/>
            <w:vAlign w:val="bottom"/>
            <w:hideMark/>
          </w:tcPr>
          <w:p w14:paraId="2430149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auto" w:fill="auto"/>
            <w:noWrap/>
            <w:vAlign w:val="bottom"/>
            <w:hideMark/>
          </w:tcPr>
          <w:p w14:paraId="6391B8E5" w14:textId="77777777" w:rsidR="000E3D98" w:rsidRPr="00711D59" w:rsidRDefault="000E3D98" w:rsidP="000E3D98">
            <w:pPr>
              <w:rPr>
                <w:color w:val="000000"/>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686F0833"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7AA8B6C3"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6E2D609C"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5DE028BF"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7B880CC3"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2D5E8BD4"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1F270894"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3780D0F6"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63DD33DF"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381BEF4B"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22B7DEB3"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02E73353"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70627F03"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35785F36"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53</w:t>
            </w:r>
          </w:p>
        </w:tc>
        <w:tc>
          <w:tcPr>
            <w:tcW w:w="1327" w:type="pct"/>
            <w:tcBorders>
              <w:top w:val="nil"/>
              <w:left w:val="nil"/>
              <w:bottom w:val="nil"/>
              <w:right w:val="nil"/>
            </w:tcBorders>
            <w:shd w:val="clear" w:color="000000" w:fill="FABF8F"/>
            <w:noWrap/>
            <w:vAlign w:val="center"/>
            <w:hideMark/>
          </w:tcPr>
          <w:p w14:paraId="65E97BA6"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OA/053-SAP-CON-H/19</w:t>
            </w:r>
          </w:p>
        </w:tc>
        <w:tc>
          <w:tcPr>
            <w:tcW w:w="501" w:type="pct"/>
            <w:tcBorders>
              <w:top w:val="nil"/>
              <w:left w:val="nil"/>
              <w:bottom w:val="nil"/>
              <w:right w:val="nil"/>
            </w:tcBorders>
            <w:shd w:val="clear" w:color="000000" w:fill="92D050"/>
            <w:noWrap/>
            <w:vAlign w:val="center"/>
            <w:hideMark/>
          </w:tcPr>
          <w:p w14:paraId="493971C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3BCE133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6BC4FD5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7F3838A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2AE1C86A"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32D2667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4CB0F86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3C35A0B1"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09200D46" w14:textId="77777777" w:rsidTr="005A56D3">
        <w:trPr>
          <w:trHeight w:val="480"/>
        </w:trPr>
        <w:tc>
          <w:tcPr>
            <w:tcW w:w="183" w:type="pct"/>
            <w:vMerge/>
            <w:tcBorders>
              <w:top w:val="nil"/>
              <w:left w:val="single" w:sz="8" w:space="0" w:color="auto"/>
              <w:bottom w:val="nil"/>
              <w:right w:val="nil"/>
            </w:tcBorders>
            <w:vAlign w:val="center"/>
            <w:hideMark/>
          </w:tcPr>
          <w:p w14:paraId="0DAF98B1"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248188DB"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CONSTRUCCIÓN DE LA RED DE AGUA POTABLE Y RED DE ATARJEAS PARA LA COLONIA SAN JUAN</w:t>
            </w:r>
          </w:p>
        </w:tc>
        <w:tc>
          <w:tcPr>
            <w:tcW w:w="501" w:type="pct"/>
            <w:tcBorders>
              <w:top w:val="nil"/>
              <w:left w:val="nil"/>
              <w:bottom w:val="nil"/>
              <w:right w:val="nil"/>
            </w:tcBorders>
            <w:shd w:val="clear" w:color="000000" w:fill="92D050"/>
            <w:noWrap/>
            <w:vAlign w:val="center"/>
            <w:hideMark/>
          </w:tcPr>
          <w:p w14:paraId="186C0923"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29/03/2019</w:t>
            </w:r>
          </w:p>
        </w:tc>
        <w:tc>
          <w:tcPr>
            <w:tcW w:w="277" w:type="pct"/>
            <w:tcBorders>
              <w:top w:val="nil"/>
              <w:left w:val="nil"/>
              <w:bottom w:val="nil"/>
              <w:right w:val="nil"/>
            </w:tcBorders>
            <w:shd w:val="clear" w:color="000000" w:fill="FFFF00"/>
            <w:noWrap/>
            <w:vAlign w:val="center"/>
            <w:hideMark/>
          </w:tcPr>
          <w:p w14:paraId="03A7337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406D6AF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40AC60D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300AED6C"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2E43044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5C06F80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1266B450"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09/10/2019</w:t>
            </w:r>
          </w:p>
        </w:tc>
      </w:tr>
      <w:tr w:rsidR="000E3D98" w:rsidRPr="00711D59" w14:paraId="170BDDD1"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2DA9F05A"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6B766FD4"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39AD0EA1"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3F16FEA5"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7033D6B5"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0FC0C4A2"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71443D76"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61F6C410"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52CC7EBD"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0A270C34"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70EC9988"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3D4953DF"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54</w:t>
            </w:r>
          </w:p>
        </w:tc>
        <w:tc>
          <w:tcPr>
            <w:tcW w:w="1327" w:type="pct"/>
            <w:tcBorders>
              <w:top w:val="nil"/>
              <w:left w:val="nil"/>
              <w:bottom w:val="nil"/>
              <w:right w:val="nil"/>
            </w:tcBorders>
            <w:shd w:val="clear" w:color="000000" w:fill="FABF8F"/>
            <w:noWrap/>
            <w:vAlign w:val="center"/>
            <w:hideMark/>
          </w:tcPr>
          <w:p w14:paraId="41236DA6"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OA/054-CON-I/19</w:t>
            </w:r>
          </w:p>
        </w:tc>
        <w:tc>
          <w:tcPr>
            <w:tcW w:w="501" w:type="pct"/>
            <w:tcBorders>
              <w:top w:val="nil"/>
              <w:left w:val="nil"/>
              <w:bottom w:val="nil"/>
              <w:right w:val="nil"/>
            </w:tcBorders>
            <w:shd w:val="clear" w:color="000000" w:fill="92D050"/>
            <w:noWrap/>
            <w:vAlign w:val="center"/>
            <w:hideMark/>
          </w:tcPr>
          <w:p w14:paraId="073258C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31841A6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33F62BB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05F8428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201D2B95"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1A1DB43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0098827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75D113AC"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2006A2DE" w14:textId="77777777" w:rsidTr="005A56D3">
        <w:trPr>
          <w:trHeight w:val="480"/>
        </w:trPr>
        <w:tc>
          <w:tcPr>
            <w:tcW w:w="183" w:type="pct"/>
            <w:vMerge/>
            <w:tcBorders>
              <w:top w:val="nil"/>
              <w:left w:val="single" w:sz="8" w:space="0" w:color="auto"/>
              <w:bottom w:val="nil"/>
              <w:right w:val="nil"/>
            </w:tcBorders>
            <w:vAlign w:val="center"/>
            <w:hideMark/>
          </w:tcPr>
          <w:p w14:paraId="3FCAD8F0"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63F143A1"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PLAN INTEGRAL DE MOVILIDAD URBANA SUSTENTABLE DE LEÓN GTO</w:t>
            </w:r>
          </w:p>
        </w:tc>
        <w:tc>
          <w:tcPr>
            <w:tcW w:w="501" w:type="pct"/>
            <w:tcBorders>
              <w:top w:val="nil"/>
              <w:left w:val="nil"/>
              <w:bottom w:val="nil"/>
              <w:right w:val="nil"/>
            </w:tcBorders>
            <w:shd w:val="clear" w:color="000000" w:fill="92D050"/>
            <w:noWrap/>
            <w:vAlign w:val="center"/>
            <w:hideMark/>
          </w:tcPr>
          <w:p w14:paraId="39BC6C87"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29/04/2019</w:t>
            </w:r>
          </w:p>
        </w:tc>
        <w:tc>
          <w:tcPr>
            <w:tcW w:w="277" w:type="pct"/>
            <w:tcBorders>
              <w:top w:val="nil"/>
              <w:left w:val="nil"/>
              <w:bottom w:val="nil"/>
              <w:right w:val="nil"/>
            </w:tcBorders>
            <w:shd w:val="clear" w:color="000000" w:fill="FFFF00"/>
            <w:noWrap/>
            <w:vAlign w:val="center"/>
            <w:hideMark/>
          </w:tcPr>
          <w:p w14:paraId="0C9C463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623F922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3BD62BD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225CE339"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6085CEC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085BB18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40B5F862"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30/10/2019</w:t>
            </w:r>
          </w:p>
        </w:tc>
      </w:tr>
      <w:tr w:rsidR="000E3D98" w:rsidRPr="00711D59" w14:paraId="27BE879E"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39A2DB44"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37C29785"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3F3B9EA9"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6D428EF6"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2D735DD7"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3DE3DF4A"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69FA0015"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36E21C8A"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1B6DBE17"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5C2237AB"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6EFEA1D3"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536592D6"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55</w:t>
            </w:r>
          </w:p>
        </w:tc>
        <w:tc>
          <w:tcPr>
            <w:tcW w:w="1327" w:type="pct"/>
            <w:tcBorders>
              <w:top w:val="nil"/>
              <w:left w:val="nil"/>
              <w:bottom w:val="nil"/>
              <w:right w:val="nil"/>
            </w:tcBorders>
            <w:shd w:val="clear" w:color="000000" w:fill="FABF8F"/>
            <w:noWrap/>
            <w:vAlign w:val="center"/>
            <w:hideMark/>
          </w:tcPr>
          <w:p w14:paraId="7ABEFECB"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OA/055-H-Q/19</w:t>
            </w:r>
          </w:p>
        </w:tc>
        <w:tc>
          <w:tcPr>
            <w:tcW w:w="501" w:type="pct"/>
            <w:tcBorders>
              <w:top w:val="nil"/>
              <w:left w:val="nil"/>
              <w:bottom w:val="nil"/>
              <w:right w:val="nil"/>
            </w:tcBorders>
            <w:shd w:val="clear" w:color="000000" w:fill="92D050"/>
            <w:noWrap/>
            <w:vAlign w:val="center"/>
            <w:hideMark/>
          </w:tcPr>
          <w:p w14:paraId="0C41B6E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5012407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6740D85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3DB7A49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493331A4"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4C043E2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auto" w:fill="auto"/>
            <w:noWrap/>
            <w:vAlign w:val="bottom"/>
            <w:hideMark/>
          </w:tcPr>
          <w:p w14:paraId="59D1A613" w14:textId="77777777" w:rsidR="000E3D98" w:rsidRPr="00711D59" w:rsidRDefault="000E3D98" w:rsidP="000E3D98">
            <w:pPr>
              <w:rPr>
                <w:color w:val="000000"/>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5ADD186B"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36B80B46" w14:textId="77777777" w:rsidTr="005A56D3">
        <w:trPr>
          <w:trHeight w:val="705"/>
        </w:trPr>
        <w:tc>
          <w:tcPr>
            <w:tcW w:w="183" w:type="pct"/>
            <w:vMerge/>
            <w:tcBorders>
              <w:top w:val="nil"/>
              <w:left w:val="single" w:sz="8" w:space="0" w:color="auto"/>
              <w:bottom w:val="nil"/>
              <w:right w:val="nil"/>
            </w:tcBorders>
            <w:vAlign w:val="center"/>
            <w:hideMark/>
          </w:tcPr>
          <w:p w14:paraId="39931D81"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5BDFAF75"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PAVIMENTACIÓN DE LA CALLE OXIGENO, TRAMO: ORO ATELLEZ CRUCES, UBICACIÓN: COL. VALLE DE SEÑORA</w:t>
            </w:r>
          </w:p>
        </w:tc>
        <w:tc>
          <w:tcPr>
            <w:tcW w:w="501" w:type="pct"/>
            <w:tcBorders>
              <w:top w:val="nil"/>
              <w:left w:val="nil"/>
              <w:bottom w:val="nil"/>
              <w:right w:val="nil"/>
            </w:tcBorders>
            <w:shd w:val="clear" w:color="000000" w:fill="92D050"/>
            <w:noWrap/>
            <w:vAlign w:val="center"/>
            <w:hideMark/>
          </w:tcPr>
          <w:p w14:paraId="2F5B144A"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29/05/2019</w:t>
            </w:r>
          </w:p>
        </w:tc>
        <w:tc>
          <w:tcPr>
            <w:tcW w:w="277" w:type="pct"/>
            <w:tcBorders>
              <w:top w:val="nil"/>
              <w:left w:val="nil"/>
              <w:bottom w:val="nil"/>
              <w:right w:val="nil"/>
            </w:tcBorders>
            <w:shd w:val="clear" w:color="000000" w:fill="FFFF00"/>
            <w:noWrap/>
            <w:vAlign w:val="center"/>
            <w:hideMark/>
          </w:tcPr>
          <w:p w14:paraId="54262D3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57A1FBC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7C462A0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2AC876F0"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30-ago-19</w:t>
            </w:r>
          </w:p>
        </w:tc>
        <w:tc>
          <w:tcPr>
            <w:tcW w:w="400" w:type="pct"/>
            <w:tcBorders>
              <w:top w:val="nil"/>
              <w:left w:val="nil"/>
              <w:bottom w:val="nil"/>
              <w:right w:val="nil"/>
            </w:tcBorders>
            <w:shd w:val="clear" w:color="000000" w:fill="0070C0"/>
            <w:noWrap/>
            <w:vAlign w:val="bottom"/>
            <w:hideMark/>
          </w:tcPr>
          <w:p w14:paraId="6787A7D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auto" w:fill="auto"/>
            <w:noWrap/>
            <w:vAlign w:val="bottom"/>
            <w:hideMark/>
          </w:tcPr>
          <w:p w14:paraId="5A3E7DA1" w14:textId="77777777" w:rsidR="000E3D98" w:rsidRPr="00711D59" w:rsidRDefault="000E3D98" w:rsidP="000E3D98">
            <w:pPr>
              <w:rPr>
                <w:color w:val="000000"/>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2A666EDE"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49D81B51"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4D9540FD"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71EB0B77"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6123C119"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33B3D970"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15A9731C"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20B1AF59"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5BA0A952"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3D8C8D46"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54149224"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34375582"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10145018"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029CCA05"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56</w:t>
            </w:r>
          </w:p>
        </w:tc>
        <w:tc>
          <w:tcPr>
            <w:tcW w:w="1327" w:type="pct"/>
            <w:tcBorders>
              <w:top w:val="nil"/>
              <w:left w:val="nil"/>
              <w:bottom w:val="nil"/>
              <w:right w:val="nil"/>
            </w:tcBorders>
            <w:shd w:val="clear" w:color="000000" w:fill="FABF8F"/>
            <w:noWrap/>
            <w:vAlign w:val="center"/>
            <w:hideMark/>
          </w:tcPr>
          <w:p w14:paraId="53FEE241"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OA/056-H-EA/19</w:t>
            </w:r>
          </w:p>
        </w:tc>
        <w:tc>
          <w:tcPr>
            <w:tcW w:w="501" w:type="pct"/>
            <w:tcBorders>
              <w:top w:val="nil"/>
              <w:left w:val="nil"/>
              <w:bottom w:val="nil"/>
              <w:right w:val="nil"/>
            </w:tcBorders>
            <w:shd w:val="clear" w:color="000000" w:fill="92D050"/>
            <w:noWrap/>
            <w:vAlign w:val="center"/>
            <w:hideMark/>
          </w:tcPr>
          <w:p w14:paraId="743AB98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0BED09D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1F9FA98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4B37051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18CA4E65"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242E3DC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1D04C0E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5A692DF1"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428A94CB" w14:textId="77777777" w:rsidTr="005A56D3">
        <w:trPr>
          <w:trHeight w:val="915"/>
        </w:trPr>
        <w:tc>
          <w:tcPr>
            <w:tcW w:w="183" w:type="pct"/>
            <w:vMerge/>
            <w:tcBorders>
              <w:top w:val="nil"/>
              <w:left w:val="single" w:sz="8" w:space="0" w:color="auto"/>
              <w:bottom w:val="nil"/>
              <w:right w:val="nil"/>
            </w:tcBorders>
            <w:vAlign w:val="center"/>
            <w:hideMark/>
          </w:tcPr>
          <w:p w14:paraId="76515E84"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2AA3D7D4"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UMINISTRO E INSTALACIÓN DE PORFIDO PIEDRA LAJA IRREGULAR ASENTADO CON MORTERO, CEMENTO, ARENA Y EMBOQUILLADO CON CEMENTO Y ARENA</w:t>
            </w:r>
          </w:p>
        </w:tc>
        <w:tc>
          <w:tcPr>
            <w:tcW w:w="501" w:type="pct"/>
            <w:tcBorders>
              <w:top w:val="nil"/>
              <w:left w:val="nil"/>
              <w:bottom w:val="nil"/>
              <w:right w:val="nil"/>
            </w:tcBorders>
            <w:shd w:val="clear" w:color="000000" w:fill="92D050"/>
            <w:noWrap/>
            <w:vAlign w:val="center"/>
            <w:hideMark/>
          </w:tcPr>
          <w:p w14:paraId="6A9BACD1"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29/05/2019</w:t>
            </w:r>
          </w:p>
        </w:tc>
        <w:tc>
          <w:tcPr>
            <w:tcW w:w="277" w:type="pct"/>
            <w:tcBorders>
              <w:top w:val="nil"/>
              <w:left w:val="nil"/>
              <w:bottom w:val="nil"/>
              <w:right w:val="nil"/>
            </w:tcBorders>
            <w:shd w:val="clear" w:color="000000" w:fill="FFFF00"/>
            <w:noWrap/>
            <w:vAlign w:val="center"/>
            <w:hideMark/>
          </w:tcPr>
          <w:p w14:paraId="7141AEB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7FD92FD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4A0D71A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00CEA53C"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12A5A8C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78493DD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2CD6ABD3"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15-jul-19</w:t>
            </w:r>
          </w:p>
        </w:tc>
      </w:tr>
      <w:tr w:rsidR="000E3D98" w:rsidRPr="00711D59" w14:paraId="26032D08"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597B131A"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6198A0BD"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375B59C3"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468F6548"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062D5406"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13FD2DFE"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72DA2B82"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36C409F2"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19BE5C29"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36E2632B"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023E77AC"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62E35F86"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57</w:t>
            </w:r>
          </w:p>
        </w:tc>
        <w:tc>
          <w:tcPr>
            <w:tcW w:w="1327" w:type="pct"/>
            <w:tcBorders>
              <w:top w:val="nil"/>
              <w:left w:val="nil"/>
              <w:bottom w:val="nil"/>
              <w:right w:val="nil"/>
            </w:tcBorders>
            <w:shd w:val="clear" w:color="000000" w:fill="FABF8F"/>
            <w:noWrap/>
            <w:vAlign w:val="center"/>
            <w:hideMark/>
          </w:tcPr>
          <w:p w14:paraId="47D48CCB"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OA/057-H-EA/19</w:t>
            </w:r>
          </w:p>
        </w:tc>
        <w:tc>
          <w:tcPr>
            <w:tcW w:w="501" w:type="pct"/>
            <w:tcBorders>
              <w:top w:val="nil"/>
              <w:left w:val="nil"/>
              <w:bottom w:val="nil"/>
              <w:right w:val="nil"/>
            </w:tcBorders>
            <w:shd w:val="clear" w:color="000000" w:fill="92D050"/>
            <w:noWrap/>
            <w:vAlign w:val="center"/>
            <w:hideMark/>
          </w:tcPr>
          <w:p w14:paraId="402A1DE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2ACA6F8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3324650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1643B99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3F33DB14"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4368667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172F685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10C21F7B"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0B5FB694" w14:textId="77777777" w:rsidTr="005A56D3">
        <w:trPr>
          <w:trHeight w:val="480"/>
        </w:trPr>
        <w:tc>
          <w:tcPr>
            <w:tcW w:w="183" w:type="pct"/>
            <w:vMerge/>
            <w:tcBorders>
              <w:top w:val="nil"/>
              <w:left w:val="single" w:sz="8" w:space="0" w:color="auto"/>
              <w:bottom w:val="nil"/>
              <w:right w:val="nil"/>
            </w:tcBorders>
            <w:vAlign w:val="center"/>
            <w:hideMark/>
          </w:tcPr>
          <w:p w14:paraId="3181A7A0"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56086A0F"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TRABAJOS RELACIONADOS EN LA ZONA DE COMIDA (RESTAURANTE) DEL PARQUE ZOOLÓGICO DE LEÓN</w:t>
            </w:r>
          </w:p>
        </w:tc>
        <w:tc>
          <w:tcPr>
            <w:tcW w:w="501" w:type="pct"/>
            <w:tcBorders>
              <w:top w:val="nil"/>
              <w:left w:val="nil"/>
              <w:bottom w:val="nil"/>
              <w:right w:val="nil"/>
            </w:tcBorders>
            <w:shd w:val="clear" w:color="000000" w:fill="92D050"/>
            <w:noWrap/>
            <w:vAlign w:val="center"/>
            <w:hideMark/>
          </w:tcPr>
          <w:p w14:paraId="1BD9B67D"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29/05/2019</w:t>
            </w:r>
          </w:p>
        </w:tc>
        <w:tc>
          <w:tcPr>
            <w:tcW w:w="277" w:type="pct"/>
            <w:tcBorders>
              <w:top w:val="nil"/>
              <w:left w:val="nil"/>
              <w:bottom w:val="nil"/>
              <w:right w:val="nil"/>
            </w:tcBorders>
            <w:shd w:val="clear" w:color="000000" w:fill="FFFF00"/>
            <w:noWrap/>
            <w:vAlign w:val="center"/>
            <w:hideMark/>
          </w:tcPr>
          <w:p w14:paraId="0A3AA89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0763424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05F2CDA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4EC83F0F"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7327EF8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5E1DCA8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37EFF390"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15-jul-19</w:t>
            </w:r>
          </w:p>
        </w:tc>
      </w:tr>
      <w:tr w:rsidR="000E3D98" w:rsidRPr="00711D59" w14:paraId="26FF4004"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71EC0861"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070A6F6C"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36613137"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49A9E08C"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15184556"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5F28ABFD"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365AE825"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5888A81C"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0DA61DC1"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38D037F3"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515B1C7E"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2947B205"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58</w:t>
            </w:r>
          </w:p>
        </w:tc>
        <w:tc>
          <w:tcPr>
            <w:tcW w:w="1327" w:type="pct"/>
            <w:tcBorders>
              <w:top w:val="nil"/>
              <w:left w:val="nil"/>
              <w:bottom w:val="nil"/>
              <w:right w:val="nil"/>
            </w:tcBorders>
            <w:shd w:val="clear" w:color="000000" w:fill="FABF8F"/>
            <w:noWrap/>
            <w:vAlign w:val="center"/>
            <w:hideMark/>
          </w:tcPr>
          <w:p w14:paraId="3E85381E"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OA/058-G-Q/19</w:t>
            </w:r>
          </w:p>
        </w:tc>
        <w:tc>
          <w:tcPr>
            <w:tcW w:w="501" w:type="pct"/>
            <w:tcBorders>
              <w:top w:val="nil"/>
              <w:left w:val="nil"/>
              <w:bottom w:val="nil"/>
              <w:right w:val="nil"/>
            </w:tcBorders>
            <w:shd w:val="clear" w:color="000000" w:fill="92D050"/>
            <w:noWrap/>
            <w:vAlign w:val="center"/>
            <w:hideMark/>
          </w:tcPr>
          <w:p w14:paraId="17C6A99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3B66009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53328EA8"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55979407"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bottom"/>
            <w:hideMark/>
          </w:tcPr>
          <w:p w14:paraId="3316B7F2"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099B8BDE"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2F518C08"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6675D437"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0DAF7096" w14:textId="77777777" w:rsidTr="005A56D3">
        <w:trPr>
          <w:trHeight w:val="720"/>
        </w:trPr>
        <w:tc>
          <w:tcPr>
            <w:tcW w:w="183" w:type="pct"/>
            <w:vMerge/>
            <w:tcBorders>
              <w:top w:val="nil"/>
              <w:left w:val="single" w:sz="8" w:space="0" w:color="auto"/>
              <w:bottom w:val="nil"/>
              <w:right w:val="nil"/>
            </w:tcBorders>
            <w:vAlign w:val="center"/>
            <w:hideMark/>
          </w:tcPr>
          <w:p w14:paraId="2F60F7CC"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360F27C6"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PAV DE LA CALLE FELIX ROMERO, TRAMO: CALLE JOSE MARÍA DE LA TORRE A JOSÉ MARÍA BRITO, COLONIA PERIODISTAS MEXICANOS</w:t>
            </w:r>
          </w:p>
        </w:tc>
        <w:tc>
          <w:tcPr>
            <w:tcW w:w="501" w:type="pct"/>
            <w:tcBorders>
              <w:top w:val="nil"/>
              <w:left w:val="nil"/>
              <w:bottom w:val="nil"/>
              <w:right w:val="nil"/>
            </w:tcBorders>
            <w:shd w:val="clear" w:color="000000" w:fill="92D050"/>
            <w:noWrap/>
            <w:vAlign w:val="center"/>
            <w:hideMark/>
          </w:tcPr>
          <w:p w14:paraId="7E75A886"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18/10/2019</w:t>
            </w:r>
          </w:p>
        </w:tc>
        <w:tc>
          <w:tcPr>
            <w:tcW w:w="277" w:type="pct"/>
            <w:tcBorders>
              <w:top w:val="nil"/>
              <w:left w:val="nil"/>
              <w:bottom w:val="nil"/>
              <w:right w:val="nil"/>
            </w:tcBorders>
            <w:shd w:val="clear" w:color="000000" w:fill="FFFF00"/>
            <w:noWrap/>
            <w:vAlign w:val="center"/>
            <w:hideMark/>
          </w:tcPr>
          <w:p w14:paraId="02CF157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5D774893"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44282125"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bottom"/>
            <w:hideMark/>
          </w:tcPr>
          <w:p w14:paraId="528C6EF1"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7088FFF8"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52D0C6ED"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2E6C596D"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3D71011F"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1E7ED0A2"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02169BCA"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38634C0E"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54698D5A"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7060A57C"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46B9868C"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566B967A"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7878BC8E"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4AE6858D"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089E56B5"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7E06A396"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3344D1E9"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59</w:t>
            </w:r>
          </w:p>
        </w:tc>
        <w:tc>
          <w:tcPr>
            <w:tcW w:w="1327" w:type="pct"/>
            <w:tcBorders>
              <w:top w:val="nil"/>
              <w:left w:val="nil"/>
              <w:bottom w:val="nil"/>
              <w:right w:val="nil"/>
            </w:tcBorders>
            <w:shd w:val="clear" w:color="000000" w:fill="FABF8F"/>
            <w:noWrap/>
            <w:vAlign w:val="center"/>
            <w:hideMark/>
          </w:tcPr>
          <w:p w14:paraId="7235B4B4"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OA/DU-059-I/19</w:t>
            </w:r>
          </w:p>
        </w:tc>
        <w:tc>
          <w:tcPr>
            <w:tcW w:w="501" w:type="pct"/>
            <w:tcBorders>
              <w:top w:val="nil"/>
              <w:left w:val="nil"/>
              <w:bottom w:val="nil"/>
              <w:right w:val="nil"/>
            </w:tcBorders>
            <w:shd w:val="clear" w:color="000000" w:fill="92D050"/>
            <w:noWrap/>
            <w:vAlign w:val="center"/>
            <w:hideMark/>
          </w:tcPr>
          <w:p w14:paraId="11624E2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035D3C9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2AEAEB9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115DAFB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5229E1FB"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2BCF3B5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48254F2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5A5B5CDE"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04F6D5A5" w14:textId="77777777" w:rsidTr="005A56D3">
        <w:trPr>
          <w:trHeight w:val="288"/>
        </w:trPr>
        <w:tc>
          <w:tcPr>
            <w:tcW w:w="183" w:type="pct"/>
            <w:vMerge/>
            <w:tcBorders>
              <w:top w:val="nil"/>
              <w:left w:val="single" w:sz="8" w:space="0" w:color="auto"/>
              <w:bottom w:val="nil"/>
              <w:right w:val="nil"/>
            </w:tcBorders>
            <w:vAlign w:val="center"/>
            <w:hideMark/>
          </w:tcPr>
          <w:p w14:paraId="5FBEA3C2"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2F9D2377"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FRACCIONAMIENTO VIOLETAS</w:t>
            </w:r>
          </w:p>
        </w:tc>
        <w:tc>
          <w:tcPr>
            <w:tcW w:w="501" w:type="pct"/>
            <w:tcBorders>
              <w:top w:val="nil"/>
              <w:left w:val="nil"/>
              <w:bottom w:val="nil"/>
              <w:right w:val="nil"/>
            </w:tcBorders>
            <w:shd w:val="clear" w:color="000000" w:fill="92D050"/>
            <w:noWrap/>
            <w:vAlign w:val="center"/>
            <w:hideMark/>
          </w:tcPr>
          <w:p w14:paraId="3A666BD7"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28/02/2019</w:t>
            </w:r>
          </w:p>
        </w:tc>
        <w:tc>
          <w:tcPr>
            <w:tcW w:w="277" w:type="pct"/>
            <w:tcBorders>
              <w:top w:val="nil"/>
              <w:left w:val="nil"/>
              <w:bottom w:val="nil"/>
              <w:right w:val="nil"/>
            </w:tcBorders>
            <w:shd w:val="clear" w:color="000000" w:fill="FFFF00"/>
            <w:noWrap/>
            <w:vAlign w:val="center"/>
            <w:hideMark/>
          </w:tcPr>
          <w:p w14:paraId="0643E84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7631D49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70B5699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7A9FA8E1"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5A1EAB69"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65A2B5B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2E22B7ED"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29/10/2019</w:t>
            </w:r>
          </w:p>
        </w:tc>
      </w:tr>
      <w:tr w:rsidR="000E3D98" w:rsidRPr="00711D59" w14:paraId="1B93D3BB"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0C6EC68E"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10C3DE20"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452D2F5E"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717EF666"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2EBF8B4F"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0550310A"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70761037"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7C590809"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7E963D6C"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64BF57AF"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5F96F6BE"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112E69C7"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60</w:t>
            </w:r>
          </w:p>
        </w:tc>
        <w:tc>
          <w:tcPr>
            <w:tcW w:w="1327" w:type="pct"/>
            <w:tcBorders>
              <w:top w:val="nil"/>
              <w:left w:val="nil"/>
              <w:bottom w:val="nil"/>
              <w:right w:val="nil"/>
            </w:tcBorders>
            <w:shd w:val="clear" w:color="000000" w:fill="FABF8F"/>
            <w:noWrap/>
            <w:vAlign w:val="center"/>
            <w:hideMark/>
          </w:tcPr>
          <w:p w14:paraId="3C9CBDA7"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OA/DU-060-I/19</w:t>
            </w:r>
          </w:p>
        </w:tc>
        <w:tc>
          <w:tcPr>
            <w:tcW w:w="501" w:type="pct"/>
            <w:tcBorders>
              <w:top w:val="nil"/>
              <w:left w:val="nil"/>
              <w:bottom w:val="nil"/>
              <w:right w:val="nil"/>
            </w:tcBorders>
            <w:shd w:val="clear" w:color="000000" w:fill="92D050"/>
            <w:noWrap/>
            <w:vAlign w:val="center"/>
            <w:hideMark/>
          </w:tcPr>
          <w:p w14:paraId="642478A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66354EF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26246C8C"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5E64FD8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635E95CE"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3EA5EC68"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7E6B332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7197975E"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71067DE0" w14:textId="77777777" w:rsidTr="005A56D3">
        <w:trPr>
          <w:trHeight w:val="570"/>
        </w:trPr>
        <w:tc>
          <w:tcPr>
            <w:tcW w:w="183" w:type="pct"/>
            <w:vMerge/>
            <w:tcBorders>
              <w:top w:val="nil"/>
              <w:left w:val="single" w:sz="8" w:space="0" w:color="auto"/>
              <w:bottom w:val="nil"/>
              <w:right w:val="nil"/>
            </w:tcBorders>
            <w:vAlign w:val="center"/>
            <w:hideMark/>
          </w:tcPr>
          <w:p w14:paraId="3D84D222"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2B7E268A"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PROCESO DE AUTORIZACIÓN DEL FRACCIONAMIENTO  SACROMONTE</w:t>
            </w:r>
          </w:p>
        </w:tc>
        <w:tc>
          <w:tcPr>
            <w:tcW w:w="501" w:type="pct"/>
            <w:tcBorders>
              <w:top w:val="nil"/>
              <w:left w:val="nil"/>
              <w:bottom w:val="nil"/>
              <w:right w:val="nil"/>
            </w:tcBorders>
            <w:shd w:val="clear" w:color="000000" w:fill="92D050"/>
            <w:noWrap/>
            <w:vAlign w:val="center"/>
            <w:hideMark/>
          </w:tcPr>
          <w:p w14:paraId="21993ADA"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28/02/2019</w:t>
            </w:r>
          </w:p>
        </w:tc>
        <w:tc>
          <w:tcPr>
            <w:tcW w:w="277" w:type="pct"/>
            <w:tcBorders>
              <w:top w:val="nil"/>
              <w:left w:val="nil"/>
              <w:bottom w:val="nil"/>
              <w:right w:val="nil"/>
            </w:tcBorders>
            <w:shd w:val="clear" w:color="000000" w:fill="FFFF00"/>
            <w:noWrap/>
            <w:vAlign w:val="center"/>
            <w:hideMark/>
          </w:tcPr>
          <w:p w14:paraId="0E7371F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7DE725F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000000" w:fill="FFFF00"/>
            <w:noWrap/>
            <w:vAlign w:val="center"/>
            <w:hideMark/>
          </w:tcPr>
          <w:p w14:paraId="27A80810"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537" w:type="pct"/>
            <w:tcBorders>
              <w:top w:val="nil"/>
              <w:left w:val="nil"/>
              <w:bottom w:val="nil"/>
              <w:right w:val="nil"/>
            </w:tcBorders>
            <w:shd w:val="clear" w:color="000000" w:fill="FF0000"/>
            <w:noWrap/>
            <w:vAlign w:val="bottom"/>
            <w:hideMark/>
          </w:tcPr>
          <w:p w14:paraId="744A228E"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400" w:type="pct"/>
            <w:tcBorders>
              <w:top w:val="nil"/>
              <w:left w:val="nil"/>
              <w:bottom w:val="nil"/>
              <w:right w:val="nil"/>
            </w:tcBorders>
            <w:shd w:val="clear" w:color="000000" w:fill="0070C0"/>
            <w:noWrap/>
            <w:vAlign w:val="bottom"/>
            <w:hideMark/>
          </w:tcPr>
          <w:p w14:paraId="5B1C8C2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55" w:type="pct"/>
            <w:tcBorders>
              <w:top w:val="nil"/>
              <w:left w:val="nil"/>
              <w:bottom w:val="nil"/>
              <w:right w:val="nil"/>
            </w:tcBorders>
            <w:shd w:val="clear" w:color="000000" w:fill="C00000"/>
            <w:noWrap/>
            <w:vAlign w:val="center"/>
            <w:hideMark/>
          </w:tcPr>
          <w:p w14:paraId="7138D99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618" w:type="pct"/>
            <w:tcBorders>
              <w:top w:val="nil"/>
              <w:left w:val="nil"/>
              <w:bottom w:val="nil"/>
              <w:right w:val="single" w:sz="8" w:space="0" w:color="auto"/>
            </w:tcBorders>
            <w:shd w:val="clear" w:color="auto" w:fill="auto"/>
            <w:noWrap/>
            <w:vAlign w:val="bottom"/>
            <w:hideMark/>
          </w:tcPr>
          <w:p w14:paraId="2CFFEBD1" w14:textId="77777777" w:rsidR="000E3D98" w:rsidRPr="00711D59" w:rsidRDefault="000E3D98" w:rsidP="000E3D98">
            <w:pPr>
              <w:jc w:val="right"/>
              <w:rPr>
                <w:rFonts w:ascii="Calibri" w:hAnsi="Calibri" w:cs="Calibri"/>
                <w:color w:val="000000"/>
                <w:lang w:eastAsia="es-MX"/>
              </w:rPr>
            </w:pPr>
            <w:r w:rsidRPr="00711D59">
              <w:rPr>
                <w:rFonts w:ascii="Calibri" w:hAnsi="Calibri" w:cs="Calibri"/>
                <w:color w:val="000000"/>
                <w:lang w:eastAsia="es-MX"/>
              </w:rPr>
              <w:t>29/10/2019</w:t>
            </w:r>
          </w:p>
        </w:tc>
      </w:tr>
      <w:tr w:rsidR="000E3D98" w:rsidRPr="00711D59" w14:paraId="561B09BD"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2117E91F"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2D570FB9"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0002EE4C"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0B7C9508"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456E08F5"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295A7765"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0EA316A4"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21A846DB"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4FB2F8A7"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1FFA083F"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36E7D5B0"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665181FB"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61</w:t>
            </w:r>
          </w:p>
        </w:tc>
        <w:tc>
          <w:tcPr>
            <w:tcW w:w="1327" w:type="pct"/>
            <w:tcBorders>
              <w:top w:val="nil"/>
              <w:left w:val="nil"/>
              <w:bottom w:val="nil"/>
              <w:right w:val="nil"/>
            </w:tcBorders>
            <w:shd w:val="clear" w:color="000000" w:fill="FABF8F"/>
            <w:noWrap/>
            <w:vAlign w:val="center"/>
            <w:hideMark/>
          </w:tcPr>
          <w:p w14:paraId="5FF470B8"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OA/DU-061-I/19</w:t>
            </w:r>
          </w:p>
        </w:tc>
        <w:tc>
          <w:tcPr>
            <w:tcW w:w="501" w:type="pct"/>
            <w:tcBorders>
              <w:top w:val="nil"/>
              <w:left w:val="nil"/>
              <w:bottom w:val="nil"/>
              <w:right w:val="nil"/>
            </w:tcBorders>
            <w:shd w:val="clear" w:color="000000" w:fill="92D050"/>
            <w:noWrap/>
            <w:vAlign w:val="center"/>
            <w:hideMark/>
          </w:tcPr>
          <w:p w14:paraId="3F952A5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58855FB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0FB58D6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42FD87EC"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bottom"/>
            <w:hideMark/>
          </w:tcPr>
          <w:p w14:paraId="13543FBB"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221D97FE"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645CA172"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50AA78C4"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1E227EE3" w14:textId="77777777" w:rsidTr="005A56D3">
        <w:trPr>
          <w:trHeight w:val="288"/>
        </w:trPr>
        <w:tc>
          <w:tcPr>
            <w:tcW w:w="183" w:type="pct"/>
            <w:vMerge/>
            <w:tcBorders>
              <w:top w:val="nil"/>
              <w:left w:val="single" w:sz="8" w:space="0" w:color="auto"/>
              <w:bottom w:val="nil"/>
              <w:right w:val="nil"/>
            </w:tcBorders>
            <w:vAlign w:val="center"/>
            <w:hideMark/>
          </w:tcPr>
          <w:p w14:paraId="76FD9CA6"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7A6F72BA"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FRACCIONAMIENTO  EL MAYORAZGO III</w:t>
            </w:r>
          </w:p>
        </w:tc>
        <w:tc>
          <w:tcPr>
            <w:tcW w:w="501" w:type="pct"/>
            <w:tcBorders>
              <w:top w:val="nil"/>
              <w:left w:val="nil"/>
              <w:bottom w:val="nil"/>
              <w:right w:val="nil"/>
            </w:tcBorders>
            <w:shd w:val="clear" w:color="000000" w:fill="92D050"/>
            <w:noWrap/>
            <w:vAlign w:val="center"/>
            <w:hideMark/>
          </w:tcPr>
          <w:p w14:paraId="20915577"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29/03/2019</w:t>
            </w:r>
          </w:p>
        </w:tc>
        <w:tc>
          <w:tcPr>
            <w:tcW w:w="277" w:type="pct"/>
            <w:tcBorders>
              <w:top w:val="nil"/>
              <w:left w:val="nil"/>
              <w:bottom w:val="nil"/>
              <w:right w:val="nil"/>
            </w:tcBorders>
            <w:shd w:val="clear" w:color="000000" w:fill="FFFF00"/>
            <w:noWrap/>
            <w:vAlign w:val="center"/>
            <w:hideMark/>
          </w:tcPr>
          <w:p w14:paraId="02886E81"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47040E26"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019FA5FF"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bottom"/>
            <w:hideMark/>
          </w:tcPr>
          <w:p w14:paraId="64AFD81D"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4902BE62"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094E7F7C"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237D6F45"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1B5693A1"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2C6A959F"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0FFAAF5C"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1F26118C"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127BF962"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391AF00E"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59781F8D"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705F5596"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146354E1"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41BBF91B"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63505194"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108DD9F4"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636A3A70"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62</w:t>
            </w:r>
          </w:p>
        </w:tc>
        <w:tc>
          <w:tcPr>
            <w:tcW w:w="1327" w:type="pct"/>
            <w:tcBorders>
              <w:top w:val="nil"/>
              <w:left w:val="nil"/>
              <w:bottom w:val="nil"/>
              <w:right w:val="nil"/>
            </w:tcBorders>
            <w:shd w:val="clear" w:color="000000" w:fill="FABF8F"/>
            <w:noWrap/>
            <w:vAlign w:val="center"/>
            <w:hideMark/>
          </w:tcPr>
          <w:p w14:paraId="7D50C84E"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OA/DU-062-I/19</w:t>
            </w:r>
          </w:p>
        </w:tc>
        <w:tc>
          <w:tcPr>
            <w:tcW w:w="501" w:type="pct"/>
            <w:tcBorders>
              <w:top w:val="nil"/>
              <w:left w:val="nil"/>
              <w:bottom w:val="nil"/>
              <w:right w:val="nil"/>
            </w:tcBorders>
            <w:shd w:val="clear" w:color="000000" w:fill="92D050"/>
            <w:noWrap/>
            <w:vAlign w:val="center"/>
            <w:hideMark/>
          </w:tcPr>
          <w:p w14:paraId="1F214E9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5BD02927"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5BC7AF8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16A4EF1D"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bottom"/>
            <w:hideMark/>
          </w:tcPr>
          <w:p w14:paraId="5075D9B1"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542D30F1"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64BB7EFE"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0803B044"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5ED685ED" w14:textId="77777777" w:rsidTr="005A56D3">
        <w:trPr>
          <w:trHeight w:val="288"/>
        </w:trPr>
        <w:tc>
          <w:tcPr>
            <w:tcW w:w="183" w:type="pct"/>
            <w:vMerge/>
            <w:tcBorders>
              <w:top w:val="nil"/>
              <w:left w:val="single" w:sz="8" w:space="0" w:color="auto"/>
              <w:bottom w:val="nil"/>
              <w:right w:val="nil"/>
            </w:tcBorders>
            <w:vAlign w:val="center"/>
            <w:hideMark/>
          </w:tcPr>
          <w:p w14:paraId="2CEF106D"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6A55F492"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FRACCIONAMIENTO JARDINES DE VERSALLES</w:t>
            </w:r>
          </w:p>
        </w:tc>
        <w:tc>
          <w:tcPr>
            <w:tcW w:w="501" w:type="pct"/>
            <w:tcBorders>
              <w:top w:val="nil"/>
              <w:left w:val="nil"/>
              <w:bottom w:val="nil"/>
              <w:right w:val="nil"/>
            </w:tcBorders>
            <w:shd w:val="clear" w:color="000000" w:fill="92D050"/>
            <w:noWrap/>
            <w:vAlign w:val="center"/>
            <w:hideMark/>
          </w:tcPr>
          <w:p w14:paraId="7E94701C"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29/03/2019</w:t>
            </w:r>
          </w:p>
        </w:tc>
        <w:tc>
          <w:tcPr>
            <w:tcW w:w="277" w:type="pct"/>
            <w:tcBorders>
              <w:top w:val="nil"/>
              <w:left w:val="nil"/>
              <w:bottom w:val="nil"/>
              <w:right w:val="nil"/>
            </w:tcBorders>
            <w:shd w:val="clear" w:color="000000" w:fill="FFFF00"/>
            <w:noWrap/>
            <w:vAlign w:val="center"/>
            <w:hideMark/>
          </w:tcPr>
          <w:p w14:paraId="1F9DD1AB"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000000" w:fill="FFFF00"/>
            <w:noWrap/>
            <w:vAlign w:val="center"/>
            <w:hideMark/>
          </w:tcPr>
          <w:p w14:paraId="04814B64"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37" w:type="pct"/>
            <w:tcBorders>
              <w:top w:val="nil"/>
              <w:left w:val="nil"/>
              <w:bottom w:val="nil"/>
              <w:right w:val="nil"/>
            </w:tcBorders>
            <w:shd w:val="clear" w:color="auto" w:fill="auto"/>
            <w:noWrap/>
            <w:vAlign w:val="center"/>
            <w:hideMark/>
          </w:tcPr>
          <w:p w14:paraId="6F35ECA1" w14:textId="77777777" w:rsidR="000E3D98" w:rsidRPr="00711D59" w:rsidRDefault="000E3D98" w:rsidP="000E3D98">
            <w:pPr>
              <w:rPr>
                <w:color w:val="000000"/>
                <w:sz w:val="20"/>
                <w:szCs w:val="20"/>
                <w:lang w:eastAsia="es-MX"/>
              </w:rPr>
            </w:pPr>
          </w:p>
        </w:tc>
        <w:tc>
          <w:tcPr>
            <w:tcW w:w="537" w:type="pct"/>
            <w:tcBorders>
              <w:top w:val="nil"/>
              <w:left w:val="nil"/>
              <w:bottom w:val="nil"/>
              <w:right w:val="nil"/>
            </w:tcBorders>
            <w:shd w:val="clear" w:color="auto" w:fill="auto"/>
            <w:noWrap/>
            <w:vAlign w:val="bottom"/>
            <w:hideMark/>
          </w:tcPr>
          <w:p w14:paraId="02C3CA43"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2C3323DD"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40F39F9E"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5D3F4212"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2A42E1C8"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66DCC9AF"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3F3230B1"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0382C248"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4A63FEAD"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792E075D"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75DD76CA"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4C2314E6"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78E59C95"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1BB508F3"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0B251FD5"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533377AF"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62DC805C"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63</w:t>
            </w:r>
          </w:p>
        </w:tc>
        <w:tc>
          <w:tcPr>
            <w:tcW w:w="1327" w:type="pct"/>
            <w:tcBorders>
              <w:top w:val="nil"/>
              <w:left w:val="nil"/>
              <w:bottom w:val="nil"/>
              <w:right w:val="nil"/>
            </w:tcBorders>
            <w:shd w:val="clear" w:color="000000" w:fill="FABF8F"/>
            <w:noWrap/>
            <w:vAlign w:val="center"/>
            <w:hideMark/>
          </w:tcPr>
          <w:p w14:paraId="403526EF"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OA/DU-063-I/19</w:t>
            </w:r>
          </w:p>
        </w:tc>
        <w:tc>
          <w:tcPr>
            <w:tcW w:w="501" w:type="pct"/>
            <w:tcBorders>
              <w:top w:val="nil"/>
              <w:left w:val="nil"/>
              <w:bottom w:val="nil"/>
              <w:right w:val="nil"/>
            </w:tcBorders>
            <w:shd w:val="clear" w:color="000000" w:fill="92D050"/>
            <w:noWrap/>
            <w:vAlign w:val="center"/>
            <w:hideMark/>
          </w:tcPr>
          <w:p w14:paraId="52236CAD"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340CF81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70979DD7"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038F467B"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bottom"/>
            <w:hideMark/>
          </w:tcPr>
          <w:p w14:paraId="2A8F9C73"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6271B15B"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3EADD822"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2E4975A8"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30FD5CDA" w14:textId="77777777" w:rsidTr="005A56D3">
        <w:trPr>
          <w:trHeight w:val="288"/>
        </w:trPr>
        <w:tc>
          <w:tcPr>
            <w:tcW w:w="183" w:type="pct"/>
            <w:vMerge/>
            <w:tcBorders>
              <w:top w:val="nil"/>
              <w:left w:val="single" w:sz="8" w:space="0" w:color="auto"/>
              <w:bottom w:val="nil"/>
              <w:right w:val="nil"/>
            </w:tcBorders>
            <w:vAlign w:val="center"/>
            <w:hideMark/>
          </w:tcPr>
          <w:p w14:paraId="7883639D"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63918594"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FRACCIONAMIENTO CAÑADA DE LOS NARANJOS</w:t>
            </w:r>
          </w:p>
        </w:tc>
        <w:tc>
          <w:tcPr>
            <w:tcW w:w="501" w:type="pct"/>
            <w:tcBorders>
              <w:top w:val="nil"/>
              <w:left w:val="nil"/>
              <w:bottom w:val="nil"/>
              <w:right w:val="nil"/>
            </w:tcBorders>
            <w:shd w:val="clear" w:color="000000" w:fill="92D050"/>
            <w:noWrap/>
            <w:vAlign w:val="center"/>
            <w:hideMark/>
          </w:tcPr>
          <w:p w14:paraId="60BE6F3B"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30/10/2019</w:t>
            </w:r>
          </w:p>
        </w:tc>
        <w:tc>
          <w:tcPr>
            <w:tcW w:w="277" w:type="pct"/>
            <w:tcBorders>
              <w:top w:val="nil"/>
              <w:left w:val="nil"/>
              <w:bottom w:val="nil"/>
              <w:right w:val="nil"/>
            </w:tcBorders>
            <w:shd w:val="clear" w:color="000000" w:fill="FFFF00"/>
            <w:noWrap/>
            <w:vAlign w:val="center"/>
            <w:hideMark/>
          </w:tcPr>
          <w:p w14:paraId="04BE1CE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0C68788F"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1EE5ABDE"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bottom"/>
            <w:hideMark/>
          </w:tcPr>
          <w:p w14:paraId="6BFF13AD"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33A2BE3F"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05694E08"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33E345E6"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603B98DD"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02DFD7F0"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606BC344"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212EE093"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1E6A1BDB"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67BB59BA"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196E251E"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31929CA2"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608FB72F"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04737918"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5CF93A3A"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743494E4"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69642F4C"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64</w:t>
            </w:r>
          </w:p>
        </w:tc>
        <w:tc>
          <w:tcPr>
            <w:tcW w:w="1327" w:type="pct"/>
            <w:tcBorders>
              <w:top w:val="nil"/>
              <w:left w:val="nil"/>
              <w:bottom w:val="nil"/>
              <w:right w:val="nil"/>
            </w:tcBorders>
            <w:shd w:val="clear" w:color="000000" w:fill="FABF8F"/>
            <w:noWrap/>
            <w:vAlign w:val="center"/>
            <w:hideMark/>
          </w:tcPr>
          <w:p w14:paraId="43776EB8"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OA/DU-064-I/19</w:t>
            </w:r>
          </w:p>
        </w:tc>
        <w:tc>
          <w:tcPr>
            <w:tcW w:w="501" w:type="pct"/>
            <w:tcBorders>
              <w:top w:val="nil"/>
              <w:left w:val="nil"/>
              <w:bottom w:val="nil"/>
              <w:right w:val="nil"/>
            </w:tcBorders>
            <w:shd w:val="clear" w:color="000000" w:fill="92D050"/>
            <w:noWrap/>
            <w:vAlign w:val="center"/>
            <w:hideMark/>
          </w:tcPr>
          <w:p w14:paraId="57DF6933"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30D3B9FF"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459337C4"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3BCF22A9"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bottom"/>
            <w:hideMark/>
          </w:tcPr>
          <w:p w14:paraId="147179AD"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605591E0"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4DCA28C6"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5F8B0B12"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1603486A" w14:textId="77777777" w:rsidTr="005A56D3">
        <w:trPr>
          <w:trHeight w:val="288"/>
        </w:trPr>
        <w:tc>
          <w:tcPr>
            <w:tcW w:w="183" w:type="pct"/>
            <w:vMerge/>
            <w:tcBorders>
              <w:top w:val="nil"/>
              <w:left w:val="single" w:sz="8" w:space="0" w:color="auto"/>
              <w:bottom w:val="nil"/>
              <w:right w:val="nil"/>
            </w:tcBorders>
            <w:vAlign w:val="center"/>
            <w:hideMark/>
          </w:tcPr>
          <w:p w14:paraId="2040E97D"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754A2138"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FRACCIONAMIENTO PORTÓN DEL VALLE</w:t>
            </w:r>
          </w:p>
        </w:tc>
        <w:tc>
          <w:tcPr>
            <w:tcW w:w="501" w:type="pct"/>
            <w:tcBorders>
              <w:top w:val="nil"/>
              <w:left w:val="nil"/>
              <w:bottom w:val="nil"/>
              <w:right w:val="nil"/>
            </w:tcBorders>
            <w:shd w:val="clear" w:color="000000" w:fill="92D050"/>
            <w:noWrap/>
            <w:vAlign w:val="center"/>
            <w:hideMark/>
          </w:tcPr>
          <w:p w14:paraId="37E9661E"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30/10/2019</w:t>
            </w:r>
          </w:p>
        </w:tc>
        <w:tc>
          <w:tcPr>
            <w:tcW w:w="277" w:type="pct"/>
            <w:tcBorders>
              <w:top w:val="nil"/>
              <w:left w:val="nil"/>
              <w:bottom w:val="nil"/>
              <w:right w:val="nil"/>
            </w:tcBorders>
            <w:shd w:val="clear" w:color="000000" w:fill="FFFF00"/>
            <w:noWrap/>
            <w:vAlign w:val="center"/>
            <w:hideMark/>
          </w:tcPr>
          <w:p w14:paraId="0FFF61A5"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5351BB20"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01849FB5"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bottom"/>
            <w:hideMark/>
          </w:tcPr>
          <w:p w14:paraId="57EF9781"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1D9404E9"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528D23CD"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0BA3626B"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3EDFC434" w14:textId="77777777" w:rsidTr="005A56D3">
        <w:trPr>
          <w:trHeight w:val="288"/>
        </w:trPr>
        <w:tc>
          <w:tcPr>
            <w:tcW w:w="183" w:type="pct"/>
            <w:tcBorders>
              <w:top w:val="nil"/>
              <w:left w:val="single" w:sz="8" w:space="0" w:color="auto"/>
              <w:bottom w:val="nil"/>
              <w:right w:val="nil"/>
            </w:tcBorders>
            <w:shd w:val="clear" w:color="auto" w:fill="auto"/>
            <w:noWrap/>
            <w:vAlign w:val="center"/>
            <w:hideMark/>
          </w:tcPr>
          <w:p w14:paraId="16FDBE10" w14:textId="77777777" w:rsidR="000E3D98" w:rsidRPr="00711D59" w:rsidRDefault="000E3D98" w:rsidP="000E3D98">
            <w:pPr>
              <w:jc w:val="cente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 </w:t>
            </w:r>
          </w:p>
        </w:tc>
        <w:tc>
          <w:tcPr>
            <w:tcW w:w="1327" w:type="pct"/>
            <w:tcBorders>
              <w:top w:val="nil"/>
              <w:left w:val="nil"/>
              <w:bottom w:val="nil"/>
              <w:right w:val="nil"/>
            </w:tcBorders>
            <w:shd w:val="clear" w:color="auto" w:fill="auto"/>
            <w:noWrap/>
            <w:vAlign w:val="center"/>
            <w:hideMark/>
          </w:tcPr>
          <w:p w14:paraId="1F711E17"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Dirección de Obra Pública</w:t>
            </w:r>
          </w:p>
        </w:tc>
        <w:tc>
          <w:tcPr>
            <w:tcW w:w="501" w:type="pct"/>
            <w:tcBorders>
              <w:top w:val="nil"/>
              <w:left w:val="nil"/>
              <w:bottom w:val="nil"/>
              <w:right w:val="nil"/>
            </w:tcBorders>
            <w:shd w:val="clear" w:color="auto" w:fill="auto"/>
            <w:noWrap/>
            <w:vAlign w:val="center"/>
            <w:hideMark/>
          </w:tcPr>
          <w:p w14:paraId="519C2DA0" w14:textId="77777777" w:rsidR="000E3D98" w:rsidRPr="00711D59" w:rsidRDefault="000E3D98" w:rsidP="000E3D98">
            <w:pPr>
              <w:rPr>
                <w:rFonts w:ascii="Calibri" w:hAnsi="Calibri" w:cs="Calibri"/>
                <w:b/>
                <w:bCs/>
                <w:color w:val="000000"/>
                <w:sz w:val="18"/>
                <w:szCs w:val="18"/>
                <w:lang w:eastAsia="es-MX"/>
              </w:rPr>
            </w:pPr>
          </w:p>
        </w:tc>
        <w:tc>
          <w:tcPr>
            <w:tcW w:w="277" w:type="pct"/>
            <w:tcBorders>
              <w:top w:val="nil"/>
              <w:left w:val="nil"/>
              <w:bottom w:val="nil"/>
              <w:right w:val="nil"/>
            </w:tcBorders>
            <w:shd w:val="clear" w:color="auto" w:fill="auto"/>
            <w:noWrap/>
            <w:vAlign w:val="center"/>
            <w:hideMark/>
          </w:tcPr>
          <w:p w14:paraId="6F8F21B9"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center"/>
            <w:hideMark/>
          </w:tcPr>
          <w:p w14:paraId="610DA4CD"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center"/>
            <w:hideMark/>
          </w:tcPr>
          <w:p w14:paraId="63782A35"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center"/>
            <w:hideMark/>
          </w:tcPr>
          <w:p w14:paraId="13F81603"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2F713401"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center"/>
            <w:hideMark/>
          </w:tcPr>
          <w:p w14:paraId="24E4C5B5"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center"/>
            <w:hideMark/>
          </w:tcPr>
          <w:p w14:paraId="77818532" w14:textId="77777777" w:rsidR="000E3D98" w:rsidRPr="00711D59" w:rsidRDefault="000E3D98" w:rsidP="000E3D98">
            <w:pPr>
              <w:jc w:val="center"/>
              <w:rPr>
                <w:rFonts w:ascii="Calibri" w:hAnsi="Calibri" w:cs="Calibri"/>
                <w:color w:val="000000"/>
                <w:sz w:val="20"/>
                <w:szCs w:val="20"/>
                <w:lang w:eastAsia="es-MX"/>
              </w:rPr>
            </w:pPr>
            <w:r w:rsidRPr="00711D59">
              <w:rPr>
                <w:rFonts w:ascii="Calibri" w:hAnsi="Calibri" w:cs="Calibri"/>
                <w:color w:val="000000"/>
                <w:sz w:val="20"/>
                <w:szCs w:val="20"/>
                <w:lang w:eastAsia="es-MX"/>
              </w:rPr>
              <w:t> </w:t>
            </w:r>
          </w:p>
        </w:tc>
      </w:tr>
      <w:tr w:rsidR="000E3D98" w:rsidRPr="00711D59" w14:paraId="1A0F03D4"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2976CE3E"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65</w:t>
            </w:r>
          </w:p>
        </w:tc>
        <w:tc>
          <w:tcPr>
            <w:tcW w:w="1327" w:type="pct"/>
            <w:tcBorders>
              <w:top w:val="nil"/>
              <w:left w:val="nil"/>
              <w:bottom w:val="nil"/>
              <w:right w:val="nil"/>
            </w:tcBorders>
            <w:shd w:val="clear" w:color="000000" w:fill="FABF8F"/>
            <w:noWrap/>
            <w:vAlign w:val="center"/>
            <w:hideMark/>
          </w:tcPr>
          <w:p w14:paraId="4DD2E1B6"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AUDITORÍA OA/DU-065-I/19</w:t>
            </w:r>
          </w:p>
        </w:tc>
        <w:tc>
          <w:tcPr>
            <w:tcW w:w="501" w:type="pct"/>
            <w:tcBorders>
              <w:top w:val="nil"/>
              <w:left w:val="nil"/>
              <w:bottom w:val="nil"/>
              <w:right w:val="nil"/>
            </w:tcBorders>
            <w:shd w:val="clear" w:color="000000" w:fill="92D050"/>
            <w:noWrap/>
            <w:vAlign w:val="center"/>
            <w:hideMark/>
          </w:tcPr>
          <w:p w14:paraId="2E29DE02"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277" w:type="pct"/>
            <w:tcBorders>
              <w:top w:val="nil"/>
              <w:left w:val="nil"/>
              <w:bottom w:val="nil"/>
              <w:right w:val="nil"/>
            </w:tcBorders>
            <w:shd w:val="clear" w:color="000000" w:fill="FFFF00"/>
            <w:noWrap/>
            <w:vAlign w:val="center"/>
            <w:hideMark/>
          </w:tcPr>
          <w:p w14:paraId="1736B2DE"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2878B4B5"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39B9573A"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bottom"/>
            <w:hideMark/>
          </w:tcPr>
          <w:p w14:paraId="16540CE3"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317F1883"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73DC2E55"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60EA5D6D"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71FC53C3" w14:textId="77777777" w:rsidTr="005A56D3">
        <w:trPr>
          <w:trHeight w:val="288"/>
        </w:trPr>
        <w:tc>
          <w:tcPr>
            <w:tcW w:w="183" w:type="pct"/>
            <w:vMerge/>
            <w:tcBorders>
              <w:top w:val="nil"/>
              <w:left w:val="single" w:sz="8" w:space="0" w:color="auto"/>
              <w:bottom w:val="nil"/>
              <w:right w:val="nil"/>
            </w:tcBorders>
            <w:vAlign w:val="center"/>
            <w:hideMark/>
          </w:tcPr>
          <w:p w14:paraId="4D129EB4"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000000" w:fill="FABF8F"/>
            <w:vAlign w:val="center"/>
            <w:hideMark/>
          </w:tcPr>
          <w:p w14:paraId="5E5F2C31" w14:textId="77777777" w:rsidR="000E3D98" w:rsidRPr="00711D59" w:rsidRDefault="000E3D98" w:rsidP="000E3D98">
            <w:pPr>
              <w:rPr>
                <w:rFonts w:ascii="Calibri" w:hAnsi="Calibri" w:cs="Calibri"/>
                <w:b/>
                <w:bCs/>
                <w:color w:val="000000"/>
                <w:sz w:val="18"/>
                <w:szCs w:val="18"/>
                <w:lang w:eastAsia="es-MX"/>
              </w:rPr>
            </w:pPr>
            <w:r w:rsidRPr="00711D59">
              <w:rPr>
                <w:rFonts w:ascii="Calibri" w:hAnsi="Calibri" w:cs="Calibri"/>
                <w:b/>
                <w:bCs/>
                <w:color w:val="000000"/>
                <w:sz w:val="18"/>
                <w:szCs w:val="18"/>
                <w:lang w:eastAsia="es-MX"/>
              </w:rPr>
              <w:t>FRACCIONAMINETO BOSQUES DEL PEDREGAL II</w:t>
            </w:r>
          </w:p>
        </w:tc>
        <w:tc>
          <w:tcPr>
            <w:tcW w:w="501" w:type="pct"/>
            <w:tcBorders>
              <w:top w:val="nil"/>
              <w:left w:val="nil"/>
              <w:bottom w:val="nil"/>
              <w:right w:val="nil"/>
            </w:tcBorders>
            <w:shd w:val="clear" w:color="000000" w:fill="92D050"/>
            <w:noWrap/>
            <w:vAlign w:val="center"/>
            <w:hideMark/>
          </w:tcPr>
          <w:p w14:paraId="042F349D" w14:textId="77777777" w:rsidR="000E3D98" w:rsidRPr="00711D59" w:rsidRDefault="000E3D98" w:rsidP="000E3D98">
            <w:pPr>
              <w:jc w:val="right"/>
              <w:rPr>
                <w:b/>
                <w:bCs/>
                <w:color w:val="000000"/>
                <w:sz w:val="20"/>
                <w:szCs w:val="20"/>
                <w:lang w:eastAsia="es-MX"/>
              </w:rPr>
            </w:pPr>
            <w:r w:rsidRPr="00711D59">
              <w:rPr>
                <w:b/>
                <w:bCs/>
                <w:color w:val="000000"/>
                <w:sz w:val="20"/>
                <w:szCs w:val="20"/>
                <w:lang w:eastAsia="es-MX"/>
              </w:rPr>
              <w:t>30/10/2019</w:t>
            </w:r>
          </w:p>
        </w:tc>
        <w:tc>
          <w:tcPr>
            <w:tcW w:w="277" w:type="pct"/>
            <w:tcBorders>
              <w:top w:val="nil"/>
              <w:left w:val="nil"/>
              <w:bottom w:val="nil"/>
              <w:right w:val="nil"/>
            </w:tcBorders>
            <w:shd w:val="clear" w:color="000000" w:fill="FFFF00"/>
            <w:noWrap/>
            <w:vAlign w:val="center"/>
            <w:hideMark/>
          </w:tcPr>
          <w:p w14:paraId="2202123A" w14:textId="77777777" w:rsidR="000E3D98" w:rsidRPr="00711D59" w:rsidRDefault="000E3D98" w:rsidP="000E3D98">
            <w:pPr>
              <w:rPr>
                <w:color w:val="000000"/>
                <w:sz w:val="20"/>
                <w:szCs w:val="20"/>
                <w:lang w:eastAsia="es-MX"/>
              </w:rPr>
            </w:pPr>
            <w:r w:rsidRPr="00711D59">
              <w:rPr>
                <w:color w:val="000000"/>
                <w:sz w:val="20"/>
                <w:szCs w:val="20"/>
                <w:lang w:eastAsia="es-MX"/>
              </w:rPr>
              <w:t> </w:t>
            </w:r>
          </w:p>
        </w:tc>
        <w:tc>
          <w:tcPr>
            <w:tcW w:w="465" w:type="pct"/>
            <w:tcBorders>
              <w:top w:val="nil"/>
              <w:left w:val="nil"/>
              <w:bottom w:val="nil"/>
              <w:right w:val="nil"/>
            </w:tcBorders>
            <w:shd w:val="clear" w:color="auto" w:fill="auto"/>
            <w:noWrap/>
            <w:vAlign w:val="center"/>
            <w:hideMark/>
          </w:tcPr>
          <w:p w14:paraId="4481EE79" w14:textId="77777777" w:rsidR="000E3D98" w:rsidRPr="00711D59" w:rsidRDefault="000E3D98" w:rsidP="000E3D98">
            <w:pPr>
              <w:rPr>
                <w:color w:val="000000"/>
                <w:sz w:val="20"/>
                <w:szCs w:val="20"/>
                <w:lang w:eastAsia="es-MX"/>
              </w:rPr>
            </w:pPr>
          </w:p>
        </w:tc>
        <w:tc>
          <w:tcPr>
            <w:tcW w:w="237" w:type="pct"/>
            <w:tcBorders>
              <w:top w:val="nil"/>
              <w:left w:val="nil"/>
              <w:bottom w:val="nil"/>
              <w:right w:val="nil"/>
            </w:tcBorders>
            <w:shd w:val="clear" w:color="auto" w:fill="auto"/>
            <w:noWrap/>
            <w:vAlign w:val="center"/>
            <w:hideMark/>
          </w:tcPr>
          <w:p w14:paraId="47A662A9"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bottom"/>
            <w:hideMark/>
          </w:tcPr>
          <w:p w14:paraId="5523CAE7"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592BF421"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06418BA1"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1B9659B6"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2DA34190" w14:textId="77777777" w:rsidTr="005A56D3">
        <w:trPr>
          <w:trHeight w:val="288"/>
        </w:trPr>
        <w:tc>
          <w:tcPr>
            <w:tcW w:w="183" w:type="pct"/>
            <w:tcBorders>
              <w:top w:val="nil"/>
              <w:left w:val="single" w:sz="8" w:space="0" w:color="auto"/>
              <w:bottom w:val="nil"/>
              <w:right w:val="nil"/>
            </w:tcBorders>
            <w:shd w:val="clear" w:color="auto" w:fill="auto"/>
            <w:noWrap/>
            <w:vAlign w:val="bottom"/>
            <w:hideMark/>
          </w:tcPr>
          <w:p w14:paraId="782645F7"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c>
          <w:tcPr>
            <w:tcW w:w="1327" w:type="pct"/>
            <w:tcBorders>
              <w:top w:val="nil"/>
              <w:left w:val="nil"/>
              <w:bottom w:val="nil"/>
              <w:right w:val="nil"/>
            </w:tcBorders>
            <w:shd w:val="clear" w:color="auto" w:fill="auto"/>
            <w:noWrap/>
            <w:vAlign w:val="center"/>
            <w:hideMark/>
          </w:tcPr>
          <w:p w14:paraId="6F5704BF" w14:textId="77777777" w:rsidR="000E3D98" w:rsidRPr="00711D59" w:rsidRDefault="000E3D98" w:rsidP="000E3D98">
            <w:pPr>
              <w:rPr>
                <w:rFonts w:ascii="Calibri" w:hAnsi="Calibri" w:cs="Calibri"/>
                <w:color w:val="000000"/>
                <w:lang w:eastAsia="es-MX"/>
              </w:rPr>
            </w:pPr>
          </w:p>
        </w:tc>
        <w:tc>
          <w:tcPr>
            <w:tcW w:w="501" w:type="pct"/>
            <w:tcBorders>
              <w:top w:val="nil"/>
              <w:left w:val="nil"/>
              <w:bottom w:val="nil"/>
              <w:right w:val="nil"/>
            </w:tcBorders>
            <w:shd w:val="clear" w:color="auto" w:fill="auto"/>
            <w:noWrap/>
            <w:vAlign w:val="bottom"/>
            <w:hideMark/>
          </w:tcPr>
          <w:p w14:paraId="785E0281" w14:textId="77777777" w:rsidR="000E3D98" w:rsidRPr="00711D59" w:rsidRDefault="000E3D98" w:rsidP="000E3D98">
            <w:pPr>
              <w:rPr>
                <w:sz w:val="20"/>
                <w:szCs w:val="20"/>
                <w:lang w:eastAsia="es-MX"/>
              </w:rPr>
            </w:pPr>
          </w:p>
        </w:tc>
        <w:tc>
          <w:tcPr>
            <w:tcW w:w="277" w:type="pct"/>
            <w:tcBorders>
              <w:top w:val="nil"/>
              <w:left w:val="nil"/>
              <w:bottom w:val="nil"/>
              <w:right w:val="nil"/>
            </w:tcBorders>
            <w:shd w:val="clear" w:color="auto" w:fill="auto"/>
            <w:noWrap/>
            <w:vAlign w:val="bottom"/>
            <w:hideMark/>
          </w:tcPr>
          <w:p w14:paraId="4992F717"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bottom"/>
            <w:hideMark/>
          </w:tcPr>
          <w:p w14:paraId="261DFA4F"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bottom"/>
            <w:hideMark/>
          </w:tcPr>
          <w:p w14:paraId="67187114"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bottom"/>
            <w:hideMark/>
          </w:tcPr>
          <w:p w14:paraId="2FB6F7F0"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19528CB4"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0EEC990E"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25B86263"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636609F2" w14:textId="77777777" w:rsidTr="005A56D3">
        <w:trPr>
          <w:trHeight w:val="288"/>
        </w:trPr>
        <w:tc>
          <w:tcPr>
            <w:tcW w:w="183" w:type="pct"/>
            <w:vMerge w:val="restart"/>
            <w:tcBorders>
              <w:top w:val="nil"/>
              <w:left w:val="single" w:sz="8" w:space="0" w:color="auto"/>
              <w:bottom w:val="nil"/>
              <w:right w:val="nil"/>
            </w:tcBorders>
            <w:shd w:val="clear" w:color="auto" w:fill="auto"/>
            <w:noWrap/>
            <w:vAlign w:val="center"/>
            <w:hideMark/>
          </w:tcPr>
          <w:p w14:paraId="6B1703BB" w14:textId="77777777" w:rsidR="000E3D98" w:rsidRPr="00711D59" w:rsidRDefault="000E3D98" w:rsidP="000E3D98">
            <w:pPr>
              <w:jc w:val="center"/>
              <w:rPr>
                <w:rFonts w:ascii="Calibri" w:hAnsi="Calibri" w:cs="Calibri"/>
                <w:color w:val="000000"/>
                <w:lang w:eastAsia="es-MX"/>
              </w:rPr>
            </w:pPr>
            <w:r w:rsidRPr="00711D59">
              <w:rPr>
                <w:rFonts w:ascii="Calibri" w:hAnsi="Calibri" w:cs="Calibri"/>
                <w:color w:val="000000"/>
                <w:lang w:eastAsia="es-MX"/>
              </w:rPr>
              <w:t> </w:t>
            </w:r>
          </w:p>
        </w:tc>
        <w:tc>
          <w:tcPr>
            <w:tcW w:w="1327" w:type="pct"/>
            <w:tcBorders>
              <w:top w:val="nil"/>
              <w:left w:val="nil"/>
              <w:bottom w:val="nil"/>
              <w:right w:val="nil"/>
            </w:tcBorders>
            <w:shd w:val="clear" w:color="auto" w:fill="auto"/>
            <w:noWrap/>
            <w:vAlign w:val="center"/>
            <w:hideMark/>
          </w:tcPr>
          <w:p w14:paraId="6CF715A4" w14:textId="77777777" w:rsidR="000E3D98" w:rsidRPr="00711D59" w:rsidRDefault="000E3D98" w:rsidP="000E3D98">
            <w:pPr>
              <w:jc w:val="center"/>
              <w:rPr>
                <w:rFonts w:ascii="Calibri" w:hAnsi="Calibri" w:cs="Calibri"/>
                <w:color w:val="000000"/>
                <w:lang w:eastAsia="es-MX"/>
              </w:rPr>
            </w:pPr>
          </w:p>
        </w:tc>
        <w:tc>
          <w:tcPr>
            <w:tcW w:w="501" w:type="pct"/>
            <w:tcBorders>
              <w:top w:val="nil"/>
              <w:left w:val="nil"/>
              <w:bottom w:val="nil"/>
              <w:right w:val="nil"/>
            </w:tcBorders>
            <w:shd w:val="clear" w:color="auto" w:fill="auto"/>
            <w:noWrap/>
            <w:vAlign w:val="center"/>
            <w:hideMark/>
          </w:tcPr>
          <w:p w14:paraId="5E062665" w14:textId="77777777" w:rsidR="000E3D98" w:rsidRPr="00711D59" w:rsidRDefault="000E3D98" w:rsidP="000E3D98">
            <w:pPr>
              <w:rPr>
                <w:sz w:val="20"/>
                <w:szCs w:val="20"/>
                <w:lang w:eastAsia="es-MX"/>
              </w:rPr>
            </w:pPr>
          </w:p>
        </w:tc>
        <w:tc>
          <w:tcPr>
            <w:tcW w:w="277" w:type="pct"/>
            <w:tcBorders>
              <w:top w:val="nil"/>
              <w:left w:val="nil"/>
              <w:bottom w:val="nil"/>
              <w:right w:val="nil"/>
            </w:tcBorders>
            <w:shd w:val="clear" w:color="auto" w:fill="auto"/>
            <w:noWrap/>
            <w:vAlign w:val="center"/>
            <w:hideMark/>
          </w:tcPr>
          <w:p w14:paraId="2CFBC73C"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bottom"/>
            <w:hideMark/>
          </w:tcPr>
          <w:p w14:paraId="52171AC5"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bottom"/>
            <w:hideMark/>
          </w:tcPr>
          <w:p w14:paraId="5B6AC677"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bottom"/>
            <w:hideMark/>
          </w:tcPr>
          <w:p w14:paraId="2A4CA756"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hideMark/>
          </w:tcPr>
          <w:p w14:paraId="59BC5B7E"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hideMark/>
          </w:tcPr>
          <w:p w14:paraId="2A0ED507"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hideMark/>
          </w:tcPr>
          <w:p w14:paraId="160F48BC" w14:textId="77777777" w:rsidR="000E3D98" w:rsidRPr="00711D59" w:rsidRDefault="000E3D98" w:rsidP="000E3D98">
            <w:pPr>
              <w:rPr>
                <w:rFonts w:ascii="Calibri" w:hAnsi="Calibri" w:cs="Calibri"/>
                <w:color w:val="000000"/>
                <w:lang w:eastAsia="es-MX"/>
              </w:rPr>
            </w:pPr>
            <w:r w:rsidRPr="00711D59">
              <w:rPr>
                <w:rFonts w:ascii="Calibri" w:hAnsi="Calibri" w:cs="Calibri"/>
                <w:color w:val="000000"/>
                <w:lang w:eastAsia="es-MX"/>
              </w:rPr>
              <w:t> </w:t>
            </w:r>
          </w:p>
        </w:tc>
      </w:tr>
      <w:tr w:rsidR="000E3D98" w:rsidRPr="00711D59" w14:paraId="287CFE14" w14:textId="77777777" w:rsidTr="005A56D3">
        <w:trPr>
          <w:trHeight w:val="288"/>
        </w:trPr>
        <w:tc>
          <w:tcPr>
            <w:tcW w:w="183" w:type="pct"/>
            <w:vMerge/>
            <w:tcBorders>
              <w:top w:val="nil"/>
              <w:left w:val="single" w:sz="8" w:space="0" w:color="auto"/>
              <w:bottom w:val="nil"/>
              <w:right w:val="nil"/>
            </w:tcBorders>
            <w:vAlign w:val="center"/>
            <w:hideMark/>
          </w:tcPr>
          <w:p w14:paraId="5C9864DA" w14:textId="77777777" w:rsidR="000E3D98" w:rsidRPr="00711D59" w:rsidRDefault="000E3D98" w:rsidP="000E3D98">
            <w:pPr>
              <w:rPr>
                <w:rFonts w:ascii="Calibri" w:hAnsi="Calibri" w:cs="Calibri"/>
                <w:color w:val="000000"/>
                <w:lang w:eastAsia="es-MX"/>
              </w:rPr>
            </w:pPr>
          </w:p>
        </w:tc>
        <w:tc>
          <w:tcPr>
            <w:tcW w:w="1327" w:type="pct"/>
            <w:tcBorders>
              <w:top w:val="nil"/>
              <w:left w:val="nil"/>
              <w:bottom w:val="nil"/>
              <w:right w:val="nil"/>
            </w:tcBorders>
            <w:shd w:val="clear" w:color="auto" w:fill="auto"/>
            <w:vAlign w:val="center"/>
          </w:tcPr>
          <w:p w14:paraId="5D61D42A" w14:textId="77777777" w:rsidR="000E3D98" w:rsidRPr="00711D59" w:rsidRDefault="000E3D98" w:rsidP="000E3D98">
            <w:pPr>
              <w:rPr>
                <w:rFonts w:ascii="Calibri" w:hAnsi="Calibri" w:cs="Calibri"/>
                <w:color w:val="000000"/>
                <w:lang w:eastAsia="es-MX"/>
              </w:rPr>
            </w:pPr>
          </w:p>
        </w:tc>
        <w:tc>
          <w:tcPr>
            <w:tcW w:w="501" w:type="pct"/>
            <w:tcBorders>
              <w:top w:val="nil"/>
              <w:left w:val="nil"/>
              <w:bottom w:val="nil"/>
              <w:right w:val="nil"/>
            </w:tcBorders>
            <w:shd w:val="clear" w:color="auto" w:fill="auto"/>
            <w:noWrap/>
            <w:vAlign w:val="center"/>
          </w:tcPr>
          <w:p w14:paraId="0D15285A" w14:textId="77777777" w:rsidR="000E3D98" w:rsidRPr="00711D59" w:rsidRDefault="000E3D98" w:rsidP="000E3D98">
            <w:pPr>
              <w:rPr>
                <w:sz w:val="20"/>
                <w:szCs w:val="20"/>
                <w:lang w:eastAsia="es-MX"/>
              </w:rPr>
            </w:pPr>
          </w:p>
        </w:tc>
        <w:tc>
          <w:tcPr>
            <w:tcW w:w="277" w:type="pct"/>
            <w:tcBorders>
              <w:top w:val="nil"/>
              <w:left w:val="nil"/>
              <w:bottom w:val="nil"/>
              <w:right w:val="nil"/>
            </w:tcBorders>
            <w:shd w:val="clear" w:color="auto" w:fill="auto"/>
            <w:noWrap/>
            <w:vAlign w:val="center"/>
          </w:tcPr>
          <w:p w14:paraId="7FB9B70B" w14:textId="77777777" w:rsidR="000E3D98" w:rsidRPr="00711D59" w:rsidRDefault="000E3D98" w:rsidP="000E3D98">
            <w:pPr>
              <w:rPr>
                <w:sz w:val="20"/>
                <w:szCs w:val="20"/>
                <w:lang w:eastAsia="es-MX"/>
              </w:rPr>
            </w:pPr>
          </w:p>
        </w:tc>
        <w:tc>
          <w:tcPr>
            <w:tcW w:w="465" w:type="pct"/>
            <w:tcBorders>
              <w:top w:val="nil"/>
              <w:left w:val="nil"/>
              <w:bottom w:val="nil"/>
              <w:right w:val="nil"/>
            </w:tcBorders>
            <w:shd w:val="clear" w:color="auto" w:fill="auto"/>
            <w:noWrap/>
            <w:vAlign w:val="bottom"/>
          </w:tcPr>
          <w:p w14:paraId="12B02399" w14:textId="77777777" w:rsidR="000E3D98" w:rsidRPr="00711D59" w:rsidRDefault="000E3D98" w:rsidP="000E3D98">
            <w:pPr>
              <w:rPr>
                <w:sz w:val="20"/>
                <w:szCs w:val="20"/>
                <w:lang w:eastAsia="es-MX"/>
              </w:rPr>
            </w:pPr>
          </w:p>
        </w:tc>
        <w:tc>
          <w:tcPr>
            <w:tcW w:w="237" w:type="pct"/>
            <w:tcBorders>
              <w:top w:val="nil"/>
              <w:left w:val="nil"/>
              <w:bottom w:val="nil"/>
              <w:right w:val="nil"/>
            </w:tcBorders>
            <w:shd w:val="clear" w:color="auto" w:fill="auto"/>
            <w:noWrap/>
            <w:vAlign w:val="bottom"/>
          </w:tcPr>
          <w:p w14:paraId="0A526F24" w14:textId="77777777" w:rsidR="000E3D98" w:rsidRPr="00711D59" w:rsidRDefault="000E3D98" w:rsidP="000E3D98">
            <w:pPr>
              <w:rPr>
                <w:sz w:val="20"/>
                <w:szCs w:val="20"/>
                <w:lang w:eastAsia="es-MX"/>
              </w:rPr>
            </w:pPr>
          </w:p>
        </w:tc>
        <w:tc>
          <w:tcPr>
            <w:tcW w:w="537" w:type="pct"/>
            <w:tcBorders>
              <w:top w:val="nil"/>
              <w:left w:val="nil"/>
              <w:bottom w:val="nil"/>
              <w:right w:val="nil"/>
            </w:tcBorders>
            <w:shd w:val="clear" w:color="auto" w:fill="auto"/>
            <w:noWrap/>
            <w:vAlign w:val="bottom"/>
          </w:tcPr>
          <w:p w14:paraId="177E614B" w14:textId="77777777" w:rsidR="000E3D98" w:rsidRPr="00711D59" w:rsidRDefault="000E3D98" w:rsidP="000E3D98">
            <w:pPr>
              <w:rPr>
                <w:sz w:val="20"/>
                <w:szCs w:val="20"/>
                <w:lang w:eastAsia="es-MX"/>
              </w:rPr>
            </w:pPr>
          </w:p>
        </w:tc>
        <w:tc>
          <w:tcPr>
            <w:tcW w:w="400" w:type="pct"/>
            <w:tcBorders>
              <w:top w:val="nil"/>
              <w:left w:val="nil"/>
              <w:bottom w:val="nil"/>
              <w:right w:val="nil"/>
            </w:tcBorders>
            <w:shd w:val="clear" w:color="auto" w:fill="auto"/>
            <w:noWrap/>
            <w:vAlign w:val="bottom"/>
          </w:tcPr>
          <w:p w14:paraId="666729F9" w14:textId="77777777" w:rsidR="000E3D98" w:rsidRPr="00711D59" w:rsidRDefault="000E3D98" w:rsidP="000E3D98">
            <w:pPr>
              <w:rPr>
                <w:sz w:val="20"/>
                <w:szCs w:val="20"/>
                <w:lang w:eastAsia="es-MX"/>
              </w:rPr>
            </w:pPr>
          </w:p>
        </w:tc>
        <w:tc>
          <w:tcPr>
            <w:tcW w:w="455" w:type="pct"/>
            <w:tcBorders>
              <w:top w:val="nil"/>
              <w:left w:val="nil"/>
              <w:bottom w:val="nil"/>
              <w:right w:val="nil"/>
            </w:tcBorders>
            <w:shd w:val="clear" w:color="auto" w:fill="auto"/>
            <w:noWrap/>
            <w:vAlign w:val="bottom"/>
          </w:tcPr>
          <w:p w14:paraId="1EC22A59" w14:textId="77777777" w:rsidR="000E3D98" w:rsidRPr="00711D59" w:rsidRDefault="000E3D98" w:rsidP="000E3D98">
            <w:pPr>
              <w:rPr>
                <w:sz w:val="20"/>
                <w:szCs w:val="20"/>
                <w:lang w:eastAsia="es-MX"/>
              </w:rPr>
            </w:pPr>
          </w:p>
        </w:tc>
        <w:tc>
          <w:tcPr>
            <w:tcW w:w="618" w:type="pct"/>
            <w:tcBorders>
              <w:top w:val="nil"/>
              <w:left w:val="nil"/>
              <w:bottom w:val="nil"/>
              <w:right w:val="single" w:sz="8" w:space="0" w:color="auto"/>
            </w:tcBorders>
            <w:shd w:val="clear" w:color="auto" w:fill="auto"/>
            <w:noWrap/>
            <w:vAlign w:val="bottom"/>
          </w:tcPr>
          <w:p w14:paraId="19DF5999" w14:textId="7B8C80A9" w:rsidR="000E3D98" w:rsidRPr="00711D59" w:rsidRDefault="000E3D98" w:rsidP="000E3D98">
            <w:pPr>
              <w:rPr>
                <w:rFonts w:ascii="Calibri" w:hAnsi="Calibri" w:cs="Calibri"/>
                <w:color w:val="000000"/>
                <w:lang w:eastAsia="es-MX"/>
              </w:rPr>
            </w:pPr>
          </w:p>
        </w:tc>
      </w:tr>
    </w:tbl>
    <w:p w14:paraId="4741ECE1" w14:textId="5E55E283" w:rsidR="005A56D3" w:rsidRDefault="005A56D3" w:rsidP="00D861AE">
      <w:pPr>
        <w:pStyle w:val="Estilo1"/>
        <w:jc w:val="both"/>
        <w:rPr>
          <w:color w:val="00B050"/>
          <w:szCs w:val="30"/>
        </w:rPr>
      </w:pPr>
      <w:bookmarkStart w:id="45" w:name="_Toc8741015"/>
    </w:p>
    <w:p w14:paraId="1FDFA04C" w14:textId="61153BE1" w:rsidR="005A56D3" w:rsidRDefault="005A56D3" w:rsidP="00D861AE">
      <w:pPr>
        <w:pStyle w:val="Estilo1"/>
        <w:jc w:val="both"/>
        <w:rPr>
          <w:color w:val="00B050"/>
          <w:szCs w:val="30"/>
        </w:rPr>
      </w:pPr>
    </w:p>
    <w:p w14:paraId="06A71064" w14:textId="4F455347" w:rsidR="005A56D3" w:rsidRDefault="005A56D3" w:rsidP="00D861AE">
      <w:pPr>
        <w:pStyle w:val="Estilo1"/>
        <w:jc w:val="both"/>
        <w:rPr>
          <w:color w:val="00B050"/>
          <w:szCs w:val="30"/>
        </w:rPr>
      </w:pPr>
    </w:p>
    <w:p w14:paraId="3198B75E" w14:textId="4ABF4C31" w:rsidR="005A56D3" w:rsidRDefault="005A56D3" w:rsidP="00D861AE">
      <w:pPr>
        <w:pStyle w:val="Estilo1"/>
        <w:jc w:val="both"/>
        <w:rPr>
          <w:color w:val="00B050"/>
          <w:szCs w:val="30"/>
        </w:rPr>
      </w:pPr>
    </w:p>
    <w:p w14:paraId="27DAD2BD" w14:textId="10D35576" w:rsidR="005A56D3" w:rsidRDefault="005A56D3" w:rsidP="00D861AE">
      <w:pPr>
        <w:pStyle w:val="Estilo1"/>
        <w:jc w:val="both"/>
        <w:rPr>
          <w:color w:val="00B050"/>
          <w:szCs w:val="30"/>
        </w:rPr>
      </w:pPr>
    </w:p>
    <w:p w14:paraId="16823735" w14:textId="1C8CAD98" w:rsidR="005A56D3" w:rsidRDefault="005A56D3" w:rsidP="00D861AE">
      <w:pPr>
        <w:pStyle w:val="Estilo1"/>
        <w:jc w:val="both"/>
        <w:rPr>
          <w:color w:val="00B050"/>
          <w:szCs w:val="30"/>
        </w:rPr>
      </w:pPr>
    </w:p>
    <w:p w14:paraId="5BEC62AE" w14:textId="16928B79" w:rsidR="005A56D3" w:rsidRDefault="005A56D3" w:rsidP="00D861AE">
      <w:pPr>
        <w:pStyle w:val="Estilo1"/>
        <w:jc w:val="both"/>
        <w:rPr>
          <w:color w:val="00B050"/>
          <w:szCs w:val="30"/>
        </w:rPr>
      </w:pPr>
    </w:p>
    <w:p w14:paraId="0EFD67C5" w14:textId="2A8296A2" w:rsidR="005A56D3" w:rsidRDefault="005A56D3" w:rsidP="00D861AE">
      <w:pPr>
        <w:pStyle w:val="Estilo1"/>
        <w:jc w:val="both"/>
        <w:rPr>
          <w:color w:val="00B050"/>
          <w:szCs w:val="30"/>
        </w:rPr>
      </w:pPr>
    </w:p>
    <w:p w14:paraId="6ED982D1" w14:textId="297C6E15" w:rsidR="005A56D3" w:rsidRDefault="005A56D3" w:rsidP="00D861AE">
      <w:pPr>
        <w:pStyle w:val="Estilo1"/>
        <w:jc w:val="both"/>
        <w:rPr>
          <w:color w:val="00B050"/>
          <w:szCs w:val="30"/>
        </w:rPr>
      </w:pPr>
    </w:p>
    <w:p w14:paraId="2597F3AC" w14:textId="516BD15E" w:rsidR="005A56D3" w:rsidRDefault="005A56D3" w:rsidP="00D861AE">
      <w:pPr>
        <w:pStyle w:val="Estilo1"/>
        <w:jc w:val="both"/>
        <w:rPr>
          <w:color w:val="00B050"/>
          <w:szCs w:val="30"/>
        </w:rPr>
      </w:pPr>
    </w:p>
    <w:p w14:paraId="304BF2B8" w14:textId="6CAB4213" w:rsidR="005A56D3" w:rsidRDefault="005A56D3" w:rsidP="00D861AE">
      <w:pPr>
        <w:pStyle w:val="Estilo1"/>
        <w:jc w:val="both"/>
        <w:rPr>
          <w:color w:val="00B050"/>
          <w:szCs w:val="30"/>
        </w:rPr>
      </w:pPr>
    </w:p>
    <w:p w14:paraId="0112CCD1" w14:textId="49480F6B" w:rsidR="005A56D3" w:rsidRDefault="005A56D3" w:rsidP="00D861AE">
      <w:pPr>
        <w:pStyle w:val="Estilo1"/>
        <w:jc w:val="both"/>
        <w:rPr>
          <w:color w:val="00B050"/>
          <w:szCs w:val="30"/>
        </w:rPr>
      </w:pPr>
    </w:p>
    <w:p w14:paraId="6C845D20" w14:textId="2CF59774" w:rsidR="005A56D3" w:rsidRDefault="005A56D3" w:rsidP="00D861AE">
      <w:pPr>
        <w:pStyle w:val="Estilo1"/>
        <w:jc w:val="both"/>
        <w:rPr>
          <w:color w:val="00B050"/>
          <w:szCs w:val="30"/>
        </w:rPr>
      </w:pPr>
    </w:p>
    <w:p w14:paraId="455741BC" w14:textId="3F819C3E" w:rsidR="005A56D3" w:rsidRDefault="005A56D3" w:rsidP="00D861AE">
      <w:pPr>
        <w:pStyle w:val="Estilo1"/>
        <w:jc w:val="both"/>
        <w:rPr>
          <w:color w:val="00B050"/>
          <w:szCs w:val="30"/>
        </w:rPr>
      </w:pPr>
    </w:p>
    <w:p w14:paraId="6A53D348" w14:textId="77777777" w:rsidR="005A56D3" w:rsidRDefault="005A56D3" w:rsidP="00D861AE">
      <w:pPr>
        <w:pStyle w:val="Estilo1"/>
        <w:jc w:val="both"/>
        <w:rPr>
          <w:color w:val="00B050"/>
          <w:szCs w:val="30"/>
        </w:rPr>
      </w:pPr>
    </w:p>
    <w:p w14:paraId="382AD5B9" w14:textId="77777777" w:rsidR="005A56D3" w:rsidRDefault="005A56D3" w:rsidP="00D861AE">
      <w:pPr>
        <w:pStyle w:val="Estilo1"/>
        <w:jc w:val="both"/>
        <w:rPr>
          <w:color w:val="00B050"/>
          <w:szCs w:val="30"/>
        </w:rPr>
      </w:pPr>
    </w:p>
    <w:bookmarkEnd w:id="45"/>
    <w:p w14:paraId="352E5D16" w14:textId="77777777" w:rsidR="008C2003" w:rsidRPr="00AD445E" w:rsidRDefault="008C2003" w:rsidP="008C2003">
      <w:pPr>
        <w:pStyle w:val="Estilo1"/>
        <w:jc w:val="both"/>
        <w:rPr>
          <w:color w:val="00B050"/>
          <w:szCs w:val="30"/>
          <w:lang w:val="en-US"/>
        </w:rPr>
        <w:sectPr w:rsidR="008C2003" w:rsidRPr="00AD445E" w:rsidSect="003C0C29">
          <w:pgSz w:w="12240" w:h="15840"/>
          <w:pgMar w:top="1701" w:right="1418" w:bottom="1701" w:left="1418" w:header="709" w:footer="709" w:gutter="0"/>
          <w:cols w:space="720"/>
          <w:docGrid w:linePitch="600" w:charSpace="32768"/>
        </w:sectPr>
      </w:pPr>
    </w:p>
    <w:tbl>
      <w:tblPr>
        <w:tblpPr w:leftFromText="141" w:rightFromText="141" w:horzAnchor="margin" w:tblpXSpec="center" w:tblpY="766"/>
        <w:tblW w:w="11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03"/>
        <w:gridCol w:w="1582"/>
        <w:gridCol w:w="4685"/>
        <w:gridCol w:w="320"/>
        <w:gridCol w:w="316"/>
        <w:gridCol w:w="361"/>
        <w:gridCol w:w="320"/>
        <w:gridCol w:w="361"/>
        <w:gridCol w:w="279"/>
        <w:gridCol w:w="316"/>
        <w:gridCol w:w="320"/>
        <w:gridCol w:w="320"/>
        <w:gridCol w:w="348"/>
        <w:gridCol w:w="333"/>
        <w:gridCol w:w="333"/>
        <w:gridCol w:w="7"/>
      </w:tblGrid>
      <w:tr w:rsidR="009E04DA" w:rsidRPr="006C6640" w14:paraId="19CBB9AB" w14:textId="77777777" w:rsidTr="009E04DA">
        <w:trPr>
          <w:trHeight w:val="499"/>
        </w:trPr>
        <w:tc>
          <w:tcPr>
            <w:tcW w:w="1103" w:type="dxa"/>
            <w:vMerge w:val="restart"/>
            <w:shd w:val="clear" w:color="auto" w:fill="2E74B5" w:themeFill="accent1" w:themeFillShade="BF"/>
            <w:noWrap/>
            <w:vAlign w:val="center"/>
            <w:hideMark/>
          </w:tcPr>
          <w:p w14:paraId="01B6EAE6" w14:textId="77777777" w:rsidR="009E04DA" w:rsidRPr="006C6640" w:rsidRDefault="009E04DA" w:rsidP="009E04DA">
            <w:pPr>
              <w:jc w:val="center"/>
              <w:rPr>
                <w:rFonts w:ascii="Gotham Rounded Book" w:hAnsi="Gotham Rounded Book" w:cs="Arial"/>
                <w:b/>
                <w:bCs/>
                <w:color w:val="FFFFFF" w:themeColor="background1"/>
                <w:sz w:val="16"/>
                <w:szCs w:val="18"/>
                <w:lang w:eastAsia="es-MX"/>
              </w:rPr>
            </w:pPr>
            <w:bookmarkStart w:id="46" w:name="_Toc8741016"/>
            <w:r w:rsidRPr="006C6640">
              <w:rPr>
                <w:rFonts w:ascii="Gotham Rounded Book" w:hAnsi="Gotham Rounded Book" w:cs="Arial"/>
                <w:b/>
                <w:bCs/>
                <w:color w:val="FFFFFF" w:themeColor="background1"/>
                <w:sz w:val="16"/>
                <w:szCs w:val="18"/>
                <w:lang w:eastAsia="es-MX"/>
              </w:rPr>
              <w:t>No</w:t>
            </w:r>
          </w:p>
        </w:tc>
        <w:tc>
          <w:tcPr>
            <w:tcW w:w="1582" w:type="dxa"/>
            <w:vMerge w:val="restart"/>
            <w:shd w:val="clear" w:color="auto" w:fill="2E74B5" w:themeFill="accent1" w:themeFillShade="BF"/>
            <w:noWrap/>
            <w:vAlign w:val="center"/>
            <w:hideMark/>
          </w:tcPr>
          <w:p w14:paraId="615E2EAD" w14:textId="77777777" w:rsidR="009E04DA" w:rsidRPr="006C6640" w:rsidRDefault="009E04DA" w:rsidP="009E04DA">
            <w:pPr>
              <w:jc w:val="center"/>
              <w:rPr>
                <w:rFonts w:ascii="Gotham Rounded Book" w:hAnsi="Gotham Rounded Book" w:cs="Arial"/>
                <w:b/>
                <w:bCs/>
                <w:color w:val="FFFFFF" w:themeColor="background1"/>
                <w:sz w:val="16"/>
                <w:szCs w:val="22"/>
                <w:lang w:eastAsia="es-MX"/>
              </w:rPr>
            </w:pPr>
            <w:r w:rsidRPr="006C6640">
              <w:rPr>
                <w:rFonts w:ascii="Gotham Rounded Book" w:hAnsi="Gotham Rounded Book" w:cs="Arial"/>
                <w:b/>
                <w:bCs/>
                <w:color w:val="FFFFFF" w:themeColor="background1"/>
                <w:sz w:val="16"/>
                <w:szCs w:val="22"/>
                <w:lang w:eastAsia="es-MX"/>
              </w:rPr>
              <w:t>Tipo de auditoría</w:t>
            </w:r>
          </w:p>
        </w:tc>
        <w:tc>
          <w:tcPr>
            <w:tcW w:w="4685" w:type="dxa"/>
            <w:vMerge w:val="restart"/>
            <w:shd w:val="clear" w:color="auto" w:fill="2E74B5" w:themeFill="accent1" w:themeFillShade="BF"/>
            <w:noWrap/>
            <w:vAlign w:val="center"/>
            <w:hideMark/>
          </w:tcPr>
          <w:p w14:paraId="75319ABB" w14:textId="77777777" w:rsidR="009E04DA" w:rsidRPr="006C6640" w:rsidRDefault="009E04DA" w:rsidP="009E04DA">
            <w:pPr>
              <w:jc w:val="center"/>
              <w:rPr>
                <w:rFonts w:ascii="Gotham Rounded Book" w:hAnsi="Gotham Rounded Book" w:cs="Arial"/>
                <w:b/>
                <w:bCs/>
                <w:color w:val="FFFFFF" w:themeColor="background1"/>
                <w:sz w:val="16"/>
                <w:szCs w:val="22"/>
                <w:lang w:eastAsia="es-MX"/>
              </w:rPr>
            </w:pPr>
            <w:r w:rsidRPr="006C6640">
              <w:rPr>
                <w:rFonts w:ascii="Gotham Rounded Book" w:hAnsi="Gotham Rounded Book" w:cs="Arial"/>
                <w:b/>
                <w:bCs/>
                <w:color w:val="FFFFFF" w:themeColor="background1"/>
                <w:sz w:val="16"/>
                <w:szCs w:val="22"/>
                <w:lang w:eastAsia="es-MX"/>
              </w:rPr>
              <w:t>Dependencia</w:t>
            </w:r>
          </w:p>
        </w:tc>
        <w:tc>
          <w:tcPr>
            <w:tcW w:w="3934" w:type="dxa"/>
            <w:gridSpan w:val="13"/>
            <w:shd w:val="clear" w:color="auto" w:fill="2E74B5" w:themeFill="accent1" w:themeFillShade="BF"/>
          </w:tcPr>
          <w:p w14:paraId="0B0A00C2" w14:textId="77777777" w:rsidR="009E04DA" w:rsidRPr="006C6640" w:rsidRDefault="009E04DA" w:rsidP="009E04DA">
            <w:pPr>
              <w:jc w:val="center"/>
              <w:rPr>
                <w:rFonts w:ascii="Gotham Rounded Book" w:hAnsi="Gotham Rounded Book" w:cs="Arial"/>
                <w:b/>
                <w:bCs/>
                <w:color w:val="FFFFFF" w:themeColor="background1"/>
                <w:sz w:val="16"/>
                <w:szCs w:val="22"/>
                <w:lang w:eastAsia="es-MX"/>
              </w:rPr>
            </w:pPr>
            <w:r w:rsidRPr="006C6640">
              <w:rPr>
                <w:rFonts w:ascii="Gotham Rounded Book" w:hAnsi="Gotham Rounded Book" w:cs="Arial"/>
                <w:b/>
                <w:bCs/>
                <w:color w:val="FFFFFF" w:themeColor="background1"/>
                <w:sz w:val="16"/>
                <w:szCs w:val="22"/>
                <w:lang w:eastAsia="es-MX"/>
              </w:rPr>
              <w:t>Calendario</w:t>
            </w:r>
          </w:p>
        </w:tc>
      </w:tr>
      <w:tr w:rsidR="009E04DA" w:rsidRPr="006C6640" w14:paraId="4E6DFFC9" w14:textId="77777777" w:rsidTr="009E04DA">
        <w:trPr>
          <w:gridAfter w:val="1"/>
          <w:wAfter w:w="7" w:type="dxa"/>
          <w:trHeight w:val="226"/>
        </w:trPr>
        <w:tc>
          <w:tcPr>
            <w:tcW w:w="1103" w:type="dxa"/>
            <w:vMerge/>
            <w:shd w:val="clear" w:color="auto" w:fill="auto"/>
            <w:noWrap/>
          </w:tcPr>
          <w:p w14:paraId="379E8886" w14:textId="77777777" w:rsidR="009E04DA" w:rsidRPr="006C6640" w:rsidRDefault="009E04DA" w:rsidP="009E04DA">
            <w:pPr>
              <w:jc w:val="center"/>
              <w:rPr>
                <w:rFonts w:ascii="Gotham Rounded Book" w:hAnsi="Gotham Rounded Book" w:cs="Arial"/>
                <w:color w:val="000000"/>
                <w:sz w:val="16"/>
                <w:szCs w:val="20"/>
                <w:lang w:eastAsia="es-MX"/>
              </w:rPr>
            </w:pPr>
          </w:p>
        </w:tc>
        <w:tc>
          <w:tcPr>
            <w:tcW w:w="1582" w:type="dxa"/>
            <w:vMerge/>
            <w:shd w:val="clear" w:color="auto" w:fill="auto"/>
            <w:noWrap/>
          </w:tcPr>
          <w:p w14:paraId="57E84762"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p>
        </w:tc>
        <w:tc>
          <w:tcPr>
            <w:tcW w:w="4685" w:type="dxa"/>
            <w:vMerge/>
            <w:shd w:val="clear" w:color="auto" w:fill="auto"/>
          </w:tcPr>
          <w:p w14:paraId="0507581E"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p>
        </w:tc>
        <w:tc>
          <w:tcPr>
            <w:tcW w:w="320" w:type="dxa"/>
            <w:shd w:val="clear" w:color="auto" w:fill="002060"/>
            <w:noWrap/>
          </w:tcPr>
          <w:p w14:paraId="05CC1E64" w14:textId="77777777" w:rsidR="009E04DA" w:rsidRPr="006C6640" w:rsidRDefault="009E04DA" w:rsidP="009E04DA">
            <w:pP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E</w:t>
            </w:r>
          </w:p>
        </w:tc>
        <w:tc>
          <w:tcPr>
            <w:tcW w:w="316" w:type="dxa"/>
            <w:shd w:val="clear" w:color="auto" w:fill="002060"/>
            <w:noWrap/>
            <w:vAlign w:val="center"/>
          </w:tcPr>
          <w:p w14:paraId="02B68B3E" w14:textId="77777777" w:rsidR="009E04DA" w:rsidRPr="006C6640" w:rsidRDefault="009E04DA" w:rsidP="009E04DA">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F</w:t>
            </w:r>
          </w:p>
        </w:tc>
        <w:tc>
          <w:tcPr>
            <w:tcW w:w="361" w:type="dxa"/>
            <w:shd w:val="clear" w:color="auto" w:fill="002060"/>
            <w:noWrap/>
            <w:vAlign w:val="center"/>
          </w:tcPr>
          <w:p w14:paraId="300883BE" w14:textId="77777777" w:rsidR="009E04DA" w:rsidRPr="006C6640" w:rsidRDefault="009E04DA" w:rsidP="009E04DA">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M</w:t>
            </w:r>
          </w:p>
        </w:tc>
        <w:tc>
          <w:tcPr>
            <w:tcW w:w="320" w:type="dxa"/>
            <w:shd w:val="clear" w:color="auto" w:fill="002060"/>
            <w:noWrap/>
            <w:vAlign w:val="center"/>
          </w:tcPr>
          <w:p w14:paraId="51B2EF09" w14:textId="77777777" w:rsidR="009E04DA" w:rsidRPr="006C6640" w:rsidRDefault="009E04DA" w:rsidP="009E04DA">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A</w:t>
            </w:r>
          </w:p>
        </w:tc>
        <w:tc>
          <w:tcPr>
            <w:tcW w:w="361" w:type="dxa"/>
            <w:shd w:val="clear" w:color="auto" w:fill="002060"/>
            <w:noWrap/>
            <w:vAlign w:val="center"/>
          </w:tcPr>
          <w:p w14:paraId="58890309" w14:textId="77777777" w:rsidR="009E04DA" w:rsidRPr="006C6640" w:rsidRDefault="009E04DA" w:rsidP="009E04DA">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M</w:t>
            </w:r>
          </w:p>
        </w:tc>
        <w:tc>
          <w:tcPr>
            <w:tcW w:w="279" w:type="dxa"/>
            <w:shd w:val="clear" w:color="auto" w:fill="002060"/>
            <w:noWrap/>
            <w:vAlign w:val="center"/>
          </w:tcPr>
          <w:p w14:paraId="1B465726" w14:textId="77777777" w:rsidR="009E04DA" w:rsidRPr="006C6640" w:rsidRDefault="009E04DA" w:rsidP="009E04DA">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J</w:t>
            </w:r>
          </w:p>
        </w:tc>
        <w:tc>
          <w:tcPr>
            <w:tcW w:w="316" w:type="dxa"/>
            <w:shd w:val="clear" w:color="auto" w:fill="002060"/>
            <w:noWrap/>
            <w:vAlign w:val="center"/>
          </w:tcPr>
          <w:p w14:paraId="748A0F57" w14:textId="77777777" w:rsidR="009E04DA" w:rsidRPr="006C6640" w:rsidRDefault="009E04DA" w:rsidP="009E04DA">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J</w:t>
            </w:r>
          </w:p>
        </w:tc>
        <w:tc>
          <w:tcPr>
            <w:tcW w:w="320" w:type="dxa"/>
            <w:shd w:val="clear" w:color="auto" w:fill="002060"/>
            <w:noWrap/>
            <w:vAlign w:val="center"/>
          </w:tcPr>
          <w:p w14:paraId="6F7B61D5" w14:textId="77777777" w:rsidR="009E04DA" w:rsidRPr="006C6640" w:rsidRDefault="009E04DA" w:rsidP="009E04DA">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A</w:t>
            </w:r>
          </w:p>
        </w:tc>
        <w:tc>
          <w:tcPr>
            <w:tcW w:w="320" w:type="dxa"/>
            <w:shd w:val="clear" w:color="auto" w:fill="002060"/>
            <w:noWrap/>
            <w:vAlign w:val="center"/>
          </w:tcPr>
          <w:p w14:paraId="6B651180" w14:textId="77777777" w:rsidR="009E04DA" w:rsidRPr="006C6640" w:rsidRDefault="009E04DA" w:rsidP="009E04DA">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S</w:t>
            </w:r>
          </w:p>
        </w:tc>
        <w:tc>
          <w:tcPr>
            <w:tcW w:w="348" w:type="dxa"/>
            <w:shd w:val="clear" w:color="auto" w:fill="002060"/>
            <w:noWrap/>
            <w:vAlign w:val="center"/>
          </w:tcPr>
          <w:p w14:paraId="1F5D55B6" w14:textId="77777777" w:rsidR="009E04DA" w:rsidRPr="006C6640" w:rsidRDefault="009E04DA" w:rsidP="009E04DA">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O</w:t>
            </w:r>
          </w:p>
        </w:tc>
        <w:tc>
          <w:tcPr>
            <w:tcW w:w="333" w:type="dxa"/>
            <w:shd w:val="clear" w:color="auto" w:fill="002060"/>
            <w:noWrap/>
            <w:vAlign w:val="center"/>
          </w:tcPr>
          <w:p w14:paraId="5AADE47B" w14:textId="77777777" w:rsidR="009E04DA" w:rsidRPr="006C6640" w:rsidRDefault="009E04DA" w:rsidP="009E04DA">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N</w:t>
            </w:r>
          </w:p>
        </w:tc>
        <w:tc>
          <w:tcPr>
            <w:tcW w:w="333" w:type="dxa"/>
            <w:shd w:val="clear" w:color="auto" w:fill="002060"/>
            <w:noWrap/>
            <w:vAlign w:val="center"/>
          </w:tcPr>
          <w:p w14:paraId="5C2339D1" w14:textId="77777777" w:rsidR="009E04DA" w:rsidRPr="006C6640" w:rsidRDefault="009E04DA" w:rsidP="009E04DA">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D</w:t>
            </w:r>
          </w:p>
        </w:tc>
      </w:tr>
      <w:tr w:rsidR="009E04DA" w:rsidRPr="006C6640" w14:paraId="09A7AB2E" w14:textId="77777777" w:rsidTr="009E04DA">
        <w:trPr>
          <w:gridAfter w:val="1"/>
          <w:wAfter w:w="7" w:type="dxa"/>
          <w:trHeight w:val="288"/>
        </w:trPr>
        <w:tc>
          <w:tcPr>
            <w:tcW w:w="1103" w:type="dxa"/>
            <w:shd w:val="clear" w:color="auto" w:fill="auto"/>
            <w:noWrap/>
            <w:hideMark/>
          </w:tcPr>
          <w:p w14:paraId="6CFA9B55"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w:t>
            </w:r>
          </w:p>
        </w:tc>
        <w:tc>
          <w:tcPr>
            <w:tcW w:w="1582" w:type="dxa"/>
            <w:shd w:val="clear" w:color="auto" w:fill="auto"/>
            <w:noWrap/>
            <w:hideMark/>
          </w:tcPr>
          <w:p w14:paraId="6525F97F"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685" w:type="dxa"/>
            <w:shd w:val="clear" w:color="auto" w:fill="auto"/>
            <w:hideMark/>
          </w:tcPr>
          <w:p w14:paraId="7CE17372"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Sistema de Agua Potable y Alcantarillado de León (SAPAL)</w:t>
            </w:r>
          </w:p>
        </w:tc>
        <w:tc>
          <w:tcPr>
            <w:tcW w:w="320" w:type="dxa"/>
            <w:shd w:val="clear" w:color="auto" w:fill="00B050"/>
            <w:noWrap/>
            <w:hideMark/>
          </w:tcPr>
          <w:p w14:paraId="7016D559" w14:textId="77777777" w:rsidR="009E04DA" w:rsidRPr="006C6640" w:rsidRDefault="009E04DA" w:rsidP="009E04DA">
            <w:pPr>
              <w:jc w:val="center"/>
              <w:rPr>
                <w:rFonts w:ascii="Gotham Rounded Book" w:hAnsi="Gotham Rounded Book" w:cs="Arial"/>
                <w:color w:val="000000"/>
                <w:sz w:val="16"/>
                <w:szCs w:val="22"/>
                <w:lang w:eastAsia="es-MX"/>
              </w:rPr>
            </w:pPr>
          </w:p>
        </w:tc>
        <w:tc>
          <w:tcPr>
            <w:tcW w:w="316" w:type="dxa"/>
            <w:shd w:val="clear" w:color="auto" w:fill="00B050"/>
            <w:noWrap/>
            <w:vAlign w:val="center"/>
            <w:hideMark/>
          </w:tcPr>
          <w:p w14:paraId="370397C4" w14:textId="77777777" w:rsidR="009E04DA" w:rsidRPr="006C6640" w:rsidRDefault="009E04DA" w:rsidP="009E04DA">
            <w:pPr>
              <w:jc w:val="center"/>
              <w:rPr>
                <w:rFonts w:ascii="Gotham Rounded Book" w:hAnsi="Gotham Rounded Book" w:cs="Arial"/>
                <w:color w:val="000000"/>
                <w:sz w:val="16"/>
                <w:szCs w:val="22"/>
                <w:lang w:eastAsia="es-MX"/>
              </w:rPr>
            </w:pPr>
          </w:p>
        </w:tc>
        <w:tc>
          <w:tcPr>
            <w:tcW w:w="361" w:type="dxa"/>
            <w:shd w:val="clear" w:color="auto" w:fill="00B050"/>
            <w:noWrap/>
            <w:vAlign w:val="center"/>
            <w:hideMark/>
          </w:tcPr>
          <w:p w14:paraId="1FE20B5A" w14:textId="77777777" w:rsidR="009E04DA" w:rsidRPr="006C6640" w:rsidRDefault="009E04DA" w:rsidP="009E04DA">
            <w:pPr>
              <w:jc w:val="center"/>
              <w:rPr>
                <w:rFonts w:ascii="Gotham Rounded Book" w:hAnsi="Gotham Rounded Book" w:cs="Arial"/>
                <w:color w:val="000000"/>
                <w:sz w:val="16"/>
                <w:szCs w:val="22"/>
                <w:lang w:eastAsia="es-MX"/>
              </w:rPr>
            </w:pPr>
          </w:p>
        </w:tc>
        <w:tc>
          <w:tcPr>
            <w:tcW w:w="320" w:type="dxa"/>
            <w:shd w:val="clear" w:color="auto" w:fill="auto"/>
            <w:noWrap/>
            <w:vAlign w:val="center"/>
            <w:hideMark/>
          </w:tcPr>
          <w:p w14:paraId="3DDA4AAC"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auto"/>
            <w:noWrap/>
            <w:vAlign w:val="center"/>
            <w:hideMark/>
          </w:tcPr>
          <w:p w14:paraId="7A6F6D31" w14:textId="77777777" w:rsidR="009E04DA" w:rsidRPr="006C6640" w:rsidRDefault="009E04DA" w:rsidP="009E04DA">
            <w:pPr>
              <w:jc w:val="center"/>
              <w:rPr>
                <w:rFonts w:ascii="Gotham Rounded Book" w:hAnsi="Gotham Rounded Book" w:cs="Arial"/>
                <w:sz w:val="16"/>
                <w:szCs w:val="22"/>
                <w:lang w:eastAsia="es-MX"/>
              </w:rPr>
            </w:pPr>
          </w:p>
        </w:tc>
        <w:tc>
          <w:tcPr>
            <w:tcW w:w="279" w:type="dxa"/>
            <w:shd w:val="clear" w:color="auto" w:fill="auto"/>
            <w:noWrap/>
            <w:vAlign w:val="center"/>
            <w:hideMark/>
          </w:tcPr>
          <w:p w14:paraId="1FBCE04C"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auto"/>
            <w:noWrap/>
            <w:vAlign w:val="center"/>
            <w:hideMark/>
          </w:tcPr>
          <w:p w14:paraId="2BF581E0"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auto"/>
            <w:noWrap/>
            <w:vAlign w:val="center"/>
            <w:hideMark/>
          </w:tcPr>
          <w:p w14:paraId="0484460C"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auto"/>
            <w:noWrap/>
            <w:vAlign w:val="center"/>
            <w:hideMark/>
          </w:tcPr>
          <w:p w14:paraId="617FDB67" w14:textId="77777777" w:rsidR="009E04DA" w:rsidRPr="006C6640" w:rsidRDefault="009E04DA" w:rsidP="009E04DA">
            <w:pPr>
              <w:jc w:val="center"/>
              <w:rPr>
                <w:rFonts w:ascii="Gotham Rounded Book" w:hAnsi="Gotham Rounded Book" w:cs="Arial"/>
                <w:sz w:val="16"/>
                <w:szCs w:val="22"/>
                <w:lang w:eastAsia="es-MX"/>
              </w:rPr>
            </w:pPr>
          </w:p>
        </w:tc>
        <w:tc>
          <w:tcPr>
            <w:tcW w:w="348" w:type="dxa"/>
            <w:shd w:val="clear" w:color="auto" w:fill="auto"/>
            <w:noWrap/>
            <w:vAlign w:val="center"/>
            <w:hideMark/>
          </w:tcPr>
          <w:p w14:paraId="0110DC3B"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vAlign w:val="center"/>
            <w:hideMark/>
          </w:tcPr>
          <w:p w14:paraId="7EDD86CA"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vAlign w:val="center"/>
            <w:hideMark/>
          </w:tcPr>
          <w:p w14:paraId="1388FEE7" w14:textId="77777777" w:rsidR="009E04DA" w:rsidRPr="006C6640" w:rsidRDefault="009E04DA" w:rsidP="009E04DA">
            <w:pPr>
              <w:jc w:val="center"/>
              <w:rPr>
                <w:rFonts w:ascii="Gotham Rounded Book" w:hAnsi="Gotham Rounded Book" w:cs="Arial"/>
                <w:sz w:val="16"/>
                <w:szCs w:val="22"/>
                <w:lang w:eastAsia="es-MX"/>
              </w:rPr>
            </w:pPr>
          </w:p>
        </w:tc>
      </w:tr>
      <w:tr w:rsidR="009E04DA" w:rsidRPr="006C6640" w14:paraId="3674DDC5" w14:textId="77777777" w:rsidTr="009E04DA">
        <w:trPr>
          <w:gridAfter w:val="1"/>
          <w:wAfter w:w="7" w:type="dxa"/>
          <w:trHeight w:val="345"/>
        </w:trPr>
        <w:tc>
          <w:tcPr>
            <w:tcW w:w="1103" w:type="dxa"/>
            <w:shd w:val="clear" w:color="auto" w:fill="auto"/>
            <w:noWrap/>
            <w:hideMark/>
          </w:tcPr>
          <w:p w14:paraId="005EAD3A"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2</w:t>
            </w:r>
          </w:p>
        </w:tc>
        <w:tc>
          <w:tcPr>
            <w:tcW w:w="1582" w:type="dxa"/>
            <w:shd w:val="clear" w:color="auto" w:fill="auto"/>
            <w:noWrap/>
            <w:hideMark/>
          </w:tcPr>
          <w:p w14:paraId="4B282F4F"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685" w:type="dxa"/>
            <w:shd w:val="clear" w:color="auto" w:fill="auto"/>
            <w:hideMark/>
          </w:tcPr>
          <w:p w14:paraId="5FABCE1A"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Desarrollo Urbano</w:t>
            </w:r>
          </w:p>
        </w:tc>
        <w:tc>
          <w:tcPr>
            <w:tcW w:w="320" w:type="dxa"/>
            <w:shd w:val="clear" w:color="auto" w:fill="auto"/>
            <w:noWrap/>
            <w:hideMark/>
          </w:tcPr>
          <w:p w14:paraId="5D0EB2F4" w14:textId="77777777" w:rsidR="009E04DA" w:rsidRPr="006C6640" w:rsidRDefault="009E04DA" w:rsidP="009E04DA">
            <w:pPr>
              <w:jc w:val="center"/>
              <w:rPr>
                <w:rFonts w:ascii="Gotham Rounded Book" w:hAnsi="Gotham Rounded Book" w:cs="Arial"/>
                <w:color w:val="000000"/>
                <w:sz w:val="16"/>
                <w:szCs w:val="22"/>
                <w:lang w:eastAsia="es-MX"/>
              </w:rPr>
            </w:pPr>
          </w:p>
        </w:tc>
        <w:tc>
          <w:tcPr>
            <w:tcW w:w="316" w:type="dxa"/>
            <w:shd w:val="clear" w:color="auto" w:fill="auto"/>
            <w:noWrap/>
            <w:hideMark/>
          </w:tcPr>
          <w:p w14:paraId="17F42FFB" w14:textId="77777777" w:rsidR="009E04DA" w:rsidRPr="006C6640" w:rsidRDefault="009E04DA" w:rsidP="009E04DA">
            <w:pPr>
              <w:jc w:val="center"/>
              <w:rPr>
                <w:rFonts w:ascii="Gotham Rounded Book" w:hAnsi="Gotham Rounded Book" w:cs="Arial"/>
                <w:color w:val="000000"/>
                <w:sz w:val="16"/>
                <w:szCs w:val="22"/>
                <w:lang w:eastAsia="es-MX"/>
              </w:rPr>
            </w:pPr>
          </w:p>
        </w:tc>
        <w:tc>
          <w:tcPr>
            <w:tcW w:w="361" w:type="dxa"/>
            <w:shd w:val="clear" w:color="auto" w:fill="00B050"/>
            <w:noWrap/>
            <w:hideMark/>
          </w:tcPr>
          <w:p w14:paraId="0DE174E5" w14:textId="77777777" w:rsidR="009E04DA" w:rsidRPr="006C6640" w:rsidRDefault="009E04DA" w:rsidP="009E04DA">
            <w:pPr>
              <w:jc w:val="center"/>
              <w:rPr>
                <w:rFonts w:ascii="Gotham Rounded Book" w:hAnsi="Gotham Rounded Book" w:cs="Arial"/>
                <w:color w:val="000000"/>
                <w:sz w:val="16"/>
                <w:szCs w:val="22"/>
                <w:lang w:eastAsia="es-MX"/>
              </w:rPr>
            </w:pPr>
          </w:p>
        </w:tc>
        <w:tc>
          <w:tcPr>
            <w:tcW w:w="320" w:type="dxa"/>
            <w:shd w:val="clear" w:color="auto" w:fill="00B050"/>
            <w:noWrap/>
            <w:hideMark/>
          </w:tcPr>
          <w:p w14:paraId="1D4E3E53"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00B050"/>
            <w:noWrap/>
            <w:hideMark/>
          </w:tcPr>
          <w:p w14:paraId="5DB9B46B" w14:textId="77777777" w:rsidR="009E04DA" w:rsidRPr="006C6640" w:rsidRDefault="009E04DA" w:rsidP="009E04DA">
            <w:pPr>
              <w:jc w:val="center"/>
              <w:rPr>
                <w:rFonts w:ascii="Gotham Rounded Book" w:hAnsi="Gotham Rounded Book" w:cs="Arial"/>
                <w:sz w:val="16"/>
                <w:szCs w:val="22"/>
                <w:lang w:eastAsia="es-MX"/>
              </w:rPr>
            </w:pPr>
          </w:p>
        </w:tc>
        <w:tc>
          <w:tcPr>
            <w:tcW w:w="279" w:type="dxa"/>
            <w:shd w:val="clear" w:color="auto" w:fill="FFFFFF" w:themeFill="background1"/>
            <w:noWrap/>
            <w:hideMark/>
          </w:tcPr>
          <w:p w14:paraId="384B448A"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FFFFFF" w:themeFill="background1"/>
            <w:noWrap/>
            <w:hideMark/>
          </w:tcPr>
          <w:p w14:paraId="3A91298A"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FFFFFF" w:themeFill="background1"/>
            <w:noWrap/>
            <w:hideMark/>
          </w:tcPr>
          <w:p w14:paraId="6DF370F1"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FFFFFF" w:themeFill="background1"/>
            <w:noWrap/>
            <w:hideMark/>
          </w:tcPr>
          <w:p w14:paraId="2F40B747" w14:textId="77777777" w:rsidR="009E04DA" w:rsidRPr="006C6640" w:rsidRDefault="009E04DA" w:rsidP="009E04DA">
            <w:pPr>
              <w:jc w:val="center"/>
              <w:rPr>
                <w:rFonts w:ascii="Gotham Rounded Book" w:hAnsi="Gotham Rounded Book" w:cs="Arial"/>
                <w:sz w:val="16"/>
                <w:szCs w:val="22"/>
                <w:lang w:eastAsia="es-MX"/>
              </w:rPr>
            </w:pPr>
          </w:p>
        </w:tc>
        <w:tc>
          <w:tcPr>
            <w:tcW w:w="348" w:type="dxa"/>
            <w:shd w:val="clear" w:color="auto" w:fill="FFFFFF" w:themeFill="background1"/>
            <w:noWrap/>
            <w:hideMark/>
          </w:tcPr>
          <w:p w14:paraId="60C3DDA8"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FFFFFF" w:themeFill="background1"/>
            <w:noWrap/>
            <w:hideMark/>
          </w:tcPr>
          <w:p w14:paraId="551B5F14"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hideMark/>
          </w:tcPr>
          <w:p w14:paraId="161B756F" w14:textId="77777777" w:rsidR="009E04DA" w:rsidRPr="006C6640" w:rsidRDefault="009E04DA" w:rsidP="009E04DA">
            <w:pPr>
              <w:jc w:val="center"/>
              <w:rPr>
                <w:rFonts w:ascii="Gotham Rounded Book" w:hAnsi="Gotham Rounded Book" w:cs="Arial"/>
                <w:sz w:val="16"/>
                <w:szCs w:val="22"/>
                <w:lang w:eastAsia="es-MX"/>
              </w:rPr>
            </w:pPr>
          </w:p>
        </w:tc>
      </w:tr>
      <w:tr w:rsidR="009E04DA" w:rsidRPr="006C6640" w14:paraId="51BCAF54" w14:textId="77777777" w:rsidTr="009E04DA">
        <w:trPr>
          <w:gridAfter w:val="1"/>
          <w:wAfter w:w="7" w:type="dxa"/>
          <w:trHeight w:val="368"/>
        </w:trPr>
        <w:tc>
          <w:tcPr>
            <w:tcW w:w="1103" w:type="dxa"/>
            <w:shd w:val="clear" w:color="auto" w:fill="auto"/>
            <w:noWrap/>
            <w:hideMark/>
          </w:tcPr>
          <w:p w14:paraId="3C6C9C1E"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3</w:t>
            </w:r>
          </w:p>
        </w:tc>
        <w:tc>
          <w:tcPr>
            <w:tcW w:w="1582" w:type="dxa"/>
            <w:shd w:val="clear" w:color="auto" w:fill="auto"/>
            <w:noWrap/>
            <w:hideMark/>
          </w:tcPr>
          <w:p w14:paraId="2DAE04AA"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685" w:type="dxa"/>
            <w:shd w:val="clear" w:color="auto" w:fill="auto"/>
            <w:hideMark/>
          </w:tcPr>
          <w:p w14:paraId="07F5B877"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Educación</w:t>
            </w:r>
          </w:p>
        </w:tc>
        <w:tc>
          <w:tcPr>
            <w:tcW w:w="320" w:type="dxa"/>
            <w:shd w:val="clear" w:color="auto" w:fill="auto"/>
            <w:noWrap/>
            <w:hideMark/>
          </w:tcPr>
          <w:p w14:paraId="78B26460" w14:textId="77777777" w:rsidR="009E04DA" w:rsidRPr="006C6640" w:rsidRDefault="009E04DA" w:rsidP="009E04DA">
            <w:pPr>
              <w:jc w:val="center"/>
              <w:rPr>
                <w:rFonts w:ascii="Gotham Rounded Book" w:hAnsi="Gotham Rounded Book" w:cs="Arial"/>
                <w:color w:val="000000"/>
                <w:sz w:val="16"/>
                <w:szCs w:val="22"/>
                <w:lang w:eastAsia="es-MX"/>
              </w:rPr>
            </w:pPr>
          </w:p>
        </w:tc>
        <w:tc>
          <w:tcPr>
            <w:tcW w:w="316" w:type="dxa"/>
            <w:shd w:val="clear" w:color="auto" w:fill="auto"/>
            <w:noWrap/>
            <w:hideMark/>
          </w:tcPr>
          <w:p w14:paraId="6EC1AB16" w14:textId="77777777" w:rsidR="009E04DA" w:rsidRPr="006C6640" w:rsidRDefault="009E04DA" w:rsidP="009E04DA">
            <w:pPr>
              <w:jc w:val="center"/>
              <w:rPr>
                <w:rFonts w:ascii="Gotham Rounded Book" w:hAnsi="Gotham Rounded Book" w:cs="Arial"/>
                <w:color w:val="000000"/>
                <w:sz w:val="16"/>
                <w:szCs w:val="22"/>
                <w:lang w:eastAsia="es-MX"/>
              </w:rPr>
            </w:pPr>
          </w:p>
        </w:tc>
        <w:tc>
          <w:tcPr>
            <w:tcW w:w="361" w:type="dxa"/>
            <w:shd w:val="clear" w:color="auto" w:fill="00B050"/>
            <w:noWrap/>
            <w:hideMark/>
          </w:tcPr>
          <w:p w14:paraId="16CD60B5" w14:textId="77777777" w:rsidR="009E04DA" w:rsidRPr="006C6640" w:rsidRDefault="009E04DA" w:rsidP="009E04DA">
            <w:pPr>
              <w:jc w:val="center"/>
              <w:rPr>
                <w:rFonts w:ascii="Gotham Rounded Book" w:hAnsi="Gotham Rounded Book" w:cs="Arial"/>
                <w:color w:val="000000"/>
                <w:sz w:val="16"/>
                <w:szCs w:val="22"/>
                <w:lang w:eastAsia="es-MX"/>
              </w:rPr>
            </w:pPr>
          </w:p>
        </w:tc>
        <w:tc>
          <w:tcPr>
            <w:tcW w:w="320" w:type="dxa"/>
            <w:shd w:val="clear" w:color="auto" w:fill="00B050"/>
            <w:noWrap/>
            <w:hideMark/>
          </w:tcPr>
          <w:p w14:paraId="6003C104"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00B050"/>
            <w:noWrap/>
            <w:hideMark/>
          </w:tcPr>
          <w:p w14:paraId="0B109850" w14:textId="77777777" w:rsidR="009E04DA" w:rsidRPr="006C6640" w:rsidRDefault="009E04DA" w:rsidP="009E04DA">
            <w:pPr>
              <w:jc w:val="center"/>
              <w:rPr>
                <w:rFonts w:ascii="Gotham Rounded Book" w:hAnsi="Gotham Rounded Book" w:cs="Arial"/>
                <w:sz w:val="16"/>
                <w:szCs w:val="22"/>
                <w:lang w:eastAsia="es-MX"/>
              </w:rPr>
            </w:pPr>
          </w:p>
        </w:tc>
        <w:tc>
          <w:tcPr>
            <w:tcW w:w="279" w:type="dxa"/>
            <w:shd w:val="clear" w:color="auto" w:fill="FFFFFF" w:themeFill="background1"/>
            <w:noWrap/>
            <w:hideMark/>
          </w:tcPr>
          <w:p w14:paraId="16AFF115"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FFFFFF" w:themeFill="background1"/>
            <w:noWrap/>
            <w:hideMark/>
          </w:tcPr>
          <w:p w14:paraId="76C0790F"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FFFFFF" w:themeFill="background1"/>
            <w:noWrap/>
            <w:hideMark/>
          </w:tcPr>
          <w:p w14:paraId="50F12AC3"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FFFFFF" w:themeFill="background1"/>
            <w:noWrap/>
            <w:hideMark/>
          </w:tcPr>
          <w:p w14:paraId="4F024D7C" w14:textId="77777777" w:rsidR="009E04DA" w:rsidRPr="006C6640" w:rsidRDefault="009E04DA" w:rsidP="009E04DA">
            <w:pPr>
              <w:jc w:val="center"/>
              <w:rPr>
                <w:rFonts w:ascii="Gotham Rounded Book" w:hAnsi="Gotham Rounded Book" w:cs="Arial"/>
                <w:sz w:val="16"/>
                <w:szCs w:val="22"/>
                <w:lang w:eastAsia="es-MX"/>
              </w:rPr>
            </w:pPr>
          </w:p>
        </w:tc>
        <w:tc>
          <w:tcPr>
            <w:tcW w:w="348" w:type="dxa"/>
            <w:shd w:val="clear" w:color="auto" w:fill="FFFFFF" w:themeFill="background1"/>
            <w:noWrap/>
            <w:hideMark/>
          </w:tcPr>
          <w:p w14:paraId="2663754D"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FFFFFF" w:themeFill="background1"/>
            <w:noWrap/>
            <w:hideMark/>
          </w:tcPr>
          <w:p w14:paraId="5097C9FD"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hideMark/>
          </w:tcPr>
          <w:p w14:paraId="6A2CBF88" w14:textId="77777777" w:rsidR="009E04DA" w:rsidRPr="006C6640" w:rsidRDefault="009E04DA" w:rsidP="009E04DA">
            <w:pPr>
              <w:jc w:val="center"/>
              <w:rPr>
                <w:rFonts w:ascii="Gotham Rounded Book" w:hAnsi="Gotham Rounded Book" w:cs="Arial"/>
                <w:sz w:val="16"/>
                <w:szCs w:val="22"/>
                <w:lang w:eastAsia="es-MX"/>
              </w:rPr>
            </w:pPr>
          </w:p>
        </w:tc>
      </w:tr>
      <w:tr w:rsidR="009E04DA" w:rsidRPr="006C6640" w14:paraId="2EC0266D" w14:textId="77777777" w:rsidTr="009E04DA">
        <w:trPr>
          <w:gridAfter w:val="1"/>
          <w:wAfter w:w="7" w:type="dxa"/>
          <w:trHeight w:val="337"/>
        </w:trPr>
        <w:tc>
          <w:tcPr>
            <w:tcW w:w="1103" w:type="dxa"/>
            <w:shd w:val="clear" w:color="auto" w:fill="auto"/>
            <w:noWrap/>
            <w:hideMark/>
          </w:tcPr>
          <w:p w14:paraId="4E9F0B12"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4</w:t>
            </w:r>
          </w:p>
        </w:tc>
        <w:tc>
          <w:tcPr>
            <w:tcW w:w="1582" w:type="dxa"/>
            <w:shd w:val="clear" w:color="auto" w:fill="auto"/>
            <w:noWrap/>
            <w:hideMark/>
          </w:tcPr>
          <w:p w14:paraId="46789E69"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685" w:type="dxa"/>
            <w:shd w:val="clear" w:color="000000" w:fill="FFFFFF"/>
            <w:hideMark/>
          </w:tcPr>
          <w:p w14:paraId="1C61F910"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Gestión Ambiental</w:t>
            </w:r>
          </w:p>
        </w:tc>
        <w:tc>
          <w:tcPr>
            <w:tcW w:w="320" w:type="dxa"/>
            <w:shd w:val="clear" w:color="auto" w:fill="auto"/>
            <w:noWrap/>
            <w:hideMark/>
          </w:tcPr>
          <w:p w14:paraId="759CA942" w14:textId="77777777" w:rsidR="009E04DA" w:rsidRPr="006C6640" w:rsidRDefault="009E04DA" w:rsidP="009E04DA">
            <w:pPr>
              <w:jc w:val="center"/>
              <w:rPr>
                <w:rFonts w:ascii="Gotham Rounded Book" w:hAnsi="Gotham Rounded Book" w:cs="Arial"/>
                <w:color w:val="000000"/>
                <w:sz w:val="16"/>
                <w:szCs w:val="22"/>
                <w:lang w:eastAsia="es-MX"/>
              </w:rPr>
            </w:pPr>
          </w:p>
        </w:tc>
        <w:tc>
          <w:tcPr>
            <w:tcW w:w="316" w:type="dxa"/>
            <w:shd w:val="clear" w:color="auto" w:fill="auto"/>
            <w:noWrap/>
            <w:hideMark/>
          </w:tcPr>
          <w:p w14:paraId="16165000" w14:textId="77777777" w:rsidR="009E04DA" w:rsidRPr="006C6640" w:rsidRDefault="009E04DA" w:rsidP="009E04DA">
            <w:pPr>
              <w:jc w:val="center"/>
              <w:rPr>
                <w:rFonts w:ascii="Gotham Rounded Book" w:hAnsi="Gotham Rounded Book" w:cs="Arial"/>
                <w:color w:val="000000"/>
                <w:sz w:val="16"/>
                <w:szCs w:val="22"/>
                <w:lang w:eastAsia="es-MX"/>
              </w:rPr>
            </w:pPr>
          </w:p>
        </w:tc>
        <w:tc>
          <w:tcPr>
            <w:tcW w:w="361" w:type="dxa"/>
            <w:shd w:val="clear" w:color="auto" w:fill="00B050"/>
            <w:noWrap/>
            <w:hideMark/>
          </w:tcPr>
          <w:p w14:paraId="7107CFC3" w14:textId="77777777" w:rsidR="009E04DA" w:rsidRPr="006C6640" w:rsidRDefault="009E04DA" w:rsidP="009E04DA">
            <w:pPr>
              <w:jc w:val="center"/>
              <w:rPr>
                <w:rFonts w:ascii="Gotham Rounded Book" w:hAnsi="Gotham Rounded Book" w:cs="Arial"/>
                <w:color w:val="000000"/>
                <w:sz w:val="16"/>
                <w:szCs w:val="22"/>
                <w:lang w:eastAsia="es-MX"/>
              </w:rPr>
            </w:pPr>
          </w:p>
        </w:tc>
        <w:tc>
          <w:tcPr>
            <w:tcW w:w="320" w:type="dxa"/>
            <w:shd w:val="clear" w:color="auto" w:fill="00B050"/>
            <w:noWrap/>
            <w:hideMark/>
          </w:tcPr>
          <w:p w14:paraId="53BA5BC8"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00B050"/>
            <w:noWrap/>
            <w:hideMark/>
          </w:tcPr>
          <w:p w14:paraId="2F5FEFE2" w14:textId="77777777" w:rsidR="009E04DA" w:rsidRPr="006C6640" w:rsidRDefault="009E04DA" w:rsidP="009E04DA">
            <w:pPr>
              <w:jc w:val="center"/>
              <w:rPr>
                <w:rFonts w:ascii="Gotham Rounded Book" w:hAnsi="Gotham Rounded Book" w:cs="Arial"/>
                <w:sz w:val="16"/>
                <w:szCs w:val="22"/>
                <w:lang w:eastAsia="es-MX"/>
              </w:rPr>
            </w:pPr>
          </w:p>
        </w:tc>
        <w:tc>
          <w:tcPr>
            <w:tcW w:w="279" w:type="dxa"/>
            <w:shd w:val="clear" w:color="auto" w:fill="FFFFFF" w:themeFill="background1"/>
            <w:noWrap/>
            <w:hideMark/>
          </w:tcPr>
          <w:p w14:paraId="0E827DFB"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FFFFFF" w:themeFill="background1"/>
            <w:noWrap/>
            <w:hideMark/>
          </w:tcPr>
          <w:p w14:paraId="3F27C799"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FFFFFF" w:themeFill="background1"/>
            <w:noWrap/>
            <w:hideMark/>
          </w:tcPr>
          <w:p w14:paraId="74210202"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FFFFFF" w:themeFill="background1"/>
            <w:noWrap/>
            <w:hideMark/>
          </w:tcPr>
          <w:p w14:paraId="3157073B" w14:textId="77777777" w:rsidR="009E04DA" w:rsidRPr="006C6640" w:rsidRDefault="009E04DA" w:rsidP="009E04DA">
            <w:pPr>
              <w:jc w:val="center"/>
              <w:rPr>
                <w:rFonts w:ascii="Gotham Rounded Book" w:hAnsi="Gotham Rounded Book" w:cs="Arial"/>
                <w:sz w:val="16"/>
                <w:szCs w:val="22"/>
                <w:lang w:eastAsia="es-MX"/>
              </w:rPr>
            </w:pPr>
          </w:p>
        </w:tc>
        <w:tc>
          <w:tcPr>
            <w:tcW w:w="348" w:type="dxa"/>
            <w:shd w:val="clear" w:color="auto" w:fill="FFFFFF" w:themeFill="background1"/>
            <w:noWrap/>
            <w:hideMark/>
          </w:tcPr>
          <w:p w14:paraId="72BD29B0"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FFFFFF" w:themeFill="background1"/>
            <w:noWrap/>
            <w:hideMark/>
          </w:tcPr>
          <w:p w14:paraId="5DF53B2C"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hideMark/>
          </w:tcPr>
          <w:p w14:paraId="23EBF91A" w14:textId="77777777" w:rsidR="009E04DA" w:rsidRPr="006C6640" w:rsidRDefault="009E04DA" w:rsidP="009E04DA">
            <w:pPr>
              <w:jc w:val="center"/>
              <w:rPr>
                <w:rFonts w:ascii="Gotham Rounded Book" w:hAnsi="Gotham Rounded Book" w:cs="Arial"/>
                <w:sz w:val="16"/>
                <w:szCs w:val="22"/>
                <w:lang w:eastAsia="es-MX"/>
              </w:rPr>
            </w:pPr>
          </w:p>
        </w:tc>
      </w:tr>
      <w:tr w:rsidR="009E04DA" w:rsidRPr="006C6640" w14:paraId="3F969CE3" w14:textId="77777777" w:rsidTr="009E04DA">
        <w:trPr>
          <w:gridAfter w:val="1"/>
          <w:wAfter w:w="7" w:type="dxa"/>
          <w:trHeight w:val="161"/>
        </w:trPr>
        <w:tc>
          <w:tcPr>
            <w:tcW w:w="1103" w:type="dxa"/>
            <w:shd w:val="clear" w:color="auto" w:fill="auto"/>
            <w:noWrap/>
            <w:hideMark/>
          </w:tcPr>
          <w:p w14:paraId="1C8EDE1F"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5</w:t>
            </w:r>
          </w:p>
        </w:tc>
        <w:tc>
          <w:tcPr>
            <w:tcW w:w="1582" w:type="dxa"/>
            <w:shd w:val="clear" w:color="auto" w:fill="auto"/>
            <w:noWrap/>
            <w:hideMark/>
          </w:tcPr>
          <w:p w14:paraId="2FEBF96B"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685" w:type="dxa"/>
            <w:shd w:val="clear" w:color="auto" w:fill="auto"/>
            <w:hideMark/>
          </w:tcPr>
          <w:p w14:paraId="0ACC5385"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Obra Pública</w:t>
            </w:r>
          </w:p>
        </w:tc>
        <w:tc>
          <w:tcPr>
            <w:tcW w:w="320" w:type="dxa"/>
            <w:shd w:val="clear" w:color="auto" w:fill="auto"/>
            <w:noWrap/>
            <w:hideMark/>
          </w:tcPr>
          <w:p w14:paraId="5BACBA08"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auto"/>
            <w:noWrap/>
            <w:hideMark/>
          </w:tcPr>
          <w:p w14:paraId="0C699EE6"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00B050"/>
            <w:noWrap/>
            <w:hideMark/>
          </w:tcPr>
          <w:p w14:paraId="4B0196CD"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00B050"/>
            <w:noWrap/>
            <w:hideMark/>
          </w:tcPr>
          <w:p w14:paraId="1703079F" w14:textId="77777777" w:rsidR="009E04DA" w:rsidRPr="006C6640" w:rsidRDefault="009E04DA" w:rsidP="009E04DA">
            <w:pPr>
              <w:jc w:val="center"/>
              <w:rPr>
                <w:rFonts w:ascii="Gotham Rounded Book" w:hAnsi="Gotham Rounded Book" w:cs="Arial"/>
                <w:color w:val="000000"/>
                <w:sz w:val="16"/>
                <w:szCs w:val="22"/>
                <w:lang w:eastAsia="es-MX"/>
              </w:rPr>
            </w:pPr>
          </w:p>
        </w:tc>
        <w:tc>
          <w:tcPr>
            <w:tcW w:w="361" w:type="dxa"/>
            <w:shd w:val="clear" w:color="auto" w:fill="00B050"/>
            <w:noWrap/>
            <w:hideMark/>
          </w:tcPr>
          <w:p w14:paraId="6A482DBC" w14:textId="77777777" w:rsidR="009E04DA" w:rsidRPr="006C6640" w:rsidRDefault="009E04DA" w:rsidP="009E04DA">
            <w:pPr>
              <w:jc w:val="center"/>
              <w:rPr>
                <w:rFonts w:ascii="Gotham Rounded Book" w:hAnsi="Gotham Rounded Book" w:cs="Arial"/>
                <w:color w:val="000000"/>
                <w:sz w:val="16"/>
                <w:szCs w:val="22"/>
                <w:lang w:eastAsia="es-MX"/>
              </w:rPr>
            </w:pPr>
          </w:p>
        </w:tc>
        <w:tc>
          <w:tcPr>
            <w:tcW w:w="279" w:type="dxa"/>
            <w:shd w:val="clear" w:color="auto" w:fill="FFFFFF" w:themeFill="background1"/>
            <w:noWrap/>
            <w:hideMark/>
          </w:tcPr>
          <w:p w14:paraId="6E0F705E" w14:textId="77777777" w:rsidR="009E04DA" w:rsidRPr="006C6640" w:rsidRDefault="009E04DA" w:rsidP="009E04DA">
            <w:pPr>
              <w:jc w:val="center"/>
              <w:rPr>
                <w:rFonts w:ascii="Gotham Rounded Book" w:hAnsi="Gotham Rounded Book" w:cs="Arial"/>
                <w:color w:val="000000"/>
                <w:sz w:val="16"/>
                <w:szCs w:val="22"/>
                <w:lang w:eastAsia="es-MX"/>
              </w:rPr>
            </w:pPr>
          </w:p>
        </w:tc>
        <w:tc>
          <w:tcPr>
            <w:tcW w:w="316" w:type="dxa"/>
            <w:shd w:val="clear" w:color="auto" w:fill="FFFFFF" w:themeFill="background1"/>
            <w:noWrap/>
            <w:hideMark/>
          </w:tcPr>
          <w:p w14:paraId="6156B5A4"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FFFFFF" w:themeFill="background1"/>
            <w:noWrap/>
            <w:hideMark/>
          </w:tcPr>
          <w:p w14:paraId="56833935"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FFFFFF" w:themeFill="background1"/>
            <w:noWrap/>
            <w:hideMark/>
          </w:tcPr>
          <w:p w14:paraId="03367DED" w14:textId="77777777" w:rsidR="009E04DA" w:rsidRPr="006C6640" w:rsidRDefault="009E04DA" w:rsidP="009E04DA">
            <w:pPr>
              <w:jc w:val="center"/>
              <w:rPr>
                <w:rFonts w:ascii="Gotham Rounded Book" w:hAnsi="Gotham Rounded Book" w:cs="Arial"/>
                <w:sz w:val="16"/>
                <w:szCs w:val="22"/>
                <w:lang w:eastAsia="es-MX"/>
              </w:rPr>
            </w:pPr>
          </w:p>
        </w:tc>
        <w:tc>
          <w:tcPr>
            <w:tcW w:w="348" w:type="dxa"/>
            <w:shd w:val="clear" w:color="auto" w:fill="FFFFFF" w:themeFill="background1"/>
            <w:noWrap/>
            <w:hideMark/>
          </w:tcPr>
          <w:p w14:paraId="5C898E24"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FFFFFF" w:themeFill="background1"/>
            <w:noWrap/>
            <w:hideMark/>
          </w:tcPr>
          <w:p w14:paraId="241ED8E5"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hideMark/>
          </w:tcPr>
          <w:p w14:paraId="4E737D31" w14:textId="77777777" w:rsidR="009E04DA" w:rsidRPr="006C6640" w:rsidRDefault="009E04DA" w:rsidP="009E04DA">
            <w:pPr>
              <w:jc w:val="center"/>
              <w:rPr>
                <w:rFonts w:ascii="Gotham Rounded Book" w:hAnsi="Gotham Rounded Book" w:cs="Arial"/>
                <w:sz w:val="16"/>
                <w:szCs w:val="22"/>
                <w:lang w:eastAsia="es-MX"/>
              </w:rPr>
            </w:pPr>
          </w:p>
        </w:tc>
      </w:tr>
      <w:tr w:rsidR="009E04DA" w:rsidRPr="006C6640" w14:paraId="0A9308A7" w14:textId="77777777" w:rsidTr="009E04DA">
        <w:trPr>
          <w:gridAfter w:val="1"/>
          <w:wAfter w:w="7" w:type="dxa"/>
          <w:trHeight w:val="89"/>
        </w:trPr>
        <w:tc>
          <w:tcPr>
            <w:tcW w:w="1103" w:type="dxa"/>
            <w:shd w:val="clear" w:color="auto" w:fill="auto"/>
            <w:noWrap/>
            <w:hideMark/>
          </w:tcPr>
          <w:p w14:paraId="100D9360"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6</w:t>
            </w:r>
          </w:p>
        </w:tc>
        <w:tc>
          <w:tcPr>
            <w:tcW w:w="1582" w:type="dxa"/>
            <w:shd w:val="clear" w:color="auto" w:fill="auto"/>
            <w:noWrap/>
            <w:hideMark/>
          </w:tcPr>
          <w:p w14:paraId="73DB745B"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685" w:type="dxa"/>
            <w:shd w:val="clear" w:color="auto" w:fill="auto"/>
            <w:noWrap/>
            <w:hideMark/>
          </w:tcPr>
          <w:p w14:paraId="450BC6E3"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Instituto Municipal de Planeación (IMPLAN)</w:t>
            </w:r>
          </w:p>
        </w:tc>
        <w:tc>
          <w:tcPr>
            <w:tcW w:w="320" w:type="dxa"/>
            <w:shd w:val="clear" w:color="auto" w:fill="auto"/>
            <w:noWrap/>
            <w:hideMark/>
          </w:tcPr>
          <w:p w14:paraId="6FD9C7CE"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auto"/>
            <w:noWrap/>
            <w:hideMark/>
          </w:tcPr>
          <w:p w14:paraId="10D325C5"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00B050"/>
            <w:noWrap/>
            <w:hideMark/>
          </w:tcPr>
          <w:p w14:paraId="0F5CBAD4"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00B050"/>
            <w:noWrap/>
            <w:hideMark/>
          </w:tcPr>
          <w:p w14:paraId="73781CB2" w14:textId="77777777" w:rsidR="009E04DA" w:rsidRPr="006C6640" w:rsidRDefault="009E04DA" w:rsidP="009E04DA">
            <w:pPr>
              <w:jc w:val="center"/>
              <w:rPr>
                <w:rFonts w:ascii="Gotham Rounded Book" w:hAnsi="Gotham Rounded Book" w:cs="Arial"/>
                <w:color w:val="000000"/>
                <w:sz w:val="16"/>
                <w:szCs w:val="22"/>
                <w:lang w:eastAsia="es-MX"/>
              </w:rPr>
            </w:pPr>
          </w:p>
        </w:tc>
        <w:tc>
          <w:tcPr>
            <w:tcW w:w="361" w:type="dxa"/>
            <w:shd w:val="clear" w:color="auto" w:fill="00B050"/>
            <w:noWrap/>
            <w:hideMark/>
          </w:tcPr>
          <w:p w14:paraId="61F1D604" w14:textId="77777777" w:rsidR="009E04DA" w:rsidRPr="006C6640" w:rsidRDefault="009E04DA" w:rsidP="009E04DA">
            <w:pPr>
              <w:jc w:val="center"/>
              <w:rPr>
                <w:rFonts w:ascii="Gotham Rounded Book" w:hAnsi="Gotham Rounded Book" w:cs="Arial"/>
                <w:color w:val="000000"/>
                <w:sz w:val="16"/>
                <w:szCs w:val="22"/>
                <w:lang w:eastAsia="es-MX"/>
              </w:rPr>
            </w:pPr>
          </w:p>
        </w:tc>
        <w:tc>
          <w:tcPr>
            <w:tcW w:w="279" w:type="dxa"/>
            <w:shd w:val="clear" w:color="auto" w:fill="FFFFFF" w:themeFill="background1"/>
            <w:noWrap/>
            <w:hideMark/>
          </w:tcPr>
          <w:p w14:paraId="15AC5350" w14:textId="77777777" w:rsidR="009E04DA" w:rsidRPr="006C6640" w:rsidRDefault="009E04DA" w:rsidP="009E04DA">
            <w:pPr>
              <w:jc w:val="center"/>
              <w:rPr>
                <w:rFonts w:ascii="Gotham Rounded Book" w:hAnsi="Gotham Rounded Book" w:cs="Arial"/>
                <w:color w:val="000000"/>
                <w:sz w:val="16"/>
                <w:szCs w:val="22"/>
                <w:lang w:eastAsia="es-MX"/>
              </w:rPr>
            </w:pPr>
          </w:p>
        </w:tc>
        <w:tc>
          <w:tcPr>
            <w:tcW w:w="316" w:type="dxa"/>
            <w:shd w:val="clear" w:color="auto" w:fill="FFFFFF" w:themeFill="background1"/>
            <w:noWrap/>
            <w:hideMark/>
          </w:tcPr>
          <w:p w14:paraId="0F04E135"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FFFFFF" w:themeFill="background1"/>
            <w:noWrap/>
            <w:hideMark/>
          </w:tcPr>
          <w:p w14:paraId="49406A1F"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FFFFFF" w:themeFill="background1"/>
            <w:noWrap/>
            <w:hideMark/>
          </w:tcPr>
          <w:p w14:paraId="4734061F" w14:textId="77777777" w:rsidR="009E04DA" w:rsidRPr="006C6640" w:rsidRDefault="009E04DA" w:rsidP="009E04DA">
            <w:pPr>
              <w:jc w:val="center"/>
              <w:rPr>
                <w:rFonts w:ascii="Gotham Rounded Book" w:hAnsi="Gotham Rounded Book" w:cs="Arial"/>
                <w:sz w:val="16"/>
                <w:szCs w:val="22"/>
                <w:lang w:eastAsia="es-MX"/>
              </w:rPr>
            </w:pPr>
          </w:p>
        </w:tc>
        <w:tc>
          <w:tcPr>
            <w:tcW w:w="348" w:type="dxa"/>
            <w:shd w:val="clear" w:color="auto" w:fill="FFFFFF" w:themeFill="background1"/>
            <w:noWrap/>
            <w:hideMark/>
          </w:tcPr>
          <w:p w14:paraId="31DBAB74"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FFFFFF" w:themeFill="background1"/>
            <w:noWrap/>
            <w:hideMark/>
          </w:tcPr>
          <w:p w14:paraId="534D52F6"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hideMark/>
          </w:tcPr>
          <w:p w14:paraId="58748EB1" w14:textId="77777777" w:rsidR="009E04DA" w:rsidRPr="006C6640" w:rsidRDefault="009E04DA" w:rsidP="009E04DA">
            <w:pPr>
              <w:jc w:val="center"/>
              <w:rPr>
                <w:rFonts w:ascii="Gotham Rounded Book" w:hAnsi="Gotham Rounded Book" w:cs="Arial"/>
                <w:sz w:val="16"/>
                <w:szCs w:val="22"/>
                <w:lang w:eastAsia="es-MX"/>
              </w:rPr>
            </w:pPr>
          </w:p>
        </w:tc>
      </w:tr>
      <w:tr w:rsidR="009E04DA" w:rsidRPr="006C6640" w14:paraId="1385C415" w14:textId="77777777" w:rsidTr="009E04DA">
        <w:trPr>
          <w:gridAfter w:val="1"/>
          <w:wAfter w:w="7" w:type="dxa"/>
          <w:trHeight w:val="367"/>
        </w:trPr>
        <w:tc>
          <w:tcPr>
            <w:tcW w:w="1103" w:type="dxa"/>
            <w:shd w:val="clear" w:color="auto" w:fill="auto"/>
            <w:noWrap/>
            <w:hideMark/>
          </w:tcPr>
          <w:p w14:paraId="45BF94CE"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7</w:t>
            </w:r>
          </w:p>
        </w:tc>
        <w:tc>
          <w:tcPr>
            <w:tcW w:w="1582" w:type="dxa"/>
            <w:shd w:val="clear" w:color="auto" w:fill="auto"/>
            <w:noWrap/>
            <w:hideMark/>
          </w:tcPr>
          <w:p w14:paraId="61BC8E22"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685" w:type="dxa"/>
            <w:shd w:val="clear" w:color="auto" w:fill="auto"/>
            <w:hideMark/>
          </w:tcPr>
          <w:p w14:paraId="19A58C64"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Instituto Municipal de las Mujeres</w:t>
            </w:r>
          </w:p>
        </w:tc>
        <w:tc>
          <w:tcPr>
            <w:tcW w:w="320" w:type="dxa"/>
            <w:shd w:val="clear" w:color="auto" w:fill="auto"/>
            <w:noWrap/>
            <w:hideMark/>
          </w:tcPr>
          <w:p w14:paraId="7F078A3A"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auto"/>
            <w:noWrap/>
            <w:hideMark/>
          </w:tcPr>
          <w:p w14:paraId="5F4ED239"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00B050"/>
            <w:noWrap/>
            <w:hideMark/>
          </w:tcPr>
          <w:p w14:paraId="6DE3B7FC"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00B050"/>
            <w:noWrap/>
            <w:hideMark/>
          </w:tcPr>
          <w:p w14:paraId="5416323C" w14:textId="77777777" w:rsidR="009E04DA" w:rsidRPr="006C6640" w:rsidRDefault="009E04DA" w:rsidP="009E04DA">
            <w:pPr>
              <w:jc w:val="center"/>
              <w:rPr>
                <w:rFonts w:ascii="Gotham Rounded Book" w:hAnsi="Gotham Rounded Book" w:cs="Arial"/>
                <w:color w:val="000000"/>
                <w:sz w:val="16"/>
                <w:szCs w:val="22"/>
                <w:lang w:eastAsia="es-MX"/>
              </w:rPr>
            </w:pPr>
          </w:p>
        </w:tc>
        <w:tc>
          <w:tcPr>
            <w:tcW w:w="361" w:type="dxa"/>
            <w:shd w:val="clear" w:color="auto" w:fill="00B050"/>
            <w:noWrap/>
            <w:hideMark/>
          </w:tcPr>
          <w:p w14:paraId="72921304" w14:textId="77777777" w:rsidR="009E04DA" w:rsidRPr="006C6640" w:rsidRDefault="009E04DA" w:rsidP="009E04DA">
            <w:pPr>
              <w:jc w:val="center"/>
              <w:rPr>
                <w:rFonts w:ascii="Gotham Rounded Book" w:hAnsi="Gotham Rounded Book" w:cs="Arial"/>
                <w:color w:val="000000"/>
                <w:sz w:val="16"/>
                <w:szCs w:val="22"/>
                <w:lang w:eastAsia="es-MX"/>
              </w:rPr>
            </w:pPr>
          </w:p>
        </w:tc>
        <w:tc>
          <w:tcPr>
            <w:tcW w:w="279" w:type="dxa"/>
            <w:shd w:val="clear" w:color="auto" w:fill="FFFFFF" w:themeFill="background1"/>
            <w:noWrap/>
            <w:hideMark/>
          </w:tcPr>
          <w:p w14:paraId="68F07DE2" w14:textId="77777777" w:rsidR="009E04DA" w:rsidRPr="006C6640" w:rsidRDefault="009E04DA" w:rsidP="009E04DA">
            <w:pPr>
              <w:jc w:val="center"/>
              <w:rPr>
                <w:rFonts w:ascii="Gotham Rounded Book" w:hAnsi="Gotham Rounded Book" w:cs="Arial"/>
                <w:color w:val="000000"/>
                <w:sz w:val="16"/>
                <w:szCs w:val="22"/>
                <w:lang w:eastAsia="es-MX"/>
              </w:rPr>
            </w:pPr>
          </w:p>
        </w:tc>
        <w:tc>
          <w:tcPr>
            <w:tcW w:w="316" w:type="dxa"/>
            <w:shd w:val="clear" w:color="auto" w:fill="FFFFFF" w:themeFill="background1"/>
            <w:noWrap/>
            <w:hideMark/>
          </w:tcPr>
          <w:p w14:paraId="6D1A23A3"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FFFFFF" w:themeFill="background1"/>
            <w:noWrap/>
            <w:hideMark/>
          </w:tcPr>
          <w:p w14:paraId="1ED60A92"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FFFFFF" w:themeFill="background1"/>
            <w:noWrap/>
            <w:hideMark/>
          </w:tcPr>
          <w:p w14:paraId="14603B50" w14:textId="77777777" w:rsidR="009E04DA" w:rsidRPr="006C6640" w:rsidRDefault="009E04DA" w:rsidP="009E04DA">
            <w:pPr>
              <w:jc w:val="center"/>
              <w:rPr>
                <w:rFonts w:ascii="Gotham Rounded Book" w:hAnsi="Gotham Rounded Book" w:cs="Arial"/>
                <w:sz w:val="16"/>
                <w:szCs w:val="22"/>
                <w:lang w:eastAsia="es-MX"/>
              </w:rPr>
            </w:pPr>
          </w:p>
        </w:tc>
        <w:tc>
          <w:tcPr>
            <w:tcW w:w="348" w:type="dxa"/>
            <w:shd w:val="clear" w:color="auto" w:fill="FFFFFF" w:themeFill="background1"/>
            <w:noWrap/>
            <w:hideMark/>
          </w:tcPr>
          <w:p w14:paraId="4AD02F59"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FFFFFF" w:themeFill="background1"/>
            <w:noWrap/>
            <w:hideMark/>
          </w:tcPr>
          <w:p w14:paraId="2FB54785"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hideMark/>
          </w:tcPr>
          <w:p w14:paraId="58857927" w14:textId="77777777" w:rsidR="009E04DA" w:rsidRPr="006C6640" w:rsidRDefault="009E04DA" w:rsidP="009E04DA">
            <w:pPr>
              <w:jc w:val="center"/>
              <w:rPr>
                <w:rFonts w:ascii="Gotham Rounded Book" w:hAnsi="Gotham Rounded Book" w:cs="Arial"/>
                <w:sz w:val="16"/>
                <w:szCs w:val="22"/>
                <w:lang w:eastAsia="es-MX"/>
              </w:rPr>
            </w:pPr>
          </w:p>
        </w:tc>
      </w:tr>
      <w:tr w:rsidR="009E04DA" w:rsidRPr="006C6640" w14:paraId="7C4A70F5" w14:textId="77777777" w:rsidTr="009E04DA">
        <w:trPr>
          <w:gridAfter w:val="1"/>
          <w:wAfter w:w="7" w:type="dxa"/>
          <w:trHeight w:val="373"/>
        </w:trPr>
        <w:tc>
          <w:tcPr>
            <w:tcW w:w="1103" w:type="dxa"/>
            <w:shd w:val="clear" w:color="auto" w:fill="auto"/>
            <w:noWrap/>
            <w:hideMark/>
          </w:tcPr>
          <w:p w14:paraId="0DC01739"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8</w:t>
            </w:r>
          </w:p>
        </w:tc>
        <w:tc>
          <w:tcPr>
            <w:tcW w:w="1582" w:type="dxa"/>
            <w:shd w:val="clear" w:color="auto" w:fill="auto"/>
            <w:noWrap/>
            <w:hideMark/>
          </w:tcPr>
          <w:p w14:paraId="1D47A506"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685" w:type="dxa"/>
            <w:shd w:val="clear" w:color="auto" w:fill="auto"/>
            <w:hideMark/>
          </w:tcPr>
          <w:p w14:paraId="60929D50"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Comisión Municipal de Cultura Física y Deporte (COMUDE)</w:t>
            </w:r>
          </w:p>
        </w:tc>
        <w:tc>
          <w:tcPr>
            <w:tcW w:w="320" w:type="dxa"/>
            <w:shd w:val="clear" w:color="auto" w:fill="auto"/>
            <w:noWrap/>
            <w:hideMark/>
          </w:tcPr>
          <w:p w14:paraId="73A9E080"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auto"/>
            <w:noWrap/>
            <w:hideMark/>
          </w:tcPr>
          <w:p w14:paraId="5716718E"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00B050"/>
            <w:noWrap/>
            <w:hideMark/>
          </w:tcPr>
          <w:p w14:paraId="130F3386"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00B050"/>
            <w:noWrap/>
            <w:hideMark/>
          </w:tcPr>
          <w:p w14:paraId="4938547A"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00B050"/>
            <w:noWrap/>
            <w:hideMark/>
          </w:tcPr>
          <w:p w14:paraId="110D9A06" w14:textId="77777777" w:rsidR="009E04DA" w:rsidRPr="006C6640" w:rsidRDefault="009E04DA" w:rsidP="009E04DA">
            <w:pPr>
              <w:jc w:val="center"/>
              <w:rPr>
                <w:rFonts w:ascii="Gotham Rounded Book" w:hAnsi="Gotham Rounded Book" w:cs="Arial"/>
                <w:sz w:val="16"/>
                <w:szCs w:val="22"/>
                <w:lang w:eastAsia="es-MX"/>
              </w:rPr>
            </w:pPr>
          </w:p>
        </w:tc>
        <w:tc>
          <w:tcPr>
            <w:tcW w:w="279" w:type="dxa"/>
            <w:shd w:val="clear" w:color="auto" w:fill="FFFFFF" w:themeFill="background1"/>
            <w:noWrap/>
            <w:hideMark/>
          </w:tcPr>
          <w:p w14:paraId="51DA9984"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FFFFFF" w:themeFill="background1"/>
            <w:noWrap/>
            <w:hideMark/>
          </w:tcPr>
          <w:p w14:paraId="4A4045C7" w14:textId="77777777" w:rsidR="009E04DA" w:rsidRPr="006C6640" w:rsidRDefault="009E04DA" w:rsidP="009E04DA">
            <w:pPr>
              <w:jc w:val="center"/>
              <w:rPr>
                <w:rFonts w:ascii="Gotham Rounded Book" w:hAnsi="Gotham Rounded Book" w:cs="Arial"/>
                <w:color w:val="000000"/>
                <w:sz w:val="16"/>
                <w:szCs w:val="22"/>
                <w:lang w:eastAsia="es-MX"/>
              </w:rPr>
            </w:pPr>
          </w:p>
        </w:tc>
        <w:tc>
          <w:tcPr>
            <w:tcW w:w="320" w:type="dxa"/>
            <w:shd w:val="clear" w:color="auto" w:fill="FFFFFF" w:themeFill="background1"/>
            <w:noWrap/>
            <w:hideMark/>
          </w:tcPr>
          <w:p w14:paraId="1EC1C18E" w14:textId="77777777" w:rsidR="009E04DA" w:rsidRPr="006C6640" w:rsidRDefault="009E04DA" w:rsidP="009E04DA">
            <w:pPr>
              <w:jc w:val="center"/>
              <w:rPr>
                <w:rFonts w:ascii="Gotham Rounded Book" w:hAnsi="Gotham Rounded Book" w:cs="Arial"/>
                <w:color w:val="000000"/>
                <w:sz w:val="16"/>
                <w:szCs w:val="22"/>
                <w:lang w:eastAsia="es-MX"/>
              </w:rPr>
            </w:pPr>
          </w:p>
        </w:tc>
        <w:tc>
          <w:tcPr>
            <w:tcW w:w="320" w:type="dxa"/>
            <w:shd w:val="clear" w:color="auto" w:fill="FFFFFF" w:themeFill="background1"/>
            <w:noWrap/>
            <w:hideMark/>
          </w:tcPr>
          <w:p w14:paraId="0A2B2B66" w14:textId="77777777" w:rsidR="009E04DA" w:rsidRPr="006C6640" w:rsidRDefault="009E04DA" w:rsidP="009E04DA">
            <w:pPr>
              <w:jc w:val="center"/>
              <w:rPr>
                <w:rFonts w:ascii="Gotham Rounded Book" w:hAnsi="Gotham Rounded Book" w:cs="Arial"/>
                <w:color w:val="000000"/>
                <w:sz w:val="16"/>
                <w:szCs w:val="22"/>
                <w:lang w:eastAsia="es-MX"/>
              </w:rPr>
            </w:pPr>
          </w:p>
        </w:tc>
        <w:tc>
          <w:tcPr>
            <w:tcW w:w="348" w:type="dxa"/>
            <w:shd w:val="clear" w:color="auto" w:fill="FFFFFF" w:themeFill="background1"/>
            <w:noWrap/>
            <w:hideMark/>
          </w:tcPr>
          <w:p w14:paraId="352C8E1F"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FFFFFF" w:themeFill="background1"/>
            <w:noWrap/>
            <w:hideMark/>
          </w:tcPr>
          <w:p w14:paraId="0954F93B"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hideMark/>
          </w:tcPr>
          <w:p w14:paraId="1BEA083B" w14:textId="77777777" w:rsidR="009E04DA" w:rsidRPr="006C6640" w:rsidRDefault="009E04DA" w:rsidP="009E04DA">
            <w:pPr>
              <w:jc w:val="center"/>
              <w:rPr>
                <w:rFonts w:ascii="Gotham Rounded Book" w:hAnsi="Gotham Rounded Book" w:cs="Arial"/>
                <w:sz w:val="16"/>
                <w:szCs w:val="22"/>
                <w:lang w:eastAsia="es-MX"/>
              </w:rPr>
            </w:pPr>
          </w:p>
        </w:tc>
      </w:tr>
      <w:tr w:rsidR="009E04DA" w:rsidRPr="006C6640" w14:paraId="6CCFF8C9" w14:textId="77777777" w:rsidTr="009E04DA">
        <w:trPr>
          <w:gridAfter w:val="1"/>
          <w:wAfter w:w="7" w:type="dxa"/>
          <w:trHeight w:val="341"/>
        </w:trPr>
        <w:tc>
          <w:tcPr>
            <w:tcW w:w="1103" w:type="dxa"/>
            <w:shd w:val="clear" w:color="auto" w:fill="auto"/>
            <w:noWrap/>
          </w:tcPr>
          <w:p w14:paraId="4EDC69AE"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9</w:t>
            </w:r>
          </w:p>
        </w:tc>
        <w:tc>
          <w:tcPr>
            <w:tcW w:w="1582" w:type="dxa"/>
            <w:shd w:val="clear" w:color="auto" w:fill="auto"/>
            <w:noWrap/>
          </w:tcPr>
          <w:p w14:paraId="78CF09A8"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685" w:type="dxa"/>
            <w:shd w:val="clear" w:color="auto" w:fill="auto"/>
          </w:tcPr>
          <w:p w14:paraId="39B25CE1"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Academia Metropolitana de Seguridad Pública</w:t>
            </w:r>
          </w:p>
        </w:tc>
        <w:tc>
          <w:tcPr>
            <w:tcW w:w="320" w:type="dxa"/>
            <w:shd w:val="clear" w:color="auto" w:fill="auto"/>
            <w:noWrap/>
          </w:tcPr>
          <w:p w14:paraId="0AA1FE7B"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auto"/>
            <w:noWrap/>
          </w:tcPr>
          <w:p w14:paraId="03AC66E4"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00B050"/>
            <w:noWrap/>
          </w:tcPr>
          <w:p w14:paraId="07F3E0C5"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320291ED"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00B050"/>
            <w:noWrap/>
          </w:tcPr>
          <w:p w14:paraId="27A4F8F5" w14:textId="77777777" w:rsidR="009E04DA" w:rsidRPr="006C6640" w:rsidRDefault="009E04DA" w:rsidP="009E04DA">
            <w:pPr>
              <w:jc w:val="center"/>
              <w:rPr>
                <w:rFonts w:ascii="Gotham Rounded Book" w:hAnsi="Gotham Rounded Book" w:cs="Arial"/>
                <w:sz w:val="16"/>
                <w:szCs w:val="22"/>
                <w:lang w:eastAsia="es-MX"/>
              </w:rPr>
            </w:pPr>
          </w:p>
        </w:tc>
        <w:tc>
          <w:tcPr>
            <w:tcW w:w="279" w:type="dxa"/>
            <w:shd w:val="clear" w:color="auto" w:fill="FFFFFF" w:themeFill="background1"/>
            <w:noWrap/>
          </w:tcPr>
          <w:p w14:paraId="7EEF89E5"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FFFFFF" w:themeFill="background1"/>
            <w:noWrap/>
          </w:tcPr>
          <w:p w14:paraId="468A0D8D" w14:textId="77777777" w:rsidR="009E04DA" w:rsidRPr="006C6640" w:rsidRDefault="009E04DA" w:rsidP="009E04DA">
            <w:pPr>
              <w:jc w:val="center"/>
              <w:rPr>
                <w:rFonts w:ascii="Gotham Rounded Book" w:hAnsi="Gotham Rounded Book" w:cs="Arial"/>
                <w:color w:val="000000"/>
                <w:sz w:val="16"/>
                <w:szCs w:val="22"/>
                <w:lang w:eastAsia="es-MX"/>
              </w:rPr>
            </w:pPr>
          </w:p>
        </w:tc>
        <w:tc>
          <w:tcPr>
            <w:tcW w:w="320" w:type="dxa"/>
            <w:shd w:val="clear" w:color="auto" w:fill="FFFFFF" w:themeFill="background1"/>
            <w:noWrap/>
          </w:tcPr>
          <w:p w14:paraId="3936C1B3" w14:textId="77777777" w:rsidR="009E04DA" w:rsidRPr="006C6640" w:rsidRDefault="009E04DA" w:rsidP="009E04DA">
            <w:pPr>
              <w:jc w:val="center"/>
              <w:rPr>
                <w:rFonts w:ascii="Gotham Rounded Book" w:hAnsi="Gotham Rounded Book" w:cs="Arial"/>
                <w:color w:val="000000"/>
                <w:sz w:val="16"/>
                <w:szCs w:val="22"/>
                <w:lang w:eastAsia="es-MX"/>
              </w:rPr>
            </w:pPr>
          </w:p>
        </w:tc>
        <w:tc>
          <w:tcPr>
            <w:tcW w:w="320" w:type="dxa"/>
            <w:shd w:val="clear" w:color="auto" w:fill="FFFFFF" w:themeFill="background1"/>
            <w:noWrap/>
          </w:tcPr>
          <w:p w14:paraId="04B1C3F3" w14:textId="77777777" w:rsidR="009E04DA" w:rsidRPr="006C6640" w:rsidRDefault="009E04DA" w:rsidP="009E04DA">
            <w:pPr>
              <w:jc w:val="center"/>
              <w:rPr>
                <w:rFonts w:ascii="Gotham Rounded Book" w:hAnsi="Gotham Rounded Book" w:cs="Arial"/>
                <w:color w:val="000000"/>
                <w:sz w:val="16"/>
                <w:szCs w:val="22"/>
                <w:lang w:eastAsia="es-MX"/>
              </w:rPr>
            </w:pPr>
          </w:p>
        </w:tc>
        <w:tc>
          <w:tcPr>
            <w:tcW w:w="348" w:type="dxa"/>
            <w:shd w:val="clear" w:color="auto" w:fill="FFFFFF" w:themeFill="background1"/>
            <w:noWrap/>
          </w:tcPr>
          <w:p w14:paraId="32B7058A"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FFFFFF" w:themeFill="background1"/>
            <w:noWrap/>
          </w:tcPr>
          <w:p w14:paraId="325C44D1"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tcPr>
          <w:p w14:paraId="18C8DCEC" w14:textId="77777777" w:rsidR="009E04DA" w:rsidRPr="006C6640" w:rsidRDefault="009E04DA" w:rsidP="009E04DA">
            <w:pPr>
              <w:jc w:val="center"/>
              <w:rPr>
                <w:rFonts w:ascii="Gotham Rounded Book" w:hAnsi="Gotham Rounded Book" w:cs="Arial"/>
                <w:sz w:val="16"/>
                <w:szCs w:val="22"/>
                <w:lang w:eastAsia="es-MX"/>
              </w:rPr>
            </w:pPr>
          </w:p>
        </w:tc>
      </w:tr>
      <w:tr w:rsidR="009E04DA" w:rsidRPr="006C6640" w14:paraId="347D147E" w14:textId="77777777" w:rsidTr="009E04DA">
        <w:trPr>
          <w:gridAfter w:val="1"/>
          <w:wAfter w:w="7" w:type="dxa"/>
          <w:trHeight w:val="348"/>
        </w:trPr>
        <w:tc>
          <w:tcPr>
            <w:tcW w:w="1103" w:type="dxa"/>
            <w:shd w:val="clear" w:color="auto" w:fill="auto"/>
            <w:noWrap/>
          </w:tcPr>
          <w:p w14:paraId="018839EC"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10</w:t>
            </w:r>
          </w:p>
        </w:tc>
        <w:tc>
          <w:tcPr>
            <w:tcW w:w="1582" w:type="dxa"/>
            <w:shd w:val="clear" w:color="auto" w:fill="auto"/>
            <w:noWrap/>
          </w:tcPr>
          <w:p w14:paraId="6222D2CC"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Seguimiento</w:t>
            </w:r>
          </w:p>
        </w:tc>
        <w:tc>
          <w:tcPr>
            <w:tcW w:w="4685" w:type="dxa"/>
            <w:shd w:val="clear" w:color="auto" w:fill="auto"/>
          </w:tcPr>
          <w:p w14:paraId="6CFDC190"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Defensoría de Oficio en Materia Administrativa</w:t>
            </w:r>
          </w:p>
        </w:tc>
        <w:tc>
          <w:tcPr>
            <w:tcW w:w="320" w:type="dxa"/>
            <w:shd w:val="clear" w:color="auto" w:fill="auto"/>
            <w:noWrap/>
          </w:tcPr>
          <w:p w14:paraId="5DF7945E"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auto"/>
            <w:noWrap/>
          </w:tcPr>
          <w:p w14:paraId="7E03B914"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00B050"/>
            <w:noWrap/>
          </w:tcPr>
          <w:p w14:paraId="6FE039C9"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0815C83D"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00B050"/>
            <w:noWrap/>
          </w:tcPr>
          <w:p w14:paraId="46AF7525" w14:textId="77777777" w:rsidR="009E04DA" w:rsidRPr="006C6640" w:rsidRDefault="009E04DA" w:rsidP="009E04DA">
            <w:pPr>
              <w:jc w:val="center"/>
              <w:rPr>
                <w:rFonts w:ascii="Gotham Rounded Book" w:hAnsi="Gotham Rounded Book" w:cs="Arial"/>
                <w:sz w:val="16"/>
                <w:szCs w:val="22"/>
                <w:lang w:eastAsia="es-MX"/>
              </w:rPr>
            </w:pPr>
          </w:p>
        </w:tc>
        <w:tc>
          <w:tcPr>
            <w:tcW w:w="279" w:type="dxa"/>
            <w:shd w:val="clear" w:color="auto" w:fill="FFFFFF" w:themeFill="background1"/>
            <w:noWrap/>
          </w:tcPr>
          <w:p w14:paraId="542DF3FE"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FFFFFF" w:themeFill="background1"/>
            <w:noWrap/>
          </w:tcPr>
          <w:p w14:paraId="01F6322A" w14:textId="77777777" w:rsidR="009E04DA" w:rsidRPr="006C6640" w:rsidRDefault="009E04DA" w:rsidP="009E04DA">
            <w:pPr>
              <w:jc w:val="center"/>
              <w:rPr>
                <w:rFonts w:ascii="Gotham Rounded Book" w:hAnsi="Gotham Rounded Book" w:cs="Arial"/>
                <w:color w:val="000000"/>
                <w:sz w:val="16"/>
                <w:szCs w:val="22"/>
                <w:lang w:eastAsia="es-MX"/>
              </w:rPr>
            </w:pPr>
          </w:p>
        </w:tc>
        <w:tc>
          <w:tcPr>
            <w:tcW w:w="320" w:type="dxa"/>
            <w:shd w:val="clear" w:color="auto" w:fill="FFFFFF" w:themeFill="background1"/>
            <w:noWrap/>
          </w:tcPr>
          <w:p w14:paraId="5CEF3565" w14:textId="77777777" w:rsidR="009E04DA" w:rsidRPr="006C6640" w:rsidRDefault="009E04DA" w:rsidP="009E04DA">
            <w:pPr>
              <w:jc w:val="center"/>
              <w:rPr>
                <w:rFonts w:ascii="Gotham Rounded Book" w:hAnsi="Gotham Rounded Book" w:cs="Arial"/>
                <w:color w:val="000000"/>
                <w:sz w:val="16"/>
                <w:szCs w:val="22"/>
                <w:lang w:eastAsia="es-MX"/>
              </w:rPr>
            </w:pPr>
          </w:p>
        </w:tc>
        <w:tc>
          <w:tcPr>
            <w:tcW w:w="320" w:type="dxa"/>
            <w:shd w:val="clear" w:color="auto" w:fill="FFFFFF" w:themeFill="background1"/>
            <w:noWrap/>
          </w:tcPr>
          <w:p w14:paraId="5FE0501D" w14:textId="77777777" w:rsidR="009E04DA" w:rsidRPr="006C6640" w:rsidRDefault="009E04DA" w:rsidP="009E04DA">
            <w:pPr>
              <w:jc w:val="center"/>
              <w:rPr>
                <w:rFonts w:ascii="Gotham Rounded Book" w:hAnsi="Gotham Rounded Book" w:cs="Arial"/>
                <w:color w:val="000000"/>
                <w:sz w:val="16"/>
                <w:szCs w:val="22"/>
                <w:lang w:eastAsia="es-MX"/>
              </w:rPr>
            </w:pPr>
          </w:p>
        </w:tc>
        <w:tc>
          <w:tcPr>
            <w:tcW w:w="348" w:type="dxa"/>
            <w:shd w:val="clear" w:color="auto" w:fill="FFFFFF" w:themeFill="background1"/>
            <w:noWrap/>
          </w:tcPr>
          <w:p w14:paraId="3B6E5302"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FFFFFF" w:themeFill="background1"/>
            <w:noWrap/>
          </w:tcPr>
          <w:p w14:paraId="127351D7"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tcPr>
          <w:p w14:paraId="6D175DF9" w14:textId="77777777" w:rsidR="009E04DA" w:rsidRPr="006C6640" w:rsidRDefault="009E04DA" w:rsidP="009E04DA">
            <w:pPr>
              <w:jc w:val="center"/>
              <w:rPr>
                <w:rFonts w:ascii="Gotham Rounded Book" w:hAnsi="Gotham Rounded Book" w:cs="Arial"/>
                <w:sz w:val="16"/>
                <w:szCs w:val="22"/>
                <w:lang w:eastAsia="es-MX"/>
              </w:rPr>
            </w:pPr>
          </w:p>
        </w:tc>
      </w:tr>
      <w:tr w:rsidR="009E04DA" w:rsidRPr="006C6640" w14:paraId="21CEEB3B" w14:textId="77777777" w:rsidTr="009E04DA">
        <w:trPr>
          <w:gridAfter w:val="1"/>
          <w:wAfter w:w="7" w:type="dxa"/>
          <w:trHeight w:val="334"/>
        </w:trPr>
        <w:tc>
          <w:tcPr>
            <w:tcW w:w="1103" w:type="dxa"/>
            <w:shd w:val="clear" w:color="auto" w:fill="auto"/>
            <w:noWrap/>
          </w:tcPr>
          <w:p w14:paraId="3D87E324"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11</w:t>
            </w:r>
          </w:p>
        </w:tc>
        <w:tc>
          <w:tcPr>
            <w:tcW w:w="1582" w:type="dxa"/>
            <w:shd w:val="clear" w:color="auto" w:fill="auto"/>
            <w:noWrap/>
          </w:tcPr>
          <w:p w14:paraId="2121ACDA"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685" w:type="dxa"/>
            <w:shd w:val="clear" w:color="auto" w:fill="auto"/>
          </w:tcPr>
          <w:p w14:paraId="23F0F9B2"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Secretaría de Seguridad Pública</w:t>
            </w:r>
          </w:p>
        </w:tc>
        <w:tc>
          <w:tcPr>
            <w:tcW w:w="320" w:type="dxa"/>
            <w:shd w:val="clear" w:color="auto" w:fill="auto"/>
            <w:noWrap/>
          </w:tcPr>
          <w:p w14:paraId="6EA7D49D"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auto"/>
            <w:noWrap/>
          </w:tcPr>
          <w:p w14:paraId="379478A8"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auto"/>
            <w:noWrap/>
          </w:tcPr>
          <w:p w14:paraId="55E594FB"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auto"/>
            <w:noWrap/>
          </w:tcPr>
          <w:p w14:paraId="639133C1"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FFFFFF" w:themeFill="background1"/>
            <w:noWrap/>
          </w:tcPr>
          <w:p w14:paraId="547B5365" w14:textId="77777777" w:rsidR="009E04DA" w:rsidRPr="006C6640" w:rsidRDefault="009E04DA" w:rsidP="009E04DA">
            <w:pPr>
              <w:jc w:val="center"/>
              <w:rPr>
                <w:rFonts w:ascii="Gotham Rounded Book" w:hAnsi="Gotham Rounded Book" w:cs="Arial"/>
                <w:sz w:val="16"/>
                <w:szCs w:val="22"/>
                <w:lang w:eastAsia="es-MX"/>
              </w:rPr>
            </w:pPr>
          </w:p>
        </w:tc>
        <w:tc>
          <w:tcPr>
            <w:tcW w:w="279" w:type="dxa"/>
            <w:shd w:val="clear" w:color="auto" w:fill="00B050"/>
            <w:noWrap/>
          </w:tcPr>
          <w:p w14:paraId="1A3B3331"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00B050"/>
            <w:noWrap/>
          </w:tcPr>
          <w:p w14:paraId="6C27AF0C"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49734DCE"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677CA7C8" w14:textId="77777777" w:rsidR="009E04DA" w:rsidRPr="006C6640" w:rsidRDefault="009E04DA" w:rsidP="009E04DA">
            <w:pPr>
              <w:jc w:val="center"/>
              <w:rPr>
                <w:rFonts w:ascii="Gotham Rounded Book" w:hAnsi="Gotham Rounded Book" w:cs="Arial"/>
                <w:color w:val="000000"/>
                <w:sz w:val="16"/>
                <w:szCs w:val="22"/>
                <w:lang w:eastAsia="es-MX"/>
              </w:rPr>
            </w:pPr>
          </w:p>
        </w:tc>
        <w:tc>
          <w:tcPr>
            <w:tcW w:w="348" w:type="dxa"/>
            <w:shd w:val="clear" w:color="auto" w:fill="00B050"/>
            <w:noWrap/>
          </w:tcPr>
          <w:p w14:paraId="343D9C97"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FFFFFF" w:themeFill="background1"/>
            <w:noWrap/>
          </w:tcPr>
          <w:p w14:paraId="3AAD2D24"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tcPr>
          <w:p w14:paraId="20A98137" w14:textId="77777777" w:rsidR="009E04DA" w:rsidRPr="006C6640" w:rsidRDefault="009E04DA" w:rsidP="009E04DA">
            <w:pPr>
              <w:jc w:val="center"/>
              <w:rPr>
                <w:rFonts w:ascii="Gotham Rounded Book" w:hAnsi="Gotham Rounded Book" w:cs="Arial"/>
                <w:sz w:val="16"/>
                <w:szCs w:val="22"/>
                <w:lang w:eastAsia="es-MX"/>
              </w:rPr>
            </w:pPr>
          </w:p>
        </w:tc>
      </w:tr>
      <w:tr w:rsidR="009E04DA" w:rsidRPr="006C6640" w14:paraId="6C603F38" w14:textId="77777777" w:rsidTr="009E04DA">
        <w:trPr>
          <w:gridAfter w:val="1"/>
          <w:wAfter w:w="7" w:type="dxa"/>
          <w:trHeight w:val="358"/>
        </w:trPr>
        <w:tc>
          <w:tcPr>
            <w:tcW w:w="1103" w:type="dxa"/>
            <w:shd w:val="clear" w:color="auto" w:fill="auto"/>
            <w:noWrap/>
          </w:tcPr>
          <w:p w14:paraId="1A22FE84"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12</w:t>
            </w:r>
          </w:p>
        </w:tc>
        <w:tc>
          <w:tcPr>
            <w:tcW w:w="1582" w:type="dxa"/>
            <w:shd w:val="clear" w:color="auto" w:fill="auto"/>
            <w:noWrap/>
          </w:tcPr>
          <w:p w14:paraId="4B8ADDC0"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685" w:type="dxa"/>
            <w:shd w:val="clear" w:color="auto" w:fill="auto"/>
          </w:tcPr>
          <w:p w14:paraId="2969F9C0"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Desarrollo Social y Humano</w:t>
            </w:r>
          </w:p>
        </w:tc>
        <w:tc>
          <w:tcPr>
            <w:tcW w:w="320" w:type="dxa"/>
            <w:shd w:val="clear" w:color="auto" w:fill="auto"/>
            <w:noWrap/>
          </w:tcPr>
          <w:p w14:paraId="619EFCE9"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auto"/>
            <w:noWrap/>
          </w:tcPr>
          <w:p w14:paraId="2B595F65"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auto"/>
            <w:noWrap/>
          </w:tcPr>
          <w:p w14:paraId="1EAD7CFC"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auto"/>
            <w:noWrap/>
          </w:tcPr>
          <w:p w14:paraId="00A09A7B"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FFFFFF" w:themeFill="background1"/>
            <w:noWrap/>
          </w:tcPr>
          <w:p w14:paraId="2C530660" w14:textId="77777777" w:rsidR="009E04DA" w:rsidRPr="006C6640" w:rsidRDefault="009E04DA" w:rsidP="009E04DA">
            <w:pPr>
              <w:jc w:val="center"/>
              <w:rPr>
                <w:rFonts w:ascii="Gotham Rounded Book" w:hAnsi="Gotham Rounded Book" w:cs="Arial"/>
                <w:sz w:val="16"/>
                <w:szCs w:val="22"/>
                <w:lang w:eastAsia="es-MX"/>
              </w:rPr>
            </w:pPr>
          </w:p>
        </w:tc>
        <w:tc>
          <w:tcPr>
            <w:tcW w:w="279" w:type="dxa"/>
            <w:shd w:val="clear" w:color="auto" w:fill="00B050"/>
            <w:noWrap/>
          </w:tcPr>
          <w:p w14:paraId="0828525E"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00B050"/>
            <w:noWrap/>
          </w:tcPr>
          <w:p w14:paraId="0DEC95B0"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48373F3D"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0A81F57F" w14:textId="77777777" w:rsidR="009E04DA" w:rsidRPr="006C6640" w:rsidRDefault="009E04DA" w:rsidP="009E04DA">
            <w:pPr>
              <w:jc w:val="center"/>
              <w:rPr>
                <w:rFonts w:ascii="Gotham Rounded Book" w:hAnsi="Gotham Rounded Book" w:cs="Arial"/>
                <w:color w:val="000000"/>
                <w:sz w:val="16"/>
                <w:szCs w:val="22"/>
                <w:lang w:eastAsia="es-MX"/>
              </w:rPr>
            </w:pPr>
          </w:p>
        </w:tc>
        <w:tc>
          <w:tcPr>
            <w:tcW w:w="348" w:type="dxa"/>
            <w:shd w:val="clear" w:color="auto" w:fill="00B050"/>
            <w:noWrap/>
          </w:tcPr>
          <w:p w14:paraId="36B3BB57"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FFFFFF" w:themeFill="background1"/>
            <w:noWrap/>
          </w:tcPr>
          <w:p w14:paraId="2826C6E8"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tcPr>
          <w:p w14:paraId="72A98500" w14:textId="77777777" w:rsidR="009E04DA" w:rsidRPr="006C6640" w:rsidRDefault="009E04DA" w:rsidP="009E04DA">
            <w:pPr>
              <w:jc w:val="center"/>
              <w:rPr>
                <w:rFonts w:ascii="Gotham Rounded Book" w:hAnsi="Gotham Rounded Book" w:cs="Arial"/>
                <w:sz w:val="16"/>
                <w:szCs w:val="22"/>
                <w:lang w:eastAsia="es-MX"/>
              </w:rPr>
            </w:pPr>
          </w:p>
        </w:tc>
      </w:tr>
      <w:tr w:rsidR="009E04DA" w:rsidRPr="006C6640" w14:paraId="6140053A" w14:textId="77777777" w:rsidTr="009E04DA">
        <w:trPr>
          <w:gridAfter w:val="1"/>
          <w:wAfter w:w="7" w:type="dxa"/>
          <w:trHeight w:val="362"/>
        </w:trPr>
        <w:tc>
          <w:tcPr>
            <w:tcW w:w="1103" w:type="dxa"/>
            <w:shd w:val="clear" w:color="auto" w:fill="auto"/>
            <w:noWrap/>
          </w:tcPr>
          <w:p w14:paraId="436628AD"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13</w:t>
            </w:r>
          </w:p>
        </w:tc>
        <w:tc>
          <w:tcPr>
            <w:tcW w:w="1582" w:type="dxa"/>
            <w:shd w:val="clear" w:color="auto" w:fill="auto"/>
            <w:noWrap/>
          </w:tcPr>
          <w:p w14:paraId="41334CE3"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685" w:type="dxa"/>
            <w:shd w:val="clear" w:color="auto" w:fill="auto"/>
          </w:tcPr>
          <w:p w14:paraId="68198AB6"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Desarrollo Rural</w:t>
            </w:r>
          </w:p>
        </w:tc>
        <w:tc>
          <w:tcPr>
            <w:tcW w:w="320" w:type="dxa"/>
            <w:shd w:val="clear" w:color="auto" w:fill="auto"/>
            <w:noWrap/>
          </w:tcPr>
          <w:p w14:paraId="36EB57B0"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auto"/>
            <w:noWrap/>
          </w:tcPr>
          <w:p w14:paraId="7D8FC02B"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auto"/>
            <w:noWrap/>
          </w:tcPr>
          <w:p w14:paraId="0ECC2B88"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auto"/>
            <w:noWrap/>
          </w:tcPr>
          <w:p w14:paraId="49AEC843"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FFFFFF" w:themeFill="background1"/>
            <w:noWrap/>
          </w:tcPr>
          <w:p w14:paraId="51459399" w14:textId="77777777" w:rsidR="009E04DA" w:rsidRPr="006C6640" w:rsidRDefault="009E04DA" w:rsidP="009E04DA">
            <w:pPr>
              <w:jc w:val="center"/>
              <w:rPr>
                <w:rFonts w:ascii="Gotham Rounded Book" w:hAnsi="Gotham Rounded Book" w:cs="Arial"/>
                <w:sz w:val="16"/>
                <w:szCs w:val="22"/>
                <w:lang w:eastAsia="es-MX"/>
              </w:rPr>
            </w:pPr>
          </w:p>
        </w:tc>
        <w:tc>
          <w:tcPr>
            <w:tcW w:w="279" w:type="dxa"/>
            <w:shd w:val="clear" w:color="auto" w:fill="00B050"/>
            <w:noWrap/>
          </w:tcPr>
          <w:p w14:paraId="753C2594"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00B050"/>
            <w:noWrap/>
          </w:tcPr>
          <w:p w14:paraId="1F7A862B"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3A79EC93"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72758BC8" w14:textId="77777777" w:rsidR="009E04DA" w:rsidRPr="006C6640" w:rsidRDefault="009E04DA" w:rsidP="009E04DA">
            <w:pPr>
              <w:jc w:val="center"/>
              <w:rPr>
                <w:rFonts w:ascii="Gotham Rounded Book" w:hAnsi="Gotham Rounded Book" w:cs="Arial"/>
                <w:color w:val="000000"/>
                <w:sz w:val="16"/>
                <w:szCs w:val="22"/>
                <w:lang w:eastAsia="es-MX"/>
              </w:rPr>
            </w:pPr>
          </w:p>
        </w:tc>
        <w:tc>
          <w:tcPr>
            <w:tcW w:w="348" w:type="dxa"/>
            <w:shd w:val="clear" w:color="auto" w:fill="00B050"/>
            <w:noWrap/>
          </w:tcPr>
          <w:p w14:paraId="22806355"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FFFFFF" w:themeFill="background1"/>
            <w:noWrap/>
          </w:tcPr>
          <w:p w14:paraId="326F681B"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tcPr>
          <w:p w14:paraId="76F99E6F" w14:textId="77777777" w:rsidR="009E04DA" w:rsidRPr="006C6640" w:rsidRDefault="009E04DA" w:rsidP="009E04DA">
            <w:pPr>
              <w:jc w:val="center"/>
              <w:rPr>
                <w:rFonts w:ascii="Gotham Rounded Book" w:hAnsi="Gotham Rounded Book" w:cs="Arial"/>
                <w:sz w:val="16"/>
                <w:szCs w:val="22"/>
                <w:lang w:eastAsia="es-MX"/>
              </w:rPr>
            </w:pPr>
          </w:p>
        </w:tc>
      </w:tr>
      <w:tr w:rsidR="009E04DA" w:rsidRPr="006C6640" w14:paraId="375B0806" w14:textId="77777777" w:rsidTr="009E04DA">
        <w:trPr>
          <w:gridAfter w:val="1"/>
          <w:wAfter w:w="7" w:type="dxa"/>
          <w:trHeight w:val="332"/>
        </w:trPr>
        <w:tc>
          <w:tcPr>
            <w:tcW w:w="1103" w:type="dxa"/>
            <w:shd w:val="clear" w:color="auto" w:fill="auto"/>
            <w:noWrap/>
          </w:tcPr>
          <w:p w14:paraId="70157A7A"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14</w:t>
            </w:r>
          </w:p>
        </w:tc>
        <w:tc>
          <w:tcPr>
            <w:tcW w:w="1582" w:type="dxa"/>
            <w:shd w:val="clear" w:color="auto" w:fill="auto"/>
            <w:noWrap/>
          </w:tcPr>
          <w:p w14:paraId="0308968E"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685" w:type="dxa"/>
            <w:shd w:val="clear" w:color="auto" w:fill="auto"/>
          </w:tcPr>
          <w:p w14:paraId="7B847F5A"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Economía</w:t>
            </w:r>
          </w:p>
        </w:tc>
        <w:tc>
          <w:tcPr>
            <w:tcW w:w="320" w:type="dxa"/>
            <w:shd w:val="clear" w:color="auto" w:fill="auto"/>
            <w:noWrap/>
          </w:tcPr>
          <w:p w14:paraId="2516A1A0"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auto"/>
            <w:noWrap/>
          </w:tcPr>
          <w:p w14:paraId="70434054"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auto"/>
            <w:noWrap/>
          </w:tcPr>
          <w:p w14:paraId="5F07C21C"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auto"/>
            <w:noWrap/>
          </w:tcPr>
          <w:p w14:paraId="47AEA614"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FFFFFF" w:themeFill="background1"/>
            <w:noWrap/>
          </w:tcPr>
          <w:p w14:paraId="12263B6A" w14:textId="77777777" w:rsidR="009E04DA" w:rsidRPr="006C6640" w:rsidRDefault="009E04DA" w:rsidP="009E04DA">
            <w:pPr>
              <w:jc w:val="center"/>
              <w:rPr>
                <w:rFonts w:ascii="Gotham Rounded Book" w:hAnsi="Gotham Rounded Book" w:cs="Arial"/>
                <w:sz w:val="16"/>
                <w:szCs w:val="22"/>
                <w:lang w:eastAsia="es-MX"/>
              </w:rPr>
            </w:pPr>
          </w:p>
        </w:tc>
        <w:tc>
          <w:tcPr>
            <w:tcW w:w="279" w:type="dxa"/>
            <w:shd w:val="clear" w:color="auto" w:fill="00B050"/>
            <w:noWrap/>
          </w:tcPr>
          <w:p w14:paraId="5FC2056E"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00B050"/>
            <w:noWrap/>
          </w:tcPr>
          <w:p w14:paraId="31574872"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7C82FE13"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485A15BD" w14:textId="77777777" w:rsidR="009E04DA" w:rsidRPr="006C6640" w:rsidRDefault="009E04DA" w:rsidP="009E04DA">
            <w:pPr>
              <w:jc w:val="center"/>
              <w:rPr>
                <w:rFonts w:ascii="Gotham Rounded Book" w:hAnsi="Gotham Rounded Book" w:cs="Arial"/>
                <w:color w:val="000000"/>
                <w:sz w:val="16"/>
                <w:szCs w:val="22"/>
                <w:lang w:eastAsia="es-MX"/>
              </w:rPr>
            </w:pPr>
          </w:p>
        </w:tc>
        <w:tc>
          <w:tcPr>
            <w:tcW w:w="348" w:type="dxa"/>
            <w:shd w:val="clear" w:color="auto" w:fill="00B050"/>
            <w:noWrap/>
          </w:tcPr>
          <w:p w14:paraId="4300D0CC"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FFFFFF" w:themeFill="background1"/>
            <w:noWrap/>
          </w:tcPr>
          <w:p w14:paraId="1156F37C"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tcPr>
          <w:p w14:paraId="4FC79990" w14:textId="77777777" w:rsidR="009E04DA" w:rsidRPr="006C6640" w:rsidRDefault="009E04DA" w:rsidP="009E04DA">
            <w:pPr>
              <w:jc w:val="center"/>
              <w:rPr>
                <w:rFonts w:ascii="Gotham Rounded Book" w:hAnsi="Gotham Rounded Book" w:cs="Arial"/>
                <w:sz w:val="16"/>
                <w:szCs w:val="22"/>
                <w:lang w:eastAsia="es-MX"/>
              </w:rPr>
            </w:pPr>
          </w:p>
        </w:tc>
      </w:tr>
      <w:tr w:rsidR="009E04DA" w:rsidRPr="006C6640" w14:paraId="74C2D9D2" w14:textId="77777777" w:rsidTr="009E04DA">
        <w:trPr>
          <w:gridAfter w:val="1"/>
          <w:wAfter w:w="7" w:type="dxa"/>
          <w:trHeight w:val="354"/>
        </w:trPr>
        <w:tc>
          <w:tcPr>
            <w:tcW w:w="1103" w:type="dxa"/>
            <w:shd w:val="clear" w:color="auto" w:fill="auto"/>
            <w:noWrap/>
          </w:tcPr>
          <w:p w14:paraId="3A4F986F"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15</w:t>
            </w:r>
          </w:p>
        </w:tc>
        <w:tc>
          <w:tcPr>
            <w:tcW w:w="1582" w:type="dxa"/>
            <w:shd w:val="clear" w:color="auto" w:fill="auto"/>
            <w:noWrap/>
          </w:tcPr>
          <w:p w14:paraId="1A97B464"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685" w:type="dxa"/>
            <w:shd w:val="clear" w:color="auto" w:fill="auto"/>
          </w:tcPr>
          <w:p w14:paraId="48F0208B"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Movilidad</w:t>
            </w:r>
          </w:p>
        </w:tc>
        <w:tc>
          <w:tcPr>
            <w:tcW w:w="320" w:type="dxa"/>
            <w:shd w:val="clear" w:color="auto" w:fill="auto"/>
            <w:noWrap/>
          </w:tcPr>
          <w:p w14:paraId="3F1D4186"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auto"/>
            <w:noWrap/>
          </w:tcPr>
          <w:p w14:paraId="60678107"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auto"/>
            <w:noWrap/>
          </w:tcPr>
          <w:p w14:paraId="7DCDD117"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auto"/>
            <w:noWrap/>
          </w:tcPr>
          <w:p w14:paraId="5BDB609B"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FFFFFF" w:themeFill="background1"/>
            <w:noWrap/>
          </w:tcPr>
          <w:p w14:paraId="0A1600E4" w14:textId="77777777" w:rsidR="009E04DA" w:rsidRPr="006C6640" w:rsidRDefault="009E04DA" w:rsidP="009E04DA">
            <w:pPr>
              <w:jc w:val="center"/>
              <w:rPr>
                <w:rFonts w:ascii="Gotham Rounded Book" w:hAnsi="Gotham Rounded Book" w:cs="Arial"/>
                <w:sz w:val="16"/>
                <w:szCs w:val="22"/>
                <w:lang w:eastAsia="es-MX"/>
              </w:rPr>
            </w:pPr>
          </w:p>
        </w:tc>
        <w:tc>
          <w:tcPr>
            <w:tcW w:w="279" w:type="dxa"/>
            <w:shd w:val="clear" w:color="auto" w:fill="00B050"/>
            <w:noWrap/>
          </w:tcPr>
          <w:p w14:paraId="092CD17F"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00B050"/>
            <w:noWrap/>
          </w:tcPr>
          <w:p w14:paraId="176D9E20"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6357F2D0"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400AF073" w14:textId="77777777" w:rsidR="009E04DA" w:rsidRPr="006C6640" w:rsidRDefault="009E04DA" w:rsidP="009E04DA">
            <w:pPr>
              <w:jc w:val="center"/>
              <w:rPr>
                <w:rFonts w:ascii="Gotham Rounded Book" w:hAnsi="Gotham Rounded Book" w:cs="Arial"/>
                <w:color w:val="000000"/>
                <w:sz w:val="16"/>
                <w:szCs w:val="22"/>
                <w:lang w:eastAsia="es-MX"/>
              </w:rPr>
            </w:pPr>
          </w:p>
        </w:tc>
        <w:tc>
          <w:tcPr>
            <w:tcW w:w="348" w:type="dxa"/>
            <w:shd w:val="clear" w:color="auto" w:fill="00B050"/>
            <w:noWrap/>
          </w:tcPr>
          <w:p w14:paraId="7EB75247"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FFFFFF" w:themeFill="background1"/>
            <w:noWrap/>
          </w:tcPr>
          <w:p w14:paraId="59DC5A37"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tcPr>
          <w:p w14:paraId="757DC386" w14:textId="77777777" w:rsidR="009E04DA" w:rsidRPr="006C6640" w:rsidRDefault="009E04DA" w:rsidP="009E04DA">
            <w:pPr>
              <w:jc w:val="center"/>
              <w:rPr>
                <w:rFonts w:ascii="Gotham Rounded Book" w:hAnsi="Gotham Rounded Book" w:cs="Arial"/>
                <w:sz w:val="16"/>
                <w:szCs w:val="22"/>
                <w:lang w:eastAsia="es-MX"/>
              </w:rPr>
            </w:pPr>
          </w:p>
        </w:tc>
      </w:tr>
      <w:tr w:rsidR="009E04DA" w:rsidRPr="006C6640" w14:paraId="407C0D01" w14:textId="77777777" w:rsidTr="009E04DA">
        <w:trPr>
          <w:gridAfter w:val="1"/>
          <w:wAfter w:w="7" w:type="dxa"/>
          <w:trHeight w:val="343"/>
        </w:trPr>
        <w:tc>
          <w:tcPr>
            <w:tcW w:w="1103" w:type="dxa"/>
            <w:shd w:val="clear" w:color="auto" w:fill="auto"/>
            <w:noWrap/>
          </w:tcPr>
          <w:p w14:paraId="722B4E17"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16</w:t>
            </w:r>
          </w:p>
        </w:tc>
        <w:tc>
          <w:tcPr>
            <w:tcW w:w="1582" w:type="dxa"/>
            <w:shd w:val="clear" w:color="auto" w:fill="auto"/>
            <w:noWrap/>
          </w:tcPr>
          <w:p w14:paraId="025FAB7D"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685" w:type="dxa"/>
            <w:shd w:val="clear" w:color="auto" w:fill="auto"/>
          </w:tcPr>
          <w:p w14:paraId="2B4299E0"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Dirección General de Salud Municipal</w:t>
            </w:r>
          </w:p>
        </w:tc>
        <w:tc>
          <w:tcPr>
            <w:tcW w:w="320" w:type="dxa"/>
            <w:shd w:val="clear" w:color="auto" w:fill="auto"/>
            <w:noWrap/>
          </w:tcPr>
          <w:p w14:paraId="3515FA73"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auto"/>
            <w:noWrap/>
          </w:tcPr>
          <w:p w14:paraId="2735D09D"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auto"/>
            <w:noWrap/>
          </w:tcPr>
          <w:p w14:paraId="5690F1C6"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auto"/>
            <w:noWrap/>
          </w:tcPr>
          <w:p w14:paraId="11981180"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FFFFFF" w:themeFill="background1"/>
            <w:noWrap/>
          </w:tcPr>
          <w:p w14:paraId="11E40371" w14:textId="77777777" w:rsidR="009E04DA" w:rsidRPr="006C6640" w:rsidRDefault="009E04DA" w:rsidP="009E04DA">
            <w:pPr>
              <w:jc w:val="center"/>
              <w:rPr>
                <w:rFonts w:ascii="Gotham Rounded Book" w:hAnsi="Gotham Rounded Book" w:cs="Arial"/>
                <w:sz w:val="16"/>
                <w:szCs w:val="22"/>
                <w:lang w:eastAsia="es-MX"/>
              </w:rPr>
            </w:pPr>
          </w:p>
        </w:tc>
        <w:tc>
          <w:tcPr>
            <w:tcW w:w="279" w:type="dxa"/>
            <w:shd w:val="clear" w:color="auto" w:fill="00B050"/>
            <w:noWrap/>
          </w:tcPr>
          <w:p w14:paraId="7364B268"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00B050"/>
            <w:noWrap/>
          </w:tcPr>
          <w:p w14:paraId="791D2DFF"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6F7A9754"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4D0C6FEB" w14:textId="77777777" w:rsidR="009E04DA" w:rsidRPr="006C6640" w:rsidRDefault="009E04DA" w:rsidP="009E04DA">
            <w:pPr>
              <w:jc w:val="center"/>
              <w:rPr>
                <w:rFonts w:ascii="Gotham Rounded Book" w:hAnsi="Gotham Rounded Book" w:cs="Arial"/>
                <w:color w:val="000000"/>
                <w:sz w:val="16"/>
                <w:szCs w:val="22"/>
                <w:lang w:eastAsia="es-MX"/>
              </w:rPr>
            </w:pPr>
          </w:p>
        </w:tc>
        <w:tc>
          <w:tcPr>
            <w:tcW w:w="348" w:type="dxa"/>
            <w:shd w:val="clear" w:color="auto" w:fill="00B050"/>
            <w:noWrap/>
          </w:tcPr>
          <w:p w14:paraId="712E74B1"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FFFFFF" w:themeFill="background1"/>
            <w:noWrap/>
          </w:tcPr>
          <w:p w14:paraId="1E3FA0D7"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tcPr>
          <w:p w14:paraId="0A0A195F" w14:textId="77777777" w:rsidR="009E04DA" w:rsidRPr="006C6640" w:rsidRDefault="009E04DA" w:rsidP="009E04DA">
            <w:pPr>
              <w:jc w:val="center"/>
              <w:rPr>
                <w:rFonts w:ascii="Gotham Rounded Book" w:hAnsi="Gotham Rounded Book" w:cs="Arial"/>
                <w:sz w:val="16"/>
                <w:szCs w:val="22"/>
                <w:lang w:eastAsia="es-MX"/>
              </w:rPr>
            </w:pPr>
          </w:p>
        </w:tc>
      </w:tr>
      <w:tr w:rsidR="009E04DA" w:rsidRPr="006C6640" w14:paraId="31C8E825" w14:textId="77777777" w:rsidTr="009E04DA">
        <w:trPr>
          <w:gridAfter w:val="1"/>
          <w:wAfter w:w="7" w:type="dxa"/>
          <w:trHeight w:val="364"/>
        </w:trPr>
        <w:tc>
          <w:tcPr>
            <w:tcW w:w="1103" w:type="dxa"/>
            <w:shd w:val="clear" w:color="auto" w:fill="auto"/>
            <w:noWrap/>
          </w:tcPr>
          <w:p w14:paraId="720BC1BE"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17</w:t>
            </w:r>
          </w:p>
        </w:tc>
        <w:tc>
          <w:tcPr>
            <w:tcW w:w="1582" w:type="dxa"/>
            <w:shd w:val="clear" w:color="auto" w:fill="auto"/>
            <w:noWrap/>
          </w:tcPr>
          <w:p w14:paraId="481482D2"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685" w:type="dxa"/>
            <w:shd w:val="clear" w:color="auto" w:fill="auto"/>
          </w:tcPr>
          <w:p w14:paraId="55EB823D"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Tesorería Municipal</w:t>
            </w:r>
          </w:p>
        </w:tc>
        <w:tc>
          <w:tcPr>
            <w:tcW w:w="320" w:type="dxa"/>
            <w:shd w:val="clear" w:color="auto" w:fill="auto"/>
            <w:noWrap/>
          </w:tcPr>
          <w:p w14:paraId="46F030BB"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auto"/>
            <w:noWrap/>
          </w:tcPr>
          <w:p w14:paraId="078A5638"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auto"/>
            <w:noWrap/>
          </w:tcPr>
          <w:p w14:paraId="611A657A"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auto"/>
            <w:noWrap/>
          </w:tcPr>
          <w:p w14:paraId="4CB3EFEE"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FFFFFF" w:themeFill="background1"/>
            <w:noWrap/>
          </w:tcPr>
          <w:p w14:paraId="2E086BE8" w14:textId="77777777" w:rsidR="009E04DA" w:rsidRPr="006C6640" w:rsidRDefault="009E04DA" w:rsidP="009E04DA">
            <w:pPr>
              <w:jc w:val="center"/>
              <w:rPr>
                <w:rFonts w:ascii="Gotham Rounded Book" w:hAnsi="Gotham Rounded Book" w:cs="Arial"/>
                <w:sz w:val="16"/>
                <w:szCs w:val="22"/>
                <w:lang w:eastAsia="es-MX"/>
              </w:rPr>
            </w:pPr>
          </w:p>
        </w:tc>
        <w:tc>
          <w:tcPr>
            <w:tcW w:w="279" w:type="dxa"/>
            <w:shd w:val="clear" w:color="auto" w:fill="00B050"/>
            <w:noWrap/>
          </w:tcPr>
          <w:p w14:paraId="14207315"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00B050"/>
            <w:noWrap/>
          </w:tcPr>
          <w:p w14:paraId="3BEBB144"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5BFC3FDD"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772AEA08" w14:textId="77777777" w:rsidR="009E04DA" w:rsidRPr="006C6640" w:rsidRDefault="009E04DA" w:rsidP="009E04DA">
            <w:pPr>
              <w:jc w:val="center"/>
              <w:rPr>
                <w:rFonts w:ascii="Gotham Rounded Book" w:hAnsi="Gotham Rounded Book" w:cs="Arial"/>
                <w:color w:val="000000"/>
                <w:sz w:val="16"/>
                <w:szCs w:val="22"/>
                <w:lang w:eastAsia="es-MX"/>
              </w:rPr>
            </w:pPr>
          </w:p>
        </w:tc>
        <w:tc>
          <w:tcPr>
            <w:tcW w:w="348" w:type="dxa"/>
            <w:shd w:val="clear" w:color="auto" w:fill="00B050"/>
            <w:noWrap/>
          </w:tcPr>
          <w:p w14:paraId="44613290"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FFFFFF" w:themeFill="background1"/>
            <w:noWrap/>
          </w:tcPr>
          <w:p w14:paraId="5FDD8950"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tcPr>
          <w:p w14:paraId="50E9BB72" w14:textId="77777777" w:rsidR="009E04DA" w:rsidRPr="006C6640" w:rsidRDefault="009E04DA" w:rsidP="009E04DA">
            <w:pPr>
              <w:jc w:val="center"/>
              <w:rPr>
                <w:rFonts w:ascii="Gotham Rounded Book" w:hAnsi="Gotham Rounded Book" w:cs="Arial"/>
                <w:sz w:val="16"/>
                <w:szCs w:val="22"/>
                <w:lang w:eastAsia="es-MX"/>
              </w:rPr>
            </w:pPr>
          </w:p>
        </w:tc>
      </w:tr>
      <w:tr w:rsidR="009E04DA" w:rsidRPr="006C6640" w14:paraId="1E916038" w14:textId="77777777" w:rsidTr="009E04DA">
        <w:trPr>
          <w:gridAfter w:val="1"/>
          <w:wAfter w:w="7" w:type="dxa"/>
          <w:trHeight w:val="353"/>
        </w:trPr>
        <w:tc>
          <w:tcPr>
            <w:tcW w:w="1103" w:type="dxa"/>
            <w:shd w:val="clear" w:color="auto" w:fill="auto"/>
            <w:noWrap/>
          </w:tcPr>
          <w:p w14:paraId="037EA438"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18</w:t>
            </w:r>
          </w:p>
        </w:tc>
        <w:tc>
          <w:tcPr>
            <w:tcW w:w="1582" w:type="dxa"/>
            <w:shd w:val="clear" w:color="auto" w:fill="auto"/>
            <w:noWrap/>
          </w:tcPr>
          <w:p w14:paraId="2C6EA47A"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685" w:type="dxa"/>
            <w:shd w:val="clear" w:color="auto" w:fill="auto"/>
          </w:tcPr>
          <w:p w14:paraId="2BA8B5A3"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Sistema para el Desarrollo Integral de la Familia DIF</w:t>
            </w:r>
          </w:p>
        </w:tc>
        <w:tc>
          <w:tcPr>
            <w:tcW w:w="320" w:type="dxa"/>
            <w:shd w:val="clear" w:color="auto" w:fill="auto"/>
            <w:noWrap/>
          </w:tcPr>
          <w:p w14:paraId="024CF57A"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auto"/>
            <w:noWrap/>
          </w:tcPr>
          <w:p w14:paraId="5D71F2D4"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auto"/>
            <w:noWrap/>
          </w:tcPr>
          <w:p w14:paraId="777DA0FB"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auto"/>
            <w:noWrap/>
          </w:tcPr>
          <w:p w14:paraId="2995B898"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FFFFFF" w:themeFill="background1"/>
            <w:noWrap/>
          </w:tcPr>
          <w:p w14:paraId="6FD758FC" w14:textId="77777777" w:rsidR="009E04DA" w:rsidRPr="006C6640" w:rsidRDefault="009E04DA" w:rsidP="009E04DA">
            <w:pPr>
              <w:jc w:val="center"/>
              <w:rPr>
                <w:rFonts w:ascii="Gotham Rounded Book" w:hAnsi="Gotham Rounded Book" w:cs="Arial"/>
                <w:sz w:val="16"/>
                <w:szCs w:val="22"/>
                <w:lang w:eastAsia="es-MX"/>
              </w:rPr>
            </w:pPr>
          </w:p>
        </w:tc>
        <w:tc>
          <w:tcPr>
            <w:tcW w:w="279" w:type="dxa"/>
            <w:shd w:val="clear" w:color="auto" w:fill="00B050"/>
            <w:noWrap/>
          </w:tcPr>
          <w:p w14:paraId="337DBD79"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00B050"/>
            <w:noWrap/>
          </w:tcPr>
          <w:p w14:paraId="79DAA398"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53C2F9D9"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79F7EEF1" w14:textId="77777777" w:rsidR="009E04DA" w:rsidRPr="006C6640" w:rsidRDefault="009E04DA" w:rsidP="009E04DA">
            <w:pPr>
              <w:jc w:val="center"/>
              <w:rPr>
                <w:rFonts w:ascii="Gotham Rounded Book" w:hAnsi="Gotham Rounded Book" w:cs="Arial"/>
                <w:color w:val="000000"/>
                <w:sz w:val="16"/>
                <w:szCs w:val="22"/>
                <w:lang w:eastAsia="es-MX"/>
              </w:rPr>
            </w:pPr>
          </w:p>
        </w:tc>
        <w:tc>
          <w:tcPr>
            <w:tcW w:w="348" w:type="dxa"/>
            <w:shd w:val="clear" w:color="auto" w:fill="00B050"/>
            <w:noWrap/>
          </w:tcPr>
          <w:p w14:paraId="37969015"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FFFFFF" w:themeFill="background1"/>
            <w:noWrap/>
          </w:tcPr>
          <w:p w14:paraId="26224B46"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tcPr>
          <w:p w14:paraId="0CAE8783" w14:textId="77777777" w:rsidR="009E04DA" w:rsidRPr="006C6640" w:rsidRDefault="009E04DA" w:rsidP="009E04DA">
            <w:pPr>
              <w:jc w:val="center"/>
              <w:rPr>
                <w:rFonts w:ascii="Gotham Rounded Book" w:hAnsi="Gotham Rounded Book" w:cs="Arial"/>
                <w:sz w:val="16"/>
                <w:szCs w:val="22"/>
                <w:lang w:eastAsia="es-MX"/>
              </w:rPr>
            </w:pPr>
          </w:p>
        </w:tc>
      </w:tr>
      <w:tr w:rsidR="009E04DA" w:rsidRPr="006C6640" w14:paraId="69968350" w14:textId="77777777" w:rsidTr="009E04DA">
        <w:trPr>
          <w:gridAfter w:val="1"/>
          <w:wAfter w:w="7" w:type="dxa"/>
          <w:trHeight w:val="339"/>
        </w:trPr>
        <w:tc>
          <w:tcPr>
            <w:tcW w:w="1103" w:type="dxa"/>
            <w:shd w:val="clear" w:color="auto" w:fill="auto"/>
            <w:noWrap/>
          </w:tcPr>
          <w:p w14:paraId="4A24FD97"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19</w:t>
            </w:r>
          </w:p>
        </w:tc>
        <w:tc>
          <w:tcPr>
            <w:tcW w:w="1582" w:type="dxa"/>
            <w:shd w:val="clear" w:color="auto" w:fill="auto"/>
            <w:noWrap/>
          </w:tcPr>
          <w:p w14:paraId="08215B02"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685" w:type="dxa"/>
            <w:shd w:val="clear" w:color="auto" w:fill="auto"/>
          </w:tcPr>
          <w:p w14:paraId="02AD0457"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Instituto Municipal de la Juventud</w:t>
            </w:r>
          </w:p>
        </w:tc>
        <w:tc>
          <w:tcPr>
            <w:tcW w:w="320" w:type="dxa"/>
            <w:shd w:val="clear" w:color="auto" w:fill="auto"/>
            <w:noWrap/>
          </w:tcPr>
          <w:p w14:paraId="428C4251"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auto"/>
            <w:noWrap/>
          </w:tcPr>
          <w:p w14:paraId="19D8E690"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auto"/>
            <w:noWrap/>
          </w:tcPr>
          <w:p w14:paraId="3111D138"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auto"/>
            <w:noWrap/>
          </w:tcPr>
          <w:p w14:paraId="13941FF2"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FFFFFF" w:themeFill="background1"/>
            <w:noWrap/>
          </w:tcPr>
          <w:p w14:paraId="349A4F25" w14:textId="77777777" w:rsidR="009E04DA" w:rsidRPr="006C6640" w:rsidRDefault="009E04DA" w:rsidP="009E04DA">
            <w:pPr>
              <w:jc w:val="center"/>
              <w:rPr>
                <w:rFonts w:ascii="Gotham Rounded Book" w:hAnsi="Gotham Rounded Book" w:cs="Arial"/>
                <w:sz w:val="16"/>
                <w:szCs w:val="22"/>
                <w:lang w:eastAsia="es-MX"/>
              </w:rPr>
            </w:pPr>
          </w:p>
        </w:tc>
        <w:tc>
          <w:tcPr>
            <w:tcW w:w="279" w:type="dxa"/>
            <w:shd w:val="clear" w:color="auto" w:fill="00B050"/>
            <w:noWrap/>
          </w:tcPr>
          <w:p w14:paraId="1EDB1C2E"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00B050"/>
            <w:noWrap/>
          </w:tcPr>
          <w:p w14:paraId="56D4CD1A"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3CCD47B8"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2A453F8D" w14:textId="77777777" w:rsidR="009E04DA" w:rsidRPr="006C6640" w:rsidRDefault="009E04DA" w:rsidP="009E04DA">
            <w:pPr>
              <w:jc w:val="center"/>
              <w:rPr>
                <w:rFonts w:ascii="Gotham Rounded Book" w:hAnsi="Gotham Rounded Book" w:cs="Arial"/>
                <w:color w:val="000000"/>
                <w:sz w:val="16"/>
                <w:szCs w:val="22"/>
                <w:lang w:eastAsia="es-MX"/>
              </w:rPr>
            </w:pPr>
          </w:p>
        </w:tc>
        <w:tc>
          <w:tcPr>
            <w:tcW w:w="348" w:type="dxa"/>
            <w:shd w:val="clear" w:color="auto" w:fill="00B050"/>
            <w:noWrap/>
          </w:tcPr>
          <w:p w14:paraId="3DA3D8AB"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FFFFFF" w:themeFill="background1"/>
            <w:noWrap/>
          </w:tcPr>
          <w:p w14:paraId="51BBE6CC"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tcPr>
          <w:p w14:paraId="3091EF4F" w14:textId="77777777" w:rsidR="009E04DA" w:rsidRPr="006C6640" w:rsidRDefault="009E04DA" w:rsidP="009E04DA">
            <w:pPr>
              <w:jc w:val="center"/>
              <w:rPr>
                <w:rFonts w:ascii="Gotham Rounded Book" w:hAnsi="Gotham Rounded Book" w:cs="Arial"/>
                <w:sz w:val="16"/>
                <w:szCs w:val="22"/>
                <w:lang w:eastAsia="es-MX"/>
              </w:rPr>
            </w:pPr>
          </w:p>
        </w:tc>
      </w:tr>
      <w:tr w:rsidR="009E04DA" w:rsidRPr="006C6640" w14:paraId="604F13CF" w14:textId="77777777" w:rsidTr="009E04DA">
        <w:trPr>
          <w:gridAfter w:val="1"/>
          <w:wAfter w:w="7" w:type="dxa"/>
          <w:trHeight w:val="363"/>
        </w:trPr>
        <w:tc>
          <w:tcPr>
            <w:tcW w:w="1103" w:type="dxa"/>
            <w:shd w:val="clear" w:color="auto" w:fill="auto"/>
            <w:noWrap/>
          </w:tcPr>
          <w:p w14:paraId="4E387731" w14:textId="77777777" w:rsidR="009E04DA" w:rsidRPr="006C6640" w:rsidRDefault="009E04DA" w:rsidP="009E04DA">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20</w:t>
            </w:r>
          </w:p>
        </w:tc>
        <w:tc>
          <w:tcPr>
            <w:tcW w:w="1582" w:type="dxa"/>
            <w:shd w:val="clear" w:color="auto" w:fill="auto"/>
            <w:noWrap/>
          </w:tcPr>
          <w:p w14:paraId="6741788D"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685" w:type="dxa"/>
            <w:shd w:val="clear" w:color="auto" w:fill="auto"/>
          </w:tcPr>
          <w:p w14:paraId="55BAACB0"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Instituto Cultural de León</w:t>
            </w:r>
          </w:p>
        </w:tc>
        <w:tc>
          <w:tcPr>
            <w:tcW w:w="320" w:type="dxa"/>
            <w:shd w:val="clear" w:color="auto" w:fill="auto"/>
            <w:noWrap/>
          </w:tcPr>
          <w:p w14:paraId="757FB241"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auto"/>
            <w:noWrap/>
          </w:tcPr>
          <w:p w14:paraId="3EE64B0B"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auto"/>
            <w:noWrap/>
          </w:tcPr>
          <w:p w14:paraId="23D9C056"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auto"/>
            <w:noWrap/>
          </w:tcPr>
          <w:p w14:paraId="73B466D3"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FFFFFF" w:themeFill="background1"/>
            <w:noWrap/>
          </w:tcPr>
          <w:p w14:paraId="6AD9A6B5" w14:textId="77777777" w:rsidR="009E04DA" w:rsidRPr="006C6640" w:rsidRDefault="009E04DA" w:rsidP="009E04DA">
            <w:pPr>
              <w:jc w:val="center"/>
              <w:rPr>
                <w:rFonts w:ascii="Gotham Rounded Book" w:hAnsi="Gotham Rounded Book" w:cs="Arial"/>
                <w:sz w:val="16"/>
                <w:szCs w:val="22"/>
                <w:lang w:eastAsia="es-MX"/>
              </w:rPr>
            </w:pPr>
          </w:p>
        </w:tc>
        <w:tc>
          <w:tcPr>
            <w:tcW w:w="279" w:type="dxa"/>
            <w:shd w:val="clear" w:color="auto" w:fill="00B050"/>
            <w:noWrap/>
          </w:tcPr>
          <w:p w14:paraId="3ADD69E9"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00B050"/>
            <w:noWrap/>
          </w:tcPr>
          <w:p w14:paraId="5B34E8BC"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17D14D04"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53844853" w14:textId="77777777" w:rsidR="009E04DA" w:rsidRPr="006C6640" w:rsidRDefault="009E04DA" w:rsidP="009E04DA">
            <w:pPr>
              <w:jc w:val="center"/>
              <w:rPr>
                <w:rFonts w:ascii="Gotham Rounded Book" w:hAnsi="Gotham Rounded Book" w:cs="Arial"/>
                <w:color w:val="000000"/>
                <w:sz w:val="16"/>
                <w:szCs w:val="22"/>
                <w:lang w:eastAsia="es-MX"/>
              </w:rPr>
            </w:pPr>
          </w:p>
        </w:tc>
        <w:tc>
          <w:tcPr>
            <w:tcW w:w="348" w:type="dxa"/>
            <w:shd w:val="clear" w:color="auto" w:fill="00B050"/>
            <w:noWrap/>
          </w:tcPr>
          <w:p w14:paraId="14D788FF"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FFFFFF" w:themeFill="background1"/>
            <w:noWrap/>
          </w:tcPr>
          <w:p w14:paraId="2BAF673E"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tcPr>
          <w:p w14:paraId="03188FBE" w14:textId="77777777" w:rsidR="009E04DA" w:rsidRPr="006C6640" w:rsidRDefault="009E04DA" w:rsidP="009E04DA">
            <w:pPr>
              <w:jc w:val="center"/>
              <w:rPr>
                <w:rFonts w:ascii="Gotham Rounded Book" w:hAnsi="Gotham Rounded Book" w:cs="Arial"/>
                <w:sz w:val="16"/>
                <w:szCs w:val="22"/>
                <w:lang w:eastAsia="es-MX"/>
              </w:rPr>
            </w:pPr>
          </w:p>
        </w:tc>
      </w:tr>
      <w:tr w:rsidR="009E04DA" w:rsidRPr="006C6640" w14:paraId="252A4DBC" w14:textId="77777777" w:rsidTr="009E04DA">
        <w:trPr>
          <w:gridAfter w:val="1"/>
          <w:wAfter w:w="7" w:type="dxa"/>
          <w:trHeight w:val="363"/>
        </w:trPr>
        <w:tc>
          <w:tcPr>
            <w:tcW w:w="1103" w:type="dxa"/>
            <w:shd w:val="clear" w:color="auto" w:fill="auto"/>
            <w:noWrap/>
          </w:tcPr>
          <w:p w14:paraId="54B7D759" w14:textId="77777777" w:rsidR="009E04DA" w:rsidRPr="006C6640" w:rsidRDefault="009E04DA" w:rsidP="009E04DA">
            <w:pPr>
              <w:jc w:val="center"/>
              <w:rPr>
                <w:rFonts w:ascii="Gotham Rounded Book" w:hAnsi="Gotham Rounded Book" w:cs="Arial"/>
                <w:color w:val="000000"/>
                <w:sz w:val="16"/>
                <w:szCs w:val="20"/>
                <w:lang w:eastAsia="es-MX"/>
              </w:rPr>
            </w:pPr>
            <w:r>
              <w:rPr>
                <w:rFonts w:ascii="Gotham Rounded Book" w:hAnsi="Gotham Rounded Book" w:cs="Arial"/>
                <w:color w:val="000000"/>
                <w:sz w:val="16"/>
                <w:szCs w:val="20"/>
                <w:lang w:eastAsia="es-MX"/>
              </w:rPr>
              <w:t>21</w:t>
            </w:r>
          </w:p>
        </w:tc>
        <w:tc>
          <w:tcPr>
            <w:tcW w:w="1582" w:type="dxa"/>
            <w:shd w:val="clear" w:color="auto" w:fill="auto"/>
            <w:noWrap/>
          </w:tcPr>
          <w:p w14:paraId="2BCD586F"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sidRPr="006C6640">
              <w:rPr>
                <w:rFonts w:ascii="Gotham Rounded Book" w:eastAsiaTheme="minorEastAsia" w:hAnsi="Gotham Rounded Book" w:cs="Arial"/>
                <w:color w:val="000000"/>
                <w:sz w:val="16"/>
                <w:szCs w:val="20"/>
                <w:lang w:eastAsia="es-MX"/>
              </w:rPr>
              <w:t>Preventiva</w:t>
            </w:r>
          </w:p>
        </w:tc>
        <w:tc>
          <w:tcPr>
            <w:tcW w:w="4685" w:type="dxa"/>
            <w:shd w:val="clear" w:color="auto" w:fill="auto"/>
          </w:tcPr>
          <w:p w14:paraId="7FC671C3" w14:textId="77777777" w:rsidR="009E04DA" w:rsidRPr="006C6640" w:rsidRDefault="009E04DA" w:rsidP="009E04DA">
            <w:pPr>
              <w:jc w:val="center"/>
              <w:rPr>
                <w:rFonts w:ascii="Gotham Rounded Book" w:eastAsiaTheme="minorEastAsia" w:hAnsi="Gotham Rounded Book" w:cs="Arial"/>
                <w:color w:val="000000"/>
                <w:sz w:val="16"/>
                <w:szCs w:val="20"/>
                <w:lang w:eastAsia="es-MX"/>
              </w:rPr>
            </w:pPr>
            <w:r>
              <w:rPr>
                <w:rFonts w:ascii="Gotham Rounded Book" w:eastAsiaTheme="minorEastAsia" w:hAnsi="Gotham Rounded Book" w:cs="Arial"/>
                <w:color w:val="000000"/>
                <w:sz w:val="16"/>
                <w:szCs w:val="20"/>
                <w:lang w:eastAsia="es-MX"/>
              </w:rPr>
              <w:t xml:space="preserve">Parque Zoológico de León </w:t>
            </w:r>
          </w:p>
        </w:tc>
        <w:tc>
          <w:tcPr>
            <w:tcW w:w="320" w:type="dxa"/>
            <w:shd w:val="clear" w:color="auto" w:fill="auto"/>
            <w:noWrap/>
          </w:tcPr>
          <w:p w14:paraId="7B074511"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auto"/>
            <w:noWrap/>
          </w:tcPr>
          <w:p w14:paraId="60F1877F"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auto"/>
            <w:noWrap/>
          </w:tcPr>
          <w:p w14:paraId="2CE809C0" w14:textId="77777777" w:rsidR="009E04DA" w:rsidRPr="006C6640" w:rsidRDefault="009E04DA" w:rsidP="009E04DA">
            <w:pPr>
              <w:jc w:val="center"/>
              <w:rPr>
                <w:rFonts w:ascii="Gotham Rounded Book" w:hAnsi="Gotham Rounded Book" w:cs="Arial"/>
                <w:sz w:val="16"/>
                <w:szCs w:val="22"/>
                <w:lang w:eastAsia="es-MX"/>
              </w:rPr>
            </w:pPr>
          </w:p>
        </w:tc>
        <w:tc>
          <w:tcPr>
            <w:tcW w:w="320" w:type="dxa"/>
            <w:shd w:val="clear" w:color="auto" w:fill="auto"/>
            <w:noWrap/>
          </w:tcPr>
          <w:p w14:paraId="5CCAD2D4" w14:textId="77777777" w:rsidR="009E04DA" w:rsidRPr="006C6640" w:rsidRDefault="009E04DA" w:rsidP="009E04DA">
            <w:pPr>
              <w:jc w:val="center"/>
              <w:rPr>
                <w:rFonts w:ascii="Gotham Rounded Book" w:hAnsi="Gotham Rounded Book" w:cs="Arial"/>
                <w:sz w:val="16"/>
                <w:szCs w:val="22"/>
                <w:lang w:eastAsia="es-MX"/>
              </w:rPr>
            </w:pPr>
          </w:p>
        </w:tc>
        <w:tc>
          <w:tcPr>
            <w:tcW w:w="361" w:type="dxa"/>
            <w:shd w:val="clear" w:color="auto" w:fill="FFFFFF" w:themeFill="background1"/>
            <w:noWrap/>
          </w:tcPr>
          <w:p w14:paraId="6C07052D" w14:textId="77777777" w:rsidR="009E04DA" w:rsidRPr="006C6640" w:rsidRDefault="009E04DA" w:rsidP="009E04DA">
            <w:pPr>
              <w:jc w:val="center"/>
              <w:rPr>
                <w:rFonts w:ascii="Gotham Rounded Book" w:hAnsi="Gotham Rounded Book" w:cs="Arial"/>
                <w:sz w:val="16"/>
                <w:szCs w:val="22"/>
                <w:lang w:eastAsia="es-MX"/>
              </w:rPr>
            </w:pPr>
          </w:p>
        </w:tc>
        <w:tc>
          <w:tcPr>
            <w:tcW w:w="279" w:type="dxa"/>
            <w:shd w:val="clear" w:color="auto" w:fill="auto"/>
            <w:noWrap/>
          </w:tcPr>
          <w:p w14:paraId="645E7A58" w14:textId="77777777" w:rsidR="009E04DA" w:rsidRPr="006C6640" w:rsidRDefault="009E04DA" w:rsidP="009E04DA">
            <w:pPr>
              <w:jc w:val="center"/>
              <w:rPr>
                <w:rFonts w:ascii="Gotham Rounded Book" w:hAnsi="Gotham Rounded Book" w:cs="Arial"/>
                <w:sz w:val="16"/>
                <w:szCs w:val="22"/>
                <w:lang w:eastAsia="es-MX"/>
              </w:rPr>
            </w:pPr>
          </w:p>
        </w:tc>
        <w:tc>
          <w:tcPr>
            <w:tcW w:w="316" w:type="dxa"/>
            <w:shd w:val="clear" w:color="auto" w:fill="auto"/>
            <w:noWrap/>
          </w:tcPr>
          <w:p w14:paraId="17886A7F"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auto"/>
            <w:noWrap/>
          </w:tcPr>
          <w:p w14:paraId="676A4C85" w14:textId="77777777" w:rsidR="009E04DA" w:rsidRPr="00F5618D" w:rsidRDefault="009E04DA" w:rsidP="009E04DA">
            <w:pPr>
              <w:jc w:val="center"/>
              <w:rPr>
                <w:rFonts w:ascii="Gotham Rounded Book" w:hAnsi="Gotham Rounded Book" w:cs="Arial"/>
                <w:sz w:val="16"/>
                <w:szCs w:val="22"/>
                <w:lang w:eastAsia="es-MX"/>
              </w:rPr>
            </w:pPr>
          </w:p>
        </w:tc>
        <w:tc>
          <w:tcPr>
            <w:tcW w:w="320" w:type="dxa"/>
            <w:shd w:val="clear" w:color="auto" w:fill="00B050"/>
            <w:noWrap/>
          </w:tcPr>
          <w:p w14:paraId="740687F8" w14:textId="77777777" w:rsidR="009E04DA" w:rsidRPr="006C6640" w:rsidRDefault="009E04DA" w:rsidP="009E04DA">
            <w:pPr>
              <w:jc w:val="center"/>
              <w:rPr>
                <w:rFonts w:ascii="Gotham Rounded Book" w:hAnsi="Gotham Rounded Book" w:cs="Arial"/>
                <w:color w:val="000000"/>
                <w:sz w:val="16"/>
                <w:szCs w:val="22"/>
                <w:lang w:eastAsia="es-MX"/>
              </w:rPr>
            </w:pPr>
          </w:p>
        </w:tc>
        <w:tc>
          <w:tcPr>
            <w:tcW w:w="348" w:type="dxa"/>
            <w:shd w:val="clear" w:color="auto" w:fill="00B050"/>
            <w:noWrap/>
          </w:tcPr>
          <w:p w14:paraId="399B2663"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FFFFFF" w:themeFill="background1"/>
            <w:noWrap/>
          </w:tcPr>
          <w:p w14:paraId="101C7005" w14:textId="77777777" w:rsidR="009E04DA" w:rsidRPr="006C6640" w:rsidRDefault="009E04DA" w:rsidP="009E04DA">
            <w:pPr>
              <w:jc w:val="center"/>
              <w:rPr>
                <w:rFonts w:ascii="Gotham Rounded Book" w:hAnsi="Gotham Rounded Book" w:cs="Arial"/>
                <w:sz w:val="16"/>
                <w:szCs w:val="22"/>
                <w:lang w:eastAsia="es-MX"/>
              </w:rPr>
            </w:pPr>
          </w:p>
        </w:tc>
        <w:tc>
          <w:tcPr>
            <w:tcW w:w="333" w:type="dxa"/>
            <w:shd w:val="clear" w:color="auto" w:fill="auto"/>
            <w:noWrap/>
          </w:tcPr>
          <w:p w14:paraId="2E02314E" w14:textId="77777777" w:rsidR="009E04DA" w:rsidRPr="006C6640" w:rsidRDefault="009E04DA" w:rsidP="009E04DA">
            <w:pPr>
              <w:jc w:val="center"/>
              <w:rPr>
                <w:rFonts w:ascii="Gotham Rounded Book" w:hAnsi="Gotham Rounded Book" w:cs="Arial"/>
                <w:sz w:val="16"/>
                <w:szCs w:val="22"/>
                <w:lang w:eastAsia="es-MX"/>
              </w:rPr>
            </w:pPr>
          </w:p>
        </w:tc>
      </w:tr>
    </w:tbl>
    <w:p w14:paraId="22843BE8" w14:textId="77777777" w:rsidR="009E04DA" w:rsidRDefault="009E04DA" w:rsidP="009E04DA">
      <w:pPr>
        <w:pStyle w:val="Estilo1"/>
        <w:jc w:val="both"/>
        <w:rPr>
          <w:color w:val="00B050"/>
          <w:szCs w:val="30"/>
        </w:rPr>
      </w:pPr>
      <w:r>
        <w:rPr>
          <w:color w:val="00B050"/>
          <w:szCs w:val="30"/>
        </w:rPr>
        <w:t>Anexo 3</w:t>
      </w:r>
      <w:r w:rsidRPr="009936E3">
        <w:rPr>
          <w:color w:val="00B050"/>
          <w:szCs w:val="30"/>
        </w:rPr>
        <w:t xml:space="preserve">. Programa de Auditorías </w:t>
      </w:r>
      <w:r>
        <w:rPr>
          <w:color w:val="00B050"/>
          <w:szCs w:val="30"/>
        </w:rPr>
        <w:t>de Gestión con Enfoque en Riesgos</w:t>
      </w:r>
    </w:p>
    <w:p w14:paraId="45FB04F4" w14:textId="77777777" w:rsidR="009E04DA" w:rsidRDefault="009E04DA" w:rsidP="009E04DA">
      <w:pPr>
        <w:spacing w:line="276" w:lineRule="auto"/>
        <w:rPr>
          <w:rFonts w:ascii="Gotham Rounded Book" w:hAnsi="Gotham Rounded Book" w:cs="Arial"/>
          <w:szCs w:val="22"/>
        </w:rPr>
      </w:pPr>
    </w:p>
    <w:p w14:paraId="47D95147" w14:textId="770FDC3E" w:rsidR="009E04DA" w:rsidRDefault="009E04DA" w:rsidP="00F72741">
      <w:pPr>
        <w:pStyle w:val="Estilo1"/>
        <w:jc w:val="both"/>
        <w:rPr>
          <w:color w:val="00B050"/>
          <w:szCs w:val="30"/>
        </w:rPr>
      </w:pPr>
    </w:p>
    <w:p w14:paraId="7EE39A18" w14:textId="6A051B71" w:rsidR="008C2003" w:rsidRDefault="008C2003" w:rsidP="00F72741">
      <w:pPr>
        <w:pStyle w:val="Estilo1"/>
        <w:jc w:val="both"/>
        <w:rPr>
          <w:color w:val="00B050"/>
          <w:szCs w:val="30"/>
        </w:rPr>
      </w:pPr>
      <w:r>
        <w:rPr>
          <w:color w:val="00B050"/>
          <w:szCs w:val="30"/>
        </w:rPr>
        <w:t>Anexo 4</w:t>
      </w:r>
      <w:r w:rsidRPr="009936E3">
        <w:rPr>
          <w:color w:val="00B050"/>
          <w:szCs w:val="30"/>
        </w:rPr>
        <w:t xml:space="preserve">. Programa </w:t>
      </w:r>
      <w:r>
        <w:rPr>
          <w:color w:val="00B050"/>
          <w:szCs w:val="30"/>
        </w:rPr>
        <w:t>Anual de Evaluación del Desempeño (PAED) 2019</w:t>
      </w:r>
      <w:bookmarkEnd w:id="46"/>
    </w:p>
    <w:tbl>
      <w:tblPr>
        <w:tblW w:w="13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08"/>
        <w:gridCol w:w="2762"/>
        <w:gridCol w:w="1227"/>
        <w:gridCol w:w="3068"/>
        <w:gridCol w:w="1702"/>
        <w:gridCol w:w="298"/>
        <w:gridCol w:w="294"/>
        <w:gridCol w:w="335"/>
        <w:gridCol w:w="298"/>
        <w:gridCol w:w="335"/>
        <w:gridCol w:w="261"/>
        <w:gridCol w:w="240"/>
        <w:gridCol w:w="416"/>
        <w:gridCol w:w="298"/>
        <w:gridCol w:w="323"/>
        <w:gridCol w:w="310"/>
        <w:gridCol w:w="310"/>
        <w:gridCol w:w="7"/>
      </w:tblGrid>
      <w:tr w:rsidR="00261224" w:rsidRPr="006C6640" w14:paraId="4C93C23D" w14:textId="77777777" w:rsidTr="009E04DA">
        <w:trPr>
          <w:trHeight w:val="382"/>
          <w:jc w:val="center"/>
        </w:trPr>
        <w:tc>
          <w:tcPr>
            <w:tcW w:w="608" w:type="dxa"/>
            <w:vMerge w:val="restart"/>
            <w:shd w:val="clear" w:color="auto" w:fill="2E74B5" w:themeFill="accent1" w:themeFillShade="BF"/>
            <w:noWrap/>
            <w:vAlign w:val="center"/>
            <w:hideMark/>
          </w:tcPr>
          <w:p w14:paraId="2AB15F99" w14:textId="77777777" w:rsidR="00261224" w:rsidRPr="006C6640" w:rsidRDefault="00261224" w:rsidP="00CB39F0">
            <w:pPr>
              <w:jc w:val="center"/>
              <w:rPr>
                <w:rFonts w:ascii="Gotham Rounded Book" w:hAnsi="Gotham Rounded Book" w:cs="Arial"/>
                <w:b/>
                <w:bCs/>
                <w:color w:val="FFFFFF" w:themeColor="background1"/>
                <w:sz w:val="16"/>
                <w:szCs w:val="18"/>
                <w:lang w:eastAsia="es-MX"/>
              </w:rPr>
            </w:pPr>
            <w:r w:rsidRPr="006C6640">
              <w:rPr>
                <w:rFonts w:ascii="Gotham Rounded Book" w:hAnsi="Gotham Rounded Book" w:cs="Arial"/>
                <w:b/>
                <w:bCs/>
                <w:color w:val="FFFFFF" w:themeColor="background1"/>
                <w:sz w:val="16"/>
                <w:szCs w:val="18"/>
                <w:lang w:eastAsia="es-MX"/>
              </w:rPr>
              <w:t>No</w:t>
            </w:r>
          </w:p>
        </w:tc>
        <w:tc>
          <w:tcPr>
            <w:tcW w:w="2762" w:type="dxa"/>
            <w:vMerge w:val="restart"/>
            <w:shd w:val="clear" w:color="auto" w:fill="2E74B5" w:themeFill="accent1" w:themeFillShade="BF"/>
            <w:noWrap/>
            <w:vAlign w:val="center"/>
            <w:hideMark/>
          </w:tcPr>
          <w:p w14:paraId="71AD2D1F" w14:textId="77777777" w:rsidR="00261224" w:rsidRPr="006C6640" w:rsidRDefault="00261224" w:rsidP="00CB39F0">
            <w:pPr>
              <w:jc w:val="center"/>
              <w:rPr>
                <w:rFonts w:ascii="Gotham Rounded Book" w:hAnsi="Gotham Rounded Book" w:cs="Arial"/>
                <w:b/>
                <w:bCs/>
                <w:color w:val="FFFFFF" w:themeColor="background1"/>
                <w:sz w:val="16"/>
                <w:szCs w:val="22"/>
                <w:lang w:eastAsia="es-MX"/>
              </w:rPr>
            </w:pPr>
            <w:r w:rsidRPr="006C6640">
              <w:rPr>
                <w:rFonts w:ascii="Gotham Rounded Book" w:hAnsi="Gotham Rounded Book" w:cs="Arial"/>
                <w:b/>
                <w:bCs/>
                <w:color w:val="FFFFFF" w:themeColor="background1"/>
                <w:sz w:val="16"/>
                <w:szCs w:val="22"/>
                <w:lang w:eastAsia="es-MX"/>
              </w:rPr>
              <w:t xml:space="preserve">Tipo de </w:t>
            </w:r>
            <w:r>
              <w:rPr>
                <w:rFonts w:ascii="Gotham Rounded Book" w:hAnsi="Gotham Rounded Book" w:cs="Arial"/>
                <w:b/>
                <w:bCs/>
                <w:color w:val="FFFFFF" w:themeColor="background1"/>
                <w:sz w:val="16"/>
                <w:szCs w:val="22"/>
                <w:lang w:eastAsia="es-MX"/>
              </w:rPr>
              <w:t>evaluación</w:t>
            </w:r>
          </w:p>
        </w:tc>
        <w:tc>
          <w:tcPr>
            <w:tcW w:w="1227" w:type="dxa"/>
            <w:vMerge w:val="restart"/>
            <w:shd w:val="clear" w:color="auto" w:fill="2E74B5" w:themeFill="accent1" w:themeFillShade="BF"/>
          </w:tcPr>
          <w:p w14:paraId="1BA8F57A" w14:textId="77777777" w:rsidR="00261224" w:rsidRDefault="00261224" w:rsidP="00CB39F0">
            <w:pPr>
              <w:jc w:val="center"/>
              <w:rPr>
                <w:rFonts w:ascii="Gotham Rounded Book" w:hAnsi="Gotham Rounded Book" w:cs="Arial"/>
                <w:b/>
                <w:bCs/>
                <w:color w:val="FFFFFF" w:themeColor="background1"/>
                <w:sz w:val="16"/>
                <w:szCs w:val="22"/>
                <w:lang w:eastAsia="es-MX"/>
              </w:rPr>
            </w:pPr>
          </w:p>
          <w:p w14:paraId="3BDDFC7F" w14:textId="77777777" w:rsidR="00261224" w:rsidRPr="006C6640" w:rsidRDefault="00261224" w:rsidP="00CB39F0">
            <w:pPr>
              <w:jc w:val="center"/>
              <w:rPr>
                <w:rFonts w:ascii="Gotham Rounded Book" w:hAnsi="Gotham Rounded Book" w:cs="Arial"/>
                <w:b/>
                <w:bCs/>
                <w:color w:val="FFFFFF" w:themeColor="background1"/>
                <w:sz w:val="16"/>
                <w:szCs w:val="22"/>
                <w:lang w:eastAsia="es-MX"/>
              </w:rPr>
            </w:pPr>
            <w:r>
              <w:rPr>
                <w:rFonts w:ascii="Gotham Rounded Book" w:hAnsi="Gotham Rounded Book" w:cs="Arial"/>
                <w:b/>
                <w:bCs/>
                <w:color w:val="FFFFFF" w:themeColor="background1"/>
                <w:sz w:val="16"/>
                <w:szCs w:val="22"/>
                <w:lang w:eastAsia="es-MX"/>
              </w:rPr>
              <w:t>Evaluador</w:t>
            </w:r>
          </w:p>
        </w:tc>
        <w:tc>
          <w:tcPr>
            <w:tcW w:w="3068" w:type="dxa"/>
            <w:vMerge w:val="restart"/>
            <w:shd w:val="clear" w:color="auto" w:fill="2E74B5" w:themeFill="accent1" w:themeFillShade="BF"/>
          </w:tcPr>
          <w:p w14:paraId="4E2C704C" w14:textId="77777777" w:rsidR="00261224" w:rsidRDefault="00261224" w:rsidP="00CB39F0">
            <w:pPr>
              <w:jc w:val="center"/>
              <w:rPr>
                <w:rFonts w:ascii="Gotham Rounded Book" w:hAnsi="Gotham Rounded Book" w:cs="Arial"/>
                <w:b/>
                <w:bCs/>
                <w:color w:val="FFFFFF" w:themeColor="background1"/>
                <w:sz w:val="16"/>
                <w:szCs w:val="22"/>
                <w:lang w:eastAsia="es-MX"/>
              </w:rPr>
            </w:pPr>
          </w:p>
          <w:p w14:paraId="19DCFD7C" w14:textId="77777777" w:rsidR="00261224" w:rsidRPr="006C6640" w:rsidRDefault="00261224" w:rsidP="00CB39F0">
            <w:pPr>
              <w:jc w:val="center"/>
              <w:rPr>
                <w:rFonts w:ascii="Gotham Rounded Book" w:hAnsi="Gotham Rounded Book" w:cs="Arial"/>
                <w:b/>
                <w:bCs/>
                <w:color w:val="FFFFFF" w:themeColor="background1"/>
                <w:sz w:val="16"/>
                <w:szCs w:val="22"/>
                <w:lang w:eastAsia="es-MX"/>
              </w:rPr>
            </w:pPr>
            <w:r>
              <w:rPr>
                <w:rFonts w:ascii="Gotham Rounded Book" w:hAnsi="Gotham Rounded Book" w:cs="Arial"/>
                <w:b/>
                <w:bCs/>
                <w:color w:val="FFFFFF" w:themeColor="background1"/>
                <w:sz w:val="16"/>
                <w:szCs w:val="22"/>
                <w:lang w:eastAsia="es-MX"/>
              </w:rPr>
              <w:t>Programa a Evaluar</w:t>
            </w:r>
          </w:p>
        </w:tc>
        <w:tc>
          <w:tcPr>
            <w:tcW w:w="1702" w:type="dxa"/>
            <w:vMerge w:val="restart"/>
            <w:shd w:val="clear" w:color="auto" w:fill="2E74B5" w:themeFill="accent1" w:themeFillShade="BF"/>
            <w:noWrap/>
            <w:vAlign w:val="center"/>
            <w:hideMark/>
          </w:tcPr>
          <w:p w14:paraId="4DF54AC6" w14:textId="77777777" w:rsidR="00261224" w:rsidRPr="006C6640" w:rsidRDefault="00261224" w:rsidP="00CB39F0">
            <w:pPr>
              <w:jc w:val="center"/>
              <w:rPr>
                <w:rFonts w:ascii="Gotham Rounded Book" w:hAnsi="Gotham Rounded Book" w:cs="Arial"/>
                <w:b/>
                <w:bCs/>
                <w:color w:val="FFFFFF" w:themeColor="background1"/>
                <w:sz w:val="16"/>
                <w:szCs w:val="22"/>
                <w:lang w:eastAsia="es-MX"/>
              </w:rPr>
            </w:pPr>
            <w:r>
              <w:rPr>
                <w:rFonts w:ascii="Gotham Rounded Book" w:hAnsi="Gotham Rounded Book" w:cs="Arial"/>
                <w:b/>
                <w:bCs/>
                <w:color w:val="FFFFFF" w:themeColor="background1"/>
                <w:sz w:val="16"/>
                <w:szCs w:val="22"/>
                <w:lang w:eastAsia="es-MX"/>
              </w:rPr>
              <w:t>Ejecutores</w:t>
            </w:r>
          </w:p>
        </w:tc>
        <w:tc>
          <w:tcPr>
            <w:tcW w:w="3725" w:type="dxa"/>
            <w:gridSpan w:val="13"/>
            <w:shd w:val="clear" w:color="auto" w:fill="2E74B5" w:themeFill="accent1" w:themeFillShade="BF"/>
          </w:tcPr>
          <w:p w14:paraId="564267C5" w14:textId="77777777" w:rsidR="00261224" w:rsidRPr="006C6640" w:rsidRDefault="00261224" w:rsidP="00CB39F0">
            <w:pPr>
              <w:jc w:val="center"/>
              <w:rPr>
                <w:rFonts w:ascii="Gotham Rounded Book" w:hAnsi="Gotham Rounded Book" w:cs="Arial"/>
                <w:b/>
                <w:bCs/>
                <w:color w:val="FFFFFF" w:themeColor="background1"/>
                <w:sz w:val="16"/>
                <w:szCs w:val="22"/>
                <w:lang w:eastAsia="es-MX"/>
              </w:rPr>
            </w:pPr>
            <w:r w:rsidRPr="006C6640">
              <w:rPr>
                <w:rFonts w:ascii="Gotham Rounded Book" w:hAnsi="Gotham Rounded Book" w:cs="Arial"/>
                <w:b/>
                <w:bCs/>
                <w:color w:val="FFFFFF" w:themeColor="background1"/>
                <w:sz w:val="16"/>
                <w:szCs w:val="22"/>
                <w:lang w:eastAsia="es-MX"/>
              </w:rPr>
              <w:t>Calendario</w:t>
            </w:r>
          </w:p>
        </w:tc>
      </w:tr>
      <w:tr w:rsidR="00261224" w:rsidRPr="006C6640" w14:paraId="03C8DD7B" w14:textId="77777777" w:rsidTr="009E04DA">
        <w:trPr>
          <w:gridAfter w:val="1"/>
          <w:wAfter w:w="7" w:type="dxa"/>
          <w:trHeight w:val="173"/>
          <w:jc w:val="center"/>
        </w:trPr>
        <w:tc>
          <w:tcPr>
            <w:tcW w:w="608" w:type="dxa"/>
            <w:vMerge/>
            <w:shd w:val="clear" w:color="auto" w:fill="auto"/>
            <w:noWrap/>
          </w:tcPr>
          <w:p w14:paraId="5B8F778C" w14:textId="77777777" w:rsidR="00261224" w:rsidRPr="006C6640" w:rsidRDefault="00261224" w:rsidP="00CB39F0">
            <w:pPr>
              <w:jc w:val="center"/>
              <w:rPr>
                <w:rFonts w:ascii="Gotham Rounded Book" w:hAnsi="Gotham Rounded Book" w:cs="Arial"/>
                <w:color w:val="000000"/>
                <w:sz w:val="16"/>
                <w:szCs w:val="20"/>
                <w:lang w:eastAsia="es-MX"/>
              </w:rPr>
            </w:pPr>
          </w:p>
        </w:tc>
        <w:tc>
          <w:tcPr>
            <w:tcW w:w="2762" w:type="dxa"/>
            <w:vMerge/>
            <w:shd w:val="clear" w:color="auto" w:fill="auto"/>
            <w:noWrap/>
          </w:tcPr>
          <w:p w14:paraId="29EA2A73" w14:textId="77777777" w:rsidR="00261224" w:rsidRPr="006C6640" w:rsidRDefault="00261224" w:rsidP="00CB39F0">
            <w:pPr>
              <w:jc w:val="center"/>
              <w:rPr>
                <w:rFonts w:ascii="Gotham Rounded Book" w:eastAsiaTheme="minorEastAsia" w:hAnsi="Gotham Rounded Book" w:cs="Arial"/>
                <w:color w:val="000000"/>
                <w:sz w:val="16"/>
                <w:szCs w:val="20"/>
                <w:lang w:eastAsia="es-MX"/>
              </w:rPr>
            </w:pPr>
          </w:p>
        </w:tc>
        <w:tc>
          <w:tcPr>
            <w:tcW w:w="1227" w:type="dxa"/>
            <w:vMerge/>
          </w:tcPr>
          <w:p w14:paraId="176B4988" w14:textId="77777777" w:rsidR="00261224" w:rsidRPr="006C6640" w:rsidRDefault="00261224" w:rsidP="00CB39F0">
            <w:pPr>
              <w:jc w:val="center"/>
              <w:rPr>
                <w:rFonts w:ascii="Gotham Rounded Book" w:eastAsiaTheme="minorEastAsia" w:hAnsi="Gotham Rounded Book" w:cs="Arial"/>
                <w:color w:val="000000"/>
                <w:sz w:val="16"/>
                <w:szCs w:val="20"/>
                <w:lang w:eastAsia="es-MX"/>
              </w:rPr>
            </w:pPr>
          </w:p>
        </w:tc>
        <w:tc>
          <w:tcPr>
            <w:tcW w:w="3068" w:type="dxa"/>
            <w:vMerge/>
          </w:tcPr>
          <w:p w14:paraId="09F0B263" w14:textId="77777777" w:rsidR="00261224" w:rsidRPr="006C6640" w:rsidRDefault="00261224" w:rsidP="00CB39F0">
            <w:pPr>
              <w:jc w:val="center"/>
              <w:rPr>
                <w:rFonts w:ascii="Gotham Rounded Book" w:eastAsiaTheme="minorEastAsia" w:hAnsi="Gotham Rounded Book" w:cs="Arial"/>
                <w:color w:val="000000"/>
                <w:sz w:val="16"/>
                <w:szCs w:val="20"/>
                <w:lang w:eastAsia="es-MX"/>
              </w:rPr>
            </w:pPr>
          </w:p>
        </w:tc>
        <w:tc>
          <w:tcPr>
            <w:tcW w:w="1702" w:type="dxa"/>
            <w:vMerge/>
            <w:shd w:val="clear" w:color="auto" w:fill="auto"/>
          </w:tcPr>
          <w:p w14:paraId="71F83A7B" w14:textId="77777777" w:rsidR="00261224" w:rsidRPr="006C6640" w:rsidRDefault="00261224" w:rsidP="00CB39F0">
            <w:pPr>
              <w:jc w:val="center"/>
              <w:rPr>
                <w:rFonts w:ascii="Gotham Rounded Book" w:eastAsiaTheme="minorEastAsia" w:hAnsi="Gotham Rounded Book" w:cs="Arial"/>
                <w:color w:val="000000"/>
                <w:sz w:val="16"/>
                <w:szCs w:val="20"/>
                <w:lang w:eastAsia="es-MX"/>
              </w:rPr>
            </w:pPr>
          </w:p>
        </w:tc>
        <w:tc>
          <w:tcPr>
            <w:tcW w:w="298" w:type="dxa"/>
            <w:shd w:val="clear" w:color="auto" w:fill="002060"/>
            <w:noWrap/>
          </w:tcPr>
          <w:p w14:paraId="5AE87B91" w14:textId="77777777" w:rsidR="00261224" w:rsidRPr="006C6640" w:rsidRDefault="00261224" w:rsidP="00CB39F0">
            <w:pP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E</w:t>
            </w:r>
          </w:p>
        </w:tc>
        <w:tc>
          <w:tcPr>
            <w:tcW w:w="294" w:type="dxa"/>
            <w:shd w:val="clear" w:color="auto" w:fill="002060"/>
            <w:noWrap/>
            <w:vAlign w:val="center"/>
          </w:tcPr>
          <w:p w14:paraId="23D93F52" w14:textId="77777777" w:rsidR="00261224" w:rsidRPr="006C6640" w:rsidRDefault="00261224" w:rsidP="00CB39F0">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F</w:t>
            </w:r>
          </w:p>
        </w:tc>
        <w:tc>
          <w:tcPr>
            <w:tcW w:w="335" w:type="dxa"/>
            <w:shd w:val="clear" w:color="auto" w:fill="002060"/>
            <w:noWrap/>
            <w:vAlign w:val="center"/>
          </w:tcPr>
          <w:p w14:paraId="605EF7DE" w14:textId="77777777" w:rsidR="00261224" w:rsidRPr="006C6640" w:rsidRDefault="00261224" w:rsidP="00CB39F0">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M</w:t>
            </w:r>
          </w:p>
        </w:tc>
        <w:tc>
          <w:tcPr>
            <w:tcW w:w="298" w:type="dxa"/>
            <w:shd w:val="clear" w:color="auto" w:fill="002060"/>
            <w:noWrap/>
            <w:vAlign w:val="center"/>
          </w:tcPr>
          <w:p w14:paraId="3657D9A3" w14:textId="77777777" w:rsidR="00261224" w:rsidRPr="006C6640" w:rsidRDefault="00261224" w:rsidP="00CB39F0">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A</w:t>
            </w:r>
          </w:p>
        </w:tc>
        <w:tc>
          <w:tcPr>
            <w:tcW w:w="335" w:type="dxa"/>
            <w:shd w:val="clear" w:color="auto" w:fill="002060"/>
            <w:noWrap/>
            <w:vAlign w:val="center"/>
          </w:tcPr>
          <w:p w14:paraId="634521D2" w14:textId="77777777" w:rsidR="00261224" w:rsidRPr="006C6640" w:rsidRDefault="00261224" w:rsidP="00CB39F0">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M</w:t>
            </w:r>
          </w:p>
        </w:tc>
        <w:tc>
          <w:tcPr>
            <w:tcW w:w="261" w:type="dxa"/>
            <w:shd w:val="clear" w:color="auto" w:fill="002060"/>
            <w:noWrap/>
            <w:vAlign w:val="center"/>
          </w:tcPr>
          <w:p w14:paraId="6E2F6CCC" w14:textId="77777777" w:rsidR="00261224" w:rsidRPr="006C6640" w:rsidRDefault="00261224" w:rsidP="00CB39F0">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J</w:t>
            </w:r>
          </w:p>
        </w:tc>
        <w:tc>
          <w:tcPr>
            <w:tcW w:w="240" w:type="dxa"/>
            <w:shd w:val="clear" w:color="auto" w:fill="002060"/>
            <w:noWrap/>
            <w:vAlign w:val="center"/>
          </w:tcPr>
          <w:p w14:paraId="2C6DC373" w14:textId="77777777" w:rsidR="00261224" w:rsidRPr="006C6640" w:rsidRDefault="00261224" w:rsidP="00CB39F0">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J</w:t>
            </w:r>
          </w:p>
        </w:tc>
        <w:tc>
          <w:tcPr>
            <w:tcW w:w="416" w:type="dxa"/>
            <w:shd w:val="clear" w:color="auto" w:fill="002060"/>
            <w:noWrap/>
            <w:vAlign w:val="center"/>
          </w:tcPr>
          <w:p w14:paraId="09EFD7A4" w14:textId="77777777" w:rsidR="00261224" w:rsidRPr="006C6640" w:rsidRDefault="00261224" w:rsidP="00CB39F0">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A</w:t>
            </w:r>
          </w:p>
        </w:tc>
        <w:tc>
          <w:tcPr>
            <w:tcW w:w="298" w:type="dxa"/>
            <w:shd w:val="clear" w:color="auto" w:fill="002060"/>
            <w:noWrap/>
            <w:vAlign w:val="center"/>
          </w:tcPr>
          <w:p w14:paraId="51305F48" w14:textId="77777777" w:rsidR="00261224" w:rsidRPr="006C6640" w:rsidRDefault="00261224" w:rsidP="00CB39F0">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S</w:t>
            </w:r>
          </w:p>
        </w:tc>
        <w:tc>
          <w:tcPr>
            <w:tcW w:w="323" w:type="dxa"/>
            <w:shd w:val="clear" w:color="auto" w:fill="002060"/>
            <w:noWrap/>
            <w:vAlign w:val="center"/>
          </w:tcPr>
          <w:p w14:paraId="47C4298B" w14:textId="77777777" w:rsidR="00261224" w:rsidRPr="006C6640" w:rsidRDefault="00261224" w:rsidP="00CB39F0">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O</w:t>
            </w:r>
          </w:p>
        </w:tc>
        <w:tc>
          <w:tcPr>
            <w:tcW w:w="310" w:type="dxa"/>
            <w:shd w:val="clear" w:color="auto" w:fill="002060"/>
            <w:noWrap/>
            <w:vAlign w:val="center"/>
          </w:tcPr>
          <w:p w14:paraId="4B7A91E9" w14:textId="77777777" w:rsidR="00261224" w:rsidRPr="006C6640" w:rsidRDefault="00261224" w:rsidP="00CB39F0">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N</w:t>
            </w:r>
          </w:p>
        </w:tc>
        <w:tc>
          <w:tcPr>
            <w:tcW w:w="310" w:type="dxa"/>
            <w:shd w:val="clear" w:color="auto" w:fill="002060"/>
            <w:noWrap/>
            <w:vAlign w:val="center"/>
          </w:tcPr>
          <w:p w14:paraId="383C7E5F" w14:textId="77777777" w:rsidR="00261224" w:rsidRPr="006C6640" w:rsidRDefault="00261224" w:rsidP="00CB39F0">
            <w:pPr>
              <w:jc w:val="center"/>
              <w:rPr>
                <w:rFonts w:ascii="Gotham Rounded Book" w:hAnsi="Gotham Rounded Book" w:cs="Arial"/>
                <w:color w:val="FFFFFF" w:themeColor="background1"/>
                <w:sz w:val="16"/>
                <w:szCs w:val="22"/>
                <w:lang w:eastAsia="es-MX"/>
              </w:rPr>
            </w:pPr>
            <w:r w:rsidRPr="006C6640">
              <w:rPr>
                <w:rFonts w:ascii="Gotham Rounded Book" w:hAnsi="Gotham Rounded Book" w:cs="Arial"/>
                <w:color w:val="FFFFFF" w:themeColor="background1"/>
                <w:sz w:val="16"/>
                <w:szCs w:val="22"/>
                <w:lang w:eastAsia="es-MX"/>
              </w:rPr>
              <w:t>D</w:t>
            </w:r>
          </w:p>
        </w:tc>
      </w:tr>
      <w:tr w:rsidR="00261224" w:rsidRPr="006C6640" w14:paraId="12259F59" w14:textId="77777777" w:rsidTr="009E04DA">
        <w:trPr>
          <w:gridAfter w:val="1"/>
          <w:wAfter w:w="7" w:type="dxa"/>
          <w:trHeight w:val="220"/>
          <w:jc w:val="center"/>
        </w:trPr>
        <w:tc>
          <w:tcPr>
            <w:tcW w:w="608" w:type="dxa"/>
            <w:shd w:val="clear" w:color="auto" w:fill="auto"/>
            <w:noWrap/>
            <w:hideMark/>
          </w:tcPr>
          <w:p w14:paraId="4BE5586D" w14:textId="77777777" w:rsidR="00261224" w:rsidRPr="006C6640" w:rsidRDefault="00261224" w:rsidP="00CB39F0">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1</w:t>
            </w:r>
          </w:p>
        </w:tc>
        <w:tc>
          <w:tcPr>
            <w:tcW w:w="2762" w:type="dxa"/>
            <w:shd w:val="clear" w:color="auto" w:fill="auto"/>
            <w:noWrap/>
          </w:tcPr>
          <w:p w14:paraId="387E35E6" w14:textId="77777777" w:rsidR="00261224" w:rsidRPr="006C6640" w:rsidRDefault="00261224" w:rsidP="00CB39F0">
            <w:pPr>
              <w:jc w:val="center"/>
              <w:rPr>
                <w:rFonts w:ascii="Gotham Rounded Book" w:hAnsi="Gotham Rounded Book" w:cs="Arial"/>
                <w:color w:val="000000"/>
                <w:sz w:val="18"/>
                <w:szCs w:val="20"/>
                <w:lang w:eastAsia="es-MX"/>
              </w:rPr>
            </w:pPr>
            <w:r w:rsidRPr="008C2003">
              <w:rPr>
                <w:rFonts w:ascii="Arial" w:hAnsi="Arial" w:cs="Arial"/>
                <w:sz w:val="18"/>
                <w:szCs w:val="20"/>
              </w:rPr>
              <w:t>Consistencia y Resultados</w:t>
            </w:r>
          </w:p>
        </w:tc>
        <w:tc>
          <w:tcPr>
            <w:tcW w:w="1227" w:type="dxa"/>
          </w:tcPr>
          <w:p w14:paraId="5CE68C66" w14:textId="77777777" w:rsidR="00261224" w:rsidRPr="008C2003" w:rsidRDefault="00261224" w:rsidP="00CB39F0">
            <w:pPr>
              <w:jc w:val="center"/>
              <w:rPr>
                <w:rFonts w:ascii="Gotham Rounded Book" w:hAnsi="Gotham Rounded Book" w:cs="Arial"/>
                <w:color w:val="000000"/>
                <w:sz w:val="18"/>
                <w:szCs w:val="20"/>
                <w:lang w:eastAsia="es-MX"/>
              </w:rPr>
            </w:pPr>
            <w:r w:rsidRPr="008C2003">
              <w:rPr>
                <w:rFonts w:ascii="Arial" w:hAnsi="Arial" w:cs="Arial"/>
                <w:sz w:val="18"/>
                <w:szCs w:val="20"/>
              </w:rPr>
              <w:t>Externa</w:t>
            </w:r>
          </w:p>
        </w:tc>
        <w:tc>
          <w:tcPr>
            <w:tcW w:w="3068" w:type="dxa"/>
          </w:tcPr>
          <w:p w14:paraId="13A508B6" w14:textId="77777777" w:rsidR="00261224" w:rsidRPr="008C2003" w:rsidRDefault="00261224" w:rsidP="00CB39F0">
            <w:pPr>
              <w:jc w:val="center"/>
              <w:rPr>
                <w:rFonts w:ascii="Gotham Rounded Book" w:hAnsi="Gotham Rounded Book" w:cs="Arial"/>
                <w:color w:val="000000"/>
                <w:sz w:val="18"/>
                <w:szCs w:val="20"/>
                <w:lang w:eastAsia="es-MX"/>
              </w:rPr>
            </w:pPr>
            <w:r>
              <w:rPr>
                <w:rFonts w:ascii="Arial" w:hAnsi="Arial" w:cs="Arial"/>
                <w:sz w:val="18"/>
                <w:szCs w:val="20"/>
              </w:rPr>
              <w:t>Más y Mejor Transporte</w:t>
            </w:r>
          </w:p>
        </w:tc>
        <w:tc>
          <w:tcPr>
            <w:tcW w:w="1702" w:type="dxa"/>
            <w:shd w:val="clear" w:color="auto" w:fill="auto"/>
          </w:tcPr>
          <w:p w14:paraId="3D4BF7EC" w14:textId="77777777" w:rsidR="00261224" w:rsidRPr="006C6640" w:rsidRDefault="00261224" w:rsidP="00CB39F0">
            <w:pPr>
              <w:jc w:val="center"/>
              <w:rPr>
                <w:rFonts w:ascii="Gotham Rounded Book" w:hAnsi="Gotham Rounded Book" w:cs="Arial"/>
                <w:color w:val="000000"/>
                <w:sz w:val="18"/>
                <w:szCs w:val="20"/>
                <w:lang w:eastAsia="es-MX"/>
              </w:rPr>
            </w:pPr>
            <w:r w:rsidRPr="008C2003">
              <w:rPr>
                <w:rFonts w:ascii="Arial" w:hAnsi="Arial" w:cs="Arial"/>
                <w:sz w:val="18"/>
                <w:szCs w:val="20"/>
              </w:rPr>
              <w:t>DGMOV</w:t>
            </w:r>
          </w:p>
        </w:tc>
        <w:tc>
          <w:tcPr>
            <w:tcW w:w="298" w:type="dxa"/>
            <w:shd w:val="clear" w:color="auto" w:fill="FFFFFF" w:themeFill="background1"/>
            <w:noWrap/>
            <w:hideMark/>
          </w:tcPr>
          <w:p w14:paraId="2672EF5A" w14:textId="77777777" w:rsidR="00261224" w:rsidRPr="006C6640" w:rsidRDefault="00261224" w:rsidP="00CB39F0">
            <w:pPr>
              <w:jc w:val="center"/>
              <w:rPr>
                <w:rFonts w:ascii="Gotham Rounded Book" w:hAnsi="Gotham Rounded Book" w:cs="Arial"/>
                <w:color w:val="000000"/>
                <w:sz w:val="16"/>
                <w:szCs w:val="22"/>
                <w:lang w:eastAsia="es-MX"/>
              </w:rPr>
            </w:pPr>
          </w:p>
        </w:tc>
        <w:tc>
          <w:tcPr>
            <w:tcW w:w="294" w:type="dxa"/>
            <w:shd w:val="clear" w:color="auto" w:fill="FFFFFF" w:themeFill="background1"/>
            <w:noWrap/>
            <w:vAlign w:val="center"/>
            <w:hideMark/>
          </w:tcPr>
          <w:p w14:paraId="225528A3" w14:textId="77777777" w:rsidR="00261224" w:rsidRPr="006C6640" w:rsidRDefault="00261224" w:rsidP="00CB39F0">
            <w:pPr>
              <w:jc w:val="center"/>
              <w:rPr>
                <w:rFonts w:ascii="Gotham Rounded Book" w:hAnsi="Gotham Rounded Book" w:cs="Arial"/>
                <w:color w:val="000000"/>
                <w:sz w:val="16"/>
                <w:szCs w:val="22"/>
                <w:lang w:eastAsia="es-MX"/>
              </w:rPr>
            </w:pPr>
          </w:p>
        </w:tc>
        <w:tc>
          <w:tcPr>
            <w:tcW w:w="335" w:type="dxa"/>
            <w:tcBorders>
              <w:bottom w:val="single" w:sz="4" w:space="0" w:color="auto"/>
            </w:tcBorders>
            <w:shd w:val="clear" w:color="auto" w:fill="FFFFFF" w:themeFill="background1"/>
            <w:noWrap/>
            <w:vAlign w:val="center"/>
            <w:hideMark/>
          </w:tcPr>
          <w:p w14:paraId="3804BFFE" w14:textId="77777777" w:rsidR="00261224" w:rsidRPr="006C6640" w:rsidRDefault="00261224" w:rsidP="00CB39F0">
            <w:pPr>
              <w:jc w:val="center"/>
              <w:rPr>
                <w:rFonts w:ascii="Gotham Rounded Book" w:hAnsi="Gotham Rounded Book" w:cs="Arial"/>
                <w:color w:val="000000"/>
                <w:sz w:val="16"/>
                <w:szCs w:val="22"/>
                <w:lang w:eastAsia="es-MX"/>
              </w:rPr>
            </w:pPr>
          </w:p>
        </w:tc>
        <w:tc>
          <w:tcPr>
            <w:tcW w:w="298" w:type="dxa"/>
            <w:tcBorders>
              <w:bottom w:val="single" w:sz="4" w:space="0" w:color="auto"/>
            </w:tcBorders>
            <w:shd w:val="clear" w:color="auto" w:fill="E2EFD9" w:themeFill="accent6" w:themeFillTint="33"/>
            <w:noWrap/>
            <w:vAlign w:val="center"/>
            <w:hideMark/>
          </w:tcPr>
          <w:p w14:paraId="294657C1" w14:textId="77777777" w:rsidR="00261224" w:rsidRPr="006C6640" w:rsidRDefault="00261224" w:rsidP="00CB39F0">
            <w:pPr>
              <w:jc w:val="center"/>
              <w:rPr>
                <w:rFonts w:ascii="Gotham Rounded Book" w:hAnsi="Gotham Rounded Book" w:cs="Arial"/>
                <w:sz w:val="16"/>
                <w:szCs w:val="22"/>
                <w:lang w:eastAsia="es-MX"/>
              </w:rPr>
            </w:pPr>
          </w:p>
        </w:tc>
        <w:tc>
          <w:tcPr>
            <w:tcW w:w="335" w:type="dxa"/>
            <w:tcBorders>
              <w:bottom w:val="single" w:sz="4" w:space="0" w:color="auto"/>
            </w:tcBorders>
            <w:shd w:val="clear" w:color="auto" w:fill="E2EFD9" w:themeFill="accent6" w:themeFillTint="33"/>
            <w:noWrap/>
            <w:vAlign w:val="center"/>
            <w:hideMark/>
          </w:tcPr>
          <w:p w14:paraId="0AA150D9" w14:textId="77777777" w:rsidR="00261224" w:rsidRPr="006C6640" w:rsidRDefault="00261224" w:rsidP="00CB39F0">
            <w:pPr>
              <w:jc w:val="center"/>
              <w:rPr>
                <w:rFonts w:ascii="Gotham Rounded Book" w:hAnsi="Gotham Rounded Book" w:cs="Arial"/>
                <w:sz w:val="16"/>
                <w:szCs w:val="22"/>
                <w:lang w:eastAsia="es-MX"/>
              </w:rPr>
            </w:pPr>
          </w:p>
        </w:tc>
        <w:tc>
          <w:tcPr>
            <w:tcW w:w="261" w:type="dxa"/>
            <w:tcBorders>
              <w:bottom w:val="single" w:sz="4" w:space="0" w:color="auto"/>
            </w:tcBorders>
            <w:shd w:val="clear" w:color="auto" w:fill="E2EFD9" w:themeFill="accent6" w:themeFillTint="33"/>
            <w:noWrap/>
            <w:vAlign w:val="center"/>
            <w:hideMark/>
          </w:tcPr>
          <w:p w14:paraId="69A73E1E" w14:textId="77777777" w:rsidR="00261224" w:rsidRPr="006C6640" w:rsidRDefault="00261224" w:rsidP="00CB39F0">
            <w:pPr>
              <w:jc w:val="center"/>
              <w:rPr>
                <w:rFonts w:ascii="Gotham Rounded Book" w:hAnsi="Gotham Rounded Book" w:cs="Arial"/>
                <w:sz w:val="16"/>
                <w:szCs w:val="22"/>
                <w:lang w:eastAsia="es-MX"/>
              </w:rPr>
            </w:pPr>
          </w:p>
        </w:tc>
        <w:tc>
          <w:tcPr>
            <w:tcW w:w="240" w:type="dxa"/>
            <w:tcBorders>
              <w:bottom w:val="single" w:sz="4" w:space="0" w:color="auto"/>
            </w:tcBorders>
            <w:shd w:val="clear" w:color="auto" w:fill="00B050"/>
            <w:noWrap/>
            <w:vAlign w:val="center"/>
            <w:hideMark/>
          </w:tcPr>
          <w:p w14:paraId="5006E1F5" w14:textId="77777777" w:rsidR="00261224" w:rsidRPr="006C6640" w:rsidRDefault="00261224" w:rsidP="00CB39F0">
            <w:pPr>
              <w:jc w:val="center"/>
              <w:rPr>
                <w:rFonts w:ascii="Gotham Rounded Book" w:hAnsi="Gotham Rounded Book" w:cs="Arial"/>
                <w:sz w:val="16"/>
                <w:szCs w:val="22"/>
                <w:lang w:eastAsia="es-MX"/>
              </w:rPr>
            </w:pPr>
          </w:p>
        </w:tc>
        <w:tc>
          <w:tcPr>
            <w:tcW w:w="416" w:type="dxa"/>
            <w:tcBorders>
              <w:bottom w:val="single" w:sz="4" w:space="0" w:color="auto"/>
            </w:tcBorders>
            <w:shd w:val="clear" w:color="auto" w:fill="00B050"/>
            <w:noWrap/>
            <w:vAlign w:val="center"/>
            <w:hideMark/>
          </w:tcPr>
          <w:p w14:paraId="331764C6" w14:textId="77777777" w:rsidR="00261224" w:rsidRPr="006C6640" w:rsidRDefault="00261224" w:rsidP="00CB39F0">
            <w:pPr>
              <w:jc w:val="center"/>
              <w:rPr>
                <w:rFonts w:ascii="Gotham Rounded Book" w:hAnsi="Gotham Rounded Book" w:cs="Arial"/>
                <w:sz w:val="16"/>
                <w:szCs w:val="22"/>
                <w:lang w:eastAsia="es-MX"/>
              </w:rPr>
            </w:pPr>
          </w:p>
        </w:tc>
        <w:tc>
          <w:tcPr>
            <w:tcW w:w="298" w:type="dxa"/>
            <w:tcBorders>
              <w:bottom w:val="single" w:sz="4" w:space="0" w:color="auto"/>
            </w:tcBorders>
            <w:shd w:val="clear" w:color="auto" w:fill="00B050"/>
            <w:noWrap/>
            <w:vAlign w:val="center"/>
            <w:hideMark/>
          </w:tcPr>
          <w:p w14:paraId="2381C192" w14:textId="77777777" w:rsidR="00261224" w:rsidRPr="006C6640" w:rsidRDefault="00261224" w:rsidP="00CB39F0">
            <w:pPr>
              <w:jc w:val="center"/>
              <w:rPr>
                <w:rFonts w:ascii="Gotham Rounded Book" w:hAnsi="Gotham Rounded Book" w:cs="Arial"/>
                <w:sz w:val="16"/>
                <w:szCs w:val="22"/>
                <w:lang w:eastAsia="es-MX"/>
              </w:rPr>
            </w:pPr>
          </w:p>
        </w:tc>
        <w:tc>
          <w:tcPr>
            <w:tcW w:w="323" w:type="dxa"/>
            <w:tcBorders>
              <w:bottom w:val="single" w:sz="4" w:space="0" w:color="auto"/>
            </w:tcBorders>
            <w:shd w:val="clear" w:color="auto" w:fill="00B050"/>
            <w:noWrap/>
            <w:vAlign w:val="center"/>
            <w:hideMark/>
          </w:tcPr>
          <w:p w14:paraId="43EBB603" w14:textId="77777777" w:rsidR="00261224" w:rsidRPr="006C6640" w:rsidRDefault="00261224" w:rsidP="00CB39F0">
            <w:pPr>
              <w:jc w:val="center"/>
              <w:rPr>
                <w:rFonts w:ascii="Gotham Rounded Book" w:hAnsi="Gotham Rounded Book" w:cs="Arial"/>
                <w:sz w:val="16"/>
                <w:szCs w:val="22"/>
                <w:lang w:eastAsia="es-MX"/>
              </w:rPr>
            </w:pPr>
          </w:p>
        </w:tc>
        <w:tc>
          <w:tcPr>
            <w:tcW w:w="310" w:type="dxa"/>
            <w:shd w:val="clear" w:color="auto" w:fill="FFFFFF" w:themeFill="background1"/>
            <w:noWrap/>
            <w:vAlign w:val="center"/>
            <w:hideMark/>
          </w:tcPr>
          <w:p w14:paraId="44B25EDE" w14:textId="77777777" w:rsidR="00261224" w:rsidRPr="006C6640" w:rsidRDefault="00261224" w:rsidP="00CB39F0">
            <w:pPr>
              <w:jc w:val="center"/>
              <w:rPr>
                <w:rFonts w:ascii="Gotham Rounded Book" w:hAnsi="Gotham Rounded Book" w:cs="Arial"/>
                <w:sz w:val="16"/>
                <w:szCs w:val="22"/>
                <w:lang w:eastAsia="es-MX"/>
              </w:rPr>
            </w:pPr>
          </w:p>
        </w:tc>
        <w:tc>
          <w:tcPr>
            <w:tcW w:w="310" w:type="dxa"/>
            <w:shd w:val="clear" w:color="auto" w:fill="FFFFFF" w:themeFill="background1"/>
            <w:noWrap/>
            <w:vAlign w:val="center"/>
            <w:hideMark/>
          </w:tcPr>
          <w:p w14:paraId="09EE32F5" w14:textId="77777777" w:rsidR="00261224" w:rsidRPr="006C6640" w:rsidRDefault="00261224" w:rsidP="00CB39F0">
            <w:pPr>
              <w:jc w:val="center"/>
              <w:rPr>
                <w:rFonts w:ascii="Gotham Rounded Book" w:hAnsi="Gotham Rounded Book" w:cs="Arial"/>
                <w:sz w:val="16"/>
                <w:szCs w:val="22"/>
                <w:lang w:eastAsia="es-MX"/>
              </w:rPr>
            </w:pPr>
          </w:p>
        </w:tc>
      </w:tr>
      <w:tr w:rsidR="00261224" w:rsidRPr="006C6640" w14:paraId="3C592F72" w14:textId="77777777" w:rsidTr="009E04DA">
        <w:trPr>
          <w:gridAfter w:val="1"/>
          <w:wAfter w:w="7" w:type="dxa"/>
          <w:trHeight w:val="264"/>
          <w:jc w:val="center"/>
        </w:trPr>
        <w:tc>
          <w:tcPr>
            <w:tcW w:w="608" w:type="dxa"/>
            <w:shd w:val="clear" w:color="auto" w:fill="auto"/>
            <w:noWrap/>
            <w:hideMark/>
          </w:tcPr>
          <w:p w14:paraId="485ED19A" w14:textId="77777777" w:rsidR="00261224" w:rsidRPr="006C6640" w:rsidRDefault="00261224" w:rsidP="00CB39F0">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2</w:t>
            </w:r>
          </w:p>
        </w:tc>
        <w:tc>
          <w:tcPr>
            <w:tcW w:w="2762" w:type="dxa"/>
            <w:shd w:val="clear" w:color="auto" w:fill="auto"/>
            <w:noWrap/>
          </w:tcPr>
          <w:p w14:paraId="789BEA97" w14:textId="77777777" w:rsidR="00261224" w:rsidRPr="006C6640"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Evaluación de Diseño</w:t>
            </w:r>
          </w:p>
        </w:tc>
        <w:tc>
          <w:tcPr>
            <w:tcW w:w="1227" w:type="dxa"/>
          </w:tcPr>
          <w:p w14:paraId="1083A768" w14:textId="77777777" w:rsidR="00261224" w:rsidRPr="008C2003"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3068" w:type="dxa"/>
          </w:tcPr>
          <w:p w14:paraId="25BA00B2" w14:textId="77777777" w:rsidR="00261224" w:rsidRPr="008C2003"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Programa "Manejo Sustentable Del Agua”</w:t>
            </w:r>
          </w:p>
        </w:tc>
        <w:tc>
          <w:tcPr>
            <w:tcW w:w="1702" w:type="dxa"/>
            <w:shd w:val="clear" w:color="auto" w:fill="auto"/>
          </w:tcPr>
          <w:p w14:paraId="6BB9842E" w14:textId="77777777" w:rsidR="00261224" w:rsidRPr="006C6640"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SAPAL y DGDR</w:t>
            </w:r>
          </w:p>
        </w:tc>
        <w:tc>
          <w:tcPr>
            <w:tcW w:w="298" w:type="dxa"/>
            <w:shd w:val="clear" w:color="auto" w:fill="auto"/>
            <w:noWrap/>
            <w:hideMark/>
          </w:tcPr>
          <w:p w14:paraId="4710B88B" w14:textId="77777777" w:rsidR="00261224" w:rsidRPr="006C6640" w:rsidRDefault="00261224" w:rsidP="00CB39F0">
            <w:pPr>
              <w:jc w:val="center"/>
              <w:rPr>
                <w:rFonts w:ascii="Gotham Rounded Book" w:hAnsi="Gotham Rounded Book" w:cs="Arial"/>
                <w:color w:val="000000"/>
                <w:sz w:val="16"/>
                <w:szCs w:val="22"/>
                <w:lang w:eastAsia="es-MX"/>
              </w:rPr>
            </w:pPr>
          </w:p>
        </w:tc>
        <w:tc>
          <w:tcPr>
            <w:tcW w:w="294" w:type="dxa"/>
            <w:shd w:val="clear" w:color="auto" w:fill="auto"/>
            <w:noWrap/>
            <w:hideMark/>
          </w:tcPr>
          <w:p w14:paraId="6784929F" w14:textId="77777777" w:rsidR="00261224" w:rsidRPr="006C6640" w:rsidRDefault="00261224" w:rsidP="00CB39F0">
            <w:pPr>
              <w:jc w:val="center"/>
              <w:rPr>
                <w:rFonts w:ascii="Gotham Rounded Book" w:hAnsi="Gotham Rounded Book" w:cs="Arial"/>
                <w:color w:val="000000"/>
                <w:sz w:val="16"/>
                <w:szCs w:val="22"/>
                <w:lang w:eastAsia="es-MX"/>
              </w:rPr>
            </w:pPr>
          </w:p>
        </w:tc>
        <w:tc>
          <w:tcPr>
            <w:tcW w:w="335" w:type="dxa"/>
            <w:shd w:val="clear" w:color="auto" w:fill="FFFFFF" w:themeFill="background1"/>
            <w:noWrap/>
            <w:hideMark/>
          </w:tcPr>
          <w:p w14:paraId="63F9CDB4" w14:textId="77777777" w:rsidR="00261224" w:rsidRPr="006C6640" w:rsidRDefault="00261224" w:rsidP="00CB39F0">
            <w:pPr>
              <w:jc w:val="center"/>
              <w:rPr>
                <w:rFonts w:ascii="Gotham Rounded Book" w:hAnsi="Gotham Rounded Book" w:cs="Arial"/>
                <w:color w:val="000000"/>
                <w:sz w:val="16"/>
                <w:szCs w:val="22"/>
                <w:lang w:eastAsia="es-MX"/>
              </w:rPr>
            </w:pPr>
          </w:p>
        </w:tc>
        <w:tc>
          <w:tcPr>
            <w:tcW w:w="298" w:type="dxa"/>
            <w:shd w:val="clear" w:color="auto" w:fill="E2EFD9" w:themeFill="accent6" w:themeFillTint="33"/>
            <w:noWrap/>
            <w:hideMark/>
          </w:tcPr>
          <w:p w14:paraId="01555A78" w14:textId="77777777" w:rsidR="00261224" w:rsidRPr="006C6640" w:rsidRDefault="00261224" w:rsidP="00CB39F0">
            <w:pPr>
              <w:jc w:val="center"/>
              <w:rPr>
                <w:rFonts w:ascii="Gotham Rounded Book" w:hAnsi="Gotham Rounded Book" w:cs="Arial"/>
                <w:sz w:val="16"/>
                <w:szCs w:val="22"/>
                <w:lang w:eastAsia="es-MX"/>
              </w:rPr>
            </w:pPr>
          </w:p>
        </w:tc>
        <w:tc>
          <w:tcPr>
            <w:tcW w:w="335" w:type="dxa"/>
            <w:shd w:val="clear" w:color="auto" w:fill="E2EFD9" w:themeFill="accent6" w:themeFillTint="33"/>
            <w:noWrap/>
            <w:hideMark/>
          </w:tcPr>
          <w:p w14:paraId="427C6C89" w14:textId="77777777" w:rsidR="00261224" w:rsidRPr="006C6640" w:rsidRDefault="00261224" w:rsidP="00CB39F0">
            <w:pPr>
              <w:jc w:val="center"/>
              <w:rPr>
                <w:rFonts w:ascii="Gotham Rounded Book" w:hAnsi="Gotham Rounded Book" w:cs="Arial"/>
                <w:sz w:val="16"/>
                <w:szCs w:val="22"/>
                <w:lang w:eastAsia="es-MX"/>
              </w:rPr>
            </w:pPr>
          </w:p>
        </w:tc>
        <w:tc>
          <w:tcPr>
            <w:tcW w:w="261" w:type="dxa"/>
            <w:shd w:val="clear" w:color="auto" w:fill="E2EFD9" w:themeFill="accent6" w:themeFillTint="33"/>
            <w:noWrap/>
            <w:hideMark/>
          </w:tcPr>
          <w:p w14:paraId="3A5C8D6D" w14:textId="77777777" w:rsidR="00261224" w:rsidRPr="006C6640" w:rsidRDefault="00261224" w:rsidP="00CB39F0">
            <w:pPr>
              <w:jc w:val="center"/>
              <w:rPr>
                <w:rFonts w:ascii="Gotham Rounded Book" w:hAnsi="Gotham Rounded Book" w:cs="Arial"/>
                <w:sz w:val="16"/>
                <w:szCs w:val="22"/>
                <w:lang w:eastAsia="es-MX"/>
              </w:rPr>
            </w:pPr>
          </w:p>
        </w:tc>
        <w:tc>
          <w:tcPr>
            <w:tcW w:w="240" w:type="dxa"/>
            <w:shd w:val="clear" w:color="auto" w:fill="00B050"/>
            <w:noWrap/>
            <w:hideMark/>
          </w:tcPr>
          <w:p w14:paraId="0BAA62BF" w14:textId="77777777" w:rsidR="00261224" w:rsidRPr="006C6640" w:rsidRDefault="00261224" w:rsidP="00CB39F0">
            <w:pPr>
              <w:jc w:val="center"/>
              <w:rPr>
                <w:rFonts w:ascii="Gotham Rounded Book" w:hAnsi="Gotham Rounded Book" w:cs="Arial"/>
                <w:sz w:val="16"/>
                <w:szCs w:val="22"/>
                <w:lang w:eastAsia="es-MX"/>
              </w:rPr>
            </w:pPr>
          </w:p>
        </w:tc>
        <w:tc>
          <w:tcPr>
            <w:tcW w:w="416" w:type="dxa"/>
            <w:shd w:val="clear" w:color="auto" w:fill="00B050"/>
            <w:noWrap/>
            <w:hideMark/>
          </w:tcPr>
          <w:p w14:paraId="229AEC31" w14:textId="77777777" w:rsidR="00261224" w:rsidRPr="006C6640" w:rsidRDefault="00261224" w:rsidP="00CB39F0">
            <w:pPr>
              <w:jc w:val="center"/>
              <w:rPr>
                <w:rFonts w:ascii="Gotham Rounded Book" w:hAnsi="Gotham Rounded Book" w:cs="Arial"/>
                <w:sz w:val="16"/>
                <w:szCs w:val="22"/>
                <w:lang w:eastAsia="es-MX"/>
              </w:rPr>
            </w:pPr>
          </w:p>
        </w:tc>
        <w:tc>
          <w:tcPr>
            <w:tcW w:w="298" w:type="dxa"/>
            <w:shd w:val="clear" w:color="auto" w:fill="FFFFFF" w:themeFill="background1"/>
            <w:noWrap/>
            <w:hideMark/>
          </w:tcPr>
          <w:p w14:paraId="2C63CD1F" w14:textId="77777777" w:rsidR="00261224" w:rsidRPr="006C6640" w:rsidRDefault="00261224" w:rsidP="00CB39F0">
            <w:pPr>
              <w:jc w:val="center"/>
              <w:rPr>
                <w:rFonts w:ascii="Gotham Rounded Book" w:hAnsi="Gotham Rounded Book" w:cs="Arial"/>
                <w:sz w:val="16"/>
                <w:szCs w:val="22"/>
                <w:lang w:eastAsia="es-MX"/>
              </w:rPr>
            </w:pPr>
          </w:p>
        </w:tc>
        <w:tc>
          <w:tcPr>
            <w:tcW w:w="323" w:type="dxa"/>
            <w:shd w:val="clear" w:color="auto" w:fill="FFFFFF" w:themeFill="background1"/>
            <w:noWrap/>
            <w:hideMark/>
          </w:tcPr>
          <w:p w14:paraId="0BC0F662" w14:textId="77777777" w:rsidR="00261224" w:rsidRPr="006C6640" w:rsidRDefault="00261224" w:rsidP="00CB39F0">
            <w:pPr>
              <w:jc w:val="center"/>
              <w:rPr>
                <w:rFonts w:ascii="Gotham Rounded Book" w:hAnsi="Gotham Rounded Book" w:cs="Arial"/>
                <w:sz w:val="16"/>
                <w:szCs w:val="22"/>
                <w:lang w:eastAsia="es-MX"/>
              </w:rPr>
            </w:pPr>
          </w:p>
        </w:tc>
        <w:tc>
          <w:tcPr>
            <w:tcW w:w="310" w:type="dxa"/>
            <w:shd w:val="clear" w:color="auto" w:fill="FFFFFF" w:themeFill="background1"/>
            <w:noWrap/>
            <w:hideMark/>
          </w:tcPr>
          <w:p w14:paraId="04B8B218" w14:textId="77777777" w:rsidR="00261224" w:rsidRPr="006C6640" w:rsidRDefault="00261224" w:rsidP="00CB39F0">
            <w:pPr>
              <w:jc w:val="center"/>
              <w:rPr>
                <w:rFonts w:ascii="Gotham Rounded Book" w:hAnsi="Gotham Rounded Book" w:cs="Arial"/>
                <w:sz w:val="16"/>
                <w:szCs w:val="22"/>
                <w:lang w:eastAsia="es-MX"/>
              </w:rPr>
            </w:pPr>
          </w:p>
        </w:tc>
        <w:tc>
          <w:tcPr>
            <w:tcW w:w="310" w:type="dxa"/>
            <w:shd w:val="clear" w:color="auto" w:fill="FFFFFF" w:themeFill="background1"/>
            <w:noWrap/>
            <w:hideMark/>
          </w:tcPr>
          <w:p w14:paraId="3C9507CE" w14:textId="77777777" w:rsidR="00261224" w:rsidRPr="006C6640" w:rsidRDefault="00261224" w:rsidP="00CB39F0">
            <w:pPr>
              <w:jc w:val="center"/>
              <w:rPr>
                <w:rFonts w:ascii="Gotham Rounded Book" w:hAnsi="Gotham Rounded Book" w:cs="Arial"/>
                <w:sz w:val="16"/>
                <w:szCs w:val="22"/>
                <w:lang w:eastAsia="es-MX"/>
              </w:rPr>
            </w:pPr>
          </w:p>
        </w:tc>
      </w:tr>
      <w:tr w:rsidR="00261224" w:rsidRPr="006C6640" w14:paraId="79CB6798" w14:textId="77777777" w:rsidTr="009E04DA">
        <w:trPr>
          <w:gridAfter w:val="1"/>
          <w:wAfter w:w="7" w:type="dxa"/>
          <w:trHeight w:val="282"/>
          <w:jc w:val="center"/>
        </w:trPr>
        <w:tc>
          <w:tcPr>
            <w:tcW w:w="608" w:type="dxa"/>
            <w:shd w:val="clear" w:color="auto" w:fill="auto"/>
            <w:noWrap/>
            <w:hideMark/>
          </w:tcPr>
          <w:p w14:paraId="447DF870" w14:textId="77777777" w:rsidR="00261224" w:rsidRPr="006C6640" w:rsidRDefault="00261224" w:rsidP="00CB39F0">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3</w:t>
            </w:r>
          </w:p>
        </w:tc>
        <w:tc>
          <w:tcPr>
            <w:tcW w:w="2762" w:type="dxa"/>
            <w:shd w:val="clear" w:color="auto" w:fill="auto"/>
            <w:noWrap/>
          </w:tcPr>
          <w:p w14:paraId="2FB0BA3A" w14:textId="77777777" w:rsidR="00261224" w:rsidRPr="006C6640"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Evaluación de Diseño</w:t>
            </w:r>
          </w:p>
        </w:tc>
        <w:tc>
          <w:tcPr>
            <w:tcW w:w="1227" w:type="dxa"/>
          </w:tcPr>
          <w:p w14:paraId="29E51F3C" w14:textId="77777777" w:rsidR="00261224" w:rsidRPr="008C2003"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3068" w:type="dxa"/>
          </w:tcPr>
          <w:p w14:paraId="55EC044E" w14:textId="77777777" w:rsidR="00261224" w:rsidRPr="008C2003"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Programa "Muévete Por León”</w:t>
            </w:r>
          </w:p>
        </w:tc>
        <w:tc>
          <w:tcPr>
            <w:tcW w:w="1702" w:type="dxa"/>
            <w:shd w:val="clear" w:color="auto" w:fill="auto"/>
          </w:tcPr>
          <w:p w14:paraId="5A6E176D" w14:textId="77777777" w:rsidR="00261224" w:rsidRPr="006C6640"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DGOP, IMPLAN y DGMOV</w:t>
            </w:r>
          </w:p>
        </w:tc>
        <w:tc>
          <w:tcPr>
            <w:tcW w:w="298" w:type="dxa"/>
            <w:shd w:val="clear" w:color="auto" w:fill="auto"/>
            <w:noWrap/>
            <w:hideMark/>
          </w:tcPr>
          <w:p w14:paraId="4C858A70" w14:textId="77777777" w:rsidR="00261224" w:rsidRPr="006C6640" w:rsidRDefault="00261224" w:rsidP="00CB39F0">
            <w:pPr>
              <w:jc w:val="center"/>
              <w:rPr>
                <w:rFonts w:ascii="Gotham Rounded Book" w:hAnsi="Gotham Rounded Book" w:cs="Arial"/>
                <w:color w:val="000000"/>
                <w:sz w:val="16"/>
                <w:szCs w:val="22"/>
                <w:lang w:eastAsia="es-MX"/>
              </w:rPr>
            </w:pPr>
          </w:p>
        </w:tc>
        <w:tc>
          <w:tcPr>
            <w:tcW w:w="294" w:type="dxa"/>
            <w:shd w:val="clear" w:color="auto" w:fill="auto"/>
            <w:noWrap/>
            <w:hideMark/>
          </w:tcPr>
          <w:p w14:paraId="3A1CBC5C" w14:textId="77777777" w:rsidR="00261224" w:rsidRPr="006C6640" w:rsidRDefault="00261224" w:rsidP="00CB39F0">
            <w:pPr>
              <w:jc w:val="center"/>
              <w:rPr>
                <w:rFonts w:ascii="Gotham Rounded Book" w:hAnsi="Gotham Rounded Book" w:cs="Arial"/>
                <w:color w:val="000000"/>
                <w:sz w:val="16"/>
                <w:szCs w:val="22"/>
                <w:lang w:eastAsia="es-MX"/>
              </w:rPr>
            </w:pPr>
          </w:p>
        </w:tc>
        <w:tc>
          <w:tcPr>
            <w:tcW w:w="335" w:type="dxa"/>
            <w:shd w:val="clear" w:color="auto" w:fill="FFFFFF" w:themeFill="background1"/>
            <w:noWrap/>
            <w:hideMark/>
          </w:tcPr>
          <w:p w14:paraId="7B72EECF" w14:textId="77777777" w:rsidR="00261224" w:rsidRPr="006C6640" w:rsidRDefault="00261224" w:rsidP="00CB39F0">
            <w:pPr>
              <w:jc w:val="center"/>
              <w:rPr>
                <w:rFonts w:ascii="Gotham Rounded Book" w:hAnsi="Gotham Rounded Book" w:cs="Arial"/>
                <w:color w:val="000000"/>
                <w:sz w:val="16"/>
                <w:szCs w:val="22"/>
                <w:lang w:eastAsia="es-MX"/>
              </w:rPr>
            </w:pPr>
          </w:p>
        </w:tc>
        <w:tc>
          <w:tcPr>
            <w:tcW w:w="298" w:type="dxa"/>
            <w:shd w:val="clear" w:color="auto" w:fill="E2EFD9" w:themeFill="accent6" w:themeFillTint="33"/>
            <w:noWrap/>
            <w:hideMark/>
          </w:tcPr>
          <w:p w14:paraId="03406FCB" w14:textId="77777777" w:rsidR="00261224" w:rsidRPr="006C6640" w:rsidRDefault="00261224" w:rsidP="00CB39F0">
            <w:pPr>
              <w:jc w:val="center"/>
              <w:rPr>
                <w:rFonts w:ascii="Gotham Rounded Book" w:hAnsi="Gotham Rounded Book" w:cs="Arial"/>
                <w:sz w:val="16"/>
                <w:szCs w:val="22"/>
                <w:lang w:eastAsia="es-MX"/>
              </w:rPr>
            </w:pPr>
          </w:p>
        </w:tc>
        <w:tc>
          <w:tcPr>
            <w:tcW w:w="335" w:type="dxa"/>
            <w:shd w:val="clear" w:color="auto" w:fill="00B050"/>
            <w:noWrap/>
            <w:hideMark/>
          </w:tcPr>
          <w:p w14:paraId="5A0D6422" w14:textId="77777777" w:rsidR="00261224" w:rsidRPr="006C6640" w:rsidRDefault="00261224" w:rsidP="00CB39F0">
            <w:pPr>
              <w:jc w:val="center"/>
              <w:rPr>
                <w:rFonts w:ascii="Gotham Rounded Book" w:hAnsi="Gotham Rounded Book" w:cs="Arial"/>
                <w:sz w:val="16"/>
                <w:szCs w:val="22"/>
                <w:lang w:eastAsia="es-MX"/>
              </w:rPr>
            </w:pPr>
          </w:p>
        </w:tc>
        <w:tc>
          <w:tcPr>
            <w:tcW w:w="261" w:type="dxa"/>
            <w:shd w:val="clear" w:color="auto" w:fill="00B050"/>
            <w:noWrap/>
            <w:hideMark/>
          </w:tcPr>
          <w:p w14:paraId="4EC75EB2" w14:textId="77777777" w:rsidR="00261224" w:rsidRPr="006C6640" w:rsidRDefault="00261224" w:rsidP="00CB39F0">
            <w:pPr>
              <w:jc w:val="center"/>
              <w:rPr>
                <w:rFonts w:ascii="Gotham Rounded Book" w:hAnsi="Gotham Rounded Book" w:cs="Arial"/>
                <w:sz w:val="16"/>
                <w:szCs w:val="22"/>
                <w:lang w:eastAsia="es-MX"/>
              </w:rPr>
            </w:pPr>
          </w:p>
        </w:tc>
        <w:tc>
          <w:tcPr>
            <w:tcW w:w="240" w:type="dxa"/>
            <w:shd w:val="clear" w:color="auto" w:fill="00B050"/>
            <w:noWrap/>
            <w:hideMark/>
          </w:tcPr>
          <w:p w14:paraId="5188A42F" w14:textId="77777777" w:rsidR="00261224" w:rsidRPr="006C6640" w:rsidRDefault="00261224" w:rsidP="00CB39F0">
            <w:pPr>
              <w:jc w:val="center"/>
              <w:rPr>
                <w:rFonts w:ascii="Gotham Rounded Book" w:hAnsi="Gotham Rounded Book" w:cs="Arial"/>
                <w:sz w:val="16"/>
                <w:szCs w:val="22"/>
                <w:lang w:eastAsia="es-MX"/>
              </w:rPr>
            </w:pPr>
          </w:p>
        </w:tc>
        <w:tc>
          <w:tcPr>
            <w:tcW w:w="416" w:type="dxa"/>
            <w:shd w:val="clear" w:color="auto" w:fill="00B050"/>
            <w:noWrap/>
            <w:hideMark/>
          </w:tcPr>
          <w:p w14:paraId="020F90E5" w14:textId="77777777" w:rsidR="00261224" w:rsidRPr="006C6640" w:rsidRDefault="00261224" w:rsidP="00CB39F0">
            <w:pPr>
              <w:jc w:val="center"/>
              <w:rPr>
                <w:rFonts w:ascii="Gotham Rounded Book" w:hAnsi="Gotham Rounded Book" w:cs="Arial"/>
                <w:sz w:val="16"/>
                <w:szCs w:val="22"/>
                <w:lang w:eastAsia="es-MX"/>
              </w:rPr>
            </w:pPr>
          </w:p>
        </w:tc>
        <w:tc>
          <w:tcPr>
            <w:tcW w:w="298" w:type="dxa"/>
            <w:shd w:val="clear" w:color="auto" w:fill="FFFFFF" w:themeFill="background1"/>
            <w:noWrap/>
            <w:hideMark/>
          </w:tcPr>
          <w:p w14:paraId="2A36514C" w14:textId="77777777" w:rsidR="00261224" w:rsidRPr="006C6640" w:rsidRDefault="00261224" w:rsidP="00CB39F0">
            <w:pPr>
              <w:jc w:val="center"/>
              <w:rPr>
                <w:rFonts w:ascii="Gotham Rounded Book" w:hAnsi="Gotham Rounded Book" w:cs="Arial"/>
                <w:sz w:val="16"/>
                <w:szCs w:val="22"/>
                <w:lang w:eastAsia="es-MX"/>
              </w:rPr>
            </w:pPr>
          </w:p>
        </w:tc>
        <w:tc>
          <w:tcPr>
            <w:tcW w:w="323" w:type="dxa"/>
            <w:shd w:val="clear" w:color="auto" w:fill="FFFFFF" w:themeFill="background1"/>
            <w:noWrap/>
            <w:hideMark/>
          </w:tcPr>
          <w:p w14:paraId="00D99B9E" w14:textId="77777777" w:rsidR="00261224" w:rsidRPr="006C6640" w:rsidRDefault="00261224" w:rsidP="00CB39F0">
            <w:pPr>
              <w:jc w:val="center"/>
              <w:rPr>
                <w:rFonts w:ascii="Gotham Rounded Book" w:hAnsi="Gotham Rounded Book" w:cs="Arial"/>
                <w:sz w:val="16"/>
                <w:szCs w:val="22"/>
                <w:lang w:eastAsia="es-MX"/>
              </w:rPr>
            </w:pPr>
          </w:p>
        </w:tc>
        <w:tc>
          <w:tcPr>
            <w:tcW w:w="310" w:type="dxa"/>
            <w:shd w:val="clear" w:color="auto" w:fill="FFFFFF" w:themeFill="background1"/>
            <w:noWrap/>
            <w:hideMark/>
          </w:tcPr>
          <w:p w14:paraId="3733C00F" w14:textId="77777777" w:rsidR="00261224" w:rsidRPr="006C6640" w:rsidRDefault="00261224" w:rsidP="00CB39F0">
            <w:pPr>
              <w:jc w:val="center"/>
              <w:rPr>
                <w:rFonts w:ascii="Gotham Rounded Book" w:hAnsi="Gotham Rounded Book" w:cs="Arial"/>
                <w:sz w:val="16"/>
                <w:szCs w:val="22"/>
                <w:lang w:eastAsia="es-MX"/>
              </w:rPr>
            </w:pPr>
          </w:p>
        </w:tc>
        <w:tc>
          <w:tcPr>
            <w:tcW w:w="310" w:type="dxa"/>
            <w:shd w:val="clear" w:color="auto" w:fill="FFFFFF" w:themeFill="background1"/>
            <w:noWrap/>
            <w:hideMark/>
          </w:tcPr>
          <w:p w14:paraId="575BDA1D" w14:textId="77777777" w:rsidR="00261224" w:rsidRPr="006C6640" w:rsidRDefault="00261224" w:rsidP="00CB39F0">
            <w:pPr>
              <w:jc w:val="center"/>
              <w:rPr>
                <w:rFonts w:ascii="Gotham Rounded Book" w:hAnsi="Gotham Rounded Book" w:cs="Arial"/>
                <w:sz w:val="16"/>
                <w:szCs w:val="22"/>
                <w:lang w:eastAsia="es-MX"/>
              </w:rPr>
            </w:pPr>
          </w:p>
        </w:tc>
      </w:tr>
      <w:tr w:rsidR="00261224" w:rsidRPr="006C6640" w14:paraId="3A791CFD" w14:textId="77777777" w:rsidTr="009E04DA">
        <w:trPr>
          <w:gridAfter w:val="1"/>
          <w:wAfter w:w="7" w:type="dxa"/>
          <w:trHeight w:val="258"/>
          <w:jc w:val="center"/>
        </w:trPr>
        <w:tc>
          <w:tcPr>
            <w:tcW w:w="608" w:type="dxa"/>
            <w:shd w:val="clear" w:color="auto" w:fill="auto"/>
            <w:noWrap/>
            <w:hideMark/>
          </w:tcPr>
          <w:p w14:paraId="0B5222FD" w14:textId="77777777" w:rsidR="00261224" w:rsidRPr="006C6640" w:rsidRDefault="00261224" w:rsidP="00CB39F0">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4</w:t>
            </w:r>
          </w:p>
        </w:tc>
        <w:tc>
          <w:tcPr>
            <w:tcW w:w="2762" w:type="dxa"/>
            <w:shd w:val="clear" w:color="auto" w:fill="auto"/>
            <w:noWrap/>
          </w:tcPr>
          <w:p w14:paraId="6915059F" w14:textId="77777777" w:rsidR="00261224" w:rsidRPr="006C6640"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Evaluación de Diseño</w:t>
            </w:r>
          </w:p>
        </w:tc>
        <w:tc>
          <w:tcPr>
            <w:tcW w:w="1227" w:type="dxa"/>
          </w:tcPr>
          <w:p w14:paraId="66858A10" w14:textId="77777777" w:rsidR="00261224" w:rsidRPr="008C2003"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3068" w:type="dxa"/>
          </w:tcPr>
          <w:p w14:paraId="2C0E77D5" w14:textId="77777777" w:rsidR="00261224" w:rsidRPr="008C2003"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Programa “Modelo De Seguridad Cívica”</w:t>
            </w:r>
          </w:p>
        </w:tc>
        <w:tc>
          <w:tcPr>
            <w:tcW w:w="1702" w:type="dxa"/>
            <w:shd w:val="clear" w:color="000000" w:fill="FFFFFF"/>
          </w:tcPr>
          <w:p w14:paraId="4217EF0F" w14:textId="77777777" w:rsidR="00261224" w:rsidRPr="006C6640"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SSP</w:t>
            </w:r>
          </w:p>
        </w:tc>
        <w:tc>
          <w:tcPr>
            <w:tcW w:w="298" w:type="dxa"/>
            <w:shd w:val="clear" w:color="auto" w:fill="auto"/>
            <w:noWrap/>
            <w:hideMark/>
          </w:tcPr>
          <w:p w14:paraId="2B3AF3A2" w14:textId="77777777" w:rsidR="00261224" w:rsidRPr="006C6640" w:rsidRDefault="00261224" w:rsidP="00CB39F0">
            <w:pPr>
              <w:jc w:val="center"/>
              <w:rPr>
                <w:rFonts w:ascii="Gotham Rounded Book" w:hAnsi="Gotham Rounded Book" w:cs="Arial"/>
                <w:color w:val="000000"/>
                <w:sz w:val="16"/>
                <w:szCs w:val="22"/>
                <w:lang w:eastAsia="es-MX"/>
              </w:rPr>
            </w:pPr>
          </w:p>
        </w:tc>
        <w:tc>
          <w:tcPr>
            <w:tcW w:w="294" w:type="dxa"/>
            <w:shd w:val="clear" w:color="auto" w:fill="auto"/>
            <w:noWrap/>
            <w:hideMark/>
          </w:tcPr>
          <w:p w14:paraId="0FA157E2" w14:textId="77777777" w:rsidR="00261224" w:rsidRPr="006C6640" w:rsidRDefault="00261224" w:rsidP="00CB39F0">
            <w:pPr>
              <w:jc w:val="center"/>
              <w:rPr>
                <w:rFonts w:ascii="Gotham Rounded Book" w:hAnsi="Gotham Rounded Book" w:cs="Arial"/>
                <w:color w:val="000000"/>
                <w:sz w:val="16"/>
                <w:szCs w:val="22"/>
                <w:lang w:eastAsia="es-MX"/>
              </w:rPr>
            </w:pPr>
          </w:p>
        </w:tc>
        <w:tc>
          <w:tcPr>
            <w:tcW w:w="335" w:type="dxa"/>
            <w:shd w:val="clear" w:color="auto" w:fill="FFFFFF" w:themeFill="background1"/>
            <w:noWrap/>
            <w:hideMark/>
          </w:tcPr>
          <w:p w14:paraId="3BB53E43" w14:textId="77777777" w:rsidR="00261224" w:rsidRPr="006C6640" w:rsidRDefault="00261224" w:rsidP="00CB39F0">
            <w:pPr>
              <w:jc w:val="center"/>
              <w:rPr>
                <w:rFonts w:ascii="Gotham Rounded Book" w:hAnsi="Gotham Rounded Book" w:cs="Arial"/>
                <w:color w:val="000000"/>
                <w:sz w:val="16"/>
                <w:szCs w:val="22"/>
                <w:lang w:eastAsia="es-MX"/>
              </w:rPr>
            </w:pPr>
          </w:p>
        </w:tc>
        <w:tc>
          <w:tcPr>
            <w:tcW w:w="298" w:type="dxa"/>
            <w:shd w:val="clear" w:color="auto" w:fill="E2EFD9" w:themeFill="accent6" w:themeFillTint="33"/>
            <w:noWrap/>
            <w:hideMark/>
          </w:tcPr>
          <w:p w14:paraId="33225CEB" w14:textId="77777777" w:rsidR="00261224" w:rsidRPr="006C6640" w:rsidRDefault="00261224" w:rsidP="00CB39F0">
            <w:pPr>
              <w:jc w:val="center"/>
              <w:rPr>
                <w:rFonts w:ascii="Gotham Rounded Book" w:hAnsi="Gotham Rounded Book" w:cs="Arial"/>
                <w:sz w:val="16"/>
                <w:szCs w:val="22"/>
                <w:lang w:eastAsia="es-MX"/>
              </w:rPr>
            </w:pPr>
          </w:p>
        </w:tc>
        <w:tc>
          <w:tcPr>
            <w:tcW w:w="335" w:type="dxa"/>
            <w:shd w:val="clear" w:color="auto" w:fill="E2EFD9" w:themeFill="accent6" w:themeFillTint="33"/>
            <w:noWrap/>
            <w:hideMark/>
          </w:tcPr>
          <w:p w14:paraId="48536F46" w14:textId="77777777" w:rsidR="00261224" w:rsidRPr="006C6640" w:rsidRDefault="00261224" w:rsidP="00CB39F0">
            <w:pPr>
              <w:jc w:val="center"/>
              <w:rPr>
                <w:rFonts w:ascii="Gotham Rounded Book" w:hAnsi="Gotham Rounded Book" w:cs="Arial"/>
                <w:sz w:val="16"/>
                <w:szCs w:val="22"/>
                <w:lang w:eastAsia="es-MX"/>
              </w:rPr>
            </w:pPr>
          </w:p>
        </w:tc>
        <w:tc>
          <w:tcPr>
            <w:tcW w:w="261" w:type="dxa"/>
            <w:shd w:val="clear" w:color="auto" w:fill="E2EFD9" w:themeFill="accent6" w:themeFillTint="33"/>
            <w:noWrap/>
            <w:hideMark/>
          </w:tcPr>
          <w:p w14:paraId="43E0AA58" w14:textId="77777777" w:rsidR="00261224" w:rsidRPr="006C6640" w:rsidRDefault="00261224" w:rsidP="00CB39F0">
            <w:pPr>
              <w:jc w:val="center"/>
              <w:rPr>
                <w:rFonts w:ascii="Gotham Rounded Book" w:hAnsi="Gotham Rounded Book" w:cs="Arial"/>
                <w:sz w:val="16"/>
                <w:szCs w:val="22"/>
                <w:lang w:eastAsia="es-MX"/>
              </w:rPr>
            </w:pPr>
          </w:p>
        </w:tc>
        <w:tc>
          <w:tcPr>
            <w:tcW w:w="240" w:type="dxa"/>
            <w:shd w:val="clear" w:color="auto" w:fill="00B050"/>
            <w:noWrap/>
            <w:hideMark/>
          </w:tcPr>
          <w:p w14:paraId="1CF3CA9D" w14:textId="77777777" w:rsidR="00261224" w:rsidRPr="006C6640" w:rsidRDefault="00261224" w:rsidP="00CB39F0">
            <w:pPr>
              <w:jc w:val="center"/>
              <w:rPr>
                <w:rFonts w:ascii="Gotham Rounded Book" w:hAnsi="Gotham Rounded Book" w:cs="Arial"/>
                <w:sz w:val="16"/>
                <w:szCs w:val="22"/>
                <w:lang w:eastAsia="es-MX"/>
              </w:rPr>
            </w:pPr>
          </w:p>
        </w:tc>
        <w:tc>
          <w:tcPr>
            <w:tcW w:w="416" w:type="dxa"/>
            <w:shd w:val="clear" w:color="auto" w:fill="00B050"/>
            <w:noWrap/>
            <w:hideMark/>
          </w:tcPr>
          <w:p w14:paraId="4FB097F1" w14:textId="77777777" w:rsidR="00261224" w:rsidRPr="006C6640" w:rsidRDefault="00261224" w:rsidP="00CB39F0">
            <w:pPr>
              <w:jc w:val="center"/>
              <w:rPr>
                <w:rFonts w:ascii="Gotham Rounded Book" w:hAnsi="Gotham Rounded Book" w:cs="Arial"/>
                <w:sz w:val="16"/>
                <w:szCs w:val="22"/>
                <w:lang w:eastAsia="es-MX"/>
              </w:rPr>
            </w:pPr>
          </w:p>
        </w:tc>
        <w:tc>
          <w:tcPr>
            <w:tcW w:w="298" w:type="dxa"/>
            <w:shd w:val="clear" w:color="auto" w:fill="FFFFFF" w:themeFill="background1"/>
            <w:noWrap/>
            <w:hideMark/>
          </w:tcPr>
          <w:p w14:paraId="44C1C727" w14:textId="77777777" w:rsidR="00261224" w:rsidRPr="006C6640" w:rsidRDefault="00261224" w:rsidP="00CB39F0">
            <w:pPr>
              <w:jc w:val="center"/>
              <w:rPr>
                <w:rFonts w:ascii="Gotham Rounded Book" w:hAnsi="Gotham Rounded Book" w:cs="Arial"/>
                <w:sz w:val="16"/>
                <w:szCs w:val="22"/>
                <w:lang w:eastAsia="es-MX"/>
              </w:rPr>
            </w:pPr>
          </w:p>
        </w:tc>
        <w:tc>
          <w:tcPr>
            <w:tcW w:w="323" w:type="dxa"/>
            <w:shd w:val="clear" w:color="auto" w:fill="FFFFFF" w:themeFill="background1"/>
            <w:noWrap/>
            <w:hideMark/>
          </w:tcPr>
          <w:p w14:paraId="5901EB66" w14:textId="77777777" w:rsidR="00261224" w:rsidRPr="006C6640" w:rsidRDefault="00261224" w:rsidP="00CB39F0">
            <w:pPr>
              <w:jc w:val="center"/>
              <w:rPr>
                <w:rFonts w:ascii="Gotham Rounded Book" w:hAnsi="Gotham Rounded Book" w:cs="Arial"/>
                <w:sz w:val="16"/>
                <w:szCs w:val="22"/>
                <w:lang w:eastAsia="es-MX"/>
              </w:rPr>
            </w:pPr>
          </w:p>
        </w:tc>
        <w:tc>
          <w:tcPr>
            <w:tcW w:w="310" w:type="dxa"/>
            <w:shd w:val="clear" w:color="auto" w:fill="FFFFFF" w:themeFill="background1"/>
            <w:noWrap/>
            <w:hideMark/>
          </w:tcPr>
          <w:p w14:paraId="39B085CA" w14:textId="77777777" w:rsidR="00261224" w:rsidRPr="006C6640" w:rsidRDefault="00261224" w:rsidP="00CB39F0">
            <w:pPr>
              <w:jc w:val="center"/>
              <w:rPr>
                <w:rFonts w:ascii="Gotham Rounded Book" w:hAnsi="Gotham Rounded Book" w:cs="Arial"/>
                <w:sz w:val="16"/>
                <w:szCs w:val="22"/>
                <w:lang w:eastAsia="es-MX"/>
              </w:rPr>
            </w:pPr>
          </w:p>
        </w:tc>
        <w:tc>
          <w:tcPr>
            <w:tcW w:w="310" w:type="dxa"/>
            <w:shd w:val="clear" w:color="auto" w:fill="FFFFFF" w:themeFill="background1"/>
            <w:noWrap/>
            <w:hideMark/>
          </w:tcPr>
          <w:p w14:paraId="44097923" w14:textId="77777777" w:rsidR="00261224" w:rsidRPr="006C6640" w:rsidRDefault="00261224" w:rsidP="00CB39F0">
            <w:pPr>
              <w:jc w:val="center"/>
              <w:rPr>
                <w:rFonts w:ascii="Gotham Rounded Book" w:hAnsi="Gotham Rounded Book" w:cs="Arial"/>
                <w:sz w:val="16"/>
                <w:szCs w:val="22"/>
                <w:lang w:eastAsia="es-MX"/>
              </w:rPr>
            </w:pPr>
          </w:p>
        </w:tc>
      </w:tr>
      <w:tr w:rsidR="00261224" w:rsidRPr="006C6640" w14:paraId="6611F59D" w14:textId="77777777" w:rsidTr="009E04DA">
        <w:trPr>
          <w:gridAfter w:val="1"/>
          <w:wAfter w:w="7" w:type="dxa"/>
          <w:trHeight w:val="123"/>
          <w:jc w:val="center"/>
        </w:trPr>
        <w:tc>
          <w:tcPr>
            <w:tcW w:w="608" w:type="dxa"/>
            <w:shd w:val="clear" w:color="auto" w:fill="auto"/>
            <w:noWrap/>
            <w:hideMark/>
          </w:tcPr>
          <w:p w14:paraId="5359F79E" w14:textId="77777777" w:rsidR="00261224" w:rsidRPr="006C6640" w:rsidRDefault="00261224" w:rsidP="00CB39F0">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5</w:t>
            </w:r>
          </w:p>
        </w:tc>
        <w:tc>
          <w:tcPr>
            <w:tcW w:w="2762" w:type="dxa"/>
            <w:shd w:val="clear" w:color="auto" w:fill="auto"/>
            <w:noWrap/>
          </w:tcPr>
          <w:p w14:paraId="3D7D3CD8" w14:textId="77777777" w:rsidR="00261224" w:rsidRPr="006C6640"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Evaluación de Diseño</w:t>
            </w:r>
          </w:p>
        </w:tc>
        <w:tc>
          <w:tcPr>
            <w:tcW w:w="1227" w:type="dxa"/>
          </w:tcPr>
          <w:p w14:paraId="0893F926" w14:textId="77777777" w:rsidR="00261224" w:rsidRPr="008C2003"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3068" w:type="dxa"/>
          </w:tcPr>
          <w:p w14:paraId="2FC9CFA4" w14:textId="77777777" w:rsidR="00261224" w:rsidRPr="008C2003"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Programa "Vivienda Para Todos”</w:t>
            </w:r>
          </w:p>
        </w:tc>
        <w:tc>
          <w:tcPr>
            <w:tcW w:w="1702" w:type="dxa"/>
            <w:shd w:val="clear" w:color="auto" w:fill="auto"/>
          </w:tcPr>
          <w:p w14:paraId="6C2FA031" w14:textId="77777777" w:rsidR="00261224" w:rsidRPr="006C6640"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IMUVI, DGDR DGDSH</w:t>
            </w:r>
          </w:p>
        </w:tc>
        <w:tc>
          <w:tcPr>
            <w:tcW w:w="298" w:type="dxa"/>
            <w:shd w:val="clear" w:color="auto" w:fill="auto"/>
            <w:noWrap/>
            <w:hideMark/>
          </w:tcPr>
          <w:p w14:paraId="7A215AED" w14:textId="77777777" w:rsidR="00261224" w:rsidRPr="006C6640" w:rsidRDefault="00261224" w:rsidP="00CB39F0">
            <w:pPr>
              <w:jc w:val="center"/>
              <w:rPr>
                <w:rFonts w:ascii="Gotham Rounded Book" w:hAnsi="Gotham Rounded Book" w:cs="Arial"/>
                <w:sz w:val="16"/>
                <w:szCs w:val="22"/>
                <w:lang w:eastAsia="es-MX"/>
              </w:rPr>
            </w:pPr>
          </w:p>
        </w:tc>
        <w:tc>
          <w:tcPr>
            <w:tcW w:w="294" w:type="dxa"/>
            <w:shd w:val="clear" w:color="auto" w:fill="auto"/>
            <w:noWrap/>
            <w:hideMark/>
          </w:tcPr>
          <w:p w14:paraId="6CAA4249" w14:textId="77777777" w:rsidR="00261224" w:rsidRPr="006C6640" w:rsidRDefault="00261224" w:rsidP="00CB39F0">
            <w:pPr>
              <w:jc w:val="center"/>
              <w:rPr>
                <w:rFonts w:ascii="Gotham Rounded Book" w:hAnsi="Gotham Rounded Book" w:cs="Arial"/>
                <w:sz w:val="16"/>
                <w:szCs w:val="22"/>
                <w:lang w:eastAsia="es-MX"/>
              </w:rPr>
            </w:pPr>
          </w:p>
        </w:tc>
        <w:tc>
          <w:tcPr>
            <w:tcW w:w="335" w:type="dxa"/>
            <w:shd w:val="clear" w:color="auto" w:fill="FFFFFF" w:themeFill="background1"/>
            <w:noWrap/>
            <w:hideMark/>
          </w:tcPr>
          <w:p w14:paraId="5ABDE507" w14:textId="77777777" w:rsidR="00261224" w:rsidRPr="006C6640" w:rsidRDefault="00261224" w:rsidP="00CB39F0">
            <w:pPr>
              <w:jc w:val="center"/>
              <w:rPr>
                <w:rFonts w:ascii="Gotham Rounded Book" w:hAnsi="Gotham Rounded Book" w:cs="Arial"/>
                <w:sz w:val="16"/>
                <w:szCs w:val="22"/>
                <w:lang w:eastAsia="es-MX"/>
              </w:rPr>
            </w:pPr>
          </w:p>
        </w:tc>
        <w:tc>
          <w:tcPr>
            <w:tcW w:w="298" w:type="dxa"/>
            <w:shd w:val="clear" w:color="auto" w:fill="E2EFD9" w:themeFill="accent6" w:themeFillTint="33"/>
            <w:noWrap/>
            <w:hideMark/>
          </w:tcPr>
          <w:p w14:paraId="420816C8" w14:textId="77777777" w:rsidR="00261224" w:rsidRPr="006C6640" w:rsidRDefault="00261224" w:rsidP="00CB39F0">
            <w:pPr>
              <w:jc w:val="center"/>
              <w:rPr>
                <w:rFonts w:ascii="Gotham Rounded Book" w:hAnsi="Gotham Rounded Book" w:cs="Arial"/>
                <w:color w:val="000000"/>
                <w:sz w:val="16"/>
                <w:szCs w:val="22"/>
                <w:lang w:eastAsia="es-MX"/>
              </w:rPr>
            </w:pPr>
          </w:p>
        </w:tc>
        <w:tc>
          <w:tcPr>
            <w:tcW w:w="335" w:type="dxa"/>
            <w:shd w:val="clear" w:color="auto" w:fill="E2EFD9" w:themeFill="accent6" w:themeFillTint="33"/>
            <w:noWrap/>
            <w:hideMark/>
          </w:tcPr>
          <w:p w14:paraId="4B5EDD4F" w14:textId="77777777" w:rsidR="00261224" w:rsidRPr="006C6640" w:rsidRDefault="00261224" w:rsidP="00CB39F0">
            <w:pPr>
              <w:jc w:val="center"/>
              <w:rPr>
                <w:rFonts w:ascii="Gotham Rounded Book" w:hAnsi="Gotham Rounded Book" w:cs="Arial"/>
                <w:color w:val="000000"/>
                <w:sz w:val="16"/>
                <w:szCs w:val="22"/>
                <w:lang w:eastAsia="es-MX"/>
              </w:rPr>
            </w:pPr>
          </w:p>
        </w:tc>
        <w:tc>
          <w:tcPr>
            <w:tcW w:w="261" w:type="dxa"/>
            <w:shd w:val="clear" w:color="auto" w:fill="E2EFD9" w:themeFill="accent6" w:themeFillTint="33"/>
            <w:noWrap/>
            <w:hideMark/>
          </w:tcPr>
          <w:p w14:paraId="115CF3B2" w14:textId="77777777" w:rsidR="00261224" w:rsidRPr="006C6640" w:rsidRDefault="00261224" w:rsidP="00CB39F0">
            <w:pPr>
              <w:jc w:val="center"/>
              <w:rPr>
                <w:rFonts w:ascii="Gotham Rounded Book" w:hAnsi="Gotham Rounded Book" w:cs="Arial"/>
                <w:color w:val="000000"/>
                <w:sz w:val="16"/>
                <w:szCs w:val="22"/>
                <w:lang w:eastAsia="es-MX"/>
              </w:rPr>
            </w:pPr>
          </w:p>
        </w:tc>
        <w:tc>
          <w:tcPr>
            <w:tcW w:w="240" w:type="dxa"/>
            <w:shd w:val="clear" w:color="auto" w:fill="E2EFD9" w:themeFill="accent6" w:themeFillTint="33"/>
            <w:noWrap/>
            <w:hideMark/>
          </w:tcPr>
          <w:p w14:paraId="35FDBEE5" w14:textId="77777777" w:rsidR="00261224" w:rsidRPr="006C6640" w:rsidRDefault="00261224" w:rsidP="00CB39F0">
            <w:pPr>
              <w:jc w:val="center"/>
              <w:rPr>
                <w:rFonts w:ascii="Gotham Rounded Book" w:hAnsi="Gotham Rounded Book" w:cs="Arial"/>
                <w:sz w:val="16"/>
                <w:szCs w:val="22"/>
                <w:lang w:eastAsia="es-MX"/>
              </w:rPr>
            </w:pPr>
          </w:p>
        </w:tc>
        <w:tc>
          <w:tcPr>
            <w:tcW w:w="416" w:type="dxa"/>
            <w:shd w:val="clear" w:color="auto" w:fill="00B050"/>
            <w:noWrap/>
            <w:hideMark/>
          </w:tcPr>
          <w:p w14:paraId="629118C0" w14:textId="77777777" w:rsidR="00261224" w:rsidRPr="006C6640" w:rsidRDefault="00261224" w:rsidP="00CB39F0">
            <w:pPr>
              <w:jc w:val="center"/>
              <w:rPr>
                <w:rFonts w:ascii="Gotham Rounded Book" w:hAnsi="Gotham Rounded Book" w:cs="Arial"/>
                <w:sz w:val="16"/>
                <w:szCs w:val="22"/>
                <w:lang w:eastAsia="es-MX"/>
              </w:rPr>
            </w:pPr>
          </w:p>
        </w:tc>
        <w:tc>
          <w:tcPr>
            <w:tcW w:w="298" w:type="dxa"/>
            <w:shd w:val="clear" w:color="auto" w:fill="FFFFFF" w:themeFill="background1"/>
            <w:noWrap/>
            <w:hideMark/>
          </w:tcPr>
          <w:p w14:paraId="736F7B7A" w14:textId="77777777" w:rsidR="00261224" w:rsidRPr="006C6640" w:rsidRDefault="00261224" w:rsidP="00CB39F0">
            <w:pPr>
              <w:jc w:val="center"/>
              <w:rPr>
                <w:rFonts w:ascii="Gotham Rounded Book" w:hAnsi="Gotham Rounded Book" w:cs="Arial"/>
                <w:sz w:val="16"/>
                <w:szCs w:val="22"/>
                <w:lang w:eastAsia="es-MX"/>
              </w:rPr>
            </w:pPr>
          </w:p>
        </w:tc>
        <w:tc>
          <w:tcPr>
            <w:tcW w:w="323" w:type="dxa"/>
            <w:shd w:val="clear" w:color="auto" w:fill="FFFFFF" w:themeFill="background1"/>
            <w:noWrap/>
            <w:hideMark/>
          </w:tcPr>
          <w:p w14:paraId="16E0EF95" w14:textId="77777777" w:rsidR="00261224" w:rsidRPr="006C6640" w:rsidRDefault="00261224" w:rsidP="00CB39F0">
            <w:pPr>
              <w:jc w:val="center"/>
              <w:rPr>
                <w:rFonts w:ascii="Gotham Rounded Book" w:hAnsi="Gotham Rounded Book" w:cs="Arial"/>
                <w:sz w:val="16"/>
                <w:szCs w:val="22"/>
                <w:lang w:eastAsia="es-MX"/>
              </w:rPr>
            </w:pPr>
          </w:p>
        </w:tc>
        <w:tc>
          <w:tcPr>
            <w:tcW w:w="310" w:type="dxa"/>
            <w:shd w:val="clear" w:color="auto" w:fill="FFFFFF" w:themeFill="background1"/>
            <w:noWrap/>
            <w:hideMark/>
          </w:tcPr>
          <w:p w14:paraId="4E53EF22" w14:textId="77777777" w:rsidR="00261224" w:rsidRPr="006C6640" w:rsidRDefault="00261224" w:rsidP="00CB39F0">
            <w:pPr>
              <w:jc w:val="center"/>
              <w:rPr>
                <w:rFonts w:ascii="Gotham Rounded Book" w:hAnsi="Gotham Rounded Book" w:cs="Arial"/>
                <w:sz w:val="16"/>
                <w:szCs w:val="22"/>
                <w:lang w:eastAsia="es-MX"/>
              </w:rPr>
            </w:pPr>
          </w:p>
        </w:tc>
        <w:tc>
          <w:tcPr>
            <w:tcW w:w="310" w:type="dxa"/>
            <w:shd w:val="clear" w:color="auto" w:fill="FFFFFF" w:themeFill="background1"/>
            <w:noWrap/>
            <w:hideMark/>
          </w:tcPr>
          <w:p w14:paraId="0509DA8D" w14:textId="77777777" w:rsidR="00261224" w:rsidRPr="006C6640" w:rsidRDefault="00261224" w:rsidP="00CB39F0">
            <w:pPr>
              <w:jc w:val="center"/>
              <w:rPr>
                <w:rFonts w:ascii="Gotham Rounded Book" w:hAnsi="Gotham Rounded Book" w:cs="Arial"/>
                <w:sz w:val="16"/>
                <w:szCs w:val="22"/>
                <w:lang w:eastAsia="es-MX"/>
              </w:rPr>
            </w:pPr>
          </w:p>
        </w:tc>
      </w:tr>
      <w:tr w:rsidR="00261224" w:rsidRPr="006C6640" w14:paraId="01A9DC04" w14:textId="77777777" w:rsidTr="009E04DA">
        <w:trPr>
          <w:gridAfter w:val="1"/>
          <w:wAfter w:w="7" w:type="dxa"/>
          <w:trHeight w:val="68"/>
          <w:jc w:val="center"/>
        </w:trPr>
        <w:tc>
          <w:tcPr>
            <w:tcW w:w="608" w:type="dxa"/>
            <w:shd w:val="clear" w:color="auto" w:fill="auto"/>
            <w:noWrap/>
            <w:hideMark/>
          </w:tcPr>
          <w:p w14:paraId="5A08702F" w14:textId="77777777" w:rsidR="00261224" w:rsidRPr="006C6640" w:rsidRDefault="00261224" w:rsidP="00CB39F0">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6</w:t>
            </w:r>
          </w:p>
        </w:tc>
        <w:tc>
          <w:tcPr>
            <w:tcW w:w="2762" w:type="dxa"/>
            <w:shd w:val="clear" w:color="auto" w:fill="auto"/>
            <w:noWrap/>
          </w:tcPr>
          <w:p w14:paraId="10C4A759" w14:textId="77777777" w:rsidR="00261224" w:rsidRPr="006C6640"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Evaluación de Diseño</w:t>
            </w:r>
          </w:p>
        </w:tc>
        <w:tc>
          <w:tcPr>
            <w:tcW w:w="1227" w:type="dxa"/>
          </w:tcPr>
          <w:p w14:paraId="6354C6DD" w14:textId="77777777" w:rsidR="00261224" w:rsidRPr="008C2003"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3068" w:type="dxa"/>
          </w:tcPr>
          <w:p w14:paraId="465DFBB4" w14:textId="77777777" w:rsidR="00261224" w:rsidRPr="008C2003" w:rsidRDefault="00261224" w:rsidP="00CB39F0">
            <w:pPr>
              <w:jc w:val="center"/>
              <w:rPr>
                <w:rFonts w:ascii="Gotham Rounded Book" w:eastAsiaTheme="minorEastAsia" w:hAnsi="Gotham Rounded Book" w:cs="Arial"/>
                <w:color w:val="000000"/>
                <w:sz w:val="18"/>
                <w:szCs w:val="20"/>
                <w:lang w:eastAsia="es-MX"/>
              </w:rPr>
            </w:pPr>
            <w:r>
              <w:rPr>
                <w:rFonts w:ascii="Gotham Rounded Book" w:eastAsiaTheme="minorEastAsia" w:hAnsi="Gotham Rounded Book" w:cs="Arial"/>
                <w:color w:val="000000"/>
                <w:sz w:val="18"/>
                <w:szCs w:val="20"/>
                <w:lang w:eastAsia="es-MX"/>
              </w:rPr>
              <w:t>Programa “Ciudad Atractiva”</w:t>
            </w:r>
          </w:p>
        </w:tc>
        <w:tc>
          <w:tcPr>
            <w:tcW w:w="1702" w:type="dxa"/>
            <w:shd w:val="clear" w:color="auto" w:fill="auto"/>
            <w:noWrap/>
          </w:tcPr>
          <w:p w14:paraId="1E8E060E" w14:textId="77777777" w:rsidR="00261224" w:rsidRPr="006C6640" w:rsidRDefault="00261224" w:rsidP="00CB39F0">
            <w:pPr>
              <w:jc w:val="center"/>
              <w:rPr>
                <w:rFonts w:ascii="Gotham Rounded Book" w:eastAsiaTheme="minorEastAsia" w:hAnsi="Gotham Rounded Book" w:cs="Arial"/>
                <w:color w:val="000000"/>
                <w:sz w:val="18"/>
                <w:szCs w:val="20"/>
                <w:lang w:eastAsia="es-MX"/>
              </w:rPr>
            </w:pPr>
            <w:r>
              <w:rPr>
                <w:rFonts w:ascii="Gotham Rounded Book" w:eastAsiaTheme="minorEastAsia" w:hAnsi="Gotham Rounded Book" w:cs="Arial"/>
                <w:color w:val="000000"/>
                <w:sz w:val="18"/>
                <w:szCs w:val="20"/>
                <w:lang w:eastAsia="es-MX"/>
              </w:rPr>
              <w:t>ICL, DGHyT, Museo</w:t>
            </w:r>
          </w:p>
        </w:tc>
        <w:tc>
          <w:tcPr>
            <w:tcW w:w="298" w:type="dxa"/>
            <w:shd w:val="clear" w:color="auto" w:fill="auto"/>
            <w:noWrap/>
            <w:hideMark/>
          </w:tcPr>
          <w:p w14:paraId="498AFC82" w14:textId="77777777" w:rsidR="00261224" w:rsidRPr="006C6640" w:rsidRDefault="00261224" w:rsidP="00CB39F0">
            <w:pPr>
              <w:jc w:val="center"/>
              <w:rPr>
                <w:rFonts w:ascii="Gotham Rounded Book" w:hAnsi="Gotham Rounded Book" w:cs="Arial"/>
                <w:sz w:val="16"/>
                <w:szCs w:val="22"/>
                <w:lang w:eastAsia="es-MX"/>
              </w:rPr>
            </w:pPr>
          </w:p>
        </w:tc>
        <w:tc>
          <w:tcPr>
            <w:tcW w:w="294" w:type="dxa"/>
            <w:shd w:val="clear" w:color="auto" w:fill="auto"/>
            <w:noWrap/>
            <w:hideMark/>
          </w:tcPr>
          <w:p w14:paraId="7405F49E" w14:textId="77777777" w:rsidR="00261224" w:rsidRPr="006C6640" w:rsidRDefault="00261224" w:rsidP="00CB39F0">
            <w:pPr>
              <w:jc w:val="center"/>
              <w:rPr>
                <w:rFonts w:ascii="Gotham Rounded Book" w:hAnsi="Gotham Rounded Book" w:cs="Arial"/>
                <w:sz w:val="16"/>
                <w:szCs w:val="22"/>
                <w:lang w:eastAsia="es-MX"/>
              </w:rPr>
            </w:pPr>
          </w:p>
        </w:tc>
        <w:tc>
          <w:tcPr>
            <w:tcW w:w="335" w:type="dxa"/>
            <w:shd w:val="clear" w:color="auto" w:fill="FFFFFF" w:themeFill="background1"/>
            <w:noWrap/>
            <w:hideMark/>
          </w:tcPr>
          <w:p w14:paraId="23865918" w14:textId="77777777" w:rsidR="00261224" w:rsidRPr="006C6640" w:rsidRDefault="00261224" w:rsidP="00CB39F0">
            <w:pPr>
              <w:jc w:val="center"/>
              <w:rPr>
                <w:rFonts w:ascii="Gotham Rounded Book" w:hAnsi="Gotham Rounded Book" w:cs="Arial"/>
                <w:sz w:val="16"/>
                <w:szCs w:val="22"/>
                <w:lang w:eastAsia="es-MX"/>
              </w:rPr>
            </w:pPr>
          </w:p>
        </w:tc>
        <w:tc>
          <w:tcPr>
            <w:tcW w:w="298" w:type="dxa"/>
            <w:shd w:val="clear" w:color="auto" w:fill="E2EFD9" w:themeFill="accent6" w:themeFillTint="33"/>
            <w:noWrap/>
            <w:hideMark/>
          </w:tcPr>
          <w:p w14:paraId="7414C5C2" w14:textId="77777777" w:rsidR="00261224" w:rsidRPr="006C6640" w:rsidRDefault="00261224" w:rsidP="00CB39F0">
            <w:pPr>
              <w:jc w:val="center"/>
              <w:rPr>
                <w:rFonts w:ascii="Gotham Rounded Book" w:hAnsi="Gotham Rounded Book" w:cs="Arial"/>
                <w:color w:val="000000"/>
                <w:sz w:val="16"/>
                <w:szCs w:val="22"/>
                <w:lang w:eastAsia="es-MX"/>
              </w:rPr>
            </w:pPr>
          </w:p>
        </w:tc>
        <w:tc>
          <w:tcPr>
            <w:tcW w:w="335" w:type="dxa"/>
            <w:shd w:val="clear" w:color="auto" w:fill="E2EFD9" w:themeFill="accent6" w:themeFillTint="33"/>
            <w:noWrap/>
            <w:hideMark/>
          </w:tcPr>
          <w:p w14:paraId="5BF38DB9" w14:textId="77777777" w:rsidR="00261224" w:rsidRPr="006C6640" w:rsidRDefault="00261224" w:rsidP="00CB39F0">
            <w:pPr>
              <w:jc w:val="center"/>
              <w:rPr>
                <w:rFonts w:ascii="Gotham Rounded Book" w:hAnsi="Gotham Rounded Book" w:cs="Arial"/>
                <w:color w:val="000000"/>
                <w:sz w:val="16"/>
                <w:szCs w:val="22"/>
                <w:lang w:eastAsia="es-MX"/>
              </w:rPr>
            </w:pPr>
          </w:p>
        </w:tc>
        <w:tc>
          <w:tcPr>
            <w:tcW w:w="261" w:type="dxa"/>
            <w:shd w:val="clear" w:color="auto" w:fill="00B050"/>
            <w:noWrap/>
            <w:hideMark/>
          </w:tcPr>
          <w:p w14:paraId="2990E1ED" w14:textId="77777777" w:rsidR="00261224" w:rsidRPr="006C6640" w:rsidRDefault="00261224" w:rsidP="00CB39F0">
            <w:pPr>
              <w:jc w:val="center"/>
              <w:rPr>
                <w:rFonts w:ascii="Gotham Rounded Book" w:hAnsi="Gotham Rounded Book" w:cs="Arial"/>
                <w:color w:val="000000"/>
                <w:sz w:val="16"/>
                <w:szCs w:val="22"/>
                <w:lang w:eastAsia="es-MX"/>
              </w:rPr>
            </w:pPr>
          </w:p>
        </w:tc>
        <w:tc>
          <w:tcPr>
            <w:tcW w:w="240" w:type="dxa"/>
            <w:shd w:val="clear" w:color="auto" w:fill="00B050"/>
            <w:noWrap/>
            <w:hideMark/>
          </w:tcPr>
          <w:p w14:paraId="36381445" w14:textId="77777777" w:rsidR="00261224" w:rsidRPr="006C6640" w:rsidRDefault="00261224" w:rsidP="00CB39F0">
            <w:pPr>
              <w:jc w:val="center"/>
              <w:rPr>
                <w:rFonts w:ascii="Gotham Rounded Book" w:hAnsi="Gotham Rounded Book" w:cs="Arial"/>
                <w:sz w:val="16"/>
                <w:szCs w:val="22"/>
                <w:lang w:eastAsia="es-MX"/>
              </w:rPr>
            </w:pPr>
          </w:p>
        </w:tc>
        <w:tc>
          <w:tcPr>
            <w:tcW w:w="416" w:type="dxa"/>
            <w:shd w:val="clear" w:color="auto" w:fill="00B050"/>
            <w:noWrap/>
            <w:hideMark/>
          </w:tcPr>
          <w:p w14:paraId="206E665F" w14:textId="77777777" w:rsidR="00261224" w:rsidRPr="006C6640" w:rsidRDefault="00261224" w:rsidP="00CB39F0">
            <w:pPr>
              <w:jc w:val="center"/>
              <w:rPr>
                <w:rFonts w:ascii="Gotham Rounded Book" w:hAnsi="Gotham Rounded Book" w:cs="Arial"/>
                <w:sz w:val="16"/>
                <w:szCs w:val="22"/>
                <w:lang w:eastAsia="es-MX"/>
              </w:rPr>
            </w:pPr>
          </w:p>
        </w:tc>
        <w:tc>
          <w:tcPr>
            <w:tcW w:w="298" w:type="dxa"/>
            <w:shd w:val="clear" w:color="auto" w:fill="FFFFFF" w:themeFill="background1"/>
            <w:noWrap/>
            <w:hideMark/>
          </w:tcPr>
          <w:p w14:paraId="465A130B" w14:textId="77777777" w:rsidR="00261224" w:rsidRPr="006C6640" w:rsidRDefault="00261224" w:rsidP="00CB39F0">
            <w:pPr>
              <w:jc w:val="center"/>
              <w:rPr>
                <w:rFonts w:ascii="Gotham Rounded Book" w:hAnsi="Gotham Rounded Book" w:cs="Arial"/>
                <w:sz w:val="16"/>
                <w:szCs w:val="22"/>
                <w:lang w:eastAsia="es-MX"/>
              </w:rPr>
            </w:pPr>
          </w:p>
        </w:tc>
        <w:tc>
          <w:tcPr>
            <w:tcW w:w="323" w:type="dxa"/>
            <w:shd w:val="clear" w:color="auto" w:fill="FFFFFF" w:themeFill="background1"/>
            <w:noWrap/>
            <w:hideMark/>
          </w:tcPr>
          <w:p w14:paraId="0899603F" w14:textId="77777777" w:rsidR="00261224" w:rsidRPr="006C6640" w:rsidRDefault="00261224" w:rsidP="00CB39F0">
            <w:pPr>
              <w:jc w:val="center"/>
              <w:rPr>
                <w:rFonts w:ascii="Gotham Rounded Book" w:hAnsi="Gotham Rounded Book" w:cs="Arial"/>
                <w:sz w:val="16"/>
                <w:szCs w:val="22"/>
                <w:lang w:eastAsia="es-MX"/>
              </w:rPr>
            </w:pPr>
          </w:p>
        </w:tc>
        <w:tc>
          <w:tcPr>
            <w:tcW w:w="310" w:type="dxa"/>
            <w:shd w:val="clear" w:color="auto" w:fill="FFFFFF" w:themeFill="background1"/>
            <w:noWrap/>
            <w:hideMark/>
          </w:tcPr>
          <w:p w14:paraId="7F0DFCCB" w14:textId="77777777" w:rsidR="00261224" w:rsidRPr="006C6640" w:rsidRDefault="00261224" w:rsidP="00CB39F0">
            <w:pPr>
              <w:jc w:val="center"/>
              <w:rPr>
                <w:rFonts w:ascii="Gotham Rounded Book" w:hAnsi="Gotham Rounded Book" w:cs="Arial"/>
                <w:sz w:val="16"/>
                <w:szCs w:val="22"/>
                <w:lang w:eastAsia="es-MX"/>
              </w:rPr>
            </w:pPr>
          </w:p>
        </w:tc>
        <w:tc>
          <w:tcPr>
            <w:tcW w:w="310" w:type="dxa"/>
            <w:shd w:val="clear" w:color="auto" w:fill="FFFFFF" w:themeFill="background1"/>
            <w:noWrap/>
            <w:hideMark/>
          </w:tcPr>
          <w:p w14:paraId="56A7E285" w14:textId="77777777" w:rsidR="00261224" w:rsidRPr="006C6640" w:rsidRDefault="00261224" w:rsidP="00CB39F0">
            <w:pPr>
              <w:jc w:val="center"/>
              <w:rPr>
                <w:rFonts w:ascii="Gotham Rounded Book" w:hAnsi="Gotham Rounded Book" w:cs="Arial"/>
                <w:sz w:val="16"/>
                <w:szCs w:val="22"/>
                <w:lang w:eastAsia="es-MX"/>
              </w:rPr>
            </w:pPr>
          </w:p>
        </w:tc>
      </w:tr>
      <w:tr w:rsidR="00261224" w:rsidRPr="006C6640" w14:paraId="428AE5E7" w14:textId="77777777" w:rsidTr="009E04DA">
        <w:trPr>
          <w:gridAfter w:val="1"/>
          <w:wAfter w:w="7" w:type="dxa"/>
          <w:trHeight w:val="281"/>
          <w:jc w:val="center"/>
        </w:trPr>
        <w:tc>
          <w:tcPr>
            <w:tcW w:w="608" w:type="dxa"/>
            <w:shd w:val="clear" w:color="auto" w:fill="auto"/>
            <w:noWrap/>
            <w:hideMark/>
          </w:tcPr>
          <w:p w14:paraId="6C6A34CE" w14:textId="77777777" w:rsidR="00261224" w:rsidRPr="006C6640" w:rsidRDefault="00261224" w:rsidP="00CB39F0">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7</w:t>
            </w:r>
          </w:p>
        </w:tc>
        <w:tc>
          <w:tcPr>
            <w:tcW w:w="2762" w:type="dxa"/>
            <w:shd w:val="clear" w:color="auto" w:fill="auto"/>
            <w:noWrap/>
          </w:tcPr>
          <w:p w14:paraId="4178BB3F" w14:textId="77777777" w:rsidR="00261224" w:rsidRPr="006C6640"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Percepción de la Población Atendida</w:t>
            </w:r>
          </w:p>
        </w:tc>
        <w:tc>
          <w:tcPr>
            <w:tcW w:w="1227" w:type="dxa"/>
          </w:tcPr>
          <w:p w14:paraId="4FB4415E" w14:textId="77777777" w:rsidR="00261224" w:rsidRPr="008C2003"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3068" w:type="dxa"/>
          </w:tcPr>
          <w:p w14:paraId="513C990D" w14:textId="77777777" w:rsidR="00261224" w:rsidRPr="008C2003"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Programa "Todos a la escuela"</w:t>
            </w:r>
          </w:p>
        </w:tc>
        <w:tc>
          <w:tcPr>
            <w:tcW w:w="1702" w:type="dxa"/>
            <w:shd w:val="clear" w:color="auto" w:fill="auto"/>
          </w:tcPr>
          <w:p w14:paraId="1CC862C3" w14:textId="77777777" w:rsidR="00261224" w:rsidRPr="006C6640"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DGED</w:t>
            </w:r>
          </w:p>
        </w:tc>
        <w:tc>
          <w:tcPr>
            <w:tcW w:w="298" w:type="dxa"/>
            <w:shd w:val="clear" w:color="auto" w:fill="auto"/>
            <w:noWrap/>
            <w:hideMark/>
          </w:tcPr>
          <w:p w14:paraId="4E81A0EA" w14:textId="77777777" w:rsidR="00261224" w:rsidRPr="006C6640" w:rsidRDefault="00261224" w:rsidP="00CB39F0">
            <w:pPr>
              <w:jc w:val="center"/>
              <w:rPr>
                <w:rFonts w:ascii="Gotham Rounded Book" w:hAnsi="Gotham Rounded Book" w:cs="Arial"/>
                <w:sz w:val="16"/>
                <w:szCs w:val="22"/>
                <w:lang w:eastAsia="es-MX"/>
              </w:rPr>
            </w:pPr>
          </w:p>
        </w:tc>
        <w:tc>
          <w:tcPr>
            <w:tcW w:w="294" w:type="dxa"/>
            <w:shd w:val="clear" w:color="auto" w:fill="auto"/>
            <w:noWrap/>
            <w:hideMark/>
          </w:tcPr>
          <w:p w14:paraId="5E07152F" w14:textId="77777777" w:rsidR="00261224" w:rsidRPr="006C6640" w:rsidRDefault="00261224" w:rsidP="00CB39F0">
            <w:pPr>
              <w:jc w:val="center"/>
              <w:rPr>
                <w:rFonts w:ascii="Gotham Rounded Book" w:hAnsi="Gotham Rounded Book" w:cs="Arial"/>
                <w:sz w:val="16"/>
                <w:szCs w:val="22"/>
                <w:lang w:eastAsia="es-MX"/>
              </w:rPr>
            </w:pPr>
          </w:p>
        </w:tc>
        <w:tc>
          <w:tcPr>
            <w:tcW w:w="335" w:type="dxa"/>
            <w:shd w:val="clear" w:color="auto" w:fill="FFFFFF" w:themeFill="background1"/>
            <w:noWrap/>
            <w:hideMark/>
          </w:tcPr>
          <w:p w14:paraId="50C4A6A8" w14:textId="77777777" w:rsidR="00261224" w:rsidRPr="006C6640" w:rsidRDefault="00261224" w:rsidP="00CB39F0">
            <w:pPr>
              <w:jc w:val="center"/>
              <w:rPr>
                <w:rFonts w:ascii="Gotham Rounded Book" w:hAnsi="Gotham Rounded Book" w:cs="Arial"/>
                <w:sz w:val="16"/>
                <w:szCs w:val="22"/>
                <w:lang w:eastAsia="es-MX"/>
              </w:rPr>
            </w:pPr>
          </w:p>
        </w:tc>
        <w:tc>
          <w:tcPr>
            <w:tcW w:w="298" w:type="dxa"/>
            <w:shd w:val="clear" w:color="auto" w:fill="E2EFD9" w:themeFill="accent6" w:themeFillTint="33"/>
            <w:noWrap/>
          </w:tcPr>
          <w:p w14:paraId="233A5B2B" w14:textId="77777777" w:rsidR="00261224" w:rsidRPr="006C6640" w:rsidRDefault="00261224" w:rsidP="00CB39F0">
            <w:pPr>
              <w:jc w:val="center"/>
              <w:rPr>
                <w:rFonts w:ascii="Gotham Rounded Book" w:hAnsi="Gotham Rounded Book" w:cs="Arial"/>
                <w:color w:val="000000"/>
                <w:sz w:val="16"/>
                <w:szCs w:val="22"/>
                <w:lang w:eastAsia="es-MX"/>
              </w:rPr>
            </w:pPr>
          </w:p>
        </w:tc>
        <w:tc>
          <w:tcPr>
            <w:tcW w:w="335" w:type="dxa"/>
            <w:shd w:val="clear" w:color="auto" w:fill="E2EFD9" w:themeFill="accent6" w:themeFillTint="33"/>
            <w:noWrap/>
            <w:hideMark/>
          </w:tcPr>
          <w:p w14:paraId="10C835D3" w14:textId="77777777" w:rsidR="00261224" w:rsidRPr="006C6640" w:rsidRDefault="00261224" w:rsidP="00CB39F0">
            <w:pPr>
              <w:jc w:val="center"/>
              <w:rPr>
                <w:rFonts w:ascii="Gotham Rounded Book" w:hAnsi="Gotham Rounded Book" w:cs="Arial"/>
                <w:color w:val="000000"/>
                <w:sz w:val="16"/>
                <w:szCs w:val="22"/>
                <w:lang w:eastAsia="es-MX"/>
              </w:rPr>
            </w:pPr>
          </w:p>
        </w:tc>
        <w:tc>
          <w:tcPr>
            <w:tcW w:w="261" w:type="dxa"/>
            <w:shd w:val="clear" w:color="auto" w:fill="E2EFD9" w:themeFill="accent6" w:themeFillTint="33"/>
            <w:noWrap/>
            <w:hideMark/>
          </w:tcPr>
          <w:p w14:paraId="6BC591C7" w14:textId="77777777" w:rsidR="00261224" w:rsidRPr="006C6640" w:rsidRDefault="00261224" w:rsidP="00CB39F0">
            <w:pPr>
              <w:jc w:val="center"/>
              <w:rPr>
                <w:rFonts w:ascii="Gotham Rounded Book" w:hAnsi="Gotham Rounded Book" w:cs="Arial"/>
                <w:color w:val="000000"/>
                <w:sz w:val="16"/>
                <w:szCs w:val="22"/>
                <w:lang w:eastAsia="es-MX"/>
              </w:rPr>
            </w:pPr>
          </w:p>
        </w:tc>
        <w:tc>
          <w:tcPr>
            <w:tcW w:w="240" w:type="dxa"/>
            <w:shd w:val="clear" w:color="auto" w:fill="E2EFD9" w:themeFill="accent6" w:themeFillTint="33"/>
            <w:noWrap/>
            <w:hideMark/>
          </w:tcPr>
          <w:p w14:paraId="15766CFE" w14:textId="77777777" w:rsidR="00261224" w:rsidRPr="006C6640" w:rsidRDefault="00261224" w:rsidP="00CB39F0">
            <w:pPr>
              <w:jc w:val="center"/>
              <w:rPr>
                <w:rFonts w:ascii="Gotham Rounded Book" w:hAnsi="Gotham Rounded Book" w:cs="Arial"/>
                <w:sz w:val="16"/>
                <w:szCs w:val="22"/>
                <w:lang w:eastAsia="es-MX"/>
              </w:rPr>
            </w:pPr>
          </w:p>
        </w:tc>
        <w:tc>
          <w:tcPr>
            <w:tcW w:w="416" w:type="dxa"/>
            <w:shd w:val="clear" w:color="auto" w:fill="00B050"/>
            <w:noWrap/>
            <w:hideMark/>
          </w:tcPr>
          <w:p w14:paraId="7B3FFCC0" w14:textId="77777777" w:rsidR="00261224" w:rsidRPr="006C6640" w:rsidRDefault="00261224" w:rsidP="00CB39F0">
            <w:pPr>
              <w:jc w:val="center"/>
              <w:rPr>
                <w:rFonts w:ascii="Gotham Rounded Book" w:hAnsi="Gotham Rounded Book" w:cs="Arial"/>
                <w:sz w:val="16"/>
                <w:szCs w:val="22"/>
                <w:lang w:eastAsia="es-MX"/>
              </w:rPr>
            </w:pPr>
          </w:p>
        </w:tc>
        <w:tc>
          <w:tcPr>
            <w:tcW w:w="298" w:type="dxa"/>
            <w:shd w:val="clear" w:color="auto" w:fill="FFFFFF" w:themeFill="background1"/>
            <w:noWrap/>
            <w:hideMark/>
          </w:tcPr>
          <w:p w14:paraId="60D03F98" w14:textId="77777777" w:rsidR="00261224" w:rsidRPr="006C6640" w:rsidRDefault="00261224" w:rsidP="00CB39F0">
            <w:pPr>
              <w:jc w:val="center"/>
              <w:rPr>
                <w:rFonts w:ascii="Gotham Rounded Book" w:hAnsi="Gotham Rounded Book" w:cs="Arial"/>
                <w:sz w:val="16"/>
                <w:szCs w:val="22"/>
                <w:lang w:eastAsia="es-MX"/>
              </w:rPr>
            </w:pPr>
          </w:p>
        </w:tc>
        <w:tc>
          <w:tcPr>
            <w:tcW w:w="323" w:type="dxa"/>
            <w:shd w:val="clear" w:color="auto" w:fill="FFFFFF" w:themeFill="background1"/>
            <w:noWrap/>
            <w:hideMark/>
          </w:tcPr>
          <w:p w14:paraId="30248F26" w14:textId="77777777" w:rsidR="00261224" w:rsidRPr="006C6640" w:rsidRDefault="00261224" w:rsidP="00CB39F0">
            <w:pPr>
              <w:jc w:val="center"/>
              <w:rPr>
                <w:rFonts w:ascii="Gotham Rounded Book" w:hAnsi="Gotham Rounded Book" w:cs="Arial"/>
                <w:sz w:val="16"/>
                <w:szCs w:val="22"/>
                <w:lang w:eastAsia="es-MX"/>
              </w:rPr>
            </w:pPr>
          </w:p>
        </w:tc>
        <w:tc>
          <w:tcPr>
            <w:tcW w:w="310" w:type="dxa"/>
            <w:shd w:val="clear" w:color="auto" w:fill="FFFFFF" w:themeFill="background1"/>
            <w:noWrap/>
            <w:hideMark/>
          </w:tcPr>
          <w:p w14:paraId="059471FC" w14:textId="77777777" w:rsidR="00261224" w:rsidRPr="006C6640" w:rsidRDefault="00261224" w:rsidP="00CB39F0">
            <w:pPr>
              <w:jc w:val="center"/>
              <w:rPr>
                <w:rFonts w:ascii="Gotham Rounded Book" w:hAnsi="Gotham Rounded Book" w:cs="Arial"/>
                <w:sz w:val="16"/>
                <w:szCs w:val="22"/>
                <w:lang w:eastAsia="es-MX"/>
              </w:rPr>
            </w:pPr>
          </w:p>
        </w:tc>
        <w:tc>
          <w:tcPr>
            <w:tcW w:w="310" w:type="dxa"/>
            <w:shd w:val="clear" w:color="auto" w:fill="FFFFFF" w:themeFill="background1"/>
            <w:noWrap/>
            <w:hideMark/>
          </w:tcPr>
          <w:p w14:paraId="2AE58779" w14:textId="77777777" w:rsidR="00261224" w:rsidRPr="006C6640" w:rsidRDefault="00261224" w:rsidP="00CB39F0">
            <w:pPr>
              <w:jc w:val="center"/>
              <w:rPr>
                <w:rFonts w:ascii="Gotham Rounded Book" w:hAnsi="Gotham Rounded Book" w:cs="Arial"/>
                <w:sz w:val="16"/>
                <w:szCs w:val="22"/>
                <w:lang w:eastAsia="es-MX"/>
              </w:rPr>
            </w:pPr>
          </w:p>
        </w:tc>
      </w:tr>
      <w:tr w:rsidR="00261224" w:rsidRPr="00261224" w14:paraId="5CF2F91F" w14:textId="77777777" w:rsidTr="009E04DA">
        <w:trPr>
          <w:gridAfter w:val="1"/>
          <w:wAfter w:w="7" w:type="dxa"/>
          <w:trHeight w:val="286"/>
          <w:jc w:val="center"/>
        </w:trPr>
        <w:tc>
          <w:tcPr>
            <w:tcW w:w="608" w:type="dxa"/>
            <w:shd w:val="clear" w:color="auto" w:fill="auto"/>
            <w:noWrap/>
            <w:hideMark/>
          </w:tcPr>
          <w:p w14:paraId="65A2AA8E" w14:textId="77777777" w:rsidR="00261224" w:rsidRPr="006C6640" w:rsidRDefault="00261224" w:rsidP="00CB39F0">
            <w:pPr>
              <w:jc w:val="center"/>
              <w:rPr>
                <w:rFonts w:ascii="Gotham Rounded Book" w:hAnsi="Gotham Rounded Book" w:cs="Arial"/>
                <w:color w:val="000000"/>
                <w:sz w:val="16"/>
                <w:szCs w:val="20"/>
                <w:lang w:eastAsia="es-MX"/>
              </w:rPr>
            </w:pPr>
            <w:r w:rsidRPr="006C6640">
              <w:rPr>
                <w:rFonts w:ascii="Gotham Rounded Book" w:hAnsi="Gotham Rounded Book" w:cs="Arial"/>
                <w:color w:val="000000"/>
                <w:sz w:val="16"/>
                <w:szCs w:val="20"/>
                <w:lang w:eastAsia="es-MX"/>
              </w:rPr>
              <w:t>8</w:t>
            </w:r>
          </w:p>
        </w:tc>
        <w:tc>
          <w:tcPr>
            <w:tcW w:w="2762" w:type="dxa"/>
            <w:shd w:val="clear" w:color="auto" w:fill="auto"/>
            <w:noWrap/>
          </w:tcPr>
          <w:p w14:paraId="2C75E90C" w14:textId="77777777" w:rsidR="00261224" w:rsidRPr="006C6640"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Percepción de la Población Atendida</w:t>
            </w:r>
          </w:p>
        </w:tc>
        <w:tc>
          <w:tcPr>
            <w:tcW w:w="1227" w:type="dxa"/>
          </w:tcPr>
          <w:p w14:paraId="427A3492" w14:textId="77777777" w:rsidR="00261224" w:rsidRPr="008C2003"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Interna</w:t>
            </w:r>
          </w:p>
        </w:tc>
        <w:tc>
          <w:tcPr>
            <w:tcW w:w="3068" w:type="dxa"/>
          </w:tcPr>
          <w:p w14:paraId="653F9C41" w14:textId="77777777" w:rsidR="00261224" w:rsidRPr="008C2003" w:rsidRDefault="00261224" w:rsidP="00CB39F0">
            <w:pPr>
              <w:jc w:val="center"/>
              <w:rPr>
                <w:rFonts w:ascii="Gotham Rounded Book" w:eastAsiaTheme="minorEastAsia" w:hAnsi="Gotham Rounded Book" w:cs="Arial"/>
                <w:color w:val="000000"/>
                <w:sz w:val="18"/>
                <w:szCs w:val="20"/>
                <w:lang w:eastAsia="es-MX"/>
              </w:rPr>
            </w:pPr>
            <w:r w:rsidRPr="008C2003">
              <w:rPr>
                <w:rFonts w:ascii="Arial" w:hAnsi="Arial" w:cs="Arial"/>
                <w:sz w:val="18"/>
                <w:szCs w:val="20"/>
              </w:rPr>
              <w:t>Programa "Atención a Grupos Vulnerables"</w:t>
            </w:r>
          </w:p>
        </w:tc>
        <w:tc>
          <w:tcPr>
            <w:tcW w:w="1702" w:type="dxa"/>
            <w:shd w:val="clear" w:color="auto" w:fill="auto"/>
          </w:tcPr>
          <w:p w14:paraId="545A53F0" w14:textId="77777777" w:rsidR="00261224" w:rsidRPr="00264319" w:rsidRDefault="00261224" w:rsidP="00CB39F0">
            <w:pPr>
              <w:jc w:val="center"/>
              <w:rPr>
                <w:rFonts w:ascii="Gotham Rounded Book" w:eastAsiaTheme="minorEastAsia" w:hAnsi="Gotham Rounded Book" w:cs="Arial"/>
                <w:color w:val="000000"/>
                <w:sz w:val="18"/>
                <w:szCs w:val="20"/>
                <w:lang w:val="en-US" w:eastAsia="es-MX"/>
              </w:rPr>
            </w:pPr>
            <w:r w:rsidRPr="008C2003">
              <w:rPr>
                <w:rFonts w:ascii="Arial" w:hAnsi="Arial" w:cs="Arial"/>
                <w:sz w:val="18"/>
                <w:szCs w:val="20"/>
                <w:lang w:val="en-US"/>
              </w:rPr>
              <w:t>DIF, DGS, DGDSH, DGMOV, DGDR</w:t>
            </w:r>
          </w:p>
        </w:tc>
        <w:tc>
          <w:tcPr>
            <w:tcW w:w="298" w:type="dxa"/>
            <w:shd w:val="clear" w:color="auto" w:fill="auto"/>
            <w:noWrap/>
            <w:hideMark/>
          </w:tcPr>
          <w:p w14:paraId="2852EE5D" w14:textId="77777777" w:rsidR="00261224" w:rsidRPr="00264319" w:rsidRDefault="00261224" w:rsidP="00CB39F0">
            <w:pPr>
              <w:jc w:val="center"/>
              <w:rPr>
                <w:rFonts w:ascii="Gotham Rounded Book" w:hAnsi="Gotham Rounded Book" w:cs="Arial"/>
                <w:sz w:val="16"/>
                <w:szCs w:val="22"/>
                <w:lang w:val="en-US" w:eastAsia="es-MX"/>
              </w:rPr>
            </w:pPr>
          </w:p>
        </w:tc>
        <w:tc>
          <w:tcPr>
            <w:tcW w:w="294" w:type="dxa"/>
            <w:shd w:val="clear" w:color="auto" w:fill="auto"/>
            <w:noWrap/>
            <w:hideMark/>
          </w:tcPr>
          <w:p w14:paraId="108F26E7" w14:textId="77777777" w:rsidR="00261224" w:rsidRPr="00264319" w:rsidRDefault="00261224" w:rsidP="00CB39F0">
            <w:pPr>
              <w:jc w:val="center"/>
              <w:rPr>
                <w:rFonts w:ascii="Gotham Rounded Book" w:hAnsi="Gotham Rounded Book" w:cs="Arial"/>
                <w:sz w:val="16"/>
                <w:szCs w:val="22"/>
                <w:lang w:val="en-US" w:eastAsia="es-MX"/>
              </w:rPr>
            </w:pPr>
          </w:p>
        </w:tc>
        <w:tc>
          <w:tcPr>
            <w:tcW w:w="335" w:type="dxa"/>
            <w:shd w:val="clear" w:color="auto" w:fill="FFFFFF" w:themeFill="background1"/>
            <w:noWrap/>
            <w:hideMark/>
          </w:tcPr>
          <w:p w14:paraId="5ED41979" w14:textId="77777777" w:rsidR="00261224" w:rsidRPr="00264319" w:rsidRDefault="00261224" w:rsidP="00CB39F0">
            <w:pPr>
              <w:jc w:val="center"/>
              <w:rPr>
                <w:rFonts w:ascii="Gotham Rounded Book" w:hAnsi="Gotham Rounded Book" w:cs="Arial"/>
                <w:sz w:val="16"/>
                <w:szCs w:val="22"/>
                <w:lang w:val="en-US" w:eastAsia="es-MX"/>
              </w:rPr>
            </w:pPr>
          </w:p>
        </w:tc>
        <w:tc>
          <w:tcPr>
            <w:tcW w:w="298" w:type="dxa"/>
            <w:shd w:val="clear" w:color="auto" w:fill="E2EFD9" w:themeFill="accent6" w:themeFillTint="33"/>
            <w:noWrap/>
            <w:hideMark/>
          </w:tcPr>
          <w:p w14:paraId="09E22195" w14:textId="77777777" w:rsidR="00261224" w:rsidRPr="00264319" w:rsidRDefault="00261224" w:rsidP="00CB39F0">
            <w:pPr>
              <w:jc w:val="center"/>
              <w:rPr>
                <w:rFonts w:ascii="Gotham Rounded Book" w:hAnsi="Gotham Rounded Book" w:cs="Arial"/>
                <w:sz w:val="16"/>
                <w:szCs w:val="22"/>
                <w:lang w:val="en-US" w:eastAsia="es-MX"/>
              </w:rPr>
            </w:pPr>
          </w:p>
        </w:tc>
        <w:tc>
          <w:tcPr>
            <w:tcW w:w="335" w:type="dxa"/>
            <w:shd w:val="clear" w:color="auto" w:fill="E2EFD9" w:themeFill="accent6" w:themeFillTint="33"/>
            <w:noWrap/>
            <w:hideMark/>
          </w:tcPr>
          <w:p w14:paraId="432F16D0" w14:textId="77777777" w:rsidR="00261224" w:rsidRPr="00264319" w:rsidRDefault="00261224" w:rsidP="00CB39F0">
            <w:pPr>
              <w:jc w:val="center"/>
              <w:rPr>
                <w:rFonts w:ascii="Gotham Rounded Book" w:hAnsi="Gotham Rounded Book" w:cs="Arial"/>
                <w:sz w:val="16"/>
                <w:szCs w:val="22"/>
                <w:lang w:val="en-US" w:eastAsia="es-MX"/>
              </w:rPr>
            </w:pPr>
          </w:p>
        </w:tc>
        <w:tc>
          <w:tcPr>
            <w:tcW w:w="261" w:type="dxa"/>
            <w:shd w:val="clear" w:color="auto" w:fill="00B050"/>
            <w:noWrap/>
            <w:hideMark/>
          </w:tcPr>
          <w:p w14:paraId="008B008F" w14:textId="77777777" w:rsidR="00261224" w:rsidRPr="00264319" w:rsidRDefault="00261224" w:rsidP="00CB39F0">
            <w:pPr>
              <w:jc w:val="center"/>
              <w:rPr>
                <w:rFonts w:ascii="Gotham Rounded Book" w:hAnsi="Gotham Rounded Book" w:cs="Arial"/>
                <w:sz w:val="16"/>
                <w:szCs w:val="22"/>
                <w:lang w:val="en-US" w:eastAsia="es-MX"/>
              </w:rPr>
            </w:pPr>
          </w:p>
        </w:tc>
        <w:tc>
          <w:tcPr>
            <w:tcW w:w="240" w:type="dxa"/>
            <w:shd w:val="clear" w:color="auto" w:fill="00B050"/>
            <w:noWrap/>
            <w:hideMark/>
          </w:tcPr>
          <w:p w14:paraId="6FA11D00" w14:textId="77777777" w:rsidR="00261224" w:rsidRPr="00264319" w:rsidRDefault="00261224" w:rsidP="00CB39F0">
            <w:pPr>
              <w:jc w:val="center"/>
              <w:rPr>
                <w:rFonts w:ascii="Gotham Rounded Book" w:hAnsi="Gotham Rounded Book" w:cs="Arial"/>
                <w:color w:val="000000"/>
                <w:sz w:val="16"/>
                <w:szCs w:val="22"/>
                <w:lang w:val="en-US" w:eastAsia="es-MX"/>
              </w:rPr>
            </w:pPr>
          </w:p>
        </w:tc>
        <w:tc>
          <w:tcPr>
            <w:tcW w:w="416" w:type="dxa"/>
            <w:shd w:val="clear" w:color="auto" w:fill="00B050"/>
            <w:noWrap/>
            <w:hideMark/>
          </w:tcPr>
          <w:p w14:paraId="12E28BE7" w14:textId="77777777" w:rsidR="00261224" w:rsidRPr="00264319" w:rsidRDefault="00261224" w:rsidP="00CB39F0">
            <w:pPr>
              <w:jc w:val="center"/>
              <w:rPr>
                <w:rFonts w:ascii="Gotham Rounded Book" w:hAnsi="Gotham Rounded Book" w:cs="Arial"/>
                <w:color w:val="000000"/>
                <w:sz w:val="16"/>
                <w:szCs w:val="22"/>
                <w:lang w:val="en-US" w:eastAsia="es-MX"/>
              </w:rPr>
            </w:pPr>
          </w:p>
        </w:tc>
        <w:tc>
          <w:tcPr>
            <w:tcW w:w="298" w:type="dxa"/>
            <w:shd w:val="clear" w:color="auto" w:fill="FFFFFF" w:themeFill="background1"/>
            <w:noWrap/>
            <w:hideMark/>
          </w:tcPr>
          <w:p w14:paraId="181DE886" w14:textId="77777777" w:rsidR="00261224" w:rsidRPr="00264319" w:rsidRDefault="00261224" w:rsidP="00CB39F0">
            <w:pPr>
              <w:jc w:val="center"/>
              <w:rPr>
                <w:rFonts w:ascii="Gotham Rounded Book" w:hAnsi="Gotham Rounded Book" w:cs="Arial"/>
                <w:color w:val="000000"/>
                <w:sz w:val="16"/>
                <w:szCs w:val="22"/>
                <w:lang w:val="en-US" w:eastAsia="es-MX"/>
              </w:rPr>
            </w:pPr>
          </w:p>
        </w:tc>
        <w:tc>
          <w:tcPr>
            <w:tcW w:w="323" w:type="dxa"/>
            <w:shd w:val="clear" w:color="auto" w:fill="FFFFFF" w:themeFill="background1"/>
            <w:noWrap/>
            <w:hideMark/>
          </w:tcPr>
          <w:p w14:paraId="4E6E1AB8" w14:textId="77777777" w:rsidR="00261224" w:rsidRPr="00264319" w:rsidRDefault="00261224" w:rsidP="00CB39F0">
            <w:pPr>
              <w:jc w:val="center"/>
              <w:rPr>
                <w:rFonts w:ascii="Gotham Rounded Book" w:hAnsi="Gotham Rounded Book" w:cs="Arial"/>
                <w:sz w:val="16"/>
                <w:szCs w:val="22"/>
                <w:lang w:val="en-US" w:eastAsia="es-MX"/>
              </w:rPr>
            </w:pPr>
          </w:p>
        </w:tc>
        <w:tc>
          <w:tcPr>
            <w:tcW w:w="310" w:type="dxa"/>
            <w:shd w:val="clear" w:color="auto" w:fill="FFFFFF" w:themeFill="background1"/>
            <w:noWrap/>
            <w:hideMark/>
          </w:tcPr>
          <w:p w14:paraId="7103EDF7" w14:textId="77777777" w:rsidR="00261224" w:rsidRPr="00264319" w:rsidRDefault="00261224" w:rsidP="00CB39F0">
            <w:pPr>
              <w:jc w:val="center"/>
              <w:rPr>
                <w:rFonts w:ascii="Gotham Rounded Book" w:hAnsi="Gotham Rounded Book" w:cs="Arial"/>
                <w:sz w:val="16"/>
                <w:szCs w:val="22"/>
                <w:lang w:val="en-US" w:eastAsia="es-MX"/>
              </w:rPr>
            </w:pPr>
          </w:p>
        </w:tc>
        <w:tc>
          <w:tcPr>
            <w:tcW w:w="310" w:type="dxa"/>
            <w:shd w:val="clear" w:color="auto" w:fill="FFFFFF" w:themeFill="background1"/>
            <w:noWrap/>
            <w:hideMark/>
          </w:tcPr>
          <w:p w14:paraId="3ECD16DD" w14:textId="77777777" w:rsidR="00261224" w:rsidRPr="00264319" w:rsidRDefault="00261224" w:rsidP="00CB39F0">
            <w:pPr>
              <w:jc w:val="center"/>
              <w:rPr>
                <w:rFonts w:ascii="Gotham Rounded Book" w:hAnsi="Gotham Rounded Book" w:cs="Arial"/>
                <w:sz w:val="16"/>
                <w:szCs w:val="22"/>
                <w:lang w:val="en-US" w:eastAsia="es-MX"/>
              </w:rPr>
            </w:pPr>
          </w:p>
        </w:tc>
      </w:tr>
    </w:tbl>
    <w:p w14:paraId="227757F9" w14:textId="77777777" w:rsidR="00F72741" w:rsidRPr="00264319" w:rsidRDefault="00F72741" w:rsidP="00F72741">
      <w:pPr>
        <w:pStyle w:val="Estilo1"/>
        <w:jc w:val="both"/>
        <w:rPr>
          <w:rFonts w:ascii="Gotham Rounded Book" w:hAnsi="Gotham Rounded Book" w:cs="Arial"/>
          <w:szCs w:val="22"/>
          <w:lang w:val="en-US"/>
        </w:rPr>
      </w:pPr>
    </w:p>
    <w:sectPr w:rsidR="00F72741" w:rsidRPr="00264319" w:rsidSect="00F72741">
      <w:pgSz w:w="15840" w:h="12240" w:orient="landscape"/>
      <w:pgMar w:top="1418" w:right="1701" w:bottom="1418" w:left="1701" w:header="709" w:footer="709" w:gutter="0"/>
      <w:cols w:space="720"/>
      <w:docGrid w:linePitch="600" w:charSpace="3276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251C29" w14:textId="77777777" w:rsidR="00934773" w:rsidRDefault="00934773">
      <w:r>
        <w:separator/>
      </w:r>
    </w:p>
  </w:endnote>
  <w:endnote w:type="continuationSeparator" w:id="0">
    <w:p w14:paraId="7B478354" w14:textId="77777777" w:rsidR="00934773" w:rsidRDefault="009347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Gotham Rounded Medium">
    <w:altName w:val="Calibri"/>
    <w:panose1 w:val="00000000000000000000"/>
    <w:charset w:val="00"/>
    <w:family w:val="modern"/>
    <w:notTrueType/>
    <w:pitch w:val="variable"/>
    <w:sig w:usb0="A00000FF" w:usb1="4000004A" w:usb2="00000000" w:usb3="00000000" w:csb0="0000000B" w:csb1="00000000"/>
  </w:font>
  <w:font w:name="Gotham Rounded Light">
    <w:altName w:val="Calibri"/>
    <w:panose1 w:val="00000000000000000000"/>
    <w:charset w:val="00"/>
    <w:family w:val="modern"/>
    <w:notTrueType/>
    <w:pitch w:val="variable"/>
    <w:sig w:usb0="A00000FF" w:usb1="4000004A" w:usb2="00000000" w:usb3="00000000" w:csb0="0000000B"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Gotham Rounded Bold">
    <w:altName w:val="Calibri"/>
    <w:panose1 w:val="00000000000000000000"/>
    <w:charset w:val="00"/>
    <w:family w:val="modern"/>
    <w:notTrueType/>
    <w:pitch w:val="variable"/>
    <w:sig w:usb0="A00000FF" w:usb1="4000004A" w:usb2="00000000" w:usb3="00000000" w:csb0="0000000B" w:csb1="00000000"/>
  </w:font>
  <w:font w:name="Gotham Rounded Book">
    <w:altName w:val="Calibri"/>
    <w:panose1 w:val="00000000000000000000"/>
    <w:charset w:val="00"/>
    <w:family w:val="modern"/>
    <w:notTrueType/>
    <w:pitch w:val="variable"/>
    <w:sig w:usb0="A00000FF" w:usb1="4000004A" w:usb2="00000000" w:usb3="00000000" w:csb0="0000000B" w:csb1="00000000"/>
  </w:font>
  <w:font w:name="Calibri">
    <w:panose1 w:val="020F0502020204030204"/>
    <w:charset w:val="00"/>
    <w:family w:val="swiss"/>
    <w:pitch w:val="variable"/>
    <w:sig w:usb0="E00002FF" w:usb1="4000ACFF" w:usb2="00000001" w:usb3="00000000" w:csb0="0000019F" w:csb1="00000000"/>
  </w:font>
  <w:font w:name="Linux Libertine">
    <w:altName w:val="Times New Roman"/>
    <w:charset w:val="00"/>
    <w:family w:val="auto"/>
    <w:pitch w:val="variable"/>
    <w:sig w:usb0="E0000AFF" w:usb1="5200E5FB" w:usb2="02000020" w:usb3="00000000" w:csb0="000001B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Tw Cen MT">
    <w:panose1 w:val="020B0602020104020603"/>
    <w:charset w:val="00"/>
    <w:family w:val="swiss"/>
    <w:pitch w:val="variable"/>
    <w:sig w:usb0="00000007" w:usb1="00000000" w:usb2="00000000" w:usb3="00000000" w:csb0="00000003" w:csb1="00000000"/>
  </w:font>
  <w:font w:name="Arial Unicode MS">
    <w:panose1 w:val="020B0604020202020204"/>
    <w:charset w:val="80"/>
    <w:family w:val="swiss"/>
    <w:pitch w:val="variable"/>
    <w:sig w:usb0="F7FFAFFF" w:usb1="E9DFFFFF" w:usb2="0000003F" w:usb3="00000000" w:csb0="003F01FF" w:csb1="00000000"/>
  </w:font>
  <w:font w:name="Presidencia Fina">
    <w:altName w:val="Arial Narrow"/>
    <w:charset w:val="00"/>
    <w:family w:val="auto"/>
    <w:pitch w:val="variable"/>
    <w:sig w:usb0="00000003" w:usb1="4000004A" w:usb2="00000000" w:usb3="00000000" w:csb0="00000001" w:csb1="00000000"/>
  </w:font>
  <w:font w:name="Gotham">
    <w:charset w:val="00"/>
    <w:family w:val="auto"/>
    <w:pitch w:val="variable"/>
    <w:sig w:usb0="00000003" w:usb1="00000000" w:usb2="00000000" w:usb3="00000000" w:csb0="00000001" w:csb1="00000000"/>
  </w:font>
  <w:font w:name="FS Joey">
    <w:altName w:val="Calibri"/>
    <w:panose1 w:val="00000000000000000000"/>
    <w:charset w:val="00"/>
    <w:family w:val="modern"/>
    <w:notTrueType/>
    <w:pitch w:val="variable"/>
    <w:sig w:usb0="A00000AF" w:usb1="5000A06A" w:usb2="00000000" w:usb3="00000000" w:csb0="0000009B"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F93614" w14:textId="77777777" w:rsidR="00431464" w:rsidRDefault="00431464">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87953140"/>
      <w:docPartObj>
        <w:docPartGallery w:val="Page Numbers (Bottom of Page)"/>
        <w:docPartUnique/>
      </w:docPartObj>
    </w:sdtPr>
    <w:sdtEndPr/>
    <w:sdtContent>
      <w:sdt>
        <w:sdtPr>
          <w:id w:val="300431709"/>
          <w:docPartObj>
            <w:docPartGallery w:val="Page Numbers (Top of Page)"/>
            <w:docPartUnique/>
          </w:docPartObj>
        </w:sdtPr>
        <w:sdtEndPr/>
        <w:sdtContent>
          <w:p w14:paraId="6725F752" w14:textId="77777777" w:rsidR="00431464" w:rsidRDefault="00431464">
            <w:pPr>
              <w:pStyle w:val="Piedepgina"/>
              <w:jc w:val="right"/>
            </w:pPr>
            <w:r>
              <w:rPr>
                <w:noProof/>
                <w:lang w:val="es-MX" w:eastAsia="es-MX"/>
              </w:rPr>
              <w:drawing>
                <wp:anchor distT="0" distB="0" distL="114300" distR="114300" simplePos="0" relativeHeight="251660288" behindDoc="1" locked="0" layoutInCell="1" allowOverlap="1" wp14:anchorId="59B901A6" wp14:editId="29811DBD">
                  <wp:simplePos x="0" y="0"/>
                  <wp:positionH relativeFrom="margin">
                    <wp:align>left</wp:align>
                  </wp:positionH>
                  <wp:positionV relativeFrom="paragraph">
                    <wp:posOffset>-311150</wp:posOffset>
                  </wp:positionV>
                  <wp:extent cx="838200" cy="596727"/>
                  <wp:effectExtent l="0" t="0" r="0" b="0"/>
                  <wp:wrapNone/>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8200" cy="596727"/>
                          </a:xfrm>
                          <a:prstGeom prst="rect">
                            <a:avLst/>
                          </a:prstGeom>
                          <a:noFill/>
                        </pic:spPr>
                      </pic:pic>
                    </a:graphicData>
                  </a:graphic>
                  <wp14:sizeRelH relativeFrom="margin">
                    <wp14:pctWidth>0</wp14:pctWidth>
                  </wp14:sizeRelH>
                  <wp14:sizeRelV relativeFrom="margin">
                    <wp14:pctHeight>0</wp14:pctHeight>
                  </wp14:sizeRelV>
                </wp:anchor>
              </w:drawing>
            </w:r>
            <w:r w:rsidRPr="00321655">
              <w:rPr>
                <w:rFonts w:ascii="Gotham Rounded Book" w:hAnsi="Gotham Rounded Book"/>
                <w:sz w:val="20"/>
                <w:lang w:val="es-ES"/>
              </w:rPr>
              <w:t xml:space="preserve">Página </w:t>
            </w:r>
            <w:r w:rsidRPr="00321655">
              <w:rPr>
                <w:rFonts w:ascii="Gotham Rounded Book" w:hAnsi="Gotham Rounded Book"/>
                <w:b/>
                <w:bCs/>
                <w:sz w:val="20"/>
              </w:rPr>
              <w:fldChar w:fldCharType="begin"/>
            </w:r>
            <w:r w:rsidRPr="00321655">
              <w:rPr>
                <w:rFonts w:ascii="Gotham Rounded Book" w:hAnsi="Gotham Rounded Book"/>
                <w:b/>
                <w:bCs/>
                <w:sz w:val="20"/>
              </w:rPr>
              <w:instrText>PAGE</w:instrText>
            </w:r>
            <w:r w:rsidRPr="00321655">
              <w:rPr>
                <w:rFonts w:ascii="Gotham Rounded Book" w:hAnsi="Gotham Rounded Book"/>
                <w:b/>
                <w:bCs/>
                <w:sz w:val="20"/>
              </w:rPr>
              <w:fldChar w:fldCharType="separate"/>
            </w:r>
            <w:r w:rsidR="00FD5480">
              <w:rPr>
                <w:rFonts w:ascii="Gotham Rounded Book" w:hAnsi="Gotham Rounded Book"/>
                <w:b/>
                <w:bCs/>
                <w:noProof/>
                <w:sz w:val="20"/>
              </w:rPr>
              <w:t>1</w:t>
            </w:r>
            <w:r w:rsidRPr="00321655">
              <w:rPr>
                <w:rFonts w:ascii="Gotham Rounded Book" w:hAnsi="Gotham Rounded Book"/>
                <w:b/>
                <w:bCs/>
                <w:sz w:val="20"/>
              </w:rPr>
              <w:fldChar w:fldCharType="end"/>
            </w:r>
            <w:r w:rsidRPr="00321655">
              <w:rPr>
                <w:rFonts w:ascii="Gotham Rounded Book" w:hAnsi="Gotham Rounded Book"/>
                <w:sz w:val="20"/>
                <w:lang w:val="es-ES"/>
              </w:rPr>
              <w:t xml:space="preserve"> de </w:t>
            </w:r>
            <w:r w:rsidRPr="00321655">
              <w:rPr>
                <w:rFonts w:ascii="Gotham Rounded Book" w:hAnsi="Gotham Rounded Book"/>
                <w:b/>
                <w:bCs/>
                <w:sz w:val="20"/>
              </w:rPr>
              <w:fldChar w:fldCharType="begin"/>
            </w:r>
            <w:r w:rsidRPr="00321655">
              <w:rPr>
                <w:rFonts w:ascii="Gotham Rounded Book" w:hAnsi="Gotham Rounded Book"/>
                <w:b/>
                <w:bCs/>
                <w:sz w:val="20"/>
              </w:rPr>
              <w:instrText>NUMPAGES</w:instrText>
            </w:r>
            <w:r w:rsidRPr="00321655">
              <w:rPr>
                <w:rFonts w:ascii="Gotham Rounded Book" w:hAnsi="Gotham Rounded Book"/>
                <w:b/>
                <w:bCs/>
                <w:sz w:val="20"/>
              </w:rPr>
              <w:fldChar w:fldCharType="separate"/>
            </w:r>
            <w:r w:rsidR="00FD5480">
              <w:rPr>
                <w:rFonts w:ascii="Gotham Rounded Book" w:hAnsi="Gotham Rounded Book"/>
                <w:b/>
                <w:bCs/>
                <w:noProof/>
                <w:sz w:val="20"/>
              </w:rPr>
              <w:t>13</w:t>
            </w:r>
            <w:r w:rsidRPr="00321655">
              <w:rPr>
                <w:rFonts w:ascii="Gotham Rounded Book" w:hAnsi="Gotham Rounded Book"/>
                <w:b/>
                <w:bCs/>
                <w:sz w:val="20"/>
              </w:rPr>
              <w:fldChar w:fldCharType="end"/>
            </w:r>
          </w:p>
        </w:sdtContent>
      </w:sdt>
    </w:sdtContent>
  </w:sdt>
  <w:p w14:paraId="368DE419" w14:textId="77777777" w:rsidR="00431464" w:rsidRDefault="00431464"/>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E679CA" w14:textId="77777777" w:rsidR="00431464" w:rsidRDefault="00431464">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351540" w14:textId="77777777" w:rsidR="00431464" w:rsidRDefault="00431464">
    <w:pPr>
      <w:pStyle w:val="Piedepgin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64035234"/>
      <w:docPartObj>
        <w:docPartGallery w:val="Page Numbers (Bottom of Page)"/>
        <w:docPartUnique/>
      </w:docPartObj>
    </w:sdtPr>
    <w:sdtEndPr/>
    <w:sdtContent>
      <w:sdt>
        <w:sdtPr>
          <w:id w:val="-2004039587"/>
          <w:docPartObj>
            <w:docPartGallery w:val="Page Numbers (Top of Page)"/>
            <w:docPartUnique/>
          </w:docPartObj>
        </w:sdtPr>
        <w:sdtEndPr/>
        <w:sdtContent>
          <w:p w14:paraId="518C6D71" w14:textId="6FC4971A" w:rsidR="00431464" w:rsidRDefault="00431464">
            <w:pPr>
              <w:pStyle w:val="Piedepgina"/>
              <w:jc w:val="right"/>
            </w:pPr>
            <w:r>
              <w:rPr>
                <w:noProof/>
                <w:lang w:val="es-MX" w:eastAsia="es-MX"/>
              </w:rPr>
              <w:drawing>
                <wp:anchor distT="0" distB="0" distL="114300" distR="114300" simplePos="0" relativeHeight="251658240" behindDoc="1" locked="0" layoutInCell="1" allowOverlap="1" wp14:anchorId="32BC721D" wp14:editId="7BE8816D">
                  <wp:simplePos x="0" y="0"/>
                  <wp:positionH relativeFrom="margin">
                    <wp:align>left</wp:align>
                  </wp:positionH>
                  <wp:positionV relativeFrom="paragraph">
                    <wp:posOffset>-311150</wp:posOffset>
                  </wp:positionV>
                  <wp:extent cx="838200" cy="596727"/>
                  <wp:effectExtent l="0" t="0" r="0" b="0"/>
                  <wp:wrapNone/>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8200" cy="596727"/>
                          </a:xfrm>
                          <a:prstGeom prst="rect">
                            <a:avLst/>
                          </a:prstGeom>
                          <a:noFill/>
                        </pic:spPr>
                      </pic:pic>
                    </a:graphicData>
                  </a:graphic>
                  <wp14:sizeRelH relativeFrom="margin">
                    <wp14:pctWidth>0</wp14:pctWidth>
                  </wp14:sizeRelH>
                  <wp14:sizeRelV relativeFrom="margin">
                    <wp14:pctHeight>0</wp14:pctHeight>
                  </wp14:sizeRelV>
                </wp:anchor>
              </w:drawing>
            </w:r>
            <w:r w:rsidRPr="00321655">
              <w:rPr>
                <w:rFonts w:ascii="Gotham Rounded Book" w:hAnsi="Gotham Rounded Book"/>
                <w:sz w:val="20"/>
                <w:lang w:val="es-ES"/>
              </w:rPr>
              <w:t xml:space="preserve">Página </w:t>
            </w:r>
            <w:r w:rsidRPr="00321655">
              <w:rPr>
                <w:rFonts w:ascii="Gotham Rounded Book" w:hAnsi="Gotham Rounded Book"/>
                <w:b/>
                <w:bCs/>
                <w:sz w:val="20"/>
              </w:rPr>
              <w:fldChar w:fldCharType="begin"/>
            </w:r>
            <w:r w:rsidRPr="00321655">
              <w:rPr>
                <w:rFonts w:ascii="Gotham Rounded Book" w:hAnsi="Gotham Rounded Book"/>
                <w:b/>
                <w:bCs/>
                <w:sz w:val="20"/>
              </w:rPr>
              <w:instrText>PAGE</w:instrText>
            </w:r>
            <w:r w:rsidRPr="00321655">
              <w:rPr>
                <w:rFonts w:ascii="Gotham Rounded Book" w:hAnsi="Gotham Rounded Book"/>
                <w:b/>
                <w:bCs/>
                <w:sz w:val="20"/>
              </w:rPr>
              <w:fldChar w:fldCharType="separate"/>
            </w:r>
            <w:r>
              <w:rPr>
                <w:rFonts w:ascii="Gotham Rounded Book" w:hAnsi="Gotham Rounded Book"/>
                <w:b/>
                <w:bCs/>
                <w:noProof/>
                <w:sz w:val="20"/>
              </w:rPr>
              <w:t>44</w:t>
            </w:r>
            <w:r w:rsidRPr="00321655">
              <w:rPr>
                <w:rFonts w:ascii="Gotham Rounded Book" w:hAnsi="Gotham Rounded Book"/>
                <w:b/>
                <w:bCs/>
                <w:sz w:val="20"/>
              </w:rPr>
              <w:fldChar w:fldCharType="end"/>
            </w:r>
            <w:r w:rsidRPr="00321655">
              <w:rPr>
                <w:rFonts w:ascii="Gotham Rounded Book" w:hAnsi="Gotham Rounded Book"/>
                <w:sz w:val="20"/>
                <w:lang w:val="es-ES"/>
              </w:rPr>
              <w:t xml:space="preserve"> de </w:t>
            </w:r>
            <w:r w:rsidRPr="00321655">
              <w:rPr>
                <w:rFonts w:ascii="Gotham Rounded Book" w:hAnsi="Gotham Rounded Book"/>
                <w:b/>
                <w:bCs/>
                <w:sz w:val="20"/>
              </w:rPr>
              <w:fldChar w:fldCharType="begin"/>
            </w:r>
            <w:r w:rsidRPr="00321655">
              <w:rPr>
                <w:rFonts w:ascii="Gotham Rounded Book" w:hAnsi="Gotham Rounded Book"/>
                <w:b/>
                <w:bCs/>
                <w:sz w:val="20"/>
              </w:rPr>
              <w:instrText>NUMPAGES</w:instrText>
            </w:r>
            <w:r w:rsidRPr="00321655">
              <w:rPr>
                <w:rFonts w:ascii="Gotham Rounded Book" w:hAnsi="Gotham Rounded Book"/>
                <w:b/>
                <w:bCs/>
                <w:sz w:val="20"/>
              </w:rPr>
              <w:fldChar w:fldCharType="separate"/>
            </w:r>
            <w:r>
              <w:rPr>
                <w:rFonts w:ascii="Gotham Rounded Book" w:hAnsi="Gotham Rounded Book"/>
                <w:b/>
                <w:bCs/>
                <w:noProof/>
                <w:sz w:val="20"/>
              </w:rPr>
              <w:t>62</w:t>
            </w:r>
            <w:r w:rsidRPr="00321655">
              <w:rPr>
                <w:rFonts w:ascii="Gotham Rounded Book" w:hAnsi="Gotham Rounded Book"/>
                <w:b/>
                <w:bCs/>
                <w:sz w:val="20"/>
              </w:rPr>
              <w:fldChar w:fldCharType="end"/>
            </w:r>
          </w:p>
        </w:sdtContent>
      </w:sdt>
    </w:sdtContent>
  </w:sdt>
  <w:p w14:paraId="34CEF829" w14:textId="77777777" w:rsidR="00431464" w:rsidRDefault="00431464"/>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B61ED7" w14:textId="77777777" w:rsidR="00431464" w:rsidRDefault="00431464">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2C314C" w14:textId="77777777" w:rsidR="00934773" w:rsidRDefault="00934773">
      <w:r>
        <w:separator/>
      </w:r>
    </w:p>
  </w:footnote>
  <w:footnote w:type="continuationSeparator" w:id="0">
    <w:p w14:paraId="0CBF4E16" w14:textId="77777777" w:rsidR="00934773" w:rsidRDefault="0093477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EAC79A" w14:textId="77777777" w:rsidR="00431464" w:rsidRDefault="00431464">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14AF4B" w14:textId="77777777" w:rsidR="00431464" w:rsidRDefault="00431464">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C8684E" w14:textId="77777777" w:rsidR="00431464" w:rsidRDefault="00431464">
    <w:pPr>
      <w:pStyle w:val="Encabezad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CD9333" w14:textId="77777777" w:rsidR="00431464" w:rsidRDefault="00431464">
    <w:pPr>
      <w:pStyle w:val="Encabezad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4D2E8D" w14:textId="77777777" w:rsidR="00431464" w:rsidRDefault="00431464">
    <w:pPr>
      <w:pStyle w:val="Encabezado"/>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6D6CBF" w14:textId="77777777" w:rsidR="00431464" w:rsidRDefault="00431464">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none"/>
      <w:pStyle w:val="Ttulo1"/>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1"/>
    <w:lvl w:ilvl="0">
      <w:start w:val="1"/>
      <w:numFmt w:val="bullet"/>
      <w:pStyle w:val="Listaconvietas1"/>
      <w:lvlText w:val=""/>
      <w:lvlJc w:val="left"/>
      <w:pPr>
        <w:tabs>
          <w:tab w:val="num" w:pos="360"/>
        </w:tabs>
        <w:ind w:left="360" w:hanging="360"/>
      </w:pPr>
      <w:rPr>
        <w:rFonts w:ascii="Symbol" w:hAnsi="Symbol" w:cs="Symbol" w:hint="default"/>
      </w:rPr>
    </w:lvl>
  </w:abstractNum>
  <w:abstractNum w:abstractNumId="2" w15:restartNumberingAfterBreak="0">
    <w:nsid w:val="00000003"/>
    <w:multiLevelType w:val="singleLevel"/>
    <w:tmpl w:val="00000003"/>
    <w:name w:val="WW8Num3"/>
    <w:lvl w:ilvl="0">
      <w:start w:val="5"/>
      <w:numFmt w:val="lowerLetter"/>
      <w:lvlText w:val="%1."/>
      <w:lvlJc w:val="left"/>
      <w:pPr>
        <w:tabs>
          <w:tab w:val="num" w:pos="0"/>
        </w:tabs>
        <w:ind w:left="644" w:hanging="360"/>
      </w:pPr>
      <w:rPr>
        <w:rFonts w:ascii="Gotham Rounded Medium" w:hAnsi="Gotham Rounded Medium" w:cs="Gotham Rounded Medium" w:hint="default"/>
        <w:b w:val="0"/>
        <w:bCs/>
      </w:rPr>
    </w:lvl>
  </w:abstractNum>
  <w:abstractNum w:abstractNumId="3" w15:restartNumberingAfterBreak="0">
    <w:nsid w:val="00000004"/>
    <w:multiLevelType w:val="singleLevel"/>
    <w:tmpl w:val="00000004"/>
    <w:name w:val="WW8Num4"/>
    <w:lvl w:ilvl="0">
      <w:start w:val="1"/>
      <w:numFmt w:val="lowerLetter"/>
      <w:lvlText w:val="%1)"/>
      <w:lvlJc w:val="left"/>
      <w:pPr>
        <w:tabs>
          <w:tab w:val="num" w:pos="0"/>
        </w:tabs>
        <w:ind w:left="720" w:hanging="360"/>
      </w:pPr>
    </w:lvl>
  </w:abstractNum>
  <w:abstractNum w:abstractNumId="4" w15:restartNumberingAfterBreak="0">
    <w:nsid w:val="00000005"/>
    <w:multiLevelType w:val="singleLevel"/>
    <w:tmpl w:val="00000005"/>
    <w:name w:val="WW8Num6"/>
    <w:lvl w:ilvl="0">
      <w:start w:val="1"/>
      <w:numFmt w:val="decimal"/>
      <w:lvlText w:val="%1."/>
      <w:lvlJc w:val="left"/>
      <w:pPr>
        <w:tabs>
          <w:tab w:val="num" w:pos="0"/>
        </w:tabs>
        <w:ind w:left="1440" w:hanging="360"/>
      </w:pPr>
    </w:lvl>
  </w:abstractNum>
  <w:abstractNum w:abstractNumId="5" w15:restartNumberingAfterBreak="0">
    <w:nsid w:val="00000006"/>
    <w:multiLevelType w:val="singleLevel"/>
    <w:tmpl w:val="00000006"/>
    <w:name w:val="WW8Num7"/>
    <w:lvl w:ilvl="0">
      <w:start w:val="1"/>
      <w:numFmt w:val="lowerLetter"/>
      <w:lvlText w:val="%1)"/>
      <w:lvlJc w:val="left"/>
      <w:pPr>
        <w:tabs>
          <w:tab w:val="num" w:pos="0"/>
        </w:tabs>
        <w:ind w:left="720" w:hanging="360"/>
      </w:pPr>
      <w:rPr>
        <w:rFonts w:ascii="Gotham Rounded Light" w:hAnsi="Gotham Rounded Light" w:cs="Gotham Rounded Light" w:hint="default"/>
      </w:rPr>
    </w:lvl>
  </w:abstractNum>
  <w:abstractNum w:abstractNumId="6" w15:restartNumberingAfterBreak="0">
    <w:nsid w:val="00000007"/>
    <w:multiLevelType w:val="singleLevel"/>
    <w:tmpl w:val="F4D053AA"/>
    <w:name w:val="WW8Num11"/>
    <w:lvl w:ilvl="0">
      <w:start w:val="1"/>
      <w:numFmt w:val="lowerLetter"/>
      <w:lvlText w:val="%1."/>
      <w:lvlJc w:val="left"/>
      <w:pPr>
        <w:tabs>
          <w:tab w:val="num" w:pos="0"/>
        </w:tabs>
        <w:ind w:left="720" w:hanging="360"/>
      </w:pPr>
      <w:rPr>
        <w:rFonts w:ascii="Gotham Rounded Light" w:hAnsi="Gotham Rounded Light" w:cs="Gotham Rounded Light" w:hint="default"/>
        <w:b/>
      </w:rPr>
    </w:lvl>
  </w:abstractNum>
  <w:abstractNum w:abstractNumId="7" w15:restartNumberingAfterBreak="0">
    <w:nsid w:val="00000008"/>
    <w:multiLevelType w:val="singleLevel"/>
    <w:tmpl w:val="00000008"/>
    <w:name w:val="WW8Num15"/>
    <w:lvl w:ilvl="0">
      <w:start w:val="1"/>
      <w:numFmt w:val="bullet"/>
      <w:lvlText w:val=""/>
      <w:lvlJc w:val="left"/>
      <w:pPr>
        <w:tabs>
          <w:tab w:val="num" w:pos="0"/>
        </w:tabs>
        <w:ind w:left="720" w:hanging="360"/>
      </w:pPr>
      <w:rPr>
        <w:rFonts w:ascii="Symbol" w:hAnsi="Symbol" w:cs="Symbol" w:hint="default"/>
      </w:rPr>
    </w:lvl>
  </w:abstractNum>
  <w:abstractNum w:abstractNumId="8" w15:restartNumberingAfterBreak="0">
    <w:nsid w:val="00000009"/>
    <w:multiLevelType w:val="singleLevel"/>
    <w:tmpl w:val="00000009"/>
    <w:name w:val="WW8Num17"/>
    <w:lvl w:ilvl="0">
      <w:start w:val="2"/>
      <w:numFmt w:val="lowerLetter"/>
      <w:lvlText w:val="%1."/>
      <w:lvlJc w:val="left"/>
      <w:pPr>
        <w:tabs>
          <w:tab w:val="num" w:pos="0"/>
        </w:tabs>
        <w:ind w:left="1080" w:hanging="360"/>
      </w:pPr>
      <w:rPr>
        <w:rFonts w:ascii="Gotham Rounded Light" w:hAnsi="Gotham Rounded Light" w:cs="Gotham Rounded Light" w:hint="default"/>
        <w:b/>
        <w:sz w:val="24"/>
        <w:szCs w:val="24"/>
      </w:rPr>
    </w:lvl>
  </w:abstractNum>
  <w:abstractNum w:abstractNumId="9" w15:restartNumberingAfterBreak="0">
    <w:nsid w:val="0000000A"/>
    <w:multiLevelType w:val="singleLevel"/>
    <w:tmpl w:val="0000000A"/>
    <w:name w:val="WW8Num21"/>
    <w:lvl w:ilvl="0">
      <w:start w:val="1"/>
      <w:numFmt w:val="bullet"/>
      <w:lvlText w:val=""/>
      <w:lvlJc w:val="left"/>
      <w:pPr>
        <w:tabs>
          <w:tab w:val="num" w:pos="0"/>
        </w:tabs>
        <w:ind w:left="1428" w:hanging="360"/>
      </w:pPr>
      <w:rPr>
        <w:rFonts w:ascii="Symbol" w:hAnsi="Symbol" w:cs="Symbol" w:hint="default"/>
      </w:rPr>
    </w:lvl>
  </w:abstractNum>
  <w:abstractNum w:abstractNumId="10" w15:restartNumberingAfterBreak="0">
    <w:nsid w:val="0000000B"/>
    <w:multiLevelType w:val="singleLevel"/>
    <w:tmpl w:val="0000000B"/>
    <w:name w:val="WW8Num23"/>
    <w:lvl w:ilvl="0">
      <w:start w:val="1"/>
      <w:numFmt w:val="lowerLetter"/>
      <w:lvlText w:val="%1."/>
      <w:lvlJc w:val="left"/>
      <w:pPr>
        <w:tabs>
          <w:tab w:val="num" w:pos="0"/>
        </w:tabs>
        <w:ind w:left="720" w:hanging="360"/>
      </w:pPr>
      <w:rPr>
        <w:rFonts w:ascii="Gotham Rounded Light" w:hAnsi="Gotham Rounded Light" w:cs="Gotham Rounded Light" w:hint="default"/>
      </w:rPr>
    </w:lvl>
  </w:abstractNum>
  <w:abstractNum w:abstractNumId="11" w15:restartNumberingAfterBreak="0">
    <w:nsid w:val="0000000C"/>
    <w:multiLevelType w:val="singleLevel"/>
    <w:tmpl w:val="0000000C"/>
    <w:name w:val="WW8Num24"/>
    <w:lvl w:ilvl="0">
      <w:start w:val="1"/>
      <w:numFmt w:val="lowerLetter"/>
      <w:lvlText w:val="%1."/>
      <w:lvlJc w:val="left"/>
      <w:pPr>
        <w:tabs>
          <w:tab w:val="num" w:pos="0"/>
        </w:tabs>
        <w:ind w:left="720" w:hanging="360"/>
      </w:pPr>
      <w:rPr>
        <w:rFonts w:ascii="Gotham Rounded Light" w:hAnsi="Gotham Rounded Light" w:cs="Arial" w:hint="default"/>
      </w:rPr>
    </w:lvl>
  </w:abstractNum>
  <w:abstractNum w:abstractNumId="12" w15:restartNumberingAfterBreak="0">
    <w:nsid w:val="0000000D"/>
    <w:multiLevelType w:val="singleLevel"/>
    <w:tmpl w:val="0000000D"/>
    <w:name w:val="WW8Num27"/>
    <w:lvl w:ilvl="0">
      <w:start w:val="3"/>
      <w:numFmt w:val="lowerLetter"/>
      <w:lvlText w:val="%1."/>
      <w:lvlJc w:val="left"/>
      <w:pPr>
        <w:tabs>
          <w:tab w:val="num" w:pos="0"/>
        </w:tabs>
        <w:ind w:left="644" w:hanging="360"/>
      </w:pPr>
      <w:rPr>
        <w:rFonts w:ascii="Gotham Rounded Medium" w:hAnsi="Gotham Rounded Medium" w:cs="Gotham Rounded Medium" w:hint="default"/>
        <w:b w:val="0"/>
        <w:sz w:val="24"/>
        <w:szCs w:val="24"/>
      </w:rPr>
    </w:lvl>
  </w:abstractNum>
  <w:abstractNum w:abstractNumId="13" w15:restartNumberingAfterBreak="0">
    <w:nsid w:val="0000000E"/>
    <w:multiLevelType w:val="singleLevel"/>
    <w:tmpl w:val="0000000E"/>
    <w:name w:val="WW8Num30"/>
    <w:lvl w:ilvl="0">
      <w:start w:val="1"/>
      <w:numFmt w:val="lowerLetter"/>
      <w:lvlText w:val="%1)"/>
      <w:lvlJc w:val="left"/>
      <w:pPr>
        <w:tabs>
          <w:tab w:val="num" w:pos="0"/>
        </w:tabs>
        <w:ind w:left="720" w:hanging="360"/>
      </w:pPr>
      <w:rPr>
        <w:rFonts w:ascii="Gotham Rounded Light" w:hAnsi="Gotham Rounded Light" w:cs="Arial" w:hint="default"/>
        <w:b/>
      </w:rPr>
    </w:lvl>
  </w:abstractNum>
  <w:abstractNum w:abstractNumId="14" w15:restartNumberingAfterBreak="0">
    <w:nsid w:val="0000000F"/>
    <w:multiLevelType w:val="singleLevel"/>
    <w:tmpl w:val="0000000F"/>
    <w:name w:val="WW8Num32"/>
    <w:lvl w:ilvl="0">
      <w:start w:val="1"/>
      <w:numFmt w:val="lowerLetter"/>
      <w:lvlText w:val="%1."/>
      <w:lvlJc w:val="left"/>
      <w:pPr>
        <w:tabs>
          <w:tab w:val="num" w:pos="0"/>
        </w:tabs>
        <w:ind w:left="2204" w:hanging="360"/>
      </w:pPr>
      <w:rPr>
        <w:rFonts w:ascii="Gotham Rounded Medium" w:hAnsi="Gotham Rounded Medium" w:cs="Gotham Rounded Medium" w:hint="default"/>
        <w:b w:val="0"/>
      </w:rPr>
    </w:lvl>
  </w:abstractNum>
  <w:abstractNum w:abstractNumId="15" w15:restartNumberingAfterBreak="0">
    <w:nsid w:val="00000010"/>
    <w:multiLevelType w:val="singleLevel"/>
    <w:tmpl w:val="00000010"/>
    <w:name w:val="WW8Num39"/>
    <w:lvl w:ilvl="0">
      <w:start w:val="1"/>
      <w:numFmt w:val="bullet"/>
      <w:lvlText w:val=""/>
      <w:lvlJc w:val="left"/>
      <w:pPr>
        <w:tabs>
          <w:tab w:val="num" w:pos="0"/>
        </w:tabs>
        <w:ind w:left="856" w:hanging="360"/>
      </w:pPr>
      <w:rPr>
        <w:rFonts w:ascii="Wingdings" w:hAnsi="Wingdings" w:cs="Wingdings" w:hint="default"/>
      </w:rPr>
    </w:lvl>
  </w:abstractNum>
  <w:abstractNum w:abstractNumId="16" w15:restartNumberingAfterBreak="0">
    <w:nsid w:val="00000011"/>
    <w:multiLevelType w:val="multilevel"/>
    <w:tmpl w:val="00000011"/>
    <w:name w:val="WW8Num40"/>
    <w:lvl w:ilvl="0">
      <w:start w:val="1"/>
      <w:numFmt w:val="lowerLetter"/>
      <w:lvlText w:val="%1."/>
      <w:lvlJc w:val="left"/>
      <w:pPr>
        <w:tabs>
          <w:tab w:val="num" w:pos="0"/>
        </w:tabs>
        <w:ind w:left="720" w:hanging="360"/>
      </w:pPr>
      <w:rPr>
        <w:rFonts w:ascii="Gotham Rounded Medium" w:hAnsi="Gotham Rounded Medium" w:cs="Gotham Rounded Medium" w:hint="default"/>
        <w:b/>
      </w:rPr>
    </w:lvl>
    <w:lvl w:ilvl="1">
      <w:start w:val="1"/>
      <w:numFmt w:val="lowerLetter"/>
      <w:lvlText w:val="%2."/>
      <w:lvlJc w:val="left"/>
      <w:pPr>
        <w:tabs>
          <w:tab w:val="num" w:pos="0"/>
        </w:tabs>
        <w:ind w:left="1440" w:hanging="360"/>
      </w:pPr>
      <w:rPr>
        <w:rFonts w:ascii="Gotham Rounded Light" w:hAnsi="Gotham Rounded Light" w:cs="Gotham Rounded Ligh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15:restartNumberingAfterBreak="0">
    <w:nsid w:val="00000012"/>
    <w:multiLevelType w:val="singleLevel"/>
    <w:tmpl w:val="00000012"/>
    <w:name w:val="WW8Num41"/>
    <w:lvl w:ilvl="0">
      <w:start w:val="1"/>
      <w:numFmt w:val="bullet"/>
      <w:lvlText w:val=""/>
      <w:lvlJc w:val="left"/>
      <w:pPr>
        <w:tabs>
          <w:tab w:val="num" w:pos="0"/>
        </w:tabs>
        <w:ind w:left="1440" w:hanging="360"/>
      </w:pPr>
      <w:rPr>
        <w:rFonts w:ascii="Symbol" w:hAnsi="Symbol" w:cs="Symbol" w:hint="default"/>
      </w:rPr>
    </w:lvl>
  </w:abstractNum>
  <w:abstractNum w:abstractNumId="18" w15:restartNumberingAfterBreak="0">
    <w:nsid w:val="00000013"/>
    <w:multiLevelType w:val="multilevel"/>
    <w:tmpl w:val="00000013"/>
    <w:name w:val="WWNum12"/>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9" w15:restartNumberingAfterBreak="0">
    <w:nsid w:val="00000014"/>
    <w:multiLevelType w:val="multilevel"/>
    <w:tmpl w:val="00000014"/>
    <w:name w:val="WWNum14"/>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0" w15:restartNumberingAfterBreak="0">
    <w:nsid w:val="00000015"/>
    <w:multiLevelType w:val="multilevel"/>
    <w:tmpl w:val="00000015"/>
    <w:name w:val="WWNum15"/>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1" w15:restartNumberingAfterBreak="0">
    <w:nsid w:val="00000016"/>
    <w:multiLevelType w:val="multilevel"/>
    <w:tmpl w:val="00000016"/>
    <w:name w:val="WWNum17"/>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2" w15:restartNumberingAfterBreak="0">
    <w:nsid w:val="00000017"/>
    <w:multiLevelType w:val="multilevel"/>
    <w:tmpl w:val="00000017"/>
    <w:name w:val="WWNum1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3" w15:restartNumberingAfterBreak="0">
    <w:nsid w:val="00000018"/>
    <w:multiLevelType w:val="multilevel"/>
    <w:tmpl w:val="00000018"/>
    <w:name w:val="WWNum19"/>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4" w15:restartNumberingAfterBreak="0">
    <w:nsid w:val="00000019"/>
    <w:multiLevelType w:val="multilevel"/>
    <w:tmpl w:val="00000019"/>
    <w:name w:val="WWNum24"/>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5" w15:restartNumberingAfterBreak="0">
    <w:nsid w:val="0000001A"/>
    <w:multiLevelType w:val="multilevel"/>
    <w:tmpl w:val="0000001A"/>
    <w:name w:val="WWNum25"/>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6" w15:restartNumberingAfterBreak="0">
    <w:nsid w:val="0000001B"/>
    <w:multiLevelType w:val="multilevel"/>
    <w:tmpl w:val="0000001B"/>
    <w:name w:val="WWNum27"/>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7" w15:restartNumberingAfterBreak="0">
    <w:nsid w:val="0000001C"/>
    <w:multiLevelType w:val="multilevel"/>
    <w:tmpl w:val="0000001C"/>
    <w:name w:val="WWNum2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8" w15:restartNumberingAfterBreak="0">
    <w:nsid w:val="0000001D"/>
    <w:multiLevelType w:val="multilevel"/>
    <w:tmpl w:val="0000001D"/>
    <w:name w:val="WWNum31"/>
    <w:lvl w:ilvl="0">
      <w:start w:val="1"/>
      <w:numFmt w:val="bullet"/>
      <w:lvlText w:val=""/>
      <w:lvlJc w:val="left"/>
      <w:pPr>
        <w:tabs>
          <w:tab w:val="num" w:pos="0"/>
        </w:tabs>
        <w:ind w:left="765" w:hanging="360"/>
      </w:pPr>
      <w:rPr>
        <w:rFonts w:ascii="Symbol" w:hAnsi="Symbol"/>
      </w:rPr>
    </w:lvl>
    <w:lvl w:ilvl="1">
      <w:start w:val="1"/>
      <w:numFmt w:val="bullet"/>
      <w:lvlText w:val="o"/>
      <w:lvlJc w:val="left"/>
      <w:pPr>
        <w:tabs>
          <w:tab w:val="num" w:pos="0"/>
        </w:tabs>
        <w:ind w:left="1485" w:hanging="360"/>
      </w:pPr>
      <w:rPr>
        <w:rFonts w:ascii="Courier New" w:hAnsi="Courier New" w:cs="Courier New"/>
      </w:rPr>
    </w:lvl>
    <w:lvl w:ilvl="2">
      <w:start w:val="1"/>
      <w:numFmt w:val="bullet"/>
      <w:lvlText w:val=""/>
      <w:lvlJc w:val="left"/>
      <w:pPr>
        <w:tabs>
          <w:tab w:val="num" w:pos="0"/>
        </w:tabs>
        <w:ind w:left="2205" w:hanging="360"/>
      </w:pPr>
      <w:rPr>
        <w:rFonts w:ascii="Wingdings" w:hAnsi="Wingdings"/>
      </w:rPr>
    </w:lvl>
    <w:lvl w:ilvl="3">
      <w:start w:val="1"/>
      <w:numFmt w:val="bullet"/>
      <w:lvlText w:val=""/>
      <w:lvlJc w:val="left"/>
      <w:pPr>
        <w:tabs>
          <w:tab w:val="num" w:pos="0"/>
        </w:tabs>
        <w:ind w:left="2925" w:hanging="360"/>
      </w:pPr>
      <w:rPr>
        <w:rFonts w:ascii="Symbol" w:hAnsi="Symbol"/>
      </w:rPr>
    </w:lvl>
    <w:lvl w:ilvl="4">
      <w:start w:val="1"/>
      <w:numFmt w:val="bullet"/>
      <w:lvlText w:val="o"/>
      <w:lvlJc w:val="left"/>
      <w:pPr>
        <w:tabs>
          <w:tab w:val="num" w:pos="0"/>
        </w:tabs>
        <w:ind w:left="3645" w:hanging="360"/>
      </w:pPr>
      <w:rPr>
        <w:rFonts w:ascii="Courier New" w:hAnsi="Courier New" w:cs="Courier New"/>
      </w:rPr>
    </w:lvl>
    <w:lvl w:ilvl="5">
      <w:start w:val="1"/>
      <w:numFmt w:val="bullet"/>
      <w:lvlText w:val=""/>
      <w:lvlJc w:val="left"/>
      <w:pPr>
        <w:tabs>
          <w:tab w:val="num" w:pos="0"/>
        </w:tabs>
        <w:ind w:left="4365" w:hanging="360"/>
      </w:pPr>
      <w:rPr>
        <w:rFonts w:ascii="Wingdings" w:hAnsi="Wingdings"/>
      </w:rPr>
    </w:lvl>
    <w:lvl w:ilvl="6">
      <w:start w:val="1"/>
      <w:numFmt w:val="bullet"/>
      <w:lvlText w:val=""/>
      <w:lvlJc w:val="left"/>
      <w:pPr>
        <w:tabs>
          <w:tab w:val="num" w:pos="0"/>
        </w:tabs>
        <w:ind w:left="5085" w:hanging="360"/>
      </w:pPr>
      <w:rPr>
        <w:rFonts w:ascii="Symbol" w:hAnsi="Symbol"/>
      </w:rPr>
    </w:lvl>
    <w:lvl w:ilvl="7">
      <w:start w:val="1"/>
      <w:numFmt w:val="bullet"/>
      <w:lvlText w:val="o"/>
      <w:lvlJc w:val="left"/>
      <w:pPr>
        <w:tabs>
          <w:tab w:val="num" w:pos="0"/>
        </w:tabs>
        <w:ind w:left="5805" w:hanging="360"/>
      </w:pPr>
      <w:rPr>
        <w:rFonts w:ascii="Courier New" w:hAnsi="Courier New" w:cs="Courier New"/>
      </w:rPr>
    </w:lvl>
    <w:lvl w:ilvl="8">
      <w:start w:val="1"/>
      <w:numFmt w:val="bullet"/>
      <w:lvlText w:val=""/>
      <w:lvlJc w:val="left"/>
      <w:pPr>
        <w:tabs>
          <w:tab w:val="num" w:pos="0"/>
        </w:tabs>
        <w:ind w:left="6525" w:hanging="360"/>
      </w:pPr>
      <w:rPr>
        <w:rFonts w:ascii="Wingdings" w:hAnsi="Wingdings"/>
      </w:rPr>
    </w:lvl>
  </w:abstractNum>
  <w:abstractNum w:abstractNumId="29" w15:restartNumberingAfterBreak="0">
    <w:nsid w:val="0000001E"/>
    <w:multiLevelType w:val="multilevel"/>
    <w:tmpl w:val="0000001E"/>
    <w:name w:val="WWNum3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0" w15:restartNumberingAfterBreak="0">
    <w:nsid w:val="0000001F"/>
    <w:multiLevelType w:val="multilevel"/>
    <w:tmpl w:val="0000001F"/>
    <w:name w:val="WWNum34"/>
    <w:lvl w:ilvl="0">
      <w:start w:val="1"/>
      <w:numFmt w:val="bullet"/>
      <w:lvlText w:val=""/>
      <w:lvlJc w:val="left"/>
      <w:pPr>
        <w:tabs>
          <w:tab w:val="num" w:pos="0"/>
        </w:tabs>
        <w:ind w:left="765" w:hanging="360"/>
      </w:pPr>
      <w:rPr>
        <w:rFonts w:ascii="Symbol" w:hAnsi="Symbol"/>
      </w:rPr>
    </w:lvl>
    <w:lvl w:ilvl="1">
      <w:start w:val="1"/>
      <w:numFmt w:val="bullet"/>
      <w:lvlText w:val="o"/>
      <w:lvlJc w:val="left"/>
      <w:pPr>
        <w:tabs>
          <w:tab w:val="num" w:pos="0"/>
        </w:tabs>
        <w:ind w:left="1485" w:hanging="360"/>
      </w:pPr>
      <w:rPr>
        <w:rFonts w:ascii="Courier New" w:hAnsi="Courier New" w:cs="Courier New"/>
      </w:rPr>
    </w:lvl>
    <w:lvl w:ilvl="2">
      <w:start w:val="1"/>
      <w:numFmt w:val="bullet"/>
      <w:lvlText w:val=""/>
      <w:lvlJc w:val="left"/>
      <w:pPr>
        <w:tabs>
          <w:tab w:val="num" w:pos="0"/>
        </w:tabs>
        <w:ind w:left="2205" w:hanging="360"/>
      </w:pPr>
      <w:rPr>
        <w:rFonts w:ascii="Wingdings" w:hAnsi="Wingdings"/>
      </w:rPr>
    </w:lvl>
    <w:lvl w:ilvl="3">
      <w:start w:val="1"/>
      <w:numFmt w:val="bullet"/>
      <w:lvlText w:val=""/>
      <w:lvlJc w:val="left"/>
      <w:pPr>
        <w:tabs>
          <w:tab w:val="num" w:pos="0"/>
        </w:tabs>
        <w:ind w:left="2925" w:hanging="360"/>
      </w:pPr>
      <w:rPr>
        <w:rFonts w:ascii="Symbol" w:hAnsi="Symbol"/>
      </w:rPr>
    </w:lvl>
    <w:lvl w:ilvl="4">
      <w:start w:val="1"/>
      <w:numFmt w:val="bullet"/>
      <w:lvlText w:val="o"/>
      <w:lvlJc w:val="left"/>
      <w:pPr>
        <w:tabs>
          <w:tab w:val="num" w:pos="0"/>
        </w:tabs>
        <w:ind w:left="3645" w:hanging="360"/>
      </w:pPr>
      <w:rPr>
        <w:rFonts w:ascii="Courier New" w:hAnsi="Courier New" w:cs="Courier New"/>
      </w:rPr>
    </w:lvl>
    <w:lvl w:ilvl="5">
      <w:start w:val="1"/>
      <w:numFmt w:val="bullet"/>
      <w:lvlText w:val=""/>
      <w:lvlJc w:val="left"/>
      <w:pPr>
        <w:tabs>
          <w:tab w:val="num" w:pos="0"/>
        </w:tabs>
        <w:ind w:left="4365" w:hanging="360"/>
      </w:pPr>
      <w:rPr>
        <w:rFonts w:ascii="Wingdings" w:hAnsi="Wingdings"/>
      </w:rPr>
    </w:lvl>
    <w:lvl w:ilvl="6">
      <w:start w:val="1"/>
      <w:numFmt w:val="bullet"/>
      <w:lvlText w:val=""/>
      <w:lvlJc w:val="left"/>
      <w:pPr>
        <w:tabs>
          <w:tab w:val="num" w:pos="0"/>
        </w:tabs>
        <w:ind w:left="5085" w:hanging="360"/>
      </w:pPr>
      <w:rPr>
        <w:rFonts w:ascii="Symbol" w:hAnsi="Symbol"/>
      </w:rPr>
    </w:lvl>
    <w:lvl w:ilvl="7">
      <w:start w:val="1"/>
      <w:numFmt w:val="bullet"/>
      <w:lvlText w:val="o"/>
      <w:lvlJc w:val="left"/>
      <w:pPr>
        <w:tabs>
          <w:tab w:val="num" w:pos="0"/>
        </w:tabs>
        <w:ind w:left="5805" w:hanging="360"/>
      </w:pPr>
      <w:rPr>
        <w:rFonts w:ascii="Courier New" w:hAnsi="Courier New" w:cs="Courier New"/>
      </w:rPr>
    </w:lvl>
    <w:lvl w:ilvl="8">
      <w:start w:val="1"/>
      <w:numFmt w:val="bullet"/>
      <w:lvlText w:val=""/>
      <w:lvlJc w:val="left"/>
      <w:pPr>
        <w:tabs>
          <w:tab w:val="num" w:pos="0"/>
        </w:tabs>
        <w:ind w:left="6525" w:hanging="360"/>
      </w:pPr>
      <w:rPr>
        <w:rFonts w:ascii="Wingdings" w:hAnsi="Wingdings"/>
      </w:rPr>
    </w:lvl>
  </w:abstractNum>
  <w:abstractNum w:abstractNumId="31" w15:restartNumberingAfterBreak="0">
    <w:nsid w:val="00000020"/>
    <w:multiLevelType w:val="multilevel"/>
    <w:tmpl w:val="00000020"/>
    <w:name w:val="WWNum35"/>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2" w15:restartNumberingAfterBreak="0">
    <w:nsid w:val="00000021"/>
    <w:multiLevelType w:val="multilevel"/>
    <w:tmpl w:val="00000021"/>
    <w:name w:val="WW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3" w15:restartNumberingAfterBreak="0">
    <w:nsid w:val="00000022"/>
    <w:multiLevelType w:val="multilevel"/>
    <w:tmpl w:val="00000022"/>
    <w:name w:val="WWNum16"/>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4" w15:restartNumberingAfterBreak="0">
    <w:nsid w:val="00000023"/>
    <w:multiLevelType w:val="multilevel"/>
    <w:tmpl w:val="00000023"/>
    <w:name w:val="WWNum20"/>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5" w15:restartNumberingAfterBreak="0">
    <w:nsid w:val="00000024"/>
    <w:multiLevelType w:val="multilevel"/>
    <w:tmpl w:val="00000024"/>
    <w:name w:val="WW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6" w15:restartNumberingAfterBreak="0">
    <w:nsid w:val="00000025"/>
    <w:multiLevelType w:val="multilevel"/>
    <w:tmpl w:val="00000025"/>
    <w:name w:val="WWNum26"/>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7" w15:restartNumberingAfterBreak="0">
    <w:nsid w:val="00000026"/>
    <w:multiLevelType w:val="multilevel"/>
    <w:tmpl w:val="00000026"/>
    <w:name w:val="WWNum29"/>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8" w15:restartNumberingAfterBreak="0">
    <w:nsid w:val="00000027"/>
    <w:multiLevelType w:val="multilevel"/>
    <w:tmpl w:val="00000027"/>
    <w:name w:val="WWNum30"/>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9" w15:restartNumberingAfterBreak="0">
    <w:nsid w:val="00000028"/>
    <w:multiLevelType w:val="multilevel"/>
    <w:tmpl w:val="00000028"/>
    <w:name w:val="WWNum32"/>
    <w:lvl w:ilvl="0">
      <w:start w:val="1"/>
      <w:numFmt w:val="bullet"/>
      <w:lvlText w:val=""/>
      <w:lvlJc w:val="left"/>
      <w:pPr>
        <w:tabs>
          <w:tab w:val="num" w:pos="0"/>
        </w:tabs>
        <w:ind w:left="765" w:hanging="360"/>
      </w:pPr>
      <w:rPr>
        <w:rFonts w:ascii="Symbol" w:hAnsi="Symbol"/>
      </w:rPr>
    </w:lvl>
    <w:lvl w:ilvl="1">
      <w:start w:val="1"/>
      <w:numFmt w:val="bullet"/>
      <w:lvlText w:val="o"/>
      <w:lvlJc w:val="left"/>
      <w:pPr>
        <w:tabs>
          <w:tab w:val="num" w:pos="0"/>
        </w:tabs>
        <w:ind w:left="1485" w:hanging="360"/>
      </w:pPr>
      <w:rPr>
        <w:rFonts w:ascii="Courier New" w:hAnsi="Courier New" w:cs="Courier New"/>
      </w:rPr>
    </w:lvl>
    <w:lvl w:ilvl="2">
      <w:start w:val="1"/>
      <w:numFmt w:val="bullet"/>
      <w:lvlText w:val=""/>
      <w:lvlJc w:val="left"/>
      <w:pPr>
        <w:tabs>
          <w:tab w:val="num" w:pos="0"/>
        </w:tabs>
        <w:ind w:left="2205" w:hanging="360"/>
      </w:pPr>
      <w:rPr>
        <w:rFonts w:ascii="Wingdings" w:hAnsi="Wingdings"/>
      </w:rPr>
    </w:lvl>
    <w:lvl w:ilvl="3">
      <w:start w:val="1"/>
      <w:numFmt w:val="bullet"/>
      <w:lvlText w:val=""/>
      <w:lvlJc w:val="left"/>
      <w:pPr>
        <w:tabs>
          <w:tab w:val="num" w:pos="0"/>
        </w:tabs>
        <w:ind w:left="2925" w:hanging="360"/>
      </w:pPr>
      <w:rPr>
        <w:rFonts w:ascii="Symbol" w:hAnsi="Symbol"/>
      </w:rPr>
    </w:lvl>
    <w:lvl w:ilvl="4">
      <w:start w:val="1"/>
      <w:numFmt w:val="bullet"/>
      <w:lvlText w:val="o"/>
      <w:lvlJc w:val="left"/>
      <w:pPr>
        <w:tabs>
          <w:tab w:val="num" w:pos="0"/>
        </w:tabs>
        <w:ind w:left="3645" w:hanging="360"/>
      </w:pPr>
      <w:rPr>
        <w:rFonts w:ascii="Courier New" w:hAnsi="Courier New" w:cs="Courier New"/>
      </w:rPr>
    </w:lvl>
    <w:lvl w:ilvl="5">
      <w:start w:val="1"/>
      <w:numFmt w:val="bullet"/>
      <w:lvlText w:val=""/>
      <w:lvlJc w:val="left"/>
      <w:pPr>
        <w:tabs>
          <w:tab w:val="num" w:pos="0"/>
        </w:tabs>
        <w:ind w:left="4365" w:hanging="360"/>
      </w:pPr>
      <w:rPr>
        <w:rFonts w:ascii="Wingdings" w:hAnsi="Wingdings"/>
      </w:rPr>
    </w:lvl>
    <w:lvl w:ilvl="6">
      <w:start w:val="1"/>
      <w:numFmt w:val="bullet"/>
      <w:lvlText w:val=""/>
      <w:lvlJc w:val="left"/>
      <w:pPr>
        <w:tabs>
          <w:tab w:val="num" w:pos="0"/>
        </w:tabs>
        <w:ind w:left="5085" w:hanging="360"/>
      </w:pPr>
      <w:rPr>
        <w:rFonts w:ascii="Symbol" w:hAnsi="Symbol"/>
      </w:rPr>
    </w:lvl>
    <w:lvl w:ilvl="7">
      <w:start w:val="1"/>
      <w:numFmt w:val="bullet"/>
      <w:lvlText w:val="o"/>
      <w:lvlJc w:val="left"/>
      <w:pPr>
        <w:tabs>
          <w:tab w:val="num" w:pos="0"/>
        </w:tabs>
        <w:ind w:left="5805" w:hanging="360"/>
      </w:pPr>
      <w:rPr>
        <w:rFonts w:ascii="Courier New" w:hAnsi="Courier New" w:cs="Courier New"/>
      </w:rPr>
    </w:lvl>
    <w:lvl w:ilvl="8">
      <w:start w:val="1"/>
      <w:numFmt w:val="bullet"/>
      <w:lvlText w:val=""/>
      <w:lvlJc w:val="left"/>
      <w:pPr>
        <w:tabs>
          <w:tab w:val="num" w:pos="0"/>
        </w:tabs>
        <w:ind w:left="6525" w:hanging="360"/>
      </w:pPr>
      <w:rPr>
        <w:rFonts w:ascii="Wingdings" w:hAnsi="Wingdings"/>
      </w:rPr>
    </w:lvl>
  </w:abstractNum>
  <w:abstractNum w:abstractNumId="40" w15:restartNumberingAfterBreak="0">
    <w:nsid w:val="00000029"/>
    <w:multiLevelType w:val="multilevel"/>
    <w:tmpl w:val="00000029"/>
    <w:name w:val="WWNum36"/>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1" w15:restartNumberingAfterBreak="0">
    <w:nsid w:val="0000002A"/>
    <w:multiLevelType w:val="multilevel"/>
    <w:tmpl w:val="0000002A"/>
    <w:name w:val="WWNum37"/>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2" w15:restartNumberingAfterBreak="0">
    <w:nsid w:val="0000002B"/>
    <w:multiLevelType w:val="multilevel"/>
    <w:tmpl w:val="0000002B"/>
    <w:name w:val="WWNum3"/>
    <w:lvl w:ilvl="0">
      <w:start w:val="1"/>
      <w:numFmt w:val="bullet"/>
      <w:lvlText w:val=""/>
      <w:lvlJc w:val="left"/>
      <w:pPr>
        <w:tabs>
          <w:tab w:val="num" w:pos="0"/>
        </w:tabs>
        <w:ind w:left="1440" w:hanging="360"/>
      </w:pPr>
      <w:rPr>
        <w:rFonts w:ascii="Symbol" w:hAnsi="Symbol"/>
      </w:rPr>
    </w:lvl>
    <w:lvl w:ilvl="1">
      <w:start w:val="1"/>
      <w:numFmt w:val="bullet"/>
      <w:lvlText w:val="o"/>
      <w:lvlJc w:val="left"/>
      <w:pPr>
        <w:tabs>
          <w:tab w:val="num" w:pos="0"/>
        </w:tabs>
        <w:ind w:left="2160" w:hanging="360"/>
      </w:pPr>
      <w:rPr>
        <w:rFonts w:ascii="Courier New" w:hAnsi="Courier New" w:cs="Courier New"/>
      </w:rPr>
    </w:lvl>
    <w:lvl w:ilvl="2">
      <w:start w:val="1"/>
      <w:numFmt w:val="bullet"/>
      <w:lvlText w:val=""/>
      <w:lvlJc w:val="left"/>
      <w:pPr>
        <w:tabs>
          <w:tab w:val="num" w:pos="0"/>
        </w:tabs>
        <w:ind w:left="2880" w:hanging="360"/>
      </w:pPr>
      <w:rPr>
        <w:rFonts w:ascii="Wingdings" w:hAnsi="Wingdings"/>
      </w:rPr>
    </w:lvl>
    <w:lvl w:ilvl="3">
      <w:start w:val="1"/>
      <w:numFmt w:val="bullet"/>
      <w:lvlText w:val=""/>
      <w:lvlJc w:val="left"/>
      <w:pPr>
        <w:tabs>
          <w:tab w:val="num" w:pos="0"/>
        </w:tabs>
        <w:ind w:left="3600" w:hanging="360"/>
      </w:pPr>
      <w:rPr>
        <w:rFonts w:ascii="Symbol" w:hAnsi="Symbol"/>
      </w:rPr>
    </w:lvl>
    <w:lvl w:ilvl="4">
      <w:start w:val="1"/>
      <w:numFmt w:val="bullet"/>
      <w:lvlText w:val="o"/>
      <w:lvlJc w:val="left"/>
      <w:pPr>
        <w:tabs>
          <w:tab w:val="num" w:pos="0"/>
        </w:tabs>
        <w:ind w:left="4320" w:hanging="360"/>
      </w:pPr>
      <w:rPr>
        <w:rFonts w:ascii="Courier New" w:hAnsi="Courier New" w:cs="Courier New"/>
      </w:rPr>
    </w:lvl>
    <w:lvl w:ilvl="5">
      <w:start w:val="1"/>
      <w:numFmt w:val="bullet"/>
      <w:lvlText w:val=""/>
      <w:lvlJc w:val="left"/>
      <w:pPr>
        <w:tabs>
          <w:tab w:val="num" w:pos="0"/>
        </w:tabs>
        <w:ind w:left="5040" w:hanging="360"/>
      </w:pPr>
      <w:rPr>
        <w:rFonts w:ascii="Wingdings" w:hAnsi="Wingdings"/>
      </w:rPr>
    </w:lvl>
    <w:lvl w:ilvl="6">
      <w:start w:val="1"/>
      <w:numFmt w:val="bullet"/>
      <w:lvlText w:val=""/>
      <w:lvlJc w:val="left"/>
      <w:pPr>
        <w:tabs>
          <w:tab w:val="num" w:pos="0"/>
        </w:tabs>
        <w:ind w:left="5760" w:hanging="360"/>
      </w:pPr>
      <w:rPr>
        <w:rFonts w:ascii="Symbol" w:hAnsi="Symbol"/>
      </w:rPr>
    </w:lvl>
    <w:lvl w:ilvl="7">
      <w:start w:val="1"/>
      <w:numFmt w:val="bullet"/>
      <w:lvlText w:val="o"/>
      <w:lvlJc w:val="left"/>
      <w:pPr>
        <w:tabs>
          <w:tab w:val="num" w:pos="0"/>
        </w:tabs>
        <w:ind w:left="6480" w:hanging="360"/>
      </w:pPr>
      <w:rPr>
        <w:rFonts w:ascii="Courier New" w:hAnsi="Courier New" w:cs="Courier New"/>
      </w:rPr>
    </w:lvl>
    <w:lvl w:ilvl="8">
      <w:start w:val="1"/>
      <w:numFmt w:val="bullet"/>
      <w:lvlText w:val=""/>
      <w:lvlJc w:val="left"/>
      <w:pPr>
        <w:tabs>
          <w:tab w:val="num" w:pos="0"/>
        </w:tabs>
        <w:ind w:left="7200" w:hanging="360"/>
      </w:pPr>
      <w:rPr>
        <w:rFonts w:ascii="Wingdings" w:hAnsi="Wingdings"/>
      </w:rPr>
    </w:lvl>
  </w:abstractNum>
  <w:abstractNum w:abstractNumId="43" w15:restartNumberingAfterBreak="0">
    <w:nsid w:val="00143D85"/>
    <w:multiLevelType w:val="hybridMultilevel"/>
    <w:tmpl w:val="81F06232"/>
    <w:lvl w:ilvl="0" w:tplc="080A0001">
      <w:start w:val="1"/>
      <w:numFmt w:val="bullet"/>
      <w:lvlText w:val=""/>
      <w:lvlJc w:val="left"/>
      <w:pPr>
        <w:ind w:left="940" w:hanging="360"/>
      </w:pPr>
      <w:rPr>
        <w:rFonts w:ascii="Symbol" w:hAnsi="Symbol" w:hint="default"/>
      </w:rPr>
    </w:lvl>
    <w:lvl w:ilvl="1" w:tplc="080A0003">
      <w:start w:val="1"/>
      <w:numFmt w:val="bullet"/>
      <w:lvlText w:val="o"/>
      <w:lvlJc w:val="left"/>
      <w:pPr>
        <w:ind w:left="1660" w:hanging="360"/>
      </w:pPr>
      <w:rPr>
        <w:rFonts w:ascii="Courier New" w:hAnsi="Courier New" w:cs="Courier New" w:hint="default"/>
      </w:rPr>
    </w:lvl>
    <w:lvl w:ilvl="2" w:tplc="080A0005">
      <w:start w:val="1"/>
      <w:numFmt w:val="bullet"/>
      <w:lvlText w:val=""/>
      <w:lvlJc w:val="left"/>
      <w:pPr>
        <w:ind w:left="2380" w:hanging="360"/>
      </w:pPr>
      <w:rPr>
        <w:rFonts w:ascii="Wingdings" w:hAnsi="Wingdings" w:hint="default"/>
      </w:rPr>
    </w:lvl>
    <w:lvl w:ilvl="3" w:tplc="080A0001">
      <w:start w:val="1"/>
      <w:numFmt w:val="bullet"/>
      <w:lvlText w:val=""/>
      <w:lvlJc w:val="left"/>
      <w:pPr>
        <w:ind w:left="3100" w:hanging="360"/>
      </w:pPr>
      <w:rPr>
        <w:rFonts w:ascii="Symbol" w:hAnsi="Symbol" w:hint="default"/>
      </w:rPr>
    </w:lvl>
    <w:lvl w:ilvl="4" w:tplc="080A0003">
      <w:start w:val="1"/>
      <w:numFmt w:val="bullet"/>
      <w:lvlText w:val="o"/>
      <w:lvlJc w:val="left"/>
      <w:pPr>
        <w:ind w:left="3820" w:hanging="360"/>
      </w:pPr>
      <w:rPr>
        <w:rFonts w:ascii="Courier New" w:hAnsi="Courier New" w:cs="Courier New" w:hint="default"/>
      </w:rPr>
    </w:lvl>
    <w:lvl w:ilvl="5" w:tplc="080A0005">
      <w:start w:val="1"/>
      <w:numFmt w:val="bullet"/>
      <w:lvlText w:val=""/>
      <w:lvlJc w:val="left"/>
      <w:pPr>
        <w:ind w:left="4540" w:hanging="360"/>
      </w:pPr>
      <w:rPr>
        <w:rFonts w:ascii="Wingdings" w:hAnsi="Wingdings" w:hint="default"/>
      </w:rPr>
    </w:lvl>
    <w:lvl w:ilvl="6" w:tplc="080A0001">
      <w:start w:val="1"/>
      <w:numFmt w:val="bullet"/>
      <w:lvlText w:val=""/>
      <w:lvlJc w:val="left"/>
      <w:pPr>
        <w:ind w:left="5260" w:hanging="360"/>
      </w:pPr>
      <w:rPr>
        <w:rFonts w:ascii="Symbol" w:hAnsi="Symbol" w:hint="default"/>
      </w:rPr>
    </w:lvl>
    <w:lvl w:ilvl="7" w:tplc="080A0003">
      <w:start w:val="1"/>
      <w:numFmt w:val="bullet"/>
      <w:lvlText w:val="o"/>
      <w:lvlJc w:val="left"/>
      <w:pPr>
        <w:ind w:left="5980" w:hanging="360"/>
      </w:pPr>
      <w:rPr>
        <w:rFonts w:ascii="Courier New" w:hAnsi="Courier New" w:cs="Courier New" w:hint="default"/>
      </w:rPr>
    </w:lvl>
    <w:lvl w:ilvl="8" w:tplc="080A0005">
      <w:start w:val="1"/>
      <w:numFmt w:val="bullet"/>
      <w:lvlText w:val=""/>
      <w:lvlJc w:val="left"/>
      <w:pPr>
        <w:ind w:left="6700" w:hanging="360"/>
      </w:pPr>
      <w:rPr>
        <w:rFonts w:ascii="Wingdings" w:hAnsi="Wingdings" w:hint="default"/>
      </w:rPr>
    </w:lvl>
  </w:abstractNum>
  <w:abstractNum w:abstractNumId="44" w15:restartNumberingAfterBreak="0">
    <w:nsid w:val="024655AC"/>
    <w:multiLevelType w:val="hybridMultilevel"/>
    <w:tmpl w:val="BBBA5102"/>
    <w:lvl w:ilvl="0" w:tplc="0C0A0001">
      <w:start w:val="1"/>
      <w:numFmt w:val="bullet"/>
      <w:lvlText w:val=""/>
      <w:lvlJc w:val="left"/>
      <w:pPr>
        <w:ind w:left="780" w:hanging="360"/>
      </w:pPr>
      <w:rPr>
        <w:rFonts w:ascii="Symbol" w:hAnsi="Symbol" w:hint="default"/>
      </w:rPr>
    </w:lvl>
    <w:lvl w:ilvl="1" w:tplc="0C0A0003" w:tentative="1">
      <w:start w:val="1"/>
      <w:numFmt w:val="bullet"/>
      <w:lvlText w:val="o"/>
      <w:lvlJc w:val="left"/>
      <w:pPr>
        <w:ind w:left="1500" w:hanging="360"/>
      </w:pPr>
      <w:rPr>
        <w:rFonts w:ascii="Courier New" w:hAnsi="Courier New" w:cs="Courier New" w:hint="default"/>
      </w:rPr>
    </w:lvl>
    <w:lvl w:ilvl="2" w:tplc="0C0A0005" w:tentative="1">
      <w:start w:val="1"/>
      <w:numFmt w:val="bullet"/>
      <w:lvlText w:val=""/>
      <w:lvlJc w:val="left"/>
      <w:pPr>
        <w:ind w:left="2220" w:hanging="360"/>
      </w:pPr>
      <w:rPr>
        <w:rFonts w:ascii="Wingdings" w:hAnsi="Wingdings" w:hint="default"/>
      </w:rPr>
    </w:lvl>
    <w:lvl w:ilvl="3" w:tplc="0C0A0001" w:tentative="1">
      <w:start w:val="1"/>
      <w:numFmt w:val="bullet"/>
      <w:lvlText w:val=""/>
      <w:lvlJc w:val="left"/>
      <w:pPr>
        <w:ind w:left="2940" w:hanging="360"/>
      </w:pPr>
      <w:rPr>
        <w:rFonts w:ascii="Symbol" w:hAnsi="Symbol" w:hint="default"/>
      </w:rPr>
    </w:lvl>
    <w:lvl w:ilvl="4" w:tplc="0C0A0003" w:tentative="1">
      <w:start w:val="1"/>
      <w:numFmt w:val="bullet"/>
      <w:lvlText w:val="o"/>
      <w:lvlJc w:val="left"/>
      <w:pPr>
        <w:ind w:left="3660" w:hanging="360"/>
      </w:pPr>
      <w:rPr>
        <w:rFonts w:ascii="Courier New" w:hAnsi="Courier New" w:cs="Courier New" w:hint="default"/>
      </w:rPr>
    </w:lvl>
    <w:lvl w:ilvl="5" w:tplc="0C0A0005" w:tentative="1">
      <w:start w:val="1"/>
      <w:numFmt w:val="bullet"/>
      <w:lvlText w:val=""/>
      <w:lvlJc w:val="left"/>
      <w:pPr>
        <w:ind w:left="4380" w:hanging="360"/>
      </w:pPr>
      <w:rPr>
        <w:rFonts w:ascii="Wingdings" w:hAnsi="Wingdings" w:hint="default"/>
      </w:rPr>
    </w:lvl>
    <w:lvl w:ilvl="6" w:tplc="0C0A0001" w:tentative="1">
      <w:start w:val="1"/>
      <w:numFmt w:val="bullet"/>
      <w:lvlText w:val=""/>
      <w:lvlJc w:val="left"/>
      <w:pPr>
        <w:ind w:left="5100" w:hanging="360"/>
      </w:pPr>
      <w:rPr>
        <w:rFonts w:ascii="Symbol" w:hAnsi="Symbol" w:hint="default"/>
      </w:rPr>
    </w:lvl>
    <w:lvl w:ilvl="7" w:tplc="0C0A0003" w:tentative="1">
      <w:start w:val="1"/>
      <w:numFmt w:val="bullet"/>
      <w:lvlText w:val="o"/>
      <w:lvlJc w:val="left"/>
      <w:pPr>
        <w:ind w:left="5820" w:hanging="360"/>
      </w:pPr>
      <w:rPr>
        <w:rFonts w:ascii="Courier New" w:hAnsi="Courier New" w:cs="Courier New" w:hint="default"/>
      </w:rPr>
    </w:lvl>
    <w:lvl w:ilvl="8" w:tplc="0C0A0005" w:tentative="1">
      <w:start w:val="1"/>
      <w:numFmt w:val="bullet"/>
      <w:lvlText w:val=""/>
      <w:lvlJc w:val="left"/>
      <w:pPr>
        <w:ind w:left="6540" w:hanging="360"/>
      </w:pPr>
      <w:rPr>
        <w:rFonts w:ascii="Wingdings" w:hAnsi="Wingdings" w:hint="default"/>
      </w:rPr>
    </w:lvl>
  </w:abstractNum>
  <w:abstractNum w:abstractNumId="45" w15:restartNumberingAfterBreak="0">
    <w:nsid w:val="030054D9"/>
    <w:multiLevelType w:val="hybridMultilevel"/>
    <w:tmpl w:val="DEC258DC"/>
    <w:lvl w:ilvl="0" w:tplc="E0CEC79C">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15:restartNumberingAfterBreak="0">
    <w:nsid w:val="14182255"/>
    <w:multiLevelType w:val="hybridMultilevel"/>
    <w:tmpl w:val="9760AFB6"/>
    <w:lvl w:ilvl="0" w:tplc="080A0001">
      <w:start w:val="1"/>
      <w:numFmt w:val="bullet"/>
      <w:lvlText w:val=""/>
      <w:lvlJc w:val="left"/>
      <w:pPr>
        <w:ind w:left="940" w:hanging="360"/>
      </w:pPr>
      <w:rPr>
        <w:rFonts w:ascii="Symbol" w:hAnsi="Symbol" w:hint="default"/>
      </w:rPr>
    </w:lvl>
    <w:lvl w:ilvl="1" w:tplc="080A0003">
      <w:start w:val="1"/>
      <w:numFmt w:val="bullet"/>
      <w:lvlText w:val="o"/>
      <w:lvlJc w:val="left"/>
      <w:pPr>
        <w:ind w:left="1660" w:hanging="360"/>
      </w:pPr>
      <w:rPr>
        <w:rFonts w:ascii="Courier New" w:hAnsi="Courier New" w:cs="Courier New" w:hint="default"/>
      </w:rPr>
    </w:lvl>
    <w:lvl w:ilvl="2" w:tplc="080A0005">
      <w:start w:val="1"/>
      <w:numFmt w:val="bullet"/>
      <w:lvlText w:val=""/>
      <w:lvlJc w:val="left"/>
      <w:pPr>
        <w:ind w:left="2380" w:hanging="360"/>
      </w:pPr>
      <w:rPr>
        <w:rFonts w:ascii="Wingdings" w:hAnsi="Wingdings" w:hint="default"/>
      </w:rPr>
    </w:lvl>
    <w:lvl w:ilvl="3" w:tplc="080A0001">
      <w:start w:val="1"/>
      <w:numFmt w:val="bullet"/>
      <w:lvlText w:val=""/>
      <w:lvlJc w:val="left"/>
      <w:pPr>
        <w:ind w:left="3100" w:hanging="360"/>
      </w:pPr>
      <w:rPr>
        <w:rFonts w:ascii="Symbol" w:hAnsi="Symbol" w:hint="default"/>
      </w:rPr>
    </w:lvl>
    <w:lvl w:ilvl="4" w:tplc="080A0003">
      <w:start w:val="1"/>
      <w:numFmt w:val="bullet"/>
      <w:lvlText w:val="o"/>
      <w:lvlJc w:val="left"/>
      <w:pPr>
        <w:ind w:left="3820" w:hanging="360"/>
      </w:pPr>
      <w:rPr>
        <w:rFonts w:ascii="Courier New" w:hAnsi="Courier New" w:cs="Courier New" w:hint="default"/>
      </w:rPr>
    </w:lvl>
    <w:lvl w:ilvl="5" w:tplc="080A0005">
      <w:start w:val="1"/>
      <w:numFmt w:val="bullet"/>
      <w:lvlText w:val=""/>
      <w:lvlJc w:val="left"/>
      <w:pPr>
        <w:ind w:left="4540" w:hanging="360"/>
      </w:pPr>
      <w:rPr>
        <w:rFonts w:ascii="Wingdings" w:hAnsi="Wingdings" w:hint="default"/>
      </w:rPr>
    </w:lvl>
    <w:lvl w:ilvl="6" w:tplc="080A0001">
      <w:start w:val="1"/>
      <w:numFmt w:val="bullet"/>
      <w:lvlText w:val=""/>
      <w:lvlJc w:val="left"/>
      <w:pPr>
        <w:ind w:left="5260" w:hanging="360"/>
      </w:pPr>
      <w:rPr>
        <w:rFonts w:ascii="Symbol" w:hAnsi="Symbol" w:hint="default"/>
      </w:rPr>
    </w:lvl>
    <w:lvl w:ilvl="7" w:tplc="080A0003">
      <w:start w:val="1"/>
      <w:numFmt w:val="bullet"/>
      <w:lvlText w:val="o"/>
      <w:lvlJc w:val="left"/>
      <w:pPr>
        <w:ind w:left="5980" w:hanging="360"/>
      </w:pPr>
      <w:rPr>
        <w:rFonts w:ascii="Courier New" w:hAnsi="Courier New" w:cs="Courier New" w:hint="default"/>
      </w:rPr>
    </w:lvl>
    <w:lvl w:ilvl="8" w:tplc="080A0005">
      <w:start w:val="1"/>
      <w:numFmt w:val="bullet"/>
      <w:lvlText w:val=""/>
      <w:lvlJc w:val="left"/>
      <w:pPr>
        <w:ind w:left="6700" w:hanging="360"/>
      </w:pPr>
      <w:rPr>
        <w:rFonts w:ascii="Wingdings" w:hAnsi="Wingdings" w:hint="default"/>
      </w:rPr>
    </w:lvl>
  </w:abstractNum>
  <w:abstractNum w:abstractNumId="47" w15:restartNumberingAfterBreak="0">
    <w:nsid w:val="14873FC9"/>
    <w:multiLevelType w:val="hybridMultilevel"/>
    <w:tmpl w:val="8A28A2DC"/>
    <w:lvl w:ilvl="0" w:tplc="080A0001">
      <w:start w:val="1"/>
      <w:numFmt w:val="bullet"/>
      <w:lvlText w:val=""/>
      <w:lvlJc w:val="left"/>
      <w:pPr>
        <w:ind w:left="1500" w:hanging="360"/>
      </w:pPr>
      <w:rPr>
        <w:rFonts w:ascii="Symbol" w:hAnsi="Symbol" w:hint="default"/>
      </w:rPr>
    </w:lvl>
    <w:lvl w:ilvl="1" w:tplc="080A0003" w:tentative="1">
      <w:start w:val="1"/>
      <w:numFmt w:val="bullet"/>
      <w:lvlText w:val="o"/>
      <w:lvlJc w:val="left"/>
      <w:pPr>
        <w:ind w:left="1860" w:hanging="360"/>
      </w:pPr>
      <w:rPr>
        <w:rFonts w:ascii="Courier New" w:hAnsi="Courier New" w:cs="Courier New" w:hint="default"/>
      </w:rPr>
    </w:lvl>
    <w:lvl w:ilvl="2" w:tplc="080A0005" w:tentative="1">
      <w:start w:val="1"/>
      <w:numFmt w:val="bullet"/>
      <w:lvlText w:val=""/>
      <w:lvlJc w:val="left"/>
      <w:pPr>
        <w:ind w:left="2580" w:hanging="360"/>
      </w:pPr>
      <w:rPr>
        <w:rFonts w:ascii="Wingdings" w:hAnsi="Wingdings" w:hint="default"/>
      </w:rPr>
    </w:lvl>
    <w:lvl w:ilvl="3" w:tplc="080A0001" w:tentative="1">
      <w:start w:val="1"/>
      <w:numFmt w:val="bullet"/>
      <w:lvlText w:val=""/>
      <w:lvlJc w:val="left"/>
      <w:pPr>
        <w:ind w:left="3300" w:hanging="360"/>
      </w:pPr>
      <w:rPr>
        <w:rFonts w:ascii="Symbol" w:hAnsi="Symbol" w:hint="default"/>
      </w:rPr>
    </w:lvl>
    <w:lvl w:ilvl="4" w:tplc="080A0003" w:tentative="1">
      <w:start w:val="1"/>
      <w:numFmt w:val="bullet"/>
      <w:lvlText w:val="o"/>
      <w:lvlJc w:val="left"/>
      <w:pPr>
        <w:ind w:left="4020" w:hanging="360"/>
      </w:pPr>
      <w:rPr>
        <w:rFonts w:ascii="Courier New" w:hAnsi="Courier New" w:cs="Courier New" w:hint="default"/>
      </w:rPr>
    </w:lvl>
    <w:lvl w:ilvl="5" w:tplc="080A0005" w:tentative="1">
      <w:start w:val="1"/>
      <w:numFmt w:val="bullet"/>
      <w:lvlText w:val=""/>
      <w:lvlJc w:val="left"/>
      <w:pPr>
        <w:ind w:left="4740" w:hanging="360"/>
      </w:pPr>
      <w:rPr>
        <w:rFonts w:ascii="Wingdings" w:hAnsi="Wingdings" w:hint="default"/>
      </w:rPr>
    </w:lvl>
    <w:lvl w:ilvl="6" w:tplc="080A0001" w:tentative="1">
      <w:start w:val="1"/>
      <w:numFmt w:val="bullet"/>
      <w:lvlText w:val=""/>
      <w:lvlJc w:val="left"/>
      <w:pPr>
        <w:ind w:left="5460" w:hanging="360"/>
      </w:pPr>
      <w:rPr>
        <w:rFonts w:ascii="Symbol" w:hAnsi="Symbol" w:hint="default"/>
      </w:rPr>
    </w:lvl>
    <w:lvl w:ilvl="7" w:tplc="080A0003" w:tentative="1">
      <w:start w:val="1"/>
      <w:numFmt w:val="bullet"/>
      <w:lvlText w:val="o"/>
      <w:lvlJc w:val="left"/>
      <w:pPr>
        <w:ind w:left="6180" w:hanging="360"/>
      </w:pPr>
      <w:rPr>
        <w:rFonts w:ascii="Courier New" w:hAnsi="Courier New" w:cs="Courier New" w:hint="default"/>
      </w:rPr>
    </w:lvl>
    <w:lvl w:ilvl="8" w:tplc="080A0005" w:tentative="1">
      <w:start w:val="1"/>
      <w:numFmt w:val="bullet"/>
      <w:lvlText w:val=""/>
      <w:lvlJc w:val="left"/>
      <w:pPr>
        <w:ind w:left="6900" w:hanging="360"/>
      </w:pPr>
      <w:rPr>
        <w:rFonts w:ascii="Wingdings" w:hAnsi="Wingdings" w:hint="default"/>
      </w:rPr>
    </w:lvl>
  </w:abstractNum>
  <w:abstractNum w:abstractNumId="48" w15:restartNumberingAfterBreak="0">
    <w:nsid w:val="187C08EE"/>
    <w:multiLevelType w:val="hybridMultilevel"/>
    <w:tmpl w:val="62A00004"/>
    <w:lvl w:ilvl="0" w:tplc="2C66C268">
      <w:numFmt w:val="bullet"/>
      <w:lvlText w:val="-"/>
      <w:lvlJc w:val="left"/>
      <w:pPr>
        <w:ind w:left="720" w:hanging="360"/>
      </w:pPr>
      <w:rPr>
        <w:rFonts w:ascii="Arial" w:eastAsia="Arial Narrow" w:hAnsi="Arial" w:cs="Arial" w:hint="default"/>
        <w:b/>
        <w:i/>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15:restartNumberingAfterBreak="0">
    <w:nsid w:val="1E4D224E"/>
    <w:multiLevelType w:val="hybridMultilevel"/>
    <w:tmpl w:val="8FB2493E"/>
    <w:lvl w:ilvl="0" w:tplc="4A169272">
      <w:start w:val="1"/>
      <w:numFmt w:val="decimal"/>
      <w:lvlText w:val="%1."/>
      <w:lvlJc w:val="righ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0" w15:restartNumberingAfterBreak="0">
    <w:nsid w:val="22B77EAE"/>
    <w:multiLevelType w:val="hybridMultilevel"/>
    <w:tmpl w:val="59D46FC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1" w15:restartNumberingAfterBreak="0">
    <w:nsid w:val="24005B8F"/>
    <w:multiLevelType w:val="hybridMultilevel"/>
    <w:tmpl w:val="925685EC"/>
    <w:lvl w:ilvl="0" w:tplc="2C66C268">
      <w:numFmt w:val="bullet"/>
      <w:lvlText w:val="-"/>
      <w:lvlJc w:val="left"/>
      <w:pPr>
        <w:ind w:left="720" w:hanging="360"/>
      </w:pPr>
      <w:rPr>
        <w:rFonts w:ascii="Arial" w:eastAsia="Arial Narrow" w:hAnsi="Arial" w:cs="Arial" w:hint="default"/>
        <w:b/>
        <w:i/>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15:restartNumberingAfterBreak="0">
    <w:nsid w:val="24F45A42"/>
    <w:multiLevelType w:val="hybridMultilevel"/>
    <w:tmpl w:val="C5F86D8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3" w15:restartNumberingAfterBreak="0">
    <w:nsid w:val="2D303F8D"/>
    <w:multiLevelType w:val="hybridMultilevel"/>
    <w:tmpl w:val="91A8555E"/>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4" w15:restartNumberingAfterBreak="0">
    <w:nsid w:val="2EBE6CAC"/>
    <w:multiLevelType w:val="hybridMultilevel"/>
    <w:tmpl w:val="3056A07A"/>
    <w:lvl w:ilvl="0" w:tplc="ECD07CEE">
      <w:start w:val="1"/>
      <w:numFmt w:val="decimal"/>
      <w:lvlText w:val="%1."/>
      <w:lvlJc w:val="left"/>
      <w:pPr>
        <w:ind w:left="420" w:hanging="360"/>
      </w:pPr>
      <w:rPr>
        <w:rFonts w:ascii="Gotham Rounded Bold" w:hAnsi="Gotham Rounded Bold" w:hint="default"/>
        <w:color w:val="0070C0"/>
      </w:rPr>
    </w:lvl>
    <w:lvl w:ilvl="1" w:tplc="080A0019" w:tentative="1">
      <w:start w:val="1"/>
      <w:numFmt w:val="lowerLetter"/>
      <w:lvlText w:val="%2."/>
      <w:lvlJc w:val="left"/>
      <w:pPr>
        <w:ind w:left="1140" w:hanging="360"/>
      </w:pPr>
    </w:lvl>
    <w:lvl w:ilvl="2" w:tplc="080A001B" w:tentative="1">
      <w:start w:val="1"/>
      <w:numFmt w:val="lowerRoman"/>
      <w:lvlText w:val="%3."/>
      <w:lvlJc w:val="right"/>
      <w:pPr>
        <w:ind w:left="1860" w:hanging="180"/>
      </w:pPr>
    </w:lvl>
    <w:lvl w:ilvl="3" w:tplc="080A000F" w:tentative="1">
      <w:start w:val="1"/>
      <w:numFmt w:val="decimal"/>
      <w:lvlText w:val="%4."/>
      <w:lvlJc w:val="left"/>
      <w:pPr>
        <w:ind w:left="2580" w:hanging="360"/>
      </w:pPr>
    </w:lvl>
    <w:lvl w:ilvl="4" w:tplc="080A0019" w:tentative="1">
      <w:start w:val="1"/>
      <w:numFmt w:val="lowerLetter"/>
      <w:lvlText w:val="%5."/>
      <w:lvlJc w:val="left"/>
      <w:pPr>
        <w:ind w:left="3300" w:hanging="360"/>
      </w:pPr>
    </w:lvl>
    <w:lvl w:ilvl="5" w:tplc="080A001B" w:tentative="1">
      <w:start w:val="1"/>
      <w:numFmt w:val="lowerRoman"/>
      <w:lvlText w:val="%6."/>
      <w:lvlJc w:val="right"/>
      <w:pPr>
        <w:ind w:left="4020" w:hanging="180"/>
      </w:pPr>
    </w:lvl>
    <w:lvl w:ilvl="6" w:tplc="080A000F" w:tentative="1">
      <w:start w:val="1"/>
      <w:numFmt w:val="decimal"/>
      <w:lvlText w:val="%7."/>
      <w:lvlJc w:val="left"/>
      <w:pPr>
        <w:ind w:left="4740" w:hanging="360"/>
      </w:pPr>
    </w:lvl>
    <w:lvl w:ilvl="7" w:tplc="080A0019" w:tentative="1">
      <w:start w:val="1"/>
      <w:numFmt w:val="lowerLetter"/>
      <w:lvlText w:val="%8."/>
      <w:lvlJc w:val="left"/>
      <w:pPr>
        <w:ind w:left="5460" w:hanging="360"/>
      </w:pPr>
    </w:lvl>
    <w:lvl w:ilvl="8" w:tplc="080A001B" w:tentative="1">
      <w:start w:val="1"/>
      <w:numFmt w:val="lowerRoman"/>
      <w:lvlText w:val="%9."/>
      <w:lvlJc w:val="right"/>
      <w:pPr>
        <w:ind w:left="6180" w:hanging="180"/>
      </w:pPr>
    </w:lvl>
  </w:abstractNum>
  <w:abstractNum w:abstractNumId="55" w15:restartNumberingAfterBreak="0">
    <w:nsid w:val="324674EF"/>
    <w:multiLevelType w:val="hybridMultilevel"/>
    <w:tmpl w:val="7500163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15:restartNumberingAfterBreak="0">
    <w:nsid w:val="35D44AC7"/>
    <w:multiLevelType w:val="hybridMultilevel"/>
    <w:tmpl w:val="0630E0D6"/>
    <w:lvl w:ilvl="0" w:tplc="2C66C268">
      <w:numFmt w:val="bullet"/>
      <w:lvlText w:val="-"/>
      <w:lvlJc w:val="left"/>
      <w:pPr>
        <w:ind w:left="720" w:hanging="360"/>
      </w:pPr>
      <w:rPr>
        <w:rFonts w:ascii="Arial" w:eastAsia="Arial Narrow" w:hAnsi="Arial" w:cs="Arial" w:hint="default"/>
        <w:b/>
        <w:i/>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15:restartNumberingAfterBreak="0">
    <w:nsid w:val="36EF2A17"/>
    <w:multiLevelType w:val="hybridMultilevel"/>
    <w:tmpl w:val="572CC4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8" w15:restartNumberingAfterBreak="0">
    <w:nsid w:val="3B403AB8"/>
    <w:multiLevelType w:val="hybridMultilevel"/>
    <w:tmpl w:val="C34A872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9" w15:restartNumberingAfterBreak="0">
    <w:nsid w:val="3D9E2633"/>
    <w:multiLevelType w:val="hybridMultilevel"/>
    <w:tmpl w:val="F3082B8A"/>
    <w:lvl w:ilvl="0" w:tplc="75363B3C">
      <w:numFmt w:val="bullet"/>
      <w:lvlText w:val="-"/>
      <w:lvlJc w:val="left"/>
      <w:pPr>
        <w:ind w:left="1080" w:hanging="360"/>
      </w:pPr>
      <w:rPr>
        <w:rFonts w:ascii="Gotham Rounded Book" w:eastAsia="Calibri" w:hAnsi="Gotham Rounded Book" w:cs="Linux Libertine"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60" w15:restartNumberingAfterBreak="0">
    <w:nsid w:val="3F0B4CAD"/>
    <w:multiLevelType w:val="hybridMultilevel"/>
    <w:tmpl w:val="A8B0FA6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1" w15:restartNumberingAfterBreak="0">
    <w:nsid w:val="40664459"/>
    <w:multiLevelType w:val="hybridMultilevel"/>
    <w:tmpl w:val="93303AF2"/>
    <w:lvl w:ilvl="0" w:tplc="2C66C268">
      <w:numFmt w:val="bullet"/>
      <w:lvlText w:val="-"/>
      <w:lvlJc w:val="left"/>
      <w:pPr>
        <w:ind w:left="720" w:hanging="360"/>
      </w:pPr>
      <w:rPr>
        <w:rFonts w:ascii="Arial" w:eastAsia="Arial Narrow" w:hAnsi="Arial" w:cs="Arial" w:hint="default"/>
        <w:b/>
        <w:i/>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2" w15:restartNumberingAfterBreak="0">
    <w:nsid w:val="41801C80"/>
    <w:multiLevelType w:val="hybridMultilevel"/>
    <w:tmpl w:val="38EE5284"/>
    <w:lvl w:ilvl="0" w:tplc="0AE41E00">
      <w:start w:val="1"/>
      <w:numFmt w:val="upperLetter"/>
      <w:lvlText w:val="%1."/>
      <w:lvlJc w:val="left"/>
      <w:pPr>
        <w:tabs>
          <w:tab w:val="num" w:pos="450"/>
        </w:tabs>
        <w:ind w:left="450" w:hanging="390"/>
      </w:pPr>
      <w:rPr>
        <w:rFonts w:ascii="Arial" w:eastAsia="Times New Roman" w:hAnsi="Arial" w:cs="Arial"/>
        <w:b/>
      </w:rPr>
    </w:lvl>
    <w:lvl w:ilvl="1" w:tplc="FFFFFFFF">
      <w:start w:val="1"/>
      <w:numFmt w:val="lowerLetter"/>
      <w:lvlText w:val="%2)"/>
      <w:lvlJc w:val="left"/>
      <w:pPr>
        <w:tabs>
          <w:tab w:val="num" w:pos="1140"/>
        </w:tabs>
        <w:ind w:left="1140" w:hanging="360"/>
      </w:pPr>
      <w:rPr>
        <w:rFonts w:hint="default"/>
      </w:rPr>
    </w:lvl>
    <w:lvl w:ilvl="2" w:tplc="E07EEFAC">
      <w:start w:val="1"/>
      <w:numFmt w:val="decimal"/>
      <w:lvlText w:val="%3."/>
      <w:lvlJc w:val="right"/>
      <w:pPr>
        <w:tabs>
          <w:tab w:val="num" w:pos="1860"/>
        </w:tabs>
        <w:ind w:left="1860" w:hanging="180"/>
      </w:pPr>
      <w:rPr>
        <w:rFonts w:ascii="Arial" w:eastAsia="Times New Roman" w:hAnsi="Arial" w:cs="Arial"/>
      </w:rPr>
    </w:lvl>
    <w:lvl w:ilvl="3" w:tplc="FFFFFFFF">
      <w:start w:val="1"/>
      <w:numFmt w:val="decimal"/>
      <w:lvlText w:val="%4."/>
      <w:lvlJc w:val="left"/>
      <w:pPr>
        <w:tabs>
          <w:tab w:val="num" w:pos="2580"/>
        </w:tabs>
        <w:ind w:left="2580" w:hanging="360"/>
      </w:pPr>
    </w:lvl>
    <w:lvl w:ilvl="4" w:tplc="01E61158">
      <w:numFmt w:val="bullet"/>
      <w:lvlText w:val="-"/>
      <w:lvlJc w:val="left"/>
      <w:pPr>
        <w:tabs>
          <w:tab w:val="num" w:pos="3780"/>
        </w:tabs>
        <w:ind w:left="3780" w:hanging="360"/>
      </w:pPr>
      <w:rPr>
        <w:rFonts w:ascii="Times New Roman" w:eastAsia="Times New Roman" w:hAnsi="Times New Roman" w:cs="Times New Roman" w:hint="default"/>
      </w:rPr>
    </w:lvl>
    <w:lvl w:ilvl="5" w:tplc="086A1AE6">
      <w:start w:val="1"/>
      <w:numFmt w:val="decimal"/>
      <w:lvlText w:val="%6"/>
      <w:lvlJc w:val="left"/>
      <w:pPr>
        <w:tabs>
          <w:tab w:val="num" w:pos="4200"/>
        </w:tabs>
        <w:ind w:left="4200" w:hanging="360"/>
      </w:pPr>
      <w:rPr>
        <w:rFonts w:hint="default"/>
      </w:rPr>
    </w:lvl>
    <w:lvl w:ilvl="6" w:tplc="FCB072CA">
      <w:numFmt w:val="bullet"/>
      <w:pStyle w:val="Listaconvietas3"/>
      <w:lvlText w:val=""/>
      <w:lvlJc w:val="left"/>
      <w:pPr>
        <w:tabs>
          <w:tab w:val="num" w:pos="4740"/>
        </w:tabs>
        <w:ind w:left="4740" w:hanging="360"/>
      </w:pPr>
      <w:rPr>
        <w:rFonts w:ascii="Symbol" w:eastAsia="Times New Roman" w:hAnsi="Symbol" w:cs="Arial" w:hint="default"/>
      </w:rPr>
    </w:lvl>
    <w:lvl w:ilvl="7" w:tplc="3154B6FA">
      <w:start w:val="1"/>
      <w:numFmt w:val="lowerLetter"/>
      <w:lvlText w:val="%8."/>
      <w:lvlJc w:val="left"/>
      <w:pPr>
        <w:tabs>
          <w:tab w:val="num" w:pos="5460"/>
        </w:tabs>
        <w:ind w:left="5460" w:hanging="360"/>
      </w:pPr>
      <w:rPr>
        <w:rFonts w:hint="default"/>
      </w:rPr>
    </w:lvl>
    <w:lvl w:ilvl="8" w:tplc="FFFFFFFF" w:tentative="1">
      <w:start w:val="1"/>
      <w:numFmt w:val="lowerRoman"/>
      <w:lvlText w:val="%9."/>
      <w:lvlJc w:val="right"/>
      <w:pPr>
        <w:tabs>
          <w:tab w:val="num" w:pos="6180"/>
        </w:tabs>
        <w:ind w:left="6180" w:hanging="180"/>
      </w:pPr>
    </w:lvl>
  </w:abstractNum>
  <w:abstractNum w:abstractNumId="63" w15:restartNumberingAfterBreak="0">
    <w:nsid w:val="41826014"/>
    <w:multiLevelType w:val="hybridMultilevel"/>
    <w:tmpl w:val="60227B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4" w15:restartNumberingAfterBreak="0">
    <w:nsid w:val="447048A8"/>
    <w:multiLevelType w:val="hybridMultilevel"/>
    <w:tmpl w:val="1518A52C"/>
    <w:lvl w:ilvl="0" w:tplc="AFF83B72">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5" w15:restartNumberingAfterBreak="0">
    <w:nsid w:val="4C115B5C"/>
    <w:multiLevelType w:val="hybridMultilevel"/>
    <w:tmpl w:val="C5BC39DA"/>
    <w:lvl w:ilvl="0" w:tplc="080A0001">
      <w:start w:val="1"/>
      <w:numFmt w:val="bullet"/>
      <w:lvlText w:val=""/>
      <w:lvlJc w:val="left"/>
      <w:pPr>
        <w:ind w:left="940" w:hanging="360"/>
      </w:pPr>
      <w:rPr>
        <w:rFonts w:ascii="Symbol" w:hAnsi="Symbol" w:hint="default"/>
      </w:rPr>
    </w:lvl>
    <w:lvl w:ilvl="1" w:tplc="080A0003">
      <w:start w:val="1"/>
      <w:numFmt w:val="bullet"/>
      <w:lvlText w:val="o"/>
      <w:lvlJc w:val="left"/>
      <w:pPr>
        <w:ind w:left="1660" w:hanging="360"/>
      </w:pPr>
      <w:rPr>
        <w:rFonts w:ascii="Courier New" w:hAnsi="Courier New" w:cs="Courier New" w:hint="default"/>
      </w:rPr>
    </w:lvl>
    <w:lvl w:ilvl="2" w:tplc="080A0005">
      <w:start w:val="1"/>
      <w:numFmt w:val="bullet"/>
      <w:lvlText w:val=""/>
      <w:lvlJc w:val="left"/>
      <w:pPr>
        <w:ind w:left="2380" w:hanging="360"/>
      </w:pPr>
      <w:rPr>
        <w:rFonts w:ascii="Wingdings" w:hAnsi="Wingdings" w:hint="default"/>
      </w:rPr>
    </w:lvl>
    <w:lvl w:ilvl="3" w:tplc="080A0001">
      <w:start w:val="1"/>
      <w:numFmt w:val="bullet"/>
      <w:lvlText w:val=""/>
      <w:lvlJc w:val="left"/>
      <w:pPr>
        <w:ind w:left="3100" w:hanging="360"/>
      </w:pPr>
      <w:rPr>
        <w:rFonts w:ascii="Symbol" w:hAnsi="Symbol" w:hint="default"/>
      </w:rPr>
    </w:lvl>
    <w:lvl w:ilvl="4" w:tplc="080A0003">
      <w:start w:val="1"/>
      <w:numFmt w:val="bullet"/>
      <w:lvlText w:val="o"/>
      <w:lvlJc w:val="left"/>
      <w:pPr>
        <w:ind w:left="3820" w:hanging="360"/>
      </w:pPr>
      <w:rPr>
        <w:rFonts w:ascii="Courier New" w:hAnsi="Courier New" w:cs="Courier New" w:hint="default"/>
      </w:rPr>
    </w:lvl>
    <w:lvl w:ilvl="5" w:tplc="080A0005">
      <w:start w:val="1"/>
      <w:numFmt w:val="bullet"/>
      <w:lvlText w:val=""/>
      <w:lvlJc w:val="left"/>
      <w:pPr>
        <w:ind w:left="4540" w:hanging="360"/>
      </w:pPr>
      <w:rPr>
        <w:rFonts w:ascii="Wingdings" w:hAnsi="Wingdings" w:hint="default"/>
      </w:rPr>
    </w:lvl>
    <w:lvl w:ilvl="6" w:tplc="080A0001">
      <w:start w:val="1"/>
      <w:numFmt w:val="bullet"/>
      <w:lvlText w:val=""/>
      <w:lvlJc w:val="left"/>
      <w:pPr>
        <w:ind w:left="5260" w:hanging="360"/>
      </w:pPr>
      <w:rPr>
        <w:rFonts w:ascii="Symbol" w:hAnsi="Symbol" w:hint="default"/>
      </w:rPr>
    </w:lvl>
    <w:lvl w:ilvl="7" w:tplc="080A0003">
      <w:start w:val="1"/>
      <w:numFmt w:val="bullet"/>
      <w:lvlText w:val="o"/>
      <w:lvlJc w:val="left"/>
      <w:pPr>
        <w:ind w:left="5980" w:hanging="360"/>
      </w:pPr>
      <w:rPr>
        <w:rFonts w:ascii="Courier New" w:hAnsi="Courier New" w:cs="Courier New" w:hint="default"/>
      </w:rPr>
    </w:lvl>
    <w:lvl w:ilvl="8" w:tplc="080A0005">
      <w:start w:val="1"/>
      <w:numFmt w:val="bullet"/>
      <w:lvlText w:val=""/>
      <w:lvlJc w:val="left"/>
      <w:pPr>
        <w:ind w:left="6700" w:hanging="360"/>
      </w:pPr>
      <w:rPr>
        <w:rFonts w:ascii="Wingdings" w:hAnsi="Wingdings" w:hint="default"/>
      </w:rPr>
    </w:lvl>
  </w:abstractNum>
  <w:abstractNum w:abstractNumId="66" w15:restartNumberingAfterBreak="0">
    <w:nsid w:val="56651F2A"/>
    <w:multiLevelType w:val="hybridMultilevel"/>
    <w:tmpl w:val="F206720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15:restartNumberingAfterBreak="0">
    <w:nsid w:val="56FB2718"/>
    <w:multiLevelType w:val="hybridMultilevel"/>
    <w:tmpl w:val="E286ED7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8" w15:restartNumberingAfterBreak="0">
    <w:nsid w:val="5B76122C"/>
    <w:multiLevelType w:val="hybridMultilevel"/>
    <w:tmpl w:val="AF784138"/>
    <w:lvl w:ilvl="0" w:tplc="7B3AFBB6">
      <w:start w:val="1"/>
      <w:numFmt w:val="bullet"/>
      <w:lvlText w:val="•"/>
      <w:lvlJc w:val="left"/>
      <w:pPr>
        <w:tabs>
          <w:tab w:val="num" w:pos="720"/>
        </w:tabs>
        <w:ind w:left="720" w:hanging="360"/>
      </w:pPr>
      <w:rPr>
        <w:rFonts w:ascii="Arial" w:hAnsi="Arial" w:hint="default"/>
      </w:rPr>
    </w:lvl>
    <w:lvl w:ilvl="1" w:tplc="2572F44A" w:tentative="1">
      <w:start w:val="1"/>
      <w:numFmt w:val="bullet"/>
      <w:lvlText w:val="•"/>
      <w:lvlJc w:val="left"/>
      <w:pPr>
        <w:tabs>
          <w:tab w:val="num" w:pos="1440"/>
        </w:tabs>
        <w:ind w:left="1440" w:hanging="360"/>
      </w:pPr>
      <w:rPr>
        <w:rFonts w:ascii="Arial" w:hAnsi="Arial" w:hint="default"/>
      </w:rPr>
    </w:lvl>
    <w:lvl w:ilvl="2" w:tplc="83A49516" w:tentative="1">
      <w:start w:val="1"/>
      <w:numFmt w:val="bullet"/>
      <w:lvlText w:val="•"/>
      <w:lvlJc w:val="left"/>
      <w:pPr>
        <w:tabs>
          <w:tab w:val="num" w:pos="2160"/>
        </w:tabs>
        <w:ind w:left="2160" w:hanging="360"/>
      </w:pPr>
      <w:rPr>
        <w:rFonts w:ascii="Arial" w:hAnsi="Arial" w:hint="default"/>
      </w:rPr>
    </w:lvl>
    <w:lvl w:ilvl="3" w:tplc="EA0A078A" w:tentative="1">
      <w:start w:val="1"/>
      <w:numFmt w:val="bullet"/>
      <w:lvlText w:val="•"/>
      <w:lvlJc w:val="left"/>
      <w:pPr>
        <w:tabs>
          <w:tab w:val="num" w:pos="2880"/>
        </w:tabs>
        <w:ind w:left="2880" w:hanging="360"/>
      </w:pPr>
      <w:rPr>
        <w:rFonts w:ascii="Arial" w:hAnsi="Arial" w:hint="default"/>
      </w:rPr>
    </w:lvl>
    <w:lvl w:ilvl="4" w:tplc="A3545BC4" w:tentative="1">
      <w:start w:val="1"/>
      <w:numFmt w:val="bullet"/>
      <w:lvlText w:val="•"/>
      <w:lvlJc w:val="left"/>
      <w:pPr>
        <w:tabs>
          <w:tab w:val="num" w:pos="3600"/>
        </w:tabs>
        <w:ind w:left="3600" w:hanging="360"/>
      </w:pPr>
      <w:rPr>
        <w:rFonts w:ascii="Arial" w:hAnsi="Arial" w:hint="default"/>
      </w:rPr>
    </w:lvl>
    <w:lvl w:ilvl="5" w:tplc="ECA6420C" w:tentative="1">
      <w:start w:val="1"/>
      <w:numFmt w:val="bullet"/>
      <w:lvlText w:val="•"/>
      <w:lvlJc w:val="left"/>
      <w:pPr>
        <w:tabs>
          <w:tab w:val="num" w:pos="4320"/>
        </w:tabs>
        <w:ind w:left="4320" w:hanging="360"/>
      </w:pPr>
      <w:rPr>
        <w:rFonts w:ascii="Arial" w:hAnsi="Arial" w:hint="default"/>
      </w:rPr>
    </w:lvl>
    <w:lvl w:ilvl="6" w:tplc="19FA166A" w:tentative="1">
      <w:start w:val="1"/>
      <w:numFmt w:val="bullet"/>
      <w:lvlText w:val="•"/>
      <w:lvlJc w:val="left"/>
      <w:pPr>
        <w:tabs>
          <w:tab w:val="num" w:pos="5040"/>
        </w:tabs>
        <w:ind w:left="5040" w:hanging="360"/>
      </w:pPr>
      <w:rPr>
        <w:rFonts w:ascii="Arial" w:hAnsi="Arial" w:hint="default"/>
      </w:rPr>
    </w:lvl>
    <w:lvl w:ilvl="7" w:tplc="35705EDC" w:tentative="1">
      <w:start w:val="1"/>
      <w:numFmt w:val="bullet"/>
      <w:lvlText w:val="•"/>
      <w:lvlJc w:val="left"/>
      <w:pPr>
        <w:tabs>
          <w:tab w:val="num" w:pos="5760"/>
        </w:tabs>
        <w:ind w:left="5760" w:hanging="360"/>
      </w:pPr>
      <w:rPr>
        <w:rFonts w:ascii="Arial" w:hAnsi="Arial" w:hint="default"/>
      </w:rPr>
    </w:lvl>
    <w:lvl w:ilvl="8" w:tplc="71AAE61A"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605E4DE3"/>
    <w:multiLevelType w:val="hybridMultilevel"/>
    <w:tmpl w:val="306AD5DA"/>
    <w:lvl w:ilvl="0" w:tplc="D486AE0A">
      <w:start w:val="3"/>
      <w:numFmt w:val="decimal"/>
      <w:lvlText w:val="%1."/>
      <w:lvlJc w:val="left"/>
      <w:pPr>
        <w:ind w:left="720" w:hanging="360"/>
      </w:pPr>
      <w:rPr>
        <w:rFonts w:ascii="Tahoma" w:hAnsi="Tahoma" w:cs="Tahoma" w:hint="default"/>
        <w:color w:val="000000"/>
        <w:sz w:val="16"/>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0" w15:restartNumberingAfterBreak="0">
    <w:nsid w:val="617E7767"/>
    <w:multiLevelType w:val="hybridMultilevel"/>
    <w:tmpl w:val="DA4E9DB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1" w15:restartNumberingAfterBreak="0">
    <w:nsid w:val="61C45E7C"/>
    <w:multiLevelType w:val="hybridMultilevel"/>
    <w:tmpl w:val="025E2C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2" w15:restartNumberingAfterBreak="0">
    <w:nsid w:val="66493A14"/>
    <w:multiLevelType w:val="hybridMultilevel"/>
    <w:tmpl w:val="92149C14"/>
    <w:lvl w:ilvl="0" w:tplc="15629C66">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3" w15:restartNumberingAfterBreak="0">
    <w:nsid w:val="6B3E6F61"/>
    <w:multiLevelType w:val="hybridMultilevel"/>
    <w:tmpl w:val="65086FB4"/>
    <w:lvl w:ilvl="0" w:tplc="B3ECEC04">
      <w:start w:val="1"/>
      <w:numFmt w:val="bullet"/>
      <w:lvlText w:val="•"/>
      <w:lvlJc w:val="left"/>
      <w:pPr>
        <w:tabs>
          <w:tab w:val="num" w:pos="720"/>
        </w:tabs>
        <w:ind w:left="720" w:hanging="360"/>
      </w:pPr>
      <w:rPr>
        <w:rFonts w:ascii="Arial" w:hAnsi="Arial" w:hint="default"/>
      </w:rPr>
    </w:lvl>
    <w:lvl w:ilvl="1" w:tplc="DB46C8F2" w:tentative="1">
      <w:start w:val="1"/>
      <w:numFmt w:val="bullet"/>
      <w:lvlText w:val="•"/>
      <w:lvlJc w:val="left"/>
      <w:pPr>
        <w:tabs>
          <w:tab w:val="num" w:pos="1440"/>
        </w:tabs>
        <w:ind w:left="1440" w:hanging="360"/>
      </w:pPr>
      <w:rPr>
        <w:rFonts w:ascii="Arial" w:hAnsi="Arial" w:hint="default"/>
      </w:rPr>
    </w:lvl>
    <w:lvl w:ilvl="2" w:tplc="67AA57FE" w:tentative="1">
      <w:start w:val="1"/>
      <w:numFmt w:val="bullet"/>
      <w:lvlText w:val="•"/>
      <w:lvlJc w:val="left"/>
      <w:pPr>
        <w:tabs>
          <w:tab w:val="num" w:pos="2160"/>
        </w:tabs>
        <w:ind w:left="2160" w:hanging="360"/>
      </w:pPr>
      <w:rPr>
        <w:rFonts w:ascii="Arial" w:hAnsi="Arial" w:hint="default"/>
      </w:rPr>
    </w:lvl>
    <w:lvl w:ilvl="3" w:tplc="2D463BE0" w:tentative="1">
      <w:start w:val="1"/>
      <w:numFmt w:val="bullet"/>
      <w:lvlText w:val="•"/>
      <w:lvlJc w:val="left"/>
      <w:pPr>
        <w:tabs>
          <w:tab w:val="num" w:pos="2880"/>
        </w:tabs>
        <w:ind w:left="2880" w:hanging="360"/>
      </w:pPr>
      <w:rPr>
        <w:rFonts w:ascii="Arial" w:hAnsi="Arial" w:hint="default"/>
      </w:rPr>
    </w:lvl>
    <w:lvl w:ilvl="4" w:tplc="49E8CD90" w:tentative="1">
      <w:start w:val="1"/>
      <w:numFmt w:val="bullet"/>
      <w:lvlText w:val="•"/>
      <w:lvlJc w:val="left"/>
      <w:pPr>
        <w:tabs>
          <w:tab w:val="num" w:pos="3600"/>
        </w:tabs>
        <w:ind w:left="3600" w:hanging="360"/>
      </w:pPr>
      <w:rPr>
        <w:rFonts w:ascii="Arial" w:hAnsi="Arial" w:hint="default"/>
      </w:rPr>
    </w:lvl>
    <w:lvl w:ilvl="5" w:tplc="81122A92" w:tentative="1">
      <w:start w:val="1"/>
      <w:numFmt w:val="bullet"/>
      <w:lvlText w:val="•"/>
      <w:lvlJc w:val="left"/>
      <w:pPr>
        <w:tabs>
          <w:tab w:val="num" w:pos="4320"/>
        </w:tabs>
        <w:ind w:left="4320" w:hanging="360"/>
      </w:pPr>
      <w:rPr>
        <w:rFonts w:ascii="Arial" w:hAnsi="Arial" w:hint="default"/>
      </w:rPr>
    </w:lvl>
    <w:lvl w:ilvl="6" w:tplc="A8B6FC38" w:tentative="1">
      <w:start w:val="1"/>
      <w:numFmt w:val="bullet"/>
      <w:lvlText w:val="•"/>
      <w:lvlJc w:val="left"/>
      <w:pPr>
        <w:tabs>
          <w:tab w:val="num" w:pos="5040"/>
        </w:tabs>
        <w:ind w:left="5040" w:hanging="360"/>
      </w:pPr>
      <w:rPr>
        <w:rFonts w:ascii="Arial" w:hAnsi="Arial" w:hint="default"/>
      </w:rPr>
    </w:lvl>
    <w:lvl w:ilvl="7" w:tplc="A51A60FA" w:tentative="1">
      <w:start w:val="1"/>
      <w:numFmt w:val="bullet"/>
      <w:lvlText w:val="•"/>
      <w:lvlJc w:val="left"/>
      <w:pPr>
        <w:tabs>
          <w:tab w:val="num" w:pos="5760"/>
        </w:tabs>
        <w:ind w:left="5760" w:hanging="360"/>
      </w:pPr>
      <w:rPr>
        <w:rFonts w:ascii="Arial" w:hAnsi="Arial" w:hint="default"/>
      </w:rPr>
    </w:lvl>
    <w:lvl w:ilvl="8" w:tplc="BD14271A"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6B7F3559"/>
    <w:multiLevelType w:val="hybridMultilevel"/>
    <w:tmpl w:val="90745C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5" w15:restartNumberingAfterBreak="0">
    <w:nsid w:val="6DFD50A4"/>
    <w:multiLevelType w:val="hybridMultilevel"/>
    <w:tmpl w:val="90EAF7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6" w15:restartNumberingAfterBreak="0">
    <w:nsid w:val="6E2A19A5"/>
    <w:multiLevelType w:val="hybridMultilevel"/>
    <w:tmpl w:val="34ECBD9C"/>
    <w:lvl w:ilvl="0" w:tplc="CC3226D6">
      <w:start w:val="1"/>
      <w:numFmt w:val="upperRoman"/>
      <w:lvlText w:val="%1."/>
      <w:lvlJc w:val="left"/>
      <w:pPr>
        <w:ind w:left="1080" w:hanging="720"/>
      </w:pPr>
      <w:rPr>
        <w:rFonts w:ascii="Gotham Rounded Bold" w:hAnsi="Gotham Rounded Bold" w:cs="Times New Roman" w:hint="default"/>
        <w:b/>
        <w:color w:val="2E74B5" w:themeColor="accent1" w:themeShade="BF"/>
        <w:sz w:val="2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7" w15:restartNumberingAfterBreak="0">
    <w:nsid w:val="77832683"/>
    <w:multiLevelType w:val="hybridMultilevel"/>
    <w:tmpl w:val="CE34236A"/>
    <w:lvl w:ilvl="0" w:tplc="080A0003">
      <w:start w:val="1"/>
      <w:numFmt w:val="bullet"/>
      <w:lvlText w:val="o"/>
      <w:lvlJc w:val="left"/>
      <w:pPr>
        <w:tabs>
          <w:tab w:val="num" w:pos="4653"/>
        </w:tabs>
        <w:ind w:left="4653" w:hanging="360"/>
      </w:pPr>
      <w:rPr>
        <w:rFonts w:ascii="Courier New" w:hAnsi="Courier New" w:cs="Courier New" w:hint="default"/>
      </w:rPr>
    </w:lvl>
    <w:lvl w:ilvl="1" w:tplc="0C0A0003">
      <w:start w:val="1"/>
      <w:numFmt w:val="bullet"/>
      <w:lvlText w:val="o"/>
      <w:lvlJc w:val="left"/>
      <w:pPr>
        <w:tabs>
          <w:tab w:val="num" w:pos="5373"/>
        </w:tabs>
        <w:ind w:left="5373" w:hanging="360"/>
      </w:pPr>
      <w:rPr>
        <w:rFonts w:ascii="Courier New" w:hAnsi="Courier New" w:hint="default"/>
      </w:rPr>
    </w:lvl>
    <w:lvl w:ilvl="2" w:tplc="0C0A0005">
      <w:start w:val="1"/>
      <w:numFmt w:val="bullet"/>
      <w:lvlText w:val=""/>
      <w:lvlJc w:val="left"/>
      <w:pPr>
        <w:tabs>
          <w:tab w:val="num" w:pos="6093"/>
        </w:tabs>
        <w:ind w:left="6093" w:hanging="360"/>
      </w:pPr>
      <w:rPr>
        <w:rFonts w:ascii="Wingdings" w:hAnsi="Wingdings" w:hint="default"/>
      </w:rPr>
    </w:lvl>
    <w:lvl w:ilvl="3" w:tplc="0C0A0001" w:tentative="1">
      <w:start w:val="1"/>
      <w:numFmt w:val="bullet"/>
      <w:lvlText w:val=""/>
      <w:lvlJc w:val="left"/>
      <w:pPr>
        <w:tabs>
          <w:tab w:val="num" w:pos="6813"/>
        </w:tabs>
        <w:ind w:left="6813" w:hanging="360"/>
      </w:pPr>
      <w:rPr>
        <w:rFonts w:ascii="Symbol" w:hAnsi="Symbol" w:hint="default"/>
      </w:rPr>
    </w:lvl>
    <w:lvl w:ilvl="4" w:tplc="0C0A0003" w:tentative="1">
      <w:start w:val="1"/>
      <w:numFmt w:val="bullet"/>
      <w:lvlText w:val="o"/>
      <w:lvlJc w:val="left"/>
      <w:pPr>
        <w:tabs>
          <w:tab w:val="num" w:pos="7533"/>
        </w:tabs>
        <w:ind w:left="7533" w:hanging="360"/>
      </w:pPr>
      <w:rPr>
        <w:rFonts w:ascii="Courier New" w:hAnsi="Courier New" w:hint="default"/>
      </w:rPr>
    </w:lvl>
    <w:lvl w:ilvl="5" w:tplc="0C0A0005" w:tentative="1">
      <w:start w:val="1"/>
      <w:numFmt w:val="bullet"/>
      <w:lvlText w:val=""/>
      <w:lvlJc w:val="left"/>
      <w:pPr>
        <w:tabs>
          <w:tab w:val="num" w:pos="8253"/>
        </w:tabs>
        <w:ind w:left="8253" w:hanging="360"/>
      </w:pPr>
      <w:rPr>
        <w:rFonts w:ascii="Wingdings" w:hAnsi="Wingdings" w:hint="default"/>
      </w:rPr>
    </w:lvl>
    <w:lvl w:ilvl="6" w:tplc="0C0A0001" w:tentative="1">
      <w:start w:val="1"/>
      <w:numFmt w:val="bullet"/>
      <w:lvlText w:val=""/>
      <w:lvlJc w:val="left"/>
      <w:pPr>
        <w:tabs>
          <w:tab w:val="num" w:pos="8973"/>
        </w:tabs>
        <w:ind w:left="8973" w:hanging="360"/>
      </w:pPr>
      <w:rPr>
        <w:rFonts w:ascii="Symbol" w:hAnsi="Symbol" w:hint="default"/>
      </w:rPr>
    </w:lvl>
    <w:lvl w:ilvl="7" w:tplc="0C0A0003" w:tentative="1">
      <w:start w:val="1"/>
      <w:numFmt w:val="bullet"/>
      <w:lvlText w:val="o"/>
      <w:lvlJc w:val="left"/>
      <w:pPr>
        <w:tabs>
          <w:tab w:val="num" w:pos="9693"/>
        </w:tabs>
        <w:ind w:left="9693" w:hanging="360"/>
      </w:pPr>
      <w:rPr>
        <w:rFonts w:ascii="Courier New" w:hAnsi="Courier New" w:hint="default"/>
      </w:rPr>
    </w:lvl>
    <w:lvl w:ilvl="8" w:tplc="0C0A0005" w:tentative="1">
      <w:start w:val="1"/>
      <w:numFmt w:val="bullet"/>
      <w:lvlText w:val=""/>
      <w:lvlJc w:val="left"/>
      <w:pPr>
        <w:tabs>
          <w:tab w:val="num" w:pos="10413"/>
        </w:tabs>
        <w:ind w:left="10413" w:hanging="360"/>
      </w:pPr>
      <w:rPr>
        <w:rFonts w:ascii="Wingdings" w:hAnsi="Wingdings" w:hint="default"/>
      </w:rPr>
    </w:lvl>
  </w:abstractNum>
  <w:abstractNum w:abstractNumId="78" w15:restartNumberingAfterBreak="0">
    <w:nsid w:val="77C216BE"/>
    <w:multiLevelType w:val="singleLevel"/>
    <w:tmpl w:val="0C0A000F"/>
    <w:lvl w:ilvl="0">
      <w:start w:val="1"/>
      <w:numFmt w:val="decimal"/>
      <w:lvlText w:val="%1."/>
      <w:lvlJc w:val="left"/>
      <w:pPr>
        <w:tabs>
          <w:tab w:val="num" w:pos="5889"/>
        </w:tabs>
        <w:ind w:left="5889" w:hanging="360"/>
      </w:pPr>
    </w:lvl>
  </w:abstractNum>
  <w:abstractNum w:abstractNumId="79" w15:restartNumberingAfterBreak="0">
    <w:nsid w:val="7A321BF6"/>
    <w:multiLevelType w:val="hybridMultilevel"/>
    <w:tmpl w:val="BBB8FD96"/>
    <w:lvl w:ilvl="0" w:tplc="2C66C268">
      <w:numFmt w:val="bullet"/>
      <w:lvlText w:val="-"/>
      <w:lvlJc w:val="left"/>
      <w:pPr>
        <w:ind w:left="720" w:hanging="360"/>
      </w:pPr>
      <w:rPr>
        <w:rFonts w:ascii="Arial" w:eastAsia="Arial Narrow" w:hAnsi="Arial" w:cs="Arial" w:hint="default"/>
        <w:b/>
        <w:i/>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15:restartNumberingAfterBreak="0">
    <w:nsid w:val="7D741246"/>
    <w:multiLevelType w:val="hybridMultilevel"/>
    <w:tmpl w:val="667ACFA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1" w15:restartNumberingAfterBreak="0">
    <w:nsid w:val="7DAC71FD"/>
    <w:multiLevelType w:val="hybridMultilevel"/>
    <w:tmpl w:val="A7725E36"/>
    <w:lvl w:ilvl="0" w:tplc="B8B461A4">
      <w:start w:val="1"/>
      <w:numFmt w:val="bullet"/>
      <w:lvlText w:val="•"/>
      <w:lvlJc w:val="left"/>
      <w:pPr>
        <w:tabs>
          <w:tab w:val="num" w:pos="720"/>
        </w:tabs>
        <w:ind w:left="720" w:hanging="360"/>
      </w:pPr>
      <w:rPr>
        <w:rFonts w:ascii="Arial" w:hAnsi="Arial" w:hint="default"/>
      </w:rPr>
    </w:lvl>
    <w:lvl w:ilvl="1" w:tplc="4D5AE654" w:tentative="1">
      <w:start w:val="1"/>
      <w:numFmt w:val="bullet"/>
      <w:lvlText w:val="•"/>
      <w:lvlJc w:val="left"/>
      <w:pPr>
        <w:tabs>
          <w:tab w:val="num" w:pos="1440"/>
        </w:tabs>
        <w:ind w:left="1440" w:hanging="360"/>
      </w:pPr>
      <w:rPr>
        <w:rFonts w:ascii="Arial" w:hAnsi="Arial" w:hint="default"/>
      </w:rPr>
    </w:lvl>
    <w:lvl w:ilvl="2" w:tplc="D2DCEB2A" w:tentative="1">
      <w:start w:val="1"/>
      <w:numFmt w:val="bullet"/>
      <w:lvlText w:val="•"/>
      <w:lvlJc w:val="left"/>
      <w:pPr>
        <w:tabs>
          <w:tab w:val="num" w:pos="2160"/>
        </w:tabs>
        <w:ind w:left="2160" w:hanging="360"/>
      </w:pPr>
      <w:rPr>
        <w:rFonts w:ascii="Arial" w:hAnsi="Arial" w:hint="default"/>
      </w:rPr>
    </w:lvl>
    <w:lvl w:ilvl="3" w:tplc="5B647178" w:tentative="1">
      <w:start w:val="1"/>
      <w:numFmt w:val="bullet"/>
      <w:lvlText w:val="•"/>
      <w:lvlJc w:val="left"/>
      <w:pPr>
        <w:tabs>
          <w:tab w:val="num" w:pos="2880"/>
        </w:tabs>
        <w:ind w:left="2880" w:hanging="360"/>
      </w:pPr>
      <w:rPr>
        <w:rFonts w:ascii="Arial" w:hAnsi="Arial" w:hint="default"/>
      </w:rPr>
    </w:lvl>
    <w:lvl w:ilvl="4" w:tplc="73202B8C" w:tentative="1">
      <w:start w:val="1"/>
      <w:numFmt w:val="bullet"/>
      <w:lvlText w:val="•"/>
      <w:lvlJc w:val="left"/>
      <w:pPr>
        <w:tabs>
          <w:tab w:val="num" w:pos="3600"/>
        </w:tabs>
        <w:ind w:left="3600" w:hanging="360"/>
      </w:pPr>
      <w:rPr>
        <w:rFonts w:ascii="Arial" w:hAnsi="Arial" w:hint="default"/>
      </w:rPr>
    </w:lvl>
    <w:lvl w:ilvl="5" w:tplc="11F42E52" w:tentative="1">
      <w:start w:val="1"/>
      <w:numFmt w:val="bullet"/>
      <w:lvlText w:val="•"/>
      <w:lvlJc w:val="left"/>
      <w:pPr>
        <w:tabs>
          <w:tab w:val="num" w:pos="4320"/>
        </w:tabs>
        <w:ind w:left="4320" w:hanging="360"/>
      </w:pPr>
      <w:rPr>
        <w:rFonts w:ascii="Arial" w:hAnsi="Arial" w:hint="default"/>
      </w:rPr>
    </w:lvl>
    <w:lvl w:ilvl="6" w:tplc="444A162A" w:tentative="1">
      <w:start w:val="1"/>
      <w:numFmt w:val="bullet"/>
      <w:lvlText w:val="•"/>
      <w:lvlJc w:val="left"/>
      <w:pPr>
        <w:tabs>
          <w:tab w:val="num" w:pos="5040"/>
        </w:tabs>
        <w:ind w:left="5040" w:hanging="360"/>
      </w:pPr>
      <w:rPr>
        <w:rFonts w:ascii="Arial" w:hAnsi="Arial" w:hint="default"/>
      </w:rPr>
    </w:lvl>
    <w:lvl w:ilvl="7" w:tplc="92B0004C" w:tentative="1">
      <w:start w:val="1"/>
      <w:numFmt w:val="bullet"/>
      <w:lvlText w:val="•"/>
      <w:lvlJc w:val="left"/>
      <w:pPr>
        <w:tabs>
          <w:tab w:val="num" w:pos="5760"/>
        </w:tabs>
        <w:ind w:left="5760" w:hanging="360"/>
      </w:pPr>
      <w:rPr>
        <w:rFonts w:ascii="Arial" w:hAnsi="Arial" w:hint="default"/>
      </w:rPr>
    </w:lvl>
    <w:lvl w:ilvl="8" w:tplc="A9D27436" w:tentative="1">
      <w:start w:val="1"/>
      <w:numFmt w:val="bullet"/>
      <w:lvlText w:val="•"/>
      <w:lvlJc w:val="left"/>
      <w:pPr>
        <w:tabs>
          <w:tab w:val="num" w:pos="6480"/>
        </w:tabs>
        <w:ind w:left="6480" w:hanging="360"/>
      </w:pPr>
      <w:rPr>
        <w:rFonts w:ascii="Arial" w:hAnsi="Arial" w:hint="default"/>
      </w:rPr>
    </w:lvl>
  </w:abstractNum>
  <w:num w:numId="1">
    <w:abstractNumId w:val="0"/>
  </w:num>
  <w:num w:numId="2">
    <w:abstractNumId w:val="1"/>
  </w:num>
  <w:num w:numId="3">
    <w:abstractNumId w:val="62"/>
  </w:num>
  <w:num w:numId="4">
    <w:abstractNumId w:val="78"/>
    <w:lvlOverride w:ilvl="0">
      <w:startOverride w:val="1"/>
    </w:lvlOverride>
  </w:num>
  <w:num w:numId="5">
    <w:abstractNumId w:val="64"/>
  </w:num>
  <w:num w:numId="6">
    <w:abstractNumId w:val="76"/>
  </w:num>
  <w:num w:numId="7">
    <w:abstractNumId w:val="67"/>
  </w:num>
  <w:num w:numId="8">
    <w:abstractNumId w:val="75"/>
  </w:num>
  <w:num w:numId="9">
    <w:abstractNumId w:val="52"/>
  </w:num>
  <w:num w:numId="10">
    <w:abstractNumId w:val="50"/>
  </w:num>
  <w:num w:numId="11">
    <w:abstractNumId w:val="71"/>
  </w:num>
  <w:num w:numId="12">
    <w:abstractNumId w:val="54"/>
  </w:num>
  <w:num w:numId="13">
    <w:abstractNumId w:val="72"/>
  </w:num>
  <w:num w:numId="14">
    <w:abstractNumId w:val="80"/>
  </w:num>
  <w:num w:numId="15">
    <w:abstractNumId w:val="53"/>
  </w:num>
  <w:num w:numId="16">
    <w:abstractNumId w:val="70"/>
  </w:num>
  <w:num w:numId="17">
    <w:abstractNumId w:val="55"/>
  </w:num>
  <w:num w:numId="18">
    <w:abstractNumId w:val="59"/>
  </w:num>
  <w:num w:numId="19">
    <w:abstractNumId w:val="47"/>
  </w:num>
  <w:num w:numId="20">
    <w:abstractNumId w:val="45"/>
  </w:num>
  <w:num w:numId="21">
    <w:abstractNumId w:val="58"/>
  </w:num>
  <w:num w:numId="22">
    <w:abstractNumId w:val="81"/>
  </w:num>
  <w:num w:numId="23">
    <w:abstractNumId w:val="68"/>
  </w:num>
  <w:num w:numId="24">
    <w:abstractNumId w:val="51"/>
  </w:num>
  <w:num w:numId="25">
    <w:abstractNumId w:val="56"/>
  </w:num>
  <w:num w:numId="26">
    <w:abstractNumId w:val="61"/>
  </w:num>
  <w:num w:numId="27">
    <w:abstractNumId w:val="77"/>
  </w:num>
  <w:num w:numId="28">
    <w:abstractNumId w:val="74"/>
  </w:num>
  <w:num w:numId="29">
    <w:abstractNumId w:val="65"/>
  </w:num>
  <w:num w:numId="30">
    <w:abstractNumId w:val="46"/>
  </w:num>
  <w:num w:numId="31">
    <w:abstractNumId w:val="43"/>
  </w:num>
  <w:num w:numId="32">
    <w:abstractNumId w:val="73"/>
  </w:num>
  <w:num w:numId="33">
    <w:abstractNumId w:val="60"/>
  </w:num>
  <w:num w:numId="34">
    <w:abstractNumId w:val="44"/>
  </w:num>
  <w:num w:numId="35">
    <w:abstractNumId w:val="79"/>
  </w:num>
  <w:num w:numId="36">
    <w:abstractNumId w:val="48"/>
  </w:num>
  <w:num w:numId="37">
    <w:abstractNumId w:val="69"/>
  </w:num>
  <w:num w:numId="38">
    <w:abstractNumId w:val="66"/>
  </w:num>
  <w:num w:numId="39">
    <w:abstractNumId w:val="63"/>
  </w:num>
  <w:num w:numId="40">
    <w:abstractNumId w:val="57"/>
  </w:num>
  <w:num w:numId="41">
    <w:abstractNumId w:val="49"/>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hideSpellingError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cumentProtection w:edit="trackedChanges" w:enforcement="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1447"/>
    <w:rsid w:val="00000A64"/>
    <w:rsid w:val="0000198E"/>
    <w:rsid w:val="00002258"/>
    <w:rsid w:val="00004864"/>
    <w:rsid w:val="00004AD5"/>
    <w:rsid w:val="00005DFD"/>
    <w:rsid w:val="00006AD9"/>
    <w:rsid w:val="00007586"/>
    <w:rsid w:val="000107C9"/>
    <w:rsid w:val="00010B57"/>
    <w:rsid w:val="000111EC"/>
    <w:rsid w:val="000140DA"/>
    <w:rsid w:val="0001456A"/>
    <w:rsid w:val="00014B70"/>
    <w:rsid w:val="00014C4B"/>
    <w:rsid w:val="00015A52"/>
    <w:rsid w:val="00015AFB"/>
    <w:rsid w:val="00016467"/>
    <w:rsid w:val="00016D58"/>
    <w:rsid w:val="00017F63"/>
    <w:rsid w:val="00020EC9"/>
    <w:rsid w:val="00021015"/>
    <w:rsid w:val="0002134A"/>
    <w:rsid w:val="000214DB"/>
    <w:rsid w:val="00021B7D"/>
    <w:rsid w:val="00021E84"/>
    <w:rsid w:val="00023CDB"/>
    <w:rsid w:val="00023ED1"/>
    <w:rsid w:val="000240E5"/>
    <w:rsid w:val="00025706"/>
    <w:rsid w:val="00030074"/>
    <w:rsid w:val="000301D9"/>
    <w:rsid w:val="00030690"/>
    <w:rsid w:val="00031F69"/>
    <w:rsid w:val="000329E5"/>
    <w:rsid w:val="000334A4"/>
    <w:rsid w:val="00033913"/>
    <w:rsid w:val="000340CE"/>
    <w:rsid w:val="00034889"/>
    <w:rsid w:val="00034929"/>
    <w:rsid w:val="00034A94"/>
    <w:rsid w:val="0003507B"/>
    <w:rsid w:val="00035D83"/>
    <w:rsid w:val="00036A32"/>
    <w:rsid w:val="00036BF4"/>
    <w:rsid w:val="00036DD2"/>
    <w:rsid w:val="00040743"/>
    <w:rsid w:val="00042605"/>
    <w:rsid w:val="00042CBB"/>
    <w:rsid w:val="00042E93"/>
    <w:rsid w:val="00043826"/>
    <w:rsid w:val="0004391E"/>
    <w:rsid w:val="0004416A"/>
    <w:rsid w:val="0004449D"/>
    <w:rsid w:val="00045377"/>
    <w:rsid w:val="00046346"/>
    <w:rsid w:val="00047D8A"/>
    <w:rsid w:val="00047E17"/>
    <w:rsid w:val="0005009D"/>
    <w:rsid w:val="0005113C"/>
    <w:rsid w:val="0005162C"/>
    <w:rsid w:val="0005163A"/>
    <w:rsid w:val="00051CF4"/>
    <w:rsid w:val="000535D0"/>
    <w:rsid w:val="000546D1"/>
    <w:rsid w:val="00054932"/>
    <w:rsid w:val="00054AE5"/>
    <w:rsid w:val="00055EAC"/>
    <w:rsid w:val="0005699D"/>
    <w:rsid w:val="000575C6"/>
    <w:rsid w:val="00057DEF"/>
    <w:rsid w:val="00057EBB"/>
    <w:rsid w:val="00061F61"/>
    <w:rsid w:val="00062A8E"/>
    <w:rsid w:val="00063923"/>
    <w:rsid w:val="00064A1E"/>
    <w:rsid w:val="00065DA6"/>
    <w:rsid w:val="0006658A"/>
    <w:rsid w:val="000665F8"/>
    <w:rsid w:val="0006716C"/>
    <w:rsid w:val="0007090F"/>
    <w:rsid w:val="00070B54"/>
    <w:rsid w:val="0007113F"/>
    <w:rsid w:val="00071392"/>
    <w:rsid w:val="00071423"/>
    <w:rsid w:val="0007149B"/>
    <w:rsid w:val="00071945"/>
    <w:rsid w:val="00071DBF"/>
    <w:rsid w:val="000725DA"/>
    <w:rsid w:val="000732DE"/>
    <w:rsid w:val="000737C1"/>
    <w:rsid w:val="00073FB4"/>
    <w:rsid w:val="0007591D"/>
    <w:rsid w:val="0007609C"/>
    <w:rsid w:val="00076A3F"/>
    <w:rsid w:val="00077704"/>
    <w:rsid w:val="00080468"/>
    <w:rsid w:val="00080F47"/>
    <w:rsid w:val="0008148F"/>
    <w:rsid w:val="000820AD"/>
    <w:rsid w:val="000824CD"/>
    <w:rsid w:val="00083184"/>
    <w:rsid w:val="00083400"/>
    <w:rsid w:val="0008394D"/>
    <w:rsid w:val="0008427B"/>
    <w:rsid w:val="00084398"/>
    <w:rsid w:val="00085C61"/>
    <w:rsid w:val="00086286"/>
    <w:rsid w:val="00086849"/>
    <w:rsid w:val="00086BAC"/>
    <w:rsid w:val="00087D3F"/>
    <w:rsid w:val="000909A0"/>
    <w:rsid w:val="00091972"/>
    <w:rsid w:val="00092190"/>
    <w:rsid w:val="00092834"/>
    <w:rsid w:val="00092C71"/>
    <w:rsid w:val="00092F30"/>
    <w:rsid w:val="00093642"/>
    <w:rsid w:val="00094E19"/>
    <w:rsid w:val="00095435"/>
    <w:rsid w:val="000956B9"/>
    <w:rsid w:val="00095F21"/>
    <w:rsid w:val="00095FD3"/>
    <w:rsid w:val="00096306"/>
    <w:rsid w:val="00096843"/>
    <w:rsid w:val="00096CD9"/>
    <w:rsid w:val="00097028"/>
    <w:rsid w:val="000A0A34"/>
    <w:rsid w:val="000A1014"/>
    <w:rsid w:val="000A235A"/>
    <w:rsid w:val="000A29BD"/>
    <w:rsid w:val="000A2AD7"/>
    <w:rsid w:val="000A31E2"/>
    <w:rsid w:val="000A4032"/>
    <w:rsid w:val="000A434D"/>
    <w:rsid w:val="000A52E5"/>
    <w:rsid w:val="000B0756"/>
    <w:rsid w:val="000B1174"/>
    <w:rsid w:val="000B1258"/>
    <w:rsid w:val="000B1A54"/>
    <w:rsid w:val="000B2659"/>
    <w:rsid w:val="000B2C9F"/>
    <w:rsid w:val="000B376B"/>
    <w:rsid w:val="000B3B32"/>
    <w:rsid w:val="000B4616"/>
    <w:rsid w:val="000B4C6F"/>
    <w:rsid w:val="000B57DC"/>
    <w:rsid w:val="000B5AFD"/>
    <w:rsid w:val="000B5E1C"/>
    <w:rsid w:val="000B5F19"/>
    <w:rsid w:val="000B6A66"/>
    <w:rsid w:val="000B706D"/>
    <w:rsid w:val="000C07BF"/>
    <w:rsid w:val="000C0834"/>
    <w:rsid w:val="000C148C"/>
    <w:rsid w:val="000C17CA"/>
    <w:rsid w:val="000C3CCD"/>
    <w:rsid w:val="000C578D"/>
    <w:rsid w:val="000C6D19"/>
    <w:rsid w:val="000D0C26"/>
    <w:rsid w:val="000D0C3D"/>
    <w:rsid w:val="000D0DF2"/>
    <w:rsid w:val="000D239F"/>
    <w:rsid w:val="000D2852"/>
    <w:rsid w:val="000D3373"/>
    <w:rsid w:val="000D3ED7"/>
    <w:rsid w:val="000D6094"/>
    <w:rsid w:val="000D7291"/>
    <w:rsid w:val="000E2687"/>
    <w:rsid w:val="000E30D9"/>
    <w:rsid w:val="000E3300"/>
    <w:rsid w:val="000E3D98"/>
    <w:rsid w:val="000E425A"/>
    <w:rsid w:val="000E426B"/>
    <w:rsid w:val="000E476A"/>
    <w:rsid w:val="000E4B37"/>
    <w:rsid w:val="000E4B38"/>
    <w:rsid w:val="000E523F"/>
    <w:rsid w:val="000E5622"/>
    <w:rsid w:val="000E566F"/>
    <w:rsid w:val="000E7A0F"/>
    <w:rsid w:val="000F0000"/>
    <w:rsid w:val="000F097C"/>
    <w:rsid w:val="000F1199"/>
    <w:rsid w:val="000F211B"/>
    <w:rsid w:val="000F36CC"/>
    <w:rsid w:val="000F3DFA"/>
    <w:rsid w:val="000F42E2"/>
    <w:rsid w:val="000F4E86"/>
    <w:rsid w:val="000F63FB"/>
    <w:rsid w:val="000F6CD3"/>
    <w:rsid w:val="000F75F7"/>
    <w:rsid w:val="000F78F5"/>
    <w:rsid w:val="00103291"/>
    <w:rsid w:val="001035EC"/>
    <w:rsid w:val="00106030"/>
    <w:rsid w:val="00106222"/>
    <w:rsid w:val="0010696E"/>
    <w:rsid w:val="00106BF7"/>
    <w:rsid w:val="001104C7"/>
    <w:rsid w:val="0011292E"/>
    <w:rsid w:val="00112CD3"/>
    <w:rsid w:val="0011424C"/>
    <w:rsid w:val="001159BC"/>
    <w:rsid w:val="001178E0"/>
    <w:rsid w:val="001207D9"/>
    <w:rsid w:val="00120F13"/>
    <w:rsid w:val="00122135"/>
    <w:rsid w:val="00122918"/>
    <w:rsid w:val="00122CF1"/>
    <w:rsid w:val="001234C1"/>
    <w:rsid w:val="00123D11"/>
    <w:rsid w:val="00123F02"/>
    <w:rsid w:val="0012568D"/>
    <w:rsid w:val="0012639B"/>
    <w:rsid w:val="00126446"/>
    <w:rsid w:val="001268A3"/>
    <w:rsid w:val="001272F3"/>
    <w:rsid w:val="001307F2"/>
    <w:rsid w:val="00130866"/>
    <w:rsid w:val="00131E36"/>
    <w:rsid w:val="0013202D"/>
    <w:rsid w:val="00132C0C"/>
    <w:rsid w:val="00133199"/>
    <w:rsid w:val="00133852"/>
    <w:rsid w:val="00133E21"/>
    <w:rsid w:val="00135B6E"/>
    <w:rsid w:val="0013673D"/>
    <w:rsid w:val="001375AB"/>
    <w:rsid w:val="001378D0"/>
    <w:rsid w:val="001410D0"/>
    <w:rsid w:val="001419D4"/>
    <w:rsid w:val="001427BE"/>
    <w:rsid w:val="0014467D"/>
    <w:rsid w:val="00145C24"/>
    <w:rsid w:val="0014688D"/>
    <w:rsid w:val="00146B8D"/>
    <w:rsid w:val="0014745C"/>
    <w:rsid w:val="00150244"/>
    <w:rsid w:val="001503A6"/>
    <w:rsid w:val="00151120"/>
    <w:rsid w:val="00152942"/>
    <w:rsid w:val="00153E69"/>
    <w:rsid w:val="00155B17"/>
    <w:rsid w:val="00156EFE"/>
    <w:rsid w:val="00157716"/>
    <w:rsid w:val="001625A1"/>
    <w:rsid w:val="00162C6D"/>
    <w:rsid w:val="00163683"/>
    <w:rsid w:val="00163849"/>
    <w:rsid w:val="00163F12"/>
    <w:rsid w:val="001647B5"/>
    <w:rsid w:val="001660C5"/>
    <w:rsid w:val="00170376"/>
    <w:rsid w:val="001703DA"/>
    <w:rsid w:val="001717DC"/>
    <w:rsid w:val="00171ECB"/>
    <w:rsid w:val="00171EE8"/>
    <w:rsid w:val="00174A6A"/>
    <w:rsid w:val="00175299"/>
    <w:rsid w:val="00177F40"/>
    <w:rsid w:val="001801E9"/>
    <w:rsid w:val="001807D0"/>
    <w:rsid w:val="001818F0"/>
    <w:rsid w:val="0018216D"/>
    <w:rsid w:val="0018324D"/>
    <w:rsid w:val="00183460"/>
    <w:rsid w:val="00183F77"/>
    <w:rsid w:val="001847A4"/>
    <w:rsid w:val="0018651D"/>
    <w:rsid w:val="0018790B"/>
    <w:rsid w:val="00187E1C"/>
    <w:rsid w:val="0019108F"/>
    <w:rsid w:val="001916ED"/>
    <w:rsid w:val="00191A23"/>
    <w:rsid w:val="00191C26"/>
    <w:rsid w:val="00192314"/>
    <w:rsid w:val="00192A51"/>
    <w:rsid w:val="0019331D"/>
    <w:rsid w:val="0019416C"/>
    <w:rsid w:val="00196C80"/>
    <w:rsid w:val="001973B5"/>
    <w:rsid w:val="001A0375"/>
    <w:rsid w:val="001A0884"/>
    <w:rsid w:val="001A0A60"/>
    <w:rsid w:val="001A0C2D"/>
    <w:rsid w:val="001A1D88"/>
    <w:rsid w:val="001A22A8"/>
    <w:rsid w:val="001A2E03"/>
    <w:rsid w:val="001A3BB9"/>
    <w:rsid w:val="001A4561"/>
    <w:rsid w:val="001A466A"/>
    <w:rsid w:val="001A4A66"/>
    <w:rsid w:val="001A500E"/>
    <w:rsid w:val="001A507D"/>
    <w:rsid w:val="001A522C"/>
    <w:rsid w:val="001A5797"/>
    <w:rsid w:val="001A57E6"/>
    <w:rsid w:val="001A5A5F"/>
    <w:rsid w:val="001A732A"/>
    <w:rsid w:val="001A7B5C"/>
    <w:rsid w:val="001B0FDF"/>
    <w:rsid w:val="001B1EFA"/>
    <w:rsid w:val="001B209E"/>
    <w:rsid w:val="001B358F"/>
    <w:rsid w:val="001B487B"/>
    <w:rsid w:val="001B4BC1"/>
    <w:rsid w:val="001B52E3"/>
    <w:rsid w:val="001B6E19"/>
    <w:rsid w:val="001B73F7"/>
    <w:rsid w:val="001B7B79"/>
    <w:rsid w:val="001C1AEE"/>
    <w:rsid w:val="001C23C3"/>
    <w:rsid w:val="001C2779"/>
    <w:rsid w:val="001C2FB6"/>
    <w:rsid w:val="001C33CB"/>
    <w:rsid w:val="001C36FC"/>
    <w:rsid w:val="001C4066"/>
    <w:rsid w:val="001C4DEB"/>
    <w:rsid w:val="001C5D22"/>
    <w:rsid w:val="001C6E24"/>
    <w:rsid w:val="001C6F1B"/>
    <w:rsid w:val="001C7F77"/>
    <w:rsid w:val="001D1942"/>
    <w:rsid w:val="001D1B15"/>
    <w:rsid w:val="001D1C03"/>
    <w:rsid w:val="001D1D2F"/>
    <w:rsid w:val="001D30D8"/>
    <w:rsid w:val="001D41C7"/>
    <w:rsid w:val="001D431A"/>
    <w:rsid w:val="001D4A1B"/>
    <w:rsid w:val="001D4F58"/>
    <w:rsid w:val="001D508A"/>
    <w:rsid w:val="001D652B"/>
    <w:rsid w:val="001D68DE"/>
    <w:rsid w:val="001D6F3B"/>
    <w:rsid w:val="001E1656"/>
    <w:rsid w:val="001E262B"/>
    <w:rsid w:val="001E289F"/>
    <w:rsid w:val="001E29E4"/>
    <w:rsid w:val="001E3010"/>
    <w:rsid w:val="001E3717"/>
    <w:rsid w:val="001E397C"/>
    <w:rsid w:val="001E3C2C"/>
    <w:rsid w:val="001E4CE0"/>
    <w:rsid w:val="001E4F20"/>
    <w:rsid w:val="001E7377"/>
    <w:rsid w:val="001E76A8"/>
    <w:rsid w:val="001F0588"/>
    <w:rsid w:val="001F0D57"/>
    <w:rsid w:val="001F193E"/>
    <w:rsid w:val="001F1CAF"/>
    <w:rsid w:val="001F2E40"/>
    <w:rsid w:val="001F3E86"/>
    <w:rsid w:val="001F3F9F"/>
    <w:rsid w:val="001F4D4B"/>
    <w:rsid w:val="001F4D65"/>
    <w:rsid w:val="001F5736"/>
    <w:rsid w:val="001F6928"/>
    <w:rsid w:val="001F6ADE"/>
    <w:rsid w:val="001F6F37"/>
    <w:rsid w:val="001F77C5"/>
    <w:rsid w:val="001F7E61"/>
    <w:rsid w:val="0020050E"/>
    <w:rsid w:val="0020087F"/>
    <w:rsid w:val="00200B99"/>
    <w:rsid w:val="002016C7"/>
    <w:rsid w:val="00201DD4"/>
    <w:rsid w:val="00202AE3"/>
    <w:rsid w:val="00202C60"/>
    <w:rsid w:val="00203B7B"/>
    <w:rsid w:val="002040B2"/>
    <w:rsid w:val="00204747"/>
    <w:rsid w:val="00204E95"/>
    <w:rsid w:val="00205229"/>
    <w:rsid w:val="00205B4E"/>
    <w:rsid w:val="0020762F"/>
    <w:rsid w:val="002076A4"/>
    <w:rsid w:val="00210670"/>
    <w:rsid w:val="00210B80"/>
    <w:rsid w:val="00211537"/>
    <w:rsid w:val="002118C5"/>
    <w:rsid w:val="00212499"/>
    <w:rsid w:val="00212AE5"/>
    <w:rsid w:val="002133FD"/>
    <w:rsid w:val="0021476C"/>
    <w:rsid w:val="002152A8"/>
    <w:rsid w:val="0021567A"/>
    <w:rsid w:val="002161C4"/>
    <w:rsid w:val="00216728"/>
    <w:rsid w:val="002167FD"/>
    <w:rsid w:val="00216F14"/>
    <w:rsid w:val="0021703D"/>
    <w:rsid w:val="002173BF"/>
    <w:rsid w:val="00217551"/>
    <w:rsid w:val="00217804"/>
    <w:rsid w:val="00220079"/>
    <w:rsid w:val="00222B99"/>
    <w:rsid w:val="00222FE2"/>
    <w:rsid w:val="00223595"/>
    <w:rsid w:val="00224134"/>
    <w:rsid w:val="00226FF8"/>
    <w:rsid w:val="002275BD"/>
    <w:rsid w:val="00227CD2"/>
    <w:rsid w:val="0023028A"/>
    <w:rsid w:val="002304C1"/>
    <w:rsid w:val="00230820"/>
    <w:rsid w:val="00231C92"/>
    <w:rsid w:val="00231EF1"/>
    <w:rsid w:val="00232555"/>
    <w:rsid w:val="002332B1"/>
    <w:rsid w:val="0023385C"/>
    <w:rsid w:val="00235055"/>
    <w:rsid w:val="00235676"/>
    <w:rsid w:val="00235C8B"/>
    <w:rsid w:val="00236915"/>
    <w:rsid w:val="00237387"/>
    <w:rsid w:val="00240221"/>
    <w:rsid w:val="00242473"/>
    <w:rsid w:val="002426F1"/>
    <w:rsid w:val="00242870"/>
    <w:rsid w:val="00242D3E"/>
    <w:rsid w:val="002435A1"/>
    <w:rsid w:val="00244998"/>
    <w:rsid w:val="00244A19"/>
    <w:rsid w:val="002452EB"/>
    <w:rsid w:val="00245C4C"/>
    <w:rsid w:val="0024671F"/>
    <w:rsid w:val="002470DF"/>
    <w:rsid w:val="002474E6"/>
    <w:rsid w:val="00250387"/>
    <w:rsid w:val="0025111A"/>
    <w:rsid w:val="00253315"/>
    <w:rsid w:val="00253437"/>
    <w:rsid w:val="002543FB"/>
    <w:rsid w:val="00255025"/>
    <w:rsid w:val="00255BCE"/>
    <w:rsid w:val="00255F3F"/>
    <w:rsid w:val="00256406"/>
    <w:rsid w:val="00256968"/>
    <w:rsid w:val="00261224"/>
    <w:rsid w:val="00261405"/>
    <w:rsid w:val="00261EB5"/>
    <w:rsid w:val="00262009"/>
    <w:rsid w:val="00262891"/>
    <w:rsid w:val="00262DAB"/>
    <w:rsid w:val="00263652"/>
    <w:rsid w:val="00264319"/>
    <w:rsid w:val="00265B22"/>
    <w:rsid w:val="00267DC6"/>
    <w:rsid w:val="00270770"/>
    <w:rsid w:val="00272BB5"/>
    <w:rsid w:val="00272D3A"/>
    <w:rsid w:val="002740C5"/>
    <w:rsid w:val="002742C4"/>
    <w:rsid w:val="0027442C"/>
    <w:rsid w:val="00274472"/>
    <w:rsid w:val="00274BB2"/>
    <w:rsid w:val="00276FBE"/>
    <w:rsid w:val="00277BCB"/>
    <w:rsid w:val="0028131F"/>
    <w:rsid w:val="0028164E"/>
    <w:rsid w:val="00282C03"/>
    <w:rsid w:val="00282EAE"/>
    <w:rsid w:val="00284DB4"/>
    <w:rsid w:val="00285347"/>
    <w:rsid w:val="002858BC"/>
    <w:rsid w:val="00286AEA"/>
    <w:rsid w:val="0028745D"/>
    <w:rsid w:val="00287839"/>
    <w:rsid w:val="00287ABB"/>
    <w:rsid w:val="00290B5E"/>
    <w:rsid w:val="002911F6"/>
    <w:rsid w:val="002914BE"/>
    <w:rsid w:val="00292056"/>
    <w:rsid w:val="0029294B"/>
    <w:rsid w:val="00293152"/>
    <w:rsid w:val="00293EC3"/>
    <w:rsid w:val="00294517"/>
    <w:rsid w:val="002945BF"/>
    <w:rsid w:val="00294EFA"/>
    <w:rsid w:val="002966C4"/>
    <w:rsid w:val="00297084"/>
    <w:rsid w:val="00297191"/>
    <w:rsid w:val="00297D6B"/>
    <w:rsid w:val="002A01F2"/>
    <w:rsid w:val="002A0501"/>
    <w:rsid w:val="002A079E"/>
    <w:rsid w:val="002A12D1"/>
    <w:rsid w:val="002A190C"/>
    <w:rsid w:val="002A19D7"/>
    <w:rsid w:val="002A2297"/>
    <w:rsid w:val="002A2417"/>
    <w:rsid w:val="002A2A26"/>
    <w:rsid w:val="002A2F91"/>
    <w:rsid w:val="002A303D"/>
    <w:rsid w:val="002A3429"/>
    <w:rsid w:val="002A3F74"/>
    <w:rsid w:val="002A4463"/>
    <w:rsid w:val="002A4472"/>
    <w:rsid w:val="002A4D88"/>
    <w:rsid w:val="002A596B"/>
    <w:rsid w:val="002A5E21"/>
    <w:rsid w:val="002A69ED"/>
    <w:rsid w:val="002A7672"/>
    <w:rsid w:val="002A79F8"/>
    <w:rsid w:val="002A7F84"/>
    <w:rsid w:val="002A7FC3"/>
    <w:rsid w:val="002B2ECD"/>
    <w:rsid w:val="002B39BB"/>
    <w:rsid w:val="002B3C4A"/>
    <w:rsid w:val="002B3E22"/>
    <w:rsid w:val="002B44CD"/>
    <w:rsid w:val="002B4D1A"/>
    <w:rsid w:val="002B67B1"/>
    <w:rsid w:val="002B7F48"/>
    <w:rsid w:val="002C0FF9"/>
    <w:rsid w:val="002C2134"/>
    <w:rsid w:val="002C3CA1"/>
    <w:rsid w:val="002C4D8D"/>
    <w:rsid w:val="002C4F50"/>
    <w:rsid w:val="002C644A"/>
    <w:rsid w:val="002C74AA"/>
    <w:rsid w:val="002C7775"/>
    <w:rsid w:val="002C7B29"/>
    <w:rsid w:val="002D0204"/>
    <w:rsid w:val="002D0D2E"/>
    <w:rsid w:val="002D1461"/>
    <w:rsid w:val="002D1EAD"/>
    <w:rsid w:val="002D1FC2"/>
    <w:rsid w:val="002D2049"/>
    <w:rsid w:val="002D2275"/>
    <w:rsid w:val="002D237D"/>
    <w:rsid w:val="002D2C4B"/>
    <w:rsid w:val="002D505E"/>
    <w:rsid w:val="002D61F1"/>
    <w:rsid w:val="002D6289"/>
    <w:rsid w:val="002D67A8"/>
    <w:rsid w:val="002D69FA"/>
    <w:rsid w:val="002D6DE7"/>
    <w:rsid w:val="002E1884"/>
    <w:rsid w:val="002E1947"/>
    <w:rsid w:val="002E2197"/>
    <w:rsid w:val="002E2384"/>
    <w:rsid w:val="002E2847"/>
    <w:rsid w:val="002E2C0D"/>
    <w:rsid w:val="002E3181"/>
    <w:rsid w:val="002E3FD6"/>
    <w:rsid w:val="002E5309"/>
    <w:rsid w:val="002E63E6"/>
    <w:rsid w:val="002E714C"/>
    <w:rsid w:val="002E7251"/>
    <w:rsid w:val="002E7482"/>
    <w:rsid w:val="002E7A3D"/>
    <w:rsid w:val="002F1191"/>
    <w:rsid w:val="002F2386"/>
    <w:rsid w:val="002F3052"/>
    <w:rsid w:val="002F3249"/>
    <w:rsid w:val="002F499A"/>
    <w:rsid w:val="002F4C59"/>
    <w:rsid w:val="002F4D5C"/>
    <w:rsid w:val="002F5974"/>
    <w:rsid w:val="002F5EF8"/>
    <w:rsid w:val="002F6CA1"/>
    <w:rsid w:val="002F6FA2"/>
    <w:rsid w:val="002F7CAF"/>
    <w:rsid w:val="003003E3"/>
    <w:rsid w:val="0030147C"/>
    <w:rsid w:val="003017C4"/>
    <w:rsid w:val="00302490"/>
    <w:rsid w:val="003060EF"/>
    <w:rsid w:val="00310065"/>
    <w:rsid w:val="00310C04"/>
    <w:rsid w:val="003139B9"/>
    <w:rsid w:val="00313B0B"/>
    <w:rsid w:val="00313D03"/>
    <w:rsid w:val="00314365"/>
    <w:rsid w:val="00314C40"/>
    <w:rsid w:val="003157D0"/>
    <w:rsid w:val="00315E48"/>
    <w:rsid w:val="00316F26"/>
    <w:rsid w:val="00317469"/>
    <w:rsid w:val="00320519"/>
    <w:rsid w:val="00320E2E"/>
    <w:rsid w:val="00321655"/>
    <w:rsid w:val="00321838"/>
    <w:rsid w:val="003218E9"/>
    <w:rsid w:val="003223CE"/>
    <w:rsid w:val="00324269"/>
    <w:rsid w:val="003243B8"/>
    <w:rsid w:val="003248B2"/>
    <w:rsid w:val="00324E4F"/>
    <w:rsid w:val="00324F3D"/>
    <w:rsid w:val="00325946"/>
    <w:rsid w:val="003260B4"/>
    <w:rsid w:val="003269FC"/>
    <w:rsid w:val="00326E2C"/>
    <w:rsid w:val="00326E7C"/>
    <w:rsid w:val="0032702E"/>
    <w:rsid w:val="003271E0"/>
    <w:rsid w:val="00327438"/>
    <w:rsid w:val="003310C9"/>
    <w:rsid w:val="00331831"/>
    <w:rsid w:val="00332BC3"/>
    <w:rsid w:val="00333318"/>
    <w:rsid w:val="00333CE0"/>
    <w:rsid w:val="0033400A"/>
    <w:rsid w:val="00334083"/>
    <w:rsid w:val="00334F87"/>
    <w:rsid w:val="00335E24"/>
    <w:rsid w:val="0033605F"/>
    <w:rsid w:val="0033676B"/>
    <w:rsid w:val="00336EAD"/>
    <w:rsid w:val="00337075"/>
    <w:rsid w:val="00337349"/>
    <w:rsid w:val="00337357"/>
    <w:rsid w:val="00337F66"/>
    <w:rsid w:val="00340139"/>
    <w:rsid w:val="00340590"/>
    <w:rsid w:val="00340789"/>
    <w:rsid w:val="00341729"/>
    <w:rsid w:val="00342409"/>
    <w:rsid w:val="00342925"/>
    <w:rsid w:val="003429BE"/>
    <w:rsid w:val="00342C0C"/>
    <w:rsid w:val="0034304D"/>
    <w:rsid w:val="00343A90"/>
    <w:rsid w:val="00343C22"/>
    <w:rsid w:val="0034461F"/>
    <w:rsid w:val="003446C8"/>
    <w:rsid w:val="00344E47"/>
    <w:rsid w:val="0034510C"/>
    <w:rsid w:val="003456B4"/>
    <w:rsid w:val="00346C7A"/>
    <w:rsid w:val="003472BC"/>
    <w:rsid w:val="00350B1B"/>
    <w:rsid w:val="00350D38"/>
    <w:rsid w:val="0035260A"/>
    <w:rsid w:val="003546AB"/>
    <w:rsid w:val="0035473E"/>
    <w:rsid w:val="0035674F"/>
    <w:rsid w:val="00356B30"/>
    <w:rsid w:val="0036017B"/>
    <w:rsid w:val="00360373"/>
    <w:rsid w:val="00360F6A"/>
    <w:rsid w:val="0036148F"/>
    <w:rsid w:val="00362AFE"/>
    <w:rsid w:val="00362CF1"/>
    <w:rsid w:val="0036324D"/>
    <w:rsid w:val="003639D6"/>
    <w:rsid w:val="00363FD3"/>
    <w:rsid w:val="0036415B"/>
    <w:rsid w:val="003646EF"/>
    <w:rsid w:val="00364A14"/>
    <w:rsid w:val="0036516F"/>
    <w:rsid w:val="00365A9C"/>
    <w:rsid w:val="003678E0"/>
    <w:rsid w:val="00370620"/>
    <w:rsid w:val="0037095D"/>
    <w:rsid w:val="00371321"/>
    <w:rsid w:val="003722C4"/>
    <w:rsid w:val="00372F69"/>
    <w:rsid w:val="003737FC"/>
    <w:rsid w:val="00374397"/>
    <w:rsid w:val="00374A0C"/>
    <w:rsid w:val="00375564"/>
    <w:rsid w:val="00375FBA"/>
    <w:rsid w:val="0037608E"/>
    <w:rsid w:val="00376C65"/>
    <w:rsid w:val="00376D4C"/>
    <w:rsid w:val="003806FF"/>
    <w:rsid w:val="00381C39"/>
    <w:rsid w:val="00382921"/>
    <w:rsid w:val="00382FEE"/>
    <w:rsid w:val="00383A92"/>
    <w:rsid w:val="00384C8C"/>
    <w:rsid w:val="0038511B"/>
    <w:rsid w:val="0038555D"/>
    <w:rsid w:val="00386058"/>
    <w:rsid w:val="003864E4"/>
    <w:rsid w:val="00386952"/>
    <w:rsid w:val="003878FC"/>
    <w:rsid w:val="00387B51"/>
    <w:rsid w:val="00387EBC"/>
    <w:rsid w:val="003907AB"/>
    <w:rsid w:val="00390878"/>
    <w:rsid w:val="00390CA4"/>
    <w:rsid w:val="00390F06"/>
    <w:rsid w:val="00391116"/>
    <w:rsid w:val="003915C7"/>
    <w:rsid w:val="00392839"/>
    <w:rsid w:val="00393430"/>
    <w:rsid w:val="00393FD5"/>
    <w:rsid w:val="00394339"/>
    <w:rsid w:val="0039488F"/>
    <w:rsid w:val="003959A5"/>
    <w:rsid w:val="00396100"/>
    <w:rsid w:val="00396AF9"/>
    <w:rsid w:val="003970B0"/>
    <w:rsid w:val="00397833"/>
    <w:rsid w:val="003A050F"/>
    <w:rsid w:val="003A1E36"/>
    <w:rsid w:val="003A23CB"/>
    <w:rsid w:val="003A3429"/>
    <w:rsid w:val="003A36C3"/>
    <w:rsid w:val="003A3CAE"/>
    <w:rsid w:val="003A4E83"/>
    <w:rsid w:val="003A5598"/>
    <w:rsid w:val="003A56DF"/>
    <w:rsid w:val="003A6B40"/>
    <w:rsid w:val="003A73E4"/>
    <w:rsid w:val="003B0E1E"/>
    <w:rsid w:val="003B197B"/>
    <w:rsid w:val="003B338A"/>
    <w:rsid w:val="003B397A"/>
    <w:rsid w:val="003B440A"/>
    <w:rsid w:val="003B4BE3"/>
    <w:rsid w:val="003B76EA"/>
    <w:rsid w:val="003B78B5"/>
    <w:rsid w:val="003C0B66"/>
    <w:rsid w:val="003C0C29"/>
    <w:rsid w:val="003C102E"/>
    <w:rsid w:val="003C17EA"/>
    <w:rsid w:val="003C286A"/>
    <w:rsid w:val="003C3B1E"/>
    <w:rsid w:val="003C4B20"/>
    <w:rsid w:val="003C4C27"/>
    <w:rsid w:val="003C52C9"/>
    <w:rsid w:val="003C596A"/>
    <w:rsid w:val="003C5ACD"/>
    <w:rsid w:val="003D0DB1"/>
    <w:rsid w:val="003D1294"/>
    <w:rsid w:val="003D13E3"/>
    <w:rsid w:val="003D41E4"/>
    <w:rsid w:val="003D4351"/>
    <w:rsid w:val="003D509C"/>
    <w:rsid w:val="003D54B4"/>
    <w:rsid w:val="003D57CD"/>
    <w:rsid w:val="003D5FA2"/>
    <w:rsid w:val="003D60BD"/>
    <w:rsid w:val="003D72C0"/>
    <w:rsid w:val="003D7F1E"/>
    <w:rsid w:val="003E06C2"/>
    <w:rsid w:val="003E083E"/>
    <w:rsid w:val="003E31A8"/>
    <w:rsid w:val="003E39CC"/>
    <w:rsid w:val="003E3D26"/>
    <w:rsid w:val="003E3DEE"/>
    <w:rsid w:val="003E42C3"/>
    <w:rsid w:val="003E462C"/>
    <w:rsid w:val="003E464B"/>
    <w:rsid w:val="003E49C8"/>
    <w:rsid w:val="003E4C26"/>
    <w:rsid w:val="003E4EFF"/>
    <w:rsid w:val="003E522C"/>
    <w:rsid w:val="003E596E"/>
    <w:rsid w:val="003E67A9"/>
    <w:rsid w:val="003E6E4C"/>
    <w:rsid w:val="003E74DC"/>
    <w:rsid w:val="003F02EE"/>
    <w:rsid w:val="003F07AF"/>
    <w:rsid w:val="003F0F8E"/>
    <w:rsid w:val="003F16BE"/>
    <w:rsid w:val="003F197D"/>
    <w:rsid w:val="003F1D81"/>
    <w:rsid w:val="003F1F2F"/>
    <w:rsid w:val="003F245C"/>
    <w:rsid w:val="003F5252"/>
    <w:rsid w:val="003F624A"/>
    <w:rsid w:val="003F6EDD"/>
    <w:rsid w:val="003F7479"/>
    <w:rsid w:val="003F759D"/>
    <w:rsid w:val="00400500"/>
    <w:rsid w:val="00400A4D"/>
    <w:rsid w:val="004021EA"/>
    <w:rsid w:val="0040261F"/>
    <w:rsid w:val="00402B04"/>
    <w:rsid w:val="00403369"/>
    <w:rsid w:val="00404603"/>
    <w:rsid w:val="00407D9B"/>
    <w:rsid w:val="00407DEE"/>
    <w:rsid w:val="00410C75"/>
    <w:rsid w:val="00410DC0"/>
    <w:rsid w:val="00411A53"/>
    <w:rsid w:val="00411D9F"/>
    <w:rsid w:val="0041209A"/>
    <w:rsid w:val="00412274"/>
    <w:rsid w:val="0041308E"/>
    <w:rsid w:val="00413175"/>
    <w:rsid w:val="0041398A"/>
    <w:rsid w:val="00413B64"/>
    <w:rsid w:val="00413FBA"/>
    <w:rsid w:val="0041420D"/>
    <w:rsid w:val="0041437B"/>
    <w:rsid w:val="00417BEA"/>
    <w:rsid w:val="00420A79"/>
    <w:rsid w:val="00421098"/>
    <w:rsid w:val="00423976"/>
    <w:rsid w:val="00424FD2"/>
    <w:rsid w:val="00425192"/>
    <w:rsid w:val="00425AC3"/>
    <w:rsid w:val="00426296"/>
    <w:rsid w:val="00426B70"/>
    <w:rsid w:val="00426C47"/>
    <w:rsid w:val="0042763D"/>
    <w:rsid w:val="00430752"/>
    <w:rsid w:val="00430CDC"/>
    <w:rsid w:val="0043124F"/>
    <w:rsid w:val="00431464"/>
    <w:rsid w:val="00431828"/>
    <w:rsid w:val="00432900"/>
    <w:rsid w:val="00432C90"/>
    <w:rsid w:val="0043315B"/>
    <w:rsid w:val="00433698"/>
    <w:rsid w:val="00434B84"/>
    <w:rsid w:val="0043652A"/>
    <w:rsid w:val="0043757B"/>
    <w:rsid w:val="00440222"/>
    <w:rsid w:val="00442374"/>
    <w:rsid w:val="004432AE"/>
    <w:rsid w:val="00443E0D"/>
    <w:rsid w:val="004447C7"/>
    <w:rsid w:val="0044627B"/>
    <w:rsid w:val="00446802"/>
    <w:rsid w:val="00446F79"/>
    <w:rsid w:val="0045061A"/>
    <w:rsid w:val="00451086"/>
    <w:rsid w:val="004511A3"/>
    <w:rsid w:val="004517B1"/>
    <w:rsid w:val="00452659"/>
    <w:rsid w:val="00453AF9"/>
    <w:rsid w:val="00453D7E"/>
    <w:rsid w:val="0045626C"/>
    <w:rsid w:val="00456715"/>
    <w:rsid w:val="00456B7C"/>
    <w:rsid w:val="00456E63"/>
    <w:rsid w:val="0045747B"/>
    <w:rsid w:val="0046208C"/>
    <w:rsid w:val="0046259C"/>
    <w:rsid w:val="0046408A"/>
    <w:rsid w:val="004641EF"/>
    <w:rsid w:val="00464481"/>
    <w:rsid w:val="004671A7"/>
    <w:rsid w:val="00470939"/>
    <w:rsid w:val="00470C2B"/>
    <w:rsid w:val="00470E1C"/>
    <w:rsid w:val="00471237"/>
    <w:rsid w:val="00471CD2"/>
    <w:rsid w:val="0047332E"/>
    <w:rsid w:val="0047419E"/>
    <w:rsid w:val="00474802"/>
    <w:rsid w:val="004753E4"/>
    <w:rsid w:val="00475CD5"/>
    <w:rsid w:val="004770B0"/>
    <w:rsid w:val="0048005A"/>
    <w:rsid w:val="00480117"/>
    <w:rsid w:val="00480FE0"/>
    <w:rsid w:val="004837C7"/>
    <w:rsid w:val="00483F7A"/>
    <w:rsid w:val="00485892"/>
    <w:rsid w:val="00485A31"/>
    <w:rsid w:val="00485B64"/>
    <w:rsid w:val="004861D6"/>
    <w:rsid w:val="0048628B"/>
    <w:rsid w:val="00487862"/>
    <w:rsid w:val="004878CE"/>
    <w:rsid w:val="00487AB4"/>
    <w:rsid w:val="004906A3"/>
    <w:rsid w:val="00491AA4"/>
    <w:rsid w:val="00492DAF"/>
    <w:rsid w:val="00492DC1"/>
    <w:rsid w:val="00493699"/>
    <w:rsid w:val="00494C75"/>
    <w:rsid w:val="0049537A"/>
    <w:rsid w:val="004960CA"/>
    <w:rsid w:val="00496242"/>
    <w:rsid w:val="0049788D"/>
    <w:rsid w:val="004979C6"/>
    <w:rsid w:val="004A0810"/>
    <w:rsid w:val="004A121A"/>
    <w:rsid w:val="004A2A22"/>
    <w:rsid w:val="004A399D"/>
    <w:rsid w:val="004A54D0"/>
    <w:rsid w:val="004A6CD1"/>
    <w:rsid w:val="004A75D6"/>
    <w:rsid w:val="004A7B9F"/>
    <w:rsid w:val="004A7DA2"/>
    <w:rsid w:val="004A7F5E"/>
    <w:rsid w:val="004B0B42"/>
    <w:rsid w:val="004B0CE8"/>
    <w:rsid w:val="004B1F1F"/>
    <w:rsid w:val="004B2E66"/>
    <w:rsid w:val="004B2FBE"/>
    <w:rsid w:val="004B3622"/>
    <w:rsid w:val="004B3CE5"/>
    <w:rsid w:val="004B4F27"/>
    <w:rsid w:val="004B5309"/>
    <w:rsid w:val="004B555B"/>
    <w:rsid w:val="004B6783"/>
    <w:rsid w:val="004B69A4"/>
    <w:rsid w:val="004B6D5F"/>
    <w:rsid w:val="004B7114"/>
    <w:rsid w:val="004B7527"/>
    <w:rsid w:val="004B7606"/>
    <w:rsid w:val="004B7C2D"/>
    <w:rsid w:val="004C09FF"/>
    <w:rsid w:val="004C0A80"/>
    <w:rsid w:val="004C1A5C"/>
    <w:rsid w:val="004C1C02"/>
    <w:rsid w:val="004C3CB5"/>
    <w:rsid w:val="004C3D3C"/>
    <w:rsid w:val="004C4181"/>
    <w:rsid w:val="004C4489"/>
    <w:rsid w:val="004C7913"/>
    <w:rsid w:val="004D33D0"/>
    <w:rsid w:val="004D396B"/>
    <w:rsid w:val="004D51D5"/>
    <w:rsid w:val="004D6215"/>
    <w:rsid w:val="004D687F"/>
    <w:rsid w:val="004D6CC5"/>
    <w:rsid w:val="004D70F4"/>
    <w:rsid w:val="004D7622"/>
    <w:rsid w:val="004E0201"/>
    <w:rsid w:val="004E0672"/>
    <w:rsid w:val="004E0946"/>
    <w:rsid w:val="004E1592"/>
    <w:rsid w:val="004E185A"/>
    <w:rsid w:val="004E22CC"/>
    <w:rsid w:val="004E22EF"/>
    <w:rsid w:val="004E3BE0"/>
    <w:rsid w:val="004E598F"/>
    <w:rsid w:val="004E6076"/>
    <w:rsid w:val="004E6456"/>
    <w:rsid w:val="004E6E23"/>
    <w:rsid w:val="004E710C"/>
    <w:rsid w:val="004F100A"/>
    <w:rsid w:val="004F21B7"/>
    <w:rsid w:val="004F26A6"/>
    <w:rsid w:val="004F2EAD"/>
    <w:rsid w:val="004F62E9"/>
    <w:rsid w:val="004F6923"/>
    <w:rsid w:val="004F7A59"/>
    <w:rsid w:val="005001EC"/>
    <w:rsid w:val="00500D9A"/>
    <w:rsid w:val="005012D2"/>
    <w:rsid w:val="005015A0"/>
    <w:rsid w:val="00501F70"/>
    <w:rsid w:val="00502E24"/>
    <w:rsid w:val="005044A3"/>
    <w:rsid w:val="00504872"/>
    <w:rsid w:val="005049F4"/>
    <w:rsid w:val="00504F1A"/>
    <w:rsid w:val="00505796"/>
    <w:rsid w:val="00506F6B"/>
    <w:rsid w:val="0050769C"/>
    <w:rsid w:val="005103DB"/>
    <w:rsid w:val="005106C3"/>
    <w:rsid w:val="00510D00"/>
    <w:rsid w:val="00510FD0"/>
    <w:rsid w:val="005112D4"/>
    <w:rsid w:val="0051196E"/>
    <w:rsid w:val="0051426E"/>
    <w:rsid w:val="0051497D"/>
    <w:rsid w:val="00514BA9"/>
    <w:rsid w:val="0051522E"/>
    <w:rsid w:val="00515415"/>
    <w:rsid w:val="00515945"/>
    <w:rsid w:val="0051672B"/>
    <w:rsid w:val="00517BAE"/>
    <w:rsid w:val="005200F6"/>
    <w:rsid w:val="0052052B"/>
    <w:rsid w:val="005206C5"/>
    <w:rsid w:val="00521765"/>
    <w:rsid w:val="00523EA7"/>
    <w:rsid w:val="00524686"/>
    <w:rsid w:val="00524A26"/>
    <w:rsid w:val="00525825"/>
    <w:rsid w:val="0052586B"/>
    <w:rsid w:val="00525B16"/>
    <w:rsid w:val="00525D2E"/>
    <w:rsid w:val="00525F45"/>
    <w:rsid w:val="0052644E"/>
    <w:rsid w:val="00526D20"/>
    <w:rsid w:val="00526F55"/>
    <w:rsid w:val="00527185"/>
    <w:rsid w:val="0053221A"/>
    <w:rsid w:val="005332E9"/>
    <w:rsid w:val="00533385"/>
    <w:rsid w:val="005334BA"/>
    <w:rsid w:val="00533901"/>
    <w:rsid w:val="00533A11"/>
    <w:rsid w:val="00535374"/>
    <w:rsid w:val="00535AC0"/>
    <w:rsid w:val="00535B39"/>
    <w:rsid w:val="00535F1B"/>
    <w:rsid w:val="00536C98"/>
    <w:rsid w:val="00536CD7"/>
    <w:rsid w:val="00537131"/>
    <w:rsid w:val="00537678"/>
    <w:rsid w:val="00540422"/>
    <w:rsid w:val="005407B5"/>
    <w:rsid w:val="005407DB"/>
    <w:rsid w:val="00540937"/>
    <w:rsid w:val="00540F35"/>
    <w:rsid w:val="0054132A"/>
    <w:rsid w:val="00541D81"/>
    <w:rsid w:val="0054240C"/>
    <w:rsid w:val="00542B72"/>
    <w:rsid w:val="00543BF7"/>
    <w:rsid w:val="00543EBC"/>
    <w:rsid w:val="005459FE"/>
    <w:rsid w:val="0054795E"/>
    <w:rsid w:val="00550EFD"/>
    <w:rsid w:val="005514C8"/>
    <w:rsid w:val="00551555"/>
    <w:rsid w:val="0055188B"/>
    <w:rsid w:val="005518CE"/>
    <w:rsid w:val="0055197B"/>
    <w:rsid w:val="00551B9E"/>
    <w:rsid w:val="005527B1"/>
    <w:rsid w:val="0055430F"/>
    <w:rsid w:val="00557207"/>
    <w:rsid w:val="005575F4"/>
    <w:rsid w:val="00557A7B"/>
    <w:rsid w:val="0056001B"/>
    <w:rsid w:val="0056015F"/>
    <w:rsid w:val="00560E50"/>
    <w:rsid w:val="00562B1A"/>
    <w:rsid w:val="005632FA"/>
    <w:rsid w:val="00563345"/>
    <w:rsid w:val="005636E7"/>
    <w:rsid w:val="00563CBB"/>
    <w:rsid w:val="00563CC8"/>
    <w:rsid w:val="00564B8A"/>
    <w:rsid w:val="00566CCD"/>
    <w:rsid w:val="0056702F"/>
    <w:rsid w:val="00567714"/>
    <w:rsid w:val="00567EED"/>
    <w:rsid w:val="00570492"/>
    <w:rsid w:val="0057060F"/>
    <w:rsid w:val="005706D0"/>
    <w:rsid w:val="005708DB"/>
    <w:rsid w:val="00570A0D"/>
    <w:rsid w:val="00570A3F"/>
    <w:rsid w:val="00570D33"/>
    <w:rsid w:val="005716D7"/>
    <w:rsid w:val="00571AEF"/>
    <w:rsid w:val="005729B8"/>
    <w:rsid w:val="00572D76"/>
    <w:rsid w:val="0057452A"/>
    <w:rsid w:val="00574BD7"/>
    <w:rsid w:val="00575816"/>
    <w:rsid w:val="00575B82"/>
    <w:rsid w:val="005760EB"/>
    <w:rsid w:val="005767B2"/>
    <w:rsid w:val="005774C5"/>
    <w:rsid w:val="0057778C"/>
    <w:rsid w:val="00580808"/>
    <w:rsid w:val="00580ABE"/>
    <w:rsid w:val="00581677"/>
    <w:rsid w:val="0058197C"/>
    <w:rsid w:val="00582456"/>
    <w:rsid w:val="0058348A"/>
    <w:rsid w:val="00583859"/>
    <w:rsid w:val="00583D4A"/>
    <w:rsid w:val="00584090"/>
    <w:rsid w:val="005840F6"/>
    <w:rsid w:val="005855D0"/>
    <w:rsid w:val="005873D3"/>
    <w:rsid w:val="00590008"/>
    <w:rsid w:val="00590DAC"/>
    <w:rsid w:val="00590F25"/>
    <w:rsid w:val="00595907"/>
    <w:rsid w:val="00595A22"/>
    <w:rsid w:val="00595CFD"/>
    <w:rsid w:val="00595E68"/>
    <w:rsid w:val="005975DA"/>
    <w:rsid w:val="005A0CDB"/>
    <w:rsid w:val="005A0D98"/>
    <w:rsid w:val="005A24EE"/>
    <w:rsid w:val="005A25ED"/>
    <w:rsid w:val="005A34D1"/>
    <w:rsid w:val="005A39AB"/>
    <w:rsid w:val="005A4860"/>
    <w:rsid w:val="005A4D3D"/>
    <w:rsid w:val="005A4E6D"/>
    <w:rsid w:val="005A4EB2"/>
    <w:rsid w:val="005A503F"/>
    <w:rsid w:val="005A56D3"/>
    <w:rsid w:val="005A6572"/>
    <w:rsid w:val="005A65DA"/>
    <w:rsid w:val="005A6FDF"/>
    <w:rsid w:val="005B055C"/>
    <w:rsid w:val="005B1C37"/>
    <w:rsid w:val="005B1D4D"/>
    <w:rsid w:val="005B224F"/>
    <w:rsid w:val="005B2AAA"/>
    <w:rsid w:val="005B40A8"/>
    <w:rsid w:val="005B42EE"/>
    <w:rsid w:val="005B43C7"/>
    <w:rsid w:val="005B5392"/>
    <w:rsid w:val="005B54EC"/>
    <w:rsid w:val="005B7D18"/>
    <w:rsid w:val="005C2EC0"/>
    <w:rsid w:val="005C3C97"/>
    <w:rsid w:val="005C4B96"/>
    <w:rsid w:val="005C4FEB"/>
    <w:rsid w:val="005C54B9"/>
    <w:rsid w:val="005C5FA6"/>
    <w:rsid w:val="005C6A25"/>
    <w:rsid w:val="005C6AA4"/>
    <w:rsid w:val="005D00B0"/>
    <w:rsid w:val="005D10AD"/>
    <w:rsid w:val="005D13D7"/>
    <w:rsid w:val="005D3C3F"/>
    <w:rsid w:val="005D3EA6"/>
    <w:rsid w:val="005D4589"/>
    <w:rsid w:val="005D46AC"/>
    <w:rsid w:val="005D58D3"/>
    <w:rsid w:val="005D5A4B"/>
    <w:rsid w:val="005D5AC5"/>
    <w:rsid w:val="005D65D3"/>
    <w:rsid w:val="005D6720"/>
    <w:rsid w:val="005E03A6"/>
    <w:rsid w:val="005E11BD"/>
    <w:rsid w:val="005E176E"/>
    <w:rsid w:val="005E19E8"/>
    <w:rsid w:val="005E1E1E"/>
    <w:rsid w:val="005E256C"/>
    <w:rsid w:val="005E301C"/>
    <w:rsid w:val="005E30A7"/>
    <w:rsid w:val="005E43B2"/>
    <w:rsid w:val="005E4E73"/>
    <w:rsid w:val="005E69DA"/>
    <w:rsid w:val="005E712A"/>
    <w:rsid w:val="005F081B"/>
    <w:rsid w:val="005F1743"/>
    <w:rsid w:val="005F176B"/>
    <w:rsid w:val="005F1A9B"/>
    <w:rsid w:val="005F1E63"/>
    <w:rsid w:val="005F1F03"/>
    <w:rsid w:val="005F23A3"/>
    <w:rsid w:val="005F2F4E"/>
    <w:rsid w:val="005F41A7"/>
    <w:rsid w:val="005F49A3"/>
    <w:rsid w:val="005F4D04"/>
    <w:rsid w:val="005F54A1"/>
    <w:rsid w:val="005F658E"/>
    <w:rsid w:val="005F79DD"/>
    <w:rsid w:val="00600703"/>
    <w:rsid w:val="00600F5D"/>
    <w:rsid w:val="0060177A"/>
    <w:rsid w:val="00601E59"/>
    <w:rsid w:val="00602278"/>
    <w:rsid w:val="0060353B"/>
    <w:rsid w:val="00603C89"/>
    <w:rsid w:val="0060423D"/>
    <w:rsid w:val="00604D6F"/>
    <w:rsid w:val="0060523E"/>
    <w:rsid w:val="0060593E"/>
    <w:rsid w:val="0060773A"/>
    <w:rsid w:val="00607A16"/>
    <w:rsid w:val="00607A87"/>
    <w:rsid w:val="00607A8E"/>
    <w:rsid w:val="0061009F"/>
    <w:rsid w:val="006116DF"/>
    <w:rsid w:val="00611738"/>
    <w:rsid w:val="00611AC5"/>
    <w:rsid w:val="00612828"/>
    <w:rsid w:val="00612F2C"/>
    <w:rsid w:val="0061308E"/>
    <w:rsid w:val="006139AE"/>
    <w:rsid w:val="00613A06"/>
    <w:rsid w:val="00614AAA"/>
    <w:rsid w:val="00614CEE"/>
    <w:rsid w:val="006156EC"/>
    <w:rsid w:val="006160C0"/>
    <w:rsid w:val="006164C2"/>
    <w:rsid w:val="006168F8"/>
    <w:rsid w:val="00620133"/>
    <w:rsid w:val="00620EF1"/>
    <w:rsid w:val="00621F8B"/>
    <w:rsid w:val="00622A44"/>
    <w:rsid w:val="006231AE"/>
    <w:rsid w:val="00624B4C"/>
    <w:rsid w:val="00625333"/>
    <w:rsid w:val="0062584B"/>
    <w:rsid w:val="00627188"/>
    <w:rsid w:val="00627825"/>
    <w:rsid w:val="00630D95"/>
    <w:rsid w:val="006313C7"/>
    <w:rsid w:val="0063217C"/>
    <w:rsid w:val="00632935"/>
    <w:rsid w:val="00634727"/>
    <w:rsid w:val="006354EC"/>
    <w:rsid w:val="00636A08"/>
    <w:rsid w:val="00636C47"/>
    <w:rsid w:val="00636CFC"/>
    <w:rsid w:val="00637352"/>
    <w:rsid w:val="00637B5C"/>
    <w:rsid w:val="00640257"/>
    <w:rsid w:val="006402A5"/>
    <w:rsid w:val="0064045C"/>
    <w:rsid w:val="00640A49"/>
    <w:rsid w:val="006424BD"/>
    <w:rsid w:val="00643499"/>
    <w:rsid w:val="00643E1C"/>
    <w:rsid w:val="00643FA7"/>
    <w:rsid w:val="00644651"/>
    <w:rsid w:val="0064641B"/>
    <w:rsid w:val="00646513"/>
    <w:rsid w:val="00646F94"/>
    <w:rsid w:val="006470FC"/>
    <w:rsid w:val="00647E8C"/>
    <w:rsid w:val="00650BCA"/>
    <w:rsid w:val="00651078"/>
    <w:rsid w:val="00651D54"/>
    <w:rsid w:val="006523A2"/>
    <w:rsid w:val="0065546E"/>
    <w:rsid w:val="006556A8"/>
    <w:rsid w:val="006556F0"/>
    <w:rsid w:val="00655ED3"/>
    <w:rsid w:val="0065607A"/>
    <w:rsid w:val="006560CA"/>
    <w:rsid w:val="00656207"/>
    <w:rsid w:val="00657429"/>
    <w:rsid w:val="006579F9"/>
    <w:rsid w:val="00657EB8"/>
    <w:rsid w:val="006616F3"/>
    <w:rsid w:val="00662031"/>
    <w:rsid w:val="00662C2B"/>
    <w:rsid w:val="00662F16"/>
    <w:rsid w:val="00663276"/>
    <w:rsid w:val="00663CE9"/>
    <w:rsid w:val="006648D9"/>
    <w:rsid w:val="00664A05"/>
    <w:rsid w:val="0066574F"/>
    <w:rsid w:val="006664EB"/>
    <w:rsid w:val="00666808"/>
    <w:rsid w:val="00666E8B"/>
    <w:rsid w:val="006704FB"/>
    <w:rsid w:val="0067061B"/>
    <w:rsid w:val="006706C6"/>
    <w:rsid w:val="00671973"/>
    <w:rsid w:val="00671D98"/>
    <w:rsid w:val="00671DA2"/>
    <w:rsid w:val="00673C9B"/>
    <w:rsid w:val="00674537"/>
    <w:rsid w:val="00674F8C"/>
    <w:rsid w:val="00675AE0"/>
    <w:rsid w:val="00676E10"/>
    <w:rsid w:val="00677553"/>
    <w:rsid w:val="00677831"/>
    <w:rsid w:val="00681269"/>
    <w:rsid w:val="00681385"/>
    <w:rsid w:val="00681859"/>
    <w:rsid w:val="00681C1E"/>
    <w:rsid w:val="00683626"/>
    <w:rsid w:val="00684BCF"/>
    <w:rsid w:val="0068679C"/>
    <w:rsid w:val="00686C98"/>
    <w:rsid w:val="0068740F"/>
    <w:rsid w:val="00691883"/>
    <w:rsid w:val="006925B7"/>
    <w:rsid w:val="00692DF5"/>
    <w:rsid w:val="00694589"/>
    <w:rsid w:val="00694E28"/>
    <w:rsid w:val="00695589"/>
    <w:rsid w:val="006957DE"/>
    <w:rsid w:val="00695ACA"/>
    <w:rsid w:val="00696346"/>
    <w:rsid w:val="00696453"/>
    <w:rsid w:val="006965C8"/>
    <w:rsid w:val="006A03E4"/>
    <w:rsid w:val="006A04AB"/>
    <w:rsid w:val="006A0588"/>
    <w:rsid w:val="006A07B7"/>
    <w:rsid w:val="006A2117"/>
    <w:rsid w:val="006A23D8"/>
    <w:rsid w:val="006A24AD"/>
    <w:rsid w:val="006A2763"/>
    <w:rsid w:val="006A3C58"/>
    <w:rsid w:val="006A425E"/>
    <w:rsid w:val="006A4ECF"/>
    <w:rsid w:val="006A5609"/>
    <w:rsid w:val="006A5BBB"/>
    <w:rsid w:val="006A63EF"/>
    <w:rsid w:val="006A7237"/>
    <w:rsid w:val="006A72B4"/>
    <w:rsid w:val="006B1D17"/>
    <w:rsid w:val="006B2DE6"/>
    <w:rsid w:val="006B4E85"/>
    <w:rsid w:val="006B51C2"/>
    <w:rsid w:val="006B51C4"/>
    <w:rsid w:val="006B6567"/>
    <w:rsid w:val="006B6F22"/>
    <w:rsid w:val="006B7940"/>
    <w:rsid w:val="006B7AB6"/>
    <w:rsid w:val="006C021F"/>
    <w:rsid w:val="006C04BE"/>
    <w:rsid w:val="006C13CB"/>
    <w:rsid w:val="006C1BDA"/>
    <w:rsid w:val="006C2732"/>
    <w:rsid w:val="006C2AC3"/>
    <w:rsid w:val="006C3C92"/>
    <w:rsid w:val="006C452F"/>
    <w:rsid w:val="006C4731"/>
    <w:rsid w:val="006C4A3B"/>
    <w:rsid w:val="006C5168"/>
    <w:rsid w:val="006C607E"/>
    <w:rsid w:val="006C609A"/>
    <w:rsid w:val="006C615B"/>
    <w:rsid w:val="006C6640"/>
    <w:rsid w:val="006D0405"/>
    <w:rsid w:val="006D1895"/>
    <w:rsid w:val="006D3118"/>
    <w:rsid w:val="006D5D50"/>
    <w:rsid w:val="006D5FD6"/>
    <w:rsid w:val="006D7831"/>
    <w:rsid w:val="006E0496"/>
    <w:rsid w:val="006E0B55"/>
    <w:rsid w:val="006E21B2"/>
    <w:rsid w:val="006E2404"/>
    <w:rsid w:val="006E2810"/>
    <w:rsid w:val="006E4ADB"/>
    <w:rsid w:val="006E62A5"/>
    <w:rsid w:val="006E6B19"/>
    <w:rsid w:val="006E6B33"/>
    <w:rsid w:val="006F076C"/>
    <w:rsid w:val="006F1320"/>
    <w:rsid w:val="006F1557"/>
    <w:rsid w:val="006F2603"/>
    <w:rsid w:val="006F27FF"/>
    <w:rsid w:val="006F3B11"/>
    <w:rsid w:val="006F3E3F"/>
    <w:rsid w:val="006F4041"/>
    <w:rsid w:val="006F5395"/>
    <w:rsid w:val="006F66E3"/>
    <w:rsid w:val="006F6D8C"/>
    <w:rsid w:val="006F754D"/>
    <w:rsid w:val="007000EF"/>
    <w:rsid w:val="00701470"/>
    <w:rsid w:val="00702228"/>
    <w:rsid w:val="00702848"/>
    <w:rsid w:val="00702C95"/>
    <w:rsid w:val="00702E08"/>
    <w:rsid w:val="00703903"/>
    <w:rsid w:val="0070446E"/>
    <w:rsid w:val="00705286"/>
    <w:rsid w:val="007053A1"/>
    <w:rsid w:val="00707276"/>
    <w:rsid w:val="0071003B"/>
    <w:rsid w:val="00710970"/>
    <w:rsid w:val="007110AC"/>
    <w:rsid w:val="00711A70"/>
    <w:rsid w:val="007133F5"/>
    <w:rsid w:val="00714D29"/>
    <w:rsid w:val="007150B3"/>
    <w:rsid w:val="0071548F"/>
    <w:rsid w:val="00715691"/>
    <w:rsid w:val="007158CB"/>
    <w:rsid w:val="00717422"/>
    <w:rsid w:val="00717942"/>
    <w:rsid w:val="00717987"/>
    <w:rsid w:val="007203C2"/>
    <w:rsid w:val="00720B83"/>
    <w:rsid w:val="00722DE4"/>
    <w:rsid w:val="0072384A"/>
    <w:rsid w:val="00724BF5"/>
    <w:rsid w:val="007271DE"/>
    <w:rsid w:val="0073092E"/>
    <w:rsid w:val="00731582"/>
    <w:rsid w:val="00731EC3"/>
    <w:rsid w:val="007322FD"/>
    <w:rsid w:val="00732CDB"/>
    <w:rsid w:val="00733BF3"/>
    <w:rsid w:val="00733E00"/>
    <w:rsid w:val="00734025"/>
    <w:rsid w:val="00734902"/>
    <w:rsid w:val="00735420"/>
    <w:rsid w:val="0073556A"/>
    <w:rsid w:val="00735A34"/>
    <w:rsid w:val="00737008"/>
    <w:rsid w:val="007379FF"/>
    <w:rsid w:val="00737B8B"/>
    <w:rsid w:val="00737E64"/>
    <w:rsid w:val="0074039A"/>
    <w:rsid w:val="00740C7E"/>
    <w:rsid w:val="0074269B"/>
    <w:rsid w:val="007431D8"/>
    <w:rsid w:val="007451C1"/>
    <w:rsid w:val="007451F7"/>
    <w:rsid w:val="007452D2"/>
    <w:rsid w:val="00745A48"/>
    <w:rsid w:val="0075000E"/>
    <w:rsid w:val="00750AB1"/>
    <w:rsid w:val="00752646"/>
    <w:rsid w:val="00753113"/>
    <w:rsid w:val="00753D27"/>
    <w:rsid w:val="007549D9"/>
    <w:rsid w:val="00755031"/>
    <w:rsid w:val="0075593F"/>
    <w:rsid w:val="00755FB5"/>
    <w:rsid w:val="007564AD"/>
    <w:rsid w:val="00756906"/>
    <w:rsid w:val="007576A1"/>
    <w:rsid w:val="00757BF7"/>
    <w:rsid w:val="00757E70"/>
    <w:rsid w:val="00760049"/>
    <w:rsid w:val="0076108E"/>
    <w:rsid w:val="0076150A"/>
    <w:rsid w:val="0076173E"/>
    <w:rsid w:val="007619B3"/>
    <w:rsid w:val="00761B8E"/>
    <w:rsid w:val="00762E3E"/>
    <w:rsid w:val="00762EF1"/>
    <w:rsid w:val="00763B43"/>
    <w:rsid w:val="0076507F"/>
    <w:rsid w:val="00767C60"/>
    <w:rsid w:val="007704A1"/>
    <w:rsid w:val="00770FAF"/>
    <w:rsid w:val="00771447"/>
    <w:rsid w:val="00771DC1"/>
    <w:rsid w:val="0077233F"/>
    <w:rsid w:val="007728BC"/>
    <w:rsid w:val="00772FEC"/>
    <w:rsid w:val="00773C60"/>
    <w:rsid w:val="00774D59"/>
    <w:rsid w:val="00776BD7"/>
    <w:rsid w:val="00777796"/>
    <w:rsid w:val="007803D4"/>
    <w:rsid w:val="00780503"/>
    <w:rsid w:val="007808D2"/>
    <w:rsid w:val="0078112C"/>
    <w:rsid w:val="00781B41"/>
    <w:rsid w:val="007820DB"/>
    <w:rsid w:val="00782469"/>
    <w:rsid w:val="007830E4"/>
    <w:rsid w:val="00783772"/>
    <w:rsid w:val="007848CD"/>
    <w:rsid w:val="00785AA0"/>
    <w:rsid w:val="00785CC1"/>
    <w:rsid w:val="00786A01"/>
    <w:rsid w:val="0078738F"/>
    <w:rsid w:val="007903FC"/>
    <w:rsid w:val="00790655"/>
    <w:rsid w:val="007918BF"/>
    <w:rsid w:val="007919B9"/>
    <w:rsid w:val="00791A3C"/>
    <w:rsid w:val="00791D32"/>
    <w:rsid w:val="00792AF5"/>
    <w:rsid w:val="007935BA"/>
    <w:rsid w:val="00793D36"/>
    <w:rsid w:val="0079688D"/>
    <w:rsid w:val="007978ED"/>
    <w:rsid w:val="007979B7"/>
    <w:rsid w:val="007A036D"/>
    <w:rsid w:val="007A08E1"/>
    <w:rsid w:val="007A1032"/>
    <w:rsid w:val="007A1B71"/>
    <w:rsid w:val="007A2FBE"/>
    <w:rsid w:val="007A3D2F"/>
    <w:rsid w:val="007A69E6"/>
    <w:rsid w:val="007A6BD2"/>
    <w:rsid w:val="007A7532"/>
    <w:rsid w:val="007B0346"/>
    <w:rsid w:val="007B062C"/>
    <w:rsid w:val="007B262F"/>
    <w:rsid w:val="007B301D"/>
    <w:rsid w:val="007B329E"/>
    <w:rsid w:val="007B39F4"/>
    <w:rsid w:val="007B4530"/>
    <w:rsid w:val="007B5D73"/>
    <w:rsid w:val="007B6474"/>
    <w:rsid w:val="007B73CE"/>
    <w:rsid w:val="007B7720"/>
    <w:rsid w:val="007B7FDA"/>
    <w:rsid w:val="007C23E3"/>
    <w:rsid w:val="007C2694"/>
    <w:rsid w:val="007C35BD"/>
    <w:rsid w:val="007C369F"/>
    <w:rsid w:val="007C3755"/>
    <w:rsid w:val="007C43E6"/>
    <w:rsid w:val="007C495D"/>
    <w:rsid w:val="007C4A71"/>
    <w:rsid w:val="007C672C"/>
    <w:rsid w:val="007C684C"/>
    <w:rsid w:val="007C6EC3"/>
    <w:rsid w:val="007C78BF"/>
    <w:rsid w:val="007D12BD"/>
    <w:rsid w:val="007D1CE5"/>
    <w:rsid w:val="007D4C09"/>
    <w:rsid w:val="007D5595"/>
    <w:rsid w:val="007D601D"/>
    <w:rsid w:val="007D7BF8"/>
    <w:rsid w:val="007D7CF9"/>
    <w:rsid w:val="007E11C8"/>
    <w:rsid w:val="007E1708"/>
    <w:rsid w:val="007E222C"/>
    <w:rsid w:val="007E22AA"/>
    <w:rsid w:val="007E298A"/>
    <w:rsid w:val="007E2FF8"/>
    <w:rsid w:val="007E32AE"/>
    <w:rsid w:val="007E378C"/>
    <w:rsid w:val="007E3891"/>
    <w:rsid w:val="007E3ED7"/>
    <w:rsid w:val="007E4F20"/>
    <w:rsid w:val="007E5316"/>
    <w:rsid w:val="007E5D44"/>
    <w:rsid w:val="007E6044"/>
    <w:rsid w:val="007E6796"/>
    <w:rsid w:val="007E6ADC"/>
    <w:rsid w:val="007E6BF7"/>
    <w:rsid w:val="007E7ED5"/>
    <w:rsid w:val="007E7F03"/>
    <w:rsid w:val="007F008E"/>
    <w:rsid w:val="007F114C"/>
    <w:rsid w:val="007F2793"/>
    <w:rsid w:val="007F31CD"/>
    <w:rsid w:val="007F4839"/>
    <w:rsid w:val="007F4903"/>
    <w:rsid w:val="007F4A43"/>
    <w:rsid w:val="007F4D4B"/>
    <w:rsid w:val="007F51E4"/>
    <w:rsid w:val="007F5B37"/>
    <w:rsid w:val="007F6C06"/>
    <w:rsid w:val="007F73CB"/>
    <w:rsid w:val="007F77C8"/>
    <w:rsid w:val="008003CA"/>
    <w:rsid w:val="00801914"/>
    <w:rsid w:val="00801EBA"/>
    <w:rsid w:val="0080209C"/>
    <w:rsid w:val="0080344C"/>
    <w:rsid w:val="008037F8"/>
    <w:rsid w:val="008049C0"/>
    <w:rsid w:val="00806591"/>
    <w:rsid w:val="008075DE"/>
    <w:rsid w:val="00810CC3"/>
    <w:rsid w:val="00810D04"/>
    <w:rsid w:val="00811329"/>
    <w:rsid w:val="00811490"/>
    <w:rsid w:val="00812D70"/>
    <w:rsid w:val="00813F46"/>
    <w:rsid w:val="0081530A"/>
    <w:rsid w:val="008154B9"/>
    <w:rsid w:val="00816445"/>
    <w:rsid w:val="00816452"/>
    <w:rsid w:val="00816D09"/>
    <w:rsid w:val="00817300"/>
    <w:rsid w:val="008203E1"/>
    <w:rsid w:val="00821439"/>
    <w:rsid w:val="0082183D"/>
    <w:rsid w:val="00821B59"/>
    <w:rsid w:val="008235C0"/>
    <w:rsid w:val="0082415B"/>
    <w:rsid w:val="0082444A"/>
    <w:rsid w:val="0082593F"/>
    <w:rsid w:val="0082607D"/>
    <w:rsid w:val="00826137"/>
    <w:rsid w:val="008265E2"/>
    <w:rsid w:val="008271B2"/>
    <w:rsid w:val="008278B1"/>
    <w:rsid w:val="00827B69"/>
    <w:rsid w:val="00830DE2"/>
    <w:rsid w:val="008319A3"/>
    <w:rsid w:val="008319A6"/>
    <w:rsid w:val="0083205A"/>
    <w:rsid w:val="00832563"/>
    <w:rsid w:val="00833884"/>
    <w:rsid w:val="00834009"/>
    <w:rsid w:val="0083537B"/>
    <w:rsid w:val="0083546E"/>
    <w:rsid w:val="008355BF"/>
    <w:rsid w:val="00835A11"/>
    <w:rsid w:val="008378AA"/>
    <w:rsid w:val="00837DF5"/>
    <w:rsid w:val="00840218"/>
    <w:rsid w:val="00840D00"/>
    <w:rsid w:val="00841784"/>
    <w:rsid w:val="0084202B"/>
    <w:rsid w:val="00842177"/>
    <w:rsid w:val="00842D1E"/>
    <w:rsid w:val="0084375E"/>
    <w:rsid w:val="008438FD"/>
    <w:rsid w:val="00844343"/>
    <w:rsid w:val="008451C9"/>
    <w:rsid w:val="00846026"/>
    <w:rsid w:val="00846AA3"/>
    <w:rsid w:val="00846C79"/>
    <w:rsid w:val="00850BF8"/>
    <w:rsid w:val="00850E60"/>
    <w:rsid w:val="0085111E"/>
    <w:rsid w:val="00851BDA"/>
    <w:rsid w:val="0085202D"/>
    <w:rsid w:val="008551B4"/>
    <w:rsid w:val="00855A59"/>
    <w:rsid w:val="0085652A"/>
    <w:rsid w:val="0085704F"/>
    <w:rsid w:val="00860636"/>
    <w:rsid w:val="008611A7"/>
    <w:rsid w:val="00861C3E"/>
    <w:rsid w:val="00861E83"/>
    <w:rsid w:val="00863FDF"/>
    <w:rsid w:val="008647C7"/>
    <w:rsid w:val="008651B6"/>
    <w:rsid w:val="00865591"/>
    <w:rsid w:val="00866675"/>
    <w:rsid w:val="008672CD"/>
    <w:rsid w:val="00867339"/>
    <w:rsid w:val="00867B24"/>
    <w:rsid w:val="00870704"/>
    <w:rsid w:val="0087090D"/>
    <w:rsid w:val="00870A27"/>
    <w:rsid w:val="00872365"/>
    <w:rsid w:val="00874092"/>
    <w:rsid w:val="0087465D"/>
    <w:rsid w:val="00874DDF"/>
    <w:rsid w:val="0087537A"/>
    <w:rsid w:val="00875C7B"/>
    <w:rsid w:val="00875F42"/>
    <w:rsid w:val="0087648B"/>
    <w:rsid w:val="00876890"/>
    <w:rsid w:val="00877448"/>
    <w:rsid w:val="00877B0B"/>
    <w:rsid w:val="00877D13"/>
    <w:rsid w:val="00880C81"/>
    <w:rsid w:val="0088130C"/>
    <w:rsid w:val="0088210D"/>
    <w:rsid w:val="00882BA2"/>
    <w:rsid w:val="00883C77"/>
    <w:rsid w:val="00883D99"/>
    <w:rsid w:val="00884D34"/>
    <w:rsid w:val="00884DF7"/>
    <w:rsid w:val="0088681A"/>
    <w:rsid w:val="00887FFA"/>
    <w:rsid w:val="0089044D"/>
    <w:rsid w:val="00890C76"/>
    <w:rsid w:val="0089128E"/>
    <w:rsid w:val="00891AAD"/>
    <w:rsid w:val="00891AC8"/>
    <w:rsid w:val="00893115"/>
    <w:rsid w:val="008931D1"/>
    <w:rsid w:val="00897FD9"/>
    <w:rsid w:val="008A10CB"/>
    <w:rsid w:val="008A1D9B"/>
    <w:rsid w:val="008A2436"/>
    <w:rsid w:val="008A271A"/>
    <w:rsid w:val="008A2DBA"/>
    <w:rsid w:val="008A318D"/>
    <w:rsid w:val="008A37AB"/>
    <w:rsid w:val="008A3915"/>
    <w:rsid w:val="008A423D"/>
    <w:rsid w:val="008A4D44"/>
    <w:rsid w:val="008A5E3C"/>
    <w:rsid w:val="008A69F3"/>
    <w:rsid w:val="008A7181"/>
    <w:rsid w:val="008A7E01"/>
    <w:rsid w:val="008B0313"/>
    <w:rsid w:val="008B0BFD"/>
    <w:rsid w:val="008B1B35"/>
    <w:rsid w:val="008B1BF3"/>
    <w:rsid w:val="008B371B"/>
    <w:rsid w:val="008B3CB7"/>
    <w:rsid w:val="008B42B8"/>
    <w:rsid w:val="008B4421"/>
    <w:rsid w:val="008B4CD0"/>
    <w:rsid w:val="008B5E63"/>
    <w:rsid w:val="008B6736"/>
    <w:rsid w:val="008B6AFF"/>
    <w:rsid w:val="008B7DED"/>
    <w:rsid w:val="008C04E1"/>
    <w:rsid w:val="008C0818"/>
    <w:rsid w:val="008C2003"/>
    <w:rsid w:val="008C3624"/>
    <w:rsid w:val="008C3F15"/>
    <w:rsid w:val="008C4D5D"/>
    <w:rsid w:val="008C678B"/>
    <w:rsid w:val="008C72F6"/>
    <w:rsid w:val="008C7A41"/>
    <w:rsid w:val="008C7B66"/>
    <w:rsid w:val="008C7F0C"/>
    <w:rsid w:val="008D015D"/>
    <w:rsid w:val="008D06FC"/>
    <w:rsid w:val="008D0F44"/>
    <w:rsid w:val="008D0F86"/>
    <w:rsid w:val="008D0FC5"/>
    <w:rsid w:val="008D1BE0"/>
    <w:rsid w:val="008D2BD7"/>
    <w:rsid w:val="008D3295"/>
    <w:rsid w:val="008D36B1"/>
    <w:rsid w:val="008D3DC7"/>
    <w:rsid w:val="008D4101"/>
    <w:rsid w:val="008D41D3"/>
    <w:rsid w:val="008D432D"/>
    <w:rsid w:val="008D65E2"/>
    <w:rsid w:val="008D6D4B"/>
    <w:rsid w:val="008D71B3"/>
    <w:rsid w:val="008E1411"/>
    <w:rsid w:val="008E15E1"/>
    <w:rsid w:val="008E2036"/>
    <w:rsid w:val="008E276F"/>
    <w:rsid w:val="008E45A8"/>
    <w:rsid w:val="008E4E69"/>
    <w:rsid w:val="008E5BF1"/>
    <w:rsid w:val="008E6308"/>
    <w:rsid w:val="008E665B"/>
    <w:rsid w:val="008E689D"/>
    <w:rsid w:val="008E7035"/>
    <w:rsid w:val="008E7CE7"/>
    <w:rsid w:val="008E7DC6"/>
    <w:rsid w:val="008F0D92"/>
    <w:rsid w:val="008F0E40"/>
    <w:rsid w:val="008F12C3"/>
    <w:rsid w:val="008F22F2"/>
    <w:rsid w:val="008F234F"/>
    <w:rsid w:val="008F24DC"/>
    <w:rsid w:val="008F289E"/>
    <w:rsid w:val="008F3020"/>
    <w:rsid w:val="008F3945"/>
    <w:rsid w:val="008F3EEE"/>
    <w:rsid w:val="008F401C"/>
    <w:rsid w:val="008F5C8A"/>
    <w:rsid w:val="008F5E68"/>
    <w:rsid w:val="008F632C"/>
    <w:rsid w:val="008F6CE4"/>
    <w:rsid w:val="0090284F"/>
    <w:rsid w:val="0090334B"/>
    <w:rsid w:val="0090427F"/>
    <w:rsid w:val="00904BCF"/>
    <w:rsid w:val="00904D45"/>
    <w:rsid w:val="0090547E"/>
    <w:rsid w:val="00905913"/>
    <w:rsid w:val="0090647B"/>
    <w:rsid w:val="009076EC"/>
    <w:rsid w:val="00907B85"/>
    <w:rsid w:val="00907DC3"/>
    <w:rsid w:val="0091039E"/>
    <w:rsid w:val="00910914"/>
    <w:rsid w:val="009110EF"/>
    <w:rsid w:val="0091118B"/>
    <w:rsid w:val="009120BE"/>
    <w:rsid w:val="0091210B"/>
    <w:rsid w:val="0091240D"/>
    <w:rsid w:val="00913DED"/>
    <w:rsid w:val="0091406C"/>
    <w:rsid w:val="0091422C"/>
    <w:rsid w:val="00914EF3"/>
    <w:rsid w:val="00916A4E"/>
    <w:rsid w:val="009175D0"/>
    <w:rsid w:val="0091760E"/>
    <w:rsid w:val="009211BC"/>
    <w:rsid w:val="00921662"/>
    <w:rsid w:val="00921700"/>
    <w:rsid w:val="00921B3B"/>
    <w:rsid w:val="0092223C"/>
    <w:rsid w:val="00922914"/>
    <w:rsid w:val="00922994"/>
    <w:rsid w:val="009235A4"/>
    <w:rsid w:val="00923644"/>
    <w:rsid w:val="00924150"/>
    <w:rsid w:val="00925523"/>
    <w:rsid w:val="00925EA4"/>
    <w:rsid w:val="009269CD"/>
    <w:rsid w:val="00927395"/>
    <w:rsid w:val="00930851"/>
    <w:rsid w:val="00930E8C"/>
    <w:rsid w:val="009324A2"/>
    <w:rsid w:val="00933719"/>
    <w:rsid w:val="00933D13"/>
    <w:rsid w:val="00933E76"/>
    <w:rsid w:val="00934773"/>
    <w:rsid w:val="00935008"/>
    <w:rsid w:val="009351D3"/>
    <w:rsid w:val="00936842"/>
    <w:rsid w:val="0093790C"/>
    <w:rsid w:val="00937EE6"/>
    <w:rsid w:val="00940219"/>
    <w:rsid w:val="009408DA"/>
    <w:rsid w:val="00941F6F"/>
    <w:rsid w:val="00942675"/>
    <w:rsid w:val="00942D3F"/>
    <w:rsid w:val="00943933"/>
    <w:rsid w:val="00944119"/>
    <w:rsid w:val="009441D1"/>
    <w:rsid w:val="0094436C"/>
    <w:rsid w:val="009443CD"/>
    <w:rsid w:val="0094497A"/>
    <w:rsid w:val="00945944"/>
    <w:rsid w:val="009466C5"/>
    <w:rsid w:val="00946845"/>
    <w:rsid w:val="00946A4D"/>
    <w:rsid w:val="00947008"/>
    <w:rsid w:val="0094786D"/>
    <w:rsid w:val="00947C1F"/>
    <w:rsid w:val="00951312"/>
    <w:rsid w:val="0095138F"/>
    <w:rsid w:val="0095191B"/>
    <w:rsid w:val="009520B0"/>
    <w:rsid w:val="0095428F"/>
    <w:rsid w:val="00954AB1"/>
    <w:rsid w:val="00955F28"/>
    <w:rsid w:val="00956D3D"/>
    <w:rsid w:val="009577CF"/>
    <w:rsid w:val="00957AA9"/>
    <w:rsid w:val="00960227"/>
    <w:rsid w:val="00960460"/>
    <w:rsid w:val="009607DE"/>
    <w:rsid w:val="009609E3"/>
    <w:rsid w:val="00961D52"/>
    <w:rsid w:val="009621CB"/>
    <w:rsid w:val="00962BF5"/>
    <w:rsid w:val="009638D1"/>
    <w:rsid w:val="00964E0B"/>
    <w:rsid w:val="00964FC7"/>
    <w:rsid w:val="009656B8"/>
    <w:rsid w:val="00965CB5"/>
    <w:rsid w:val="00965F97"/>
    <w:rsid w:val="009667FA"/>
    <w:rsid w:val="00967AF4"/>
    <w:rsid w:val="00970289"/>
    <w:rsid w:val="00970384"/>
    <w:rsid w:val="009704BE"/>
    <w:rsid w:val="00972D02"/>
    <w:rsid w:val="00972E64"/>
    <w:rsid w:val="00973688"/>
    <w:rsid w:val="00973727"/>
    <w:rsid w:val="00973F1C"/>
    <w:rsid w:val="00974532"/>
    <w:rsid w:val="00974625"/>
    <w:rsid w:val="00974858"/>
    <w:rsid w:val="00975469"/>
    <w:rsid w:val="00975937"/>
    <w:rsid w:val="00976BED"/>
    <w:rsid w:val="00976F4B"/>
    <w:rsid w:val="009771D9"/>
    <w:rsid w:val="009776B4"/>
    <w:rsid w:val="00977D64"/>
    <w:rsid w:val="0098010E"/>
    <w:rsid w:val="00981121"/>
    <w:rsid w:val="0098139F"/>
    <w:rsid w:val="00981D28"/>
    <w:rsid w:val="00982EBB"/>
    <w:rsid w:val="00982EFF"/>
    <w:rsid w:val="00983245"/>
    <w:rsid w:val="00983EC4"/>
    <w:rsid w:val="009852E4"/>
    <w:rsid w:val="00985A3F"/>
    <w:rsid w:val="00986028"/>
    <w:rsid w:val="0098681A"/>
    <w:rsid w:val="00986C9D"/>
    <w:rsid w:val="00987B13"/>
    <w:rsid w:val="0099045E"/>
    <w:rsid w:val="0099219B"/>
    <w:rsid w:val="00992DB2"/>
    <w:rsid w:val="009936E3"/>
    <w:rsid w:val="00993A4B"/>
    <w:rsid w:val="00993BD2"/>
    <w:rsid w:val="00993D1A"/>
    <w:rsid w:val="00994AC2"/>
    <w:rsid w:val="009959B0"/>
    <w:rsid w:val="00996512"/>
    <w:rsid w:val="00996946"/>
    <w:rsid w:val="009A07E5"/>
    <w:rsid w:val="009A10BF"/>
    <w:rsid w:val="009A3243"/>
    <w:rsid w:val="009A4873"/>
    <w:rsid w:val="009A566A"/>
    <w:rsid w:val="009A5E61"/>
    <w:rsid w:val="009A6550"/>
    <w:rsid w:val="009A72D0"/>
    <w:rsid w:val="009A7BA4"/>
    <w:rsid w:val="009A7E73"/>
    <w:rsid w:val="009B000F"/>
    <w:rsid w:val="009B01AF"/>
    <w:rsid w:val="009B0F90"/>
    <w:rsid w:val="009B1CCB"/>
    <w:rsid w:val="009B3EF7"/>
    <w:rsid w:val="009B4196"/>
    <w:rsid w:val="009B43BB"/>
    <w:rsid w:val="009B44F4"/>
    <w:rsid w:val="009B491D"/>
    <w:rsid w:val="009B53A8"/>
    <w:rsid w:val="009B55BA"/>
    <w:rsid w:val="009B60A6"/>
    <w:rsid w:val="009B6878"/>
    <w:rsid w:val="009B7072"/>
    <w:rsid w:val="009B76A8"/>
    <w:rsid w:val="009C0BE2"/>
    <w:rsid w:val="009C1E5F"/>
    <w:rsid w:val="009C2608"/>
    <w:rsid w:val="009C2BE9"/>
    <w:rsid w:val="009C2EBA"/>
    <w:rsid w:val="009C3136"/>
    <w:rsid w:val="009C38C2"/>
    <w:rsid w:val="009C408A"/>
    <w:rsid w:val="009C52D6"/>
    <w:rsid w:val="009C725F"/>
    <w:rsid w:val="009C7BC9"/>
    <w:rsid w:val="009C7C95"/>
    <w:rsid w:val="009D04DD"/>
    <w:rsid w:val="009D0AE5"/>
    <w:rsid w:val="009D144A"/>
    <w:rsid w:val="009D248E"/>
    <w:rsid w:val="009D39AA"/>
    <w:rsid w:val="009D5747"/>
    <w:rsid w:val="009D5D27"/>
    <w:rsid w:val="009D62B3"/>
    <w:rsid w:val="009D75E2"/>
    <w:rsid w:val="009D7EBA"/>
    <w:rsid w:val="009E0365"/>
    <w:rsid w:val="009E04DA"/>
    <w:rsid w:val="009E1370"/>
    <w:rsid w:val="009E1AA1"/>
    <w:rsid w:val="009E26A2"/>
    <w:rsid w:val="009E26B2"/>
    <w:rsid w:val="009E4CA1"/>
    <w:rsid w:val="009F0B7C"/>
    <w:rsid w:val="009F0C14"/>
    <w:rsid w:val="009F1406"/>
    <w:rsid w:val="009F204C"/>
    <w:rsid w:val="009F2AE2"/>
    <w:rsid w:val="009F2AE5"/>
    <w:rsid w:val="009F2AF8"/>
    <w:rsid w:val="009F2BD7"/>
    <w:rsid w:val="009F3329"/>
    <w:rsid w:val="009F41DF"/>
    <w:rsid w:val="009F4F2B"/>
    <w:rsid w:val="009F5148"/>
    <w:rsid w:val="009F57FD"/>
    <w:rsid w:val="009F607C"/>
    <w:rsid w:val="009F698D"/>
    <w:rsid w:val="009F6E7B"/>
    <w:rsid w:val="009F75DD"/>
    <w:rsid w:val="00A00B9B"/>
    <w:rsid w:val="00A01408"/>
    <w:rsid w:val="00A016A8"/>
    <w:rsid w:val="00A036BD"/>
    <w:rsid w:val="00A0437C"/>
    <w:rsid w:val="00A06161"/>
    <w:rsid w:val="00A0683A"/>
    <w:rsid w:val="00A077AC"/>
    <w:rsid w:val="00A07C56"/>
    <w:rsid w:val="00A07E05"/>
    <w:rsid w:val="00A10FB7"/>
    <w:rsid w:val="00A117A3"/>
    <w:rsid w:val="00A11B52"/>
    <w:rsid w:val="00A11BA9"/>
    <w:rsid w:val="00A127DC"/>
    <w:rsid w:val="00A137C6"/>
    <w:rsid w:val="00A13E37"/>
    <w:rsid w:val="00A13FF2"/>
    <w:rsid w:val="00A144A3"/>
    <w:rsid w:val="00A1536D"/>
    <w:rsid w:val="00A153AF"/>
    <w:rsid w:val="00A15739"/>
    <w:rsid w:val="00A15BB8"/>
    <w:rsid w:val="00A16A09"/>
    <w:rsid w:val="00A17322"/>
    <w:rsid w:val="00A2047A"/>
    <w:rsid w:val="00A2239E"/>
    <w:rsid w:val="00A22D10"/>
    <w:rsid w:val="00A23921"/>
    <w:rsid w:val="00A2408D"/>
    <w:rsid w:val="00A24C99"/>
    <w:rsid w:val="00A24F7C"/>
    <w:rsid w:val="00A27411"/>
    <w:rsid w:val="00A27814"/>
    <w:rsid w:val="00A303B6"/>
    <w:rsid w:val="00A309F2"/>
    <w:rsid w:val="00A31248"/>
    <w:rsid w:val="00A32C12"/>
    <w:rsid w:val="00A32FB3"/>
    <w:rsid w:val="00A35433"/>
    <w:rsid w:val="00A376BF"/>
    <w:rsid w:val="00A40534"/>
    <w:rsid w:val="00A42BB3"/>
    <w:rsid w:val="00A42EFD"/>
    <w:rsid w:val="00A45208"/>
    <w:rsid w:val="00A45B1D"/>
    <w:rsid w:val="00A45D31"/>
    <w:rsid w:val="00A45E60"/>
    <w:rsid w:val="00A4735E"/>
    <w:rsid w:val="00A475DC"/>
    <w:rsid w:val="00A47A67"/>
    <w:rsid w:val="00A47CE6"/>
    <w:rsid w:val="00A5029E"/>
    <w:rsid w:val="00A51857"/>
    <w:rsid w:val="00A51EB4"/>
    <w:rsid w:val="00A51EFF"/>
    <w:rsid w:val="00A52493"/>
    <w:rsid w:val="00A53055"/>
    <w:rsid w:val="00A534A5"/>
    <w:rsid w:val="00A54FE1"/>
    <w:rsid w:val="00A555AD"/>
    <w:rsid w:val="00A55FD5"/>
    <w:rsid w:val="00A5695A"/>
    <w:rsid w:val="00A57212"/>
    <w:rsid w:val="00A577F1"/>
    <w:rsid w:val="00A605F7"/>
    <w:rsid w:val="00A60F17"/>
    <w:rsid w:val="00A614B1"/>
    <w:rsid w:val="00A61A71"/>
    <w:rsid w:val="00A61D73"/>
    <w:rsid w:val="00A62857"/>
    <w:rsid w:val="00A63086"/>
    <w:rsid w:val="00A634C7"/>
    <w:rsid w:val="00A638A5"/>
    <w:rsid w:val="00A63C46"/>
    <w:rsid w:val="00A63D64"/>
    <w:rsid w:val="00A64730"/>
    <w:rsid w:val="00A64877"/>
    <w:rsid w:val="00A653BA"/>
    <w:rsid w:val="00A65CE8"/>
    <w:rsid w:val="00A66C76"/>
    <w:rsid w:val="00A704F9"/>
    <w:rsid w:val="00A71AA7"/>
    <w:rsid w:val="00A738FE"/>
    <w:rsid w:val="00A73A3E"/>
    <w:rsid w:val="00A7505D"/>
    <w:rsid w:val="00A75BD3"/>
    <w:rsid w:val="00A76347"/>
    <w:rsid w:val="00A776CA"/>
    <w:rsid w:val="00A77E81"/>
    <w:rsid w:val="00A80F40"/>
    <w:rsid w:val="00A81784"/>
    <w:rsid w:val="00A81920"/>
    <w:rsid w:val="00A8268B"/>
    <w:rsid w:val="00A82717"/>
    <w:rsid w:val="00A82B50"/>
    <w:rsid w:val="00A8313D"/>
    <w:rsid w:val="00A83825"/>
    <w:rsid w:val="00A83BFB"/>
    <w:rsid w:val="00A84844"/>
    <w:rsid w:val="00A849B8"/>
    <w:rsid w:val="00A851F6"/>
    <w:rsid w:val="00A85549"/>
    <w:rsid w:val="00A85E15"/>
    <w:rsid w:val="00A86213"/>
    <w:rsid w:val="00A87556"/>
    <w:rsid w:val="00A8769A"/>
    <w:rsid w:val="00A87B0F"/>
    <w:rsid w:val="00A90799"/>
    <w:rsid w:val="00A90BAB"/>
    <w:rsid w:val="00A91CDC"/>
    <w:rsid w:val="00A91FD3"/>
    <w:rsid w:val="00A923EC"/>
    <w:rsid w:val="00A924B8"/>
    <w:rsid w:val="00A93E5B"/>
    <w:rsid w:val="00A95320"/>
    <w:rsid w:val="00A9778D"/>
    <w:rsid w:val="00A97F03"/>
    <w:rsid w:val="00AA11FF"/>
    <w:rsid w:val="00AA1AD1"/>
    <w:rsid w:val="00AA5976"/>
    <w:rsid w:val="00AA6124"/>
    <w:rsid w:val="00AA6997"/>
    <w:rsid w:val="00AA6E38"/>
    <w:rsid w:val="00AA742D"/>
    <w:rsid w:val="00AA77EA"/>
    <w:rsid w:val="00AA7822"/>
    <w:rsid w:val="00AB0DB4"/>
    <w:rsid w:val="00AB18A3"/>
    <w:rsid w:val="00AB205E"/>
    <w:rsid w:val="00AB24D3"/>
    <w:rsid w:val="00AB25B5"/>
    <w:rsid w:val="00AB28EA"/>
    <w:rsid w:val="00AB4FCE"/>
    <w:rsid w:val="00AB5BEA"/>
    <w:rsid w:val="00AB74A1"/>
    <w:rsid w:val="00AB7983"/>
    <w:rsid w:val="00AC0732"/>
    <w:rsid w:val="00AC1EF7"/>
    <w:rsid w:val="00AC4B9D"/>
    <w:rsid w:val="00AC4BFE"/>
    <w:rsid w:val="00AC4D91"/>
    <w:rsid w:val="00AC5A3A"/>
    <w:rsid w:val="00AC5B21"/>
    <w:rsid w:val="00AC65F4"/>
    <w:rsid w:val="00AC6EC0"/>
    <w:rsid w:val="00AC74B6"/>
    <w:rsid w:val="00AC779A"/>
    <w:rsid w:val="00AD05C4"/>
    <w:rsid w:val="00AD05EC"/>
    <w:rsid w:val="00AD0E9A"/>
    <w:rsid w:val="00AD1E01"/>
    <w:rsid w:val="00AD213A"/>
    <w:rsid w:val="00AD225D"/>
    <w:rsid w:val="00AD228B"/>
    <w:rsid w:val="00AD445E"/>
    <w:rsid w:val="00AD4573"/>
    <w:rsid w:val="00AD473E"/>
    <w:rsid w:val="00AD474B"/>
    <w:rsid w:val="00AD7EE3"/>
    <w:rsid w:val="00AE0310"/>
    <w:rsid w:val="00AE066E"/>
    <w:rsid w:val="00AE0B91"/>
    <w:rsid w:val="00AE14F3"/>
    <w:rsid w:val="00AE169B"/>
    <w:rsid w:val="00AE1AAA"/>
    <w:rsid w:val="00AE1F42"/>
    <w:rsid w:val="00AE23B6"/>
    <w:rsid w:val="00AE2CDA"/>
    <w:rsid w:val="00AE36DE"/>
    <w:rsid w:val="00AE4924"/>
    <w:rsid w:val="00AE5107"/>
    <w:rsid w:val="00AE561D"/>
    <w:rsid w:val="00AE6836"/>
    <w:rsid w:val="00AE6840"/>
    <w:rsid w:val="00AF0747"/>
    <w:rsid w:val="00AF0B20"/>
    <w:rsid w:val="00AF0E26"/>
    <w:rsid w:val="00AF1A6D"/>
    <w:rsid w:val="00AF2606"/>
    <w:rsid w:val="00AF3162"/>
    <w:rsid w:val="00AF512B"/>
    <w:rsid w:val="00AF5630"/>
    <w:rsid w:val="00AF613E"/>
    <w:rsid w:val="00AF76A7"/>
    <w:rsid w:val="00AF7E81"/>
    <w:rsid w:val="00B00D2F"/>
    <w:rsid w:val="00B010C3"/>
    <w:rsid w:val="00B013AF"/>
    <w:rsid w:val="00B01D36"/>
    <w:rsid w:val="00B0213E"/>
    <w:rsid w:val="00B02F1C"/>
    <w:rsid w:val="00B04108"/>
    <w:rsid w:val="00B076FE"/>
    <w:rsid w:val="00B10535"/>
    <w:rsid w:val="00B10698"/>
    <w:rsid w:val="00B11748"/>
    <w:rsid w:val="00B11C9E"/>
    <w:rsid w:val="00B1234C"/>
    <w:rsid w:val="00B12807"/>
    <w:rsid w:val="00B1544A"/>
    <w:rsid w:val="00B20087"/>
    <w:rsid w:val="00B20946"/>
    <w:rsid w:val="00B20B92"/>
    <w:rsid w:val="00B23873"/>
    <w:rsid w:val="00B240A2"/>
    <w:rsid w:val="00B260C3"/>
    <w:rsid w:val="00B2632B"/>
    <w:rsid w:val="00B26B08"/>
    <w:rsid w:val="00B26C77"/>
    <w:rsid w:val="00B2729E"/>
    <w:rsid w:val="00B278E8"/>
    <w:rsid w:val="00B30418"/>
    <w:rsid w:val="00B325C4"/>
    <w:rsid w:val="00B3304E"/>
    <w:rsid w:val="00B342C6"/>
    <w:rsid w:val="00B3586F"/>
    <w:rsid w:val="00B3695B"/>
    <w:rsid w:val="00B37511"/>
    <w:rsid w:val="00B37848"/>
    <w:rsid w:val="00B4147F"/>
    <w:rsid w:val="00B41C7B"/>
    <w:rsid w:val="00B42ED2"/>
    <w:rsid w:val="00B4443E"/>
    <w:rsid w:val="00B448A4"/>
    <w:rsid w:val="00B451C7"/>
    <w:rsid w:val="00B455D6"/>
    <w:rsid w:val="00B45C3C"/>
    <w:rsid w:val="00B47240"/>
    <w:rsid w:val="00B50A3E"/>
    <w:rsid w:val="00B50CC7"/>
    <w:rsid w:val="00B526D5"/>
    <w:rsid w:val="00B5382D"/>
    <w:rsid w:val="00B5406F"/>
    <w:rsid w:val="00B54DE3"/>
    <w:rsid w:val="00B5508B"/>
    <w:rsid w:val="00B56D44"/>
    <w:rsid w:val="00B56E2D"/>
    <w:rsid w:val="00B56E3A"/>
    <w:rsid w:val="00B571AD"/>
    <w:rsid w:val="00B5779A"/>
    <w:rsid w:val="00B57C5B"/>
    <w:rsid w:val="00B601DD"/>
    <w:rsid w:val="00B6121E"/>
    <w:rsid w:val="00B632EB"/>
    <w:rsid w:val="00B63940"/>
    <w:rsid w:val="00B646AC"/>
    <w:rsid w:val="00B6591F"/>
    <w:rsid w:val="00B668B6"/>
    <w:rsid w:val="00B702FA"/>
    <w:rsid w:val="00B7052E"/>
    <w:rsid w:val="00B713B5"/>
    <w:rsid w:val="00B71A2E"/>
    <w:rsid w:val="00B7211D"/>
    <w:rsid w:val="00B732FC"/>
    <w:rsid w:val="00B733FD"/>
    <w:rsid w:val="00B735BC"/>
    <w:rsid w:val="00B74B41"/>
    <w:rsid w:val="00B75341"/>
    <w:rsid w:val="00B75493"/>
    <w:rsid w:val="00B755A2"/>
    <w:rsid w:val="00B760A5"/>
    <w:rsid w:val="00B76577"/>
    <w:rsid w:val="00B77EF8"/>
    <w:rsid w:val="00B80B1C"/>
    <w:rsid w:val="00B8130B"/>
    <w:rsid w:val="00B823CD"/>
    <w:rsid w:val="00B8290B"/>
    <w:rsid w:val="00B82E7E"/>
    <w:rsid w:val="00B85E0A"/>
    <w:rsid w:val="00B86A67"/>
    <w:rsid w:val="00B87511"/>
    <w:rsid w:val="00B908E1"/>
    <w:rsid w:val="00B90E25"/>
    <w:rsid w:val="00B91342"/>
    <w:rsid w:val="00B92115"/>
    <w:rsid w:val="00B921BE"/>
    <w:rsid w:val="00B92480"/>
    <w:rsid w:val="00B9248D"/>
    <w:rsid w:val="00B93105"/>
    <w:rsid w:val="00B93E23"/>
    <w:rsid w:val="00B93E25"/>
    <w:rsid w:val="00B94289"/>
    <w:rsid w:val="00B944F7"/>
    <w:rsid w:val="00B94C13"/>
    <w:rsid w:val="00B94D81"/>
    <w:rsid w:val="00B95069"/>
    <w:rsid w:val="00B95205"/>
    <w:rsid w:val="00B95AD9"/>
    <w:rsid w:val="00B96B34"/>
    <w:rsid w:val="00B97894"/>
    <w:rsid w:val="00BA0498"/>
    <w:rsid w:val="00BA1494"/>
    <w:rsid w:val="00BA2E8E"/>
    <w:rsid w:val="00BA2F05"/>
    <w:rsid w:val="00BA3907"/>
    <w:rsid w:val="00BA48B7"/>
    <w:rsid w:val="00BA5926"/>
    <w:rsid w:val="00BA60AA"/>
    <w:rsid w:val="00BA62AD"/>
    <w:rsid w:val="00BA6B77"/>
    <w:rsid w:val="00BA6FC6"/>
    <w:rsid w:val="00BA7900"/>
    <w:rsid w:val="00BB0193"/>
    <w:rsid w:val="00BB0A60"/>
    <w:rsid w:val="00BB14A4"/>
    <w:rsid w:val="00BB239B"/>
    <w:rsid w:val="00BB2725"/>
    <w:rsid w:val="00BB2755"/>
    <w:rsid w:val="00BB352F"/>
    <w:rsid w:val="00BB4E74"/>
    <w:rsid w:val="00BB6F75"/>
    <w:rsid w:val="00BB7107"/>
    <w:rsid w:val="00BB72D1"/>
    <w:rsid w:val="00BB75E6"/>
    <w:rsid w:val="00BB78BE"/>
    <w:rsid w:val="00BB7CFE"/>
    <w:rsid w:val="00BC0027"/>
    <w:rsid w:val="00BC2952"/>
    <w:rsid w:val="00BC419A"/>
    <w:rsid w:val="00BC45F3"/>
    <w:rsid w:val="00BC49D1"/>
    <w:rsid w:val="00BC4EEA"/>
    <w:rsid w:val="00BC4FE4"/>
    <w:rsid w:val="00BC5E02"/>
    <w:rsid w:val="00BC6531"/>
    <w:rsid w:val="00BC6677"/>
    <w:rsid w:val="00BC6A15"/>
    <w:rsid w:val="00BC7443"/>
    <w:rsid w:val="00BC7D63"/>
    <w:rsid w:val="00BD010E"/>
    <w:rsid w:val="00BD0289"/>
    <w:rsid w:val="00BD03D3"/>
    <w:rsid w:val="00BD0E02"/>
    <w:rsid w:val="00BD24A5"/>
    <w:rsid w:val="00BD41A0"/>
    <w:rsid w:val="00BD4B9E"/>
    <w:rsid w:val="00BD585B"/>
    <w:rsid w:val="00BD6727"/>
    <w:rsid w:val="00BD6C88"/>
    <w:rsid w:val="00BD6F65"/>
    <w:rsid w:val="00BD7872"/>
    <w:rsid w:val="00BD7AB3"/>
    <w:rsid w:val="00BE1138"/>
    <w:rsid w:val="00BE1670"/>
    <w:rsid w:val="00BE1A15"/>
    <w:rsid w:val="00BE28F2"/>
    <w:rsid w:val="00BE4162"/>
    <w:rsid w:val="00BE554B"/>
    <w:rsid w:val="00BE559C"/>
    <w:rsid w:val="00BE5B9E"/>
    <w:rsid w:val="00BE6759"/>
    <w:rsid w:val="00BF07AF"/>
    <w:rsid w:val="00BF0814"/>
    <w:rsid w:val="00BF08CF"/>
    <w:rsid w:val="00BF0C01"/>
    <w:rsid w:val="00BF2625"/>
    <w:rsid w:val="00BF277F"/>
    <w:rsid w:val="00BF2B0C"/>
    <w:rsid w:val="00BF385B"/>
    <w:rsid w:val="00BF3BCC"/>
    <w:rsid w:val="00C00B31"/>
    <w:rsid w:val="00C00CF4"/>
    <w:rsid w:val="00C01195"/>
    <w:rsid w:val="00C011ED"/>
    <w:rsid w:val="00C01ADF"/>
    <w:rsid w:val="00C01C74"/>
    <w:rsid w:val="00C01CB1"/>
    <w:rsid w:val="00C033A7"/>
    <w:rsid w:val="00C04243"/>
    <w:rsid w:val="00C047BC"/>
    <w:rsid w:val="00C0492F"/>
    <w:rsid w:val="00C0521C"/>
    <w:rsid w:val="00C0529D"/>
    <w:rsid w:val="00C05DD0"/>
    <w:rsid w:val="00C06528"/>
    <w:rsid w:val="00C06620"/>
    <w:rsid w:val="00C07116"/>
    <w:rsid w:val="00C07FF9"/>
    <w:rsid w:val="00C1054A"/>
    <w:rsid w:val="00C10DF7"/>
    <w:rsid w:val="00C12B55"/>
    <w:rsid w:val="00C1331B"/>
    <w:rsid w:val="00C14A63"/>
    <w:rsid w:val="00C1637F"/>
    <w:rsid w:val="00C16F75"/>
    <w:rsid w:val="00C171C6"/>
    <w:rsid w:val="00C17806"/>
    <w:rsid w:val="00C17845"/>
    <w:rsid w:val="00C20A41"/>
    <w:rsid w:val="00C21736"/>
    <w:rsid w:val="00C225B0"/>
    <w:rsid w:val="00C225E1"/>
    <w:rsid w:val="00C22600"/>
    <w:rsid w:val="00C23AC8"/>
    <w:rsid w:val="00C25318"/>
    <w:rsid w:val="00C25B0D"/>
    <w:rsid w:val="00C25D50"/>
    <w:rsid w:val="00C25E8E"/>
    <w:rsid w:val="00C266EE"/>
    <w:rsid w:val="00C26E61"/>
    <w:rsid w:val="00C270E6"/>
    <w:rsid w:val="00C30536"/>
    <w:rsid w:val="00C305BE"/>
    <w:rsid w:val="00C314A1"/>
    <w:rsid w:val="00C350E3"/>
    <w:rsid w:val="00C355B0"/>
    <w:rsid w:val="00C357CF"/>
    <w:rsid w:val="00C361D2"/>
    <w:rsid w:val="00C3631C"/>
    <w:rsid w:val="00C370D1"/>
    <w:rsid w:val="00C3772A"/>
    <w:rsid w:val="00C37A8C"/>
    <w:rsid w:val="00C37D96"/>
    <w:rsid w:val="00C40481"/>
    <w:rsid w:val="00C40A57"/>
    <w:rsid w:val="00C40C0F"/>
    <w:rsid w:val="00C412F0"/>
    <w:rsid w:val="00C41903"/>
    <w:rsid w:val="00C42BB1"/>
    <w:rsid w:val="00C438C2"/>
    <w:rsid w:val="00C451E4"/>
    <w:rsid w:val="00C461E2"/>
    <w:rsid w:val="00C46B8A"/>
    <w:rsid w:val="00C46DD2"/>
    <w:rsid w:val="00C478FC"/>
    <w:rsid w:val="00C50C69"/>
    <w:rsid w:val="00C519F2"/>
    <w:rsid w:val="00C51F5E"/>
    <w:rsid w:val="00C51FB6"/>
    <w:rsid w:val="00C52D7B"/>
    <w:rsid w:val="00C53384"/>
    <w:rsid w:val="00C54261"/>
    <w:rsid w:val="00C5438A"/>
    <w:rsid w:val="00C54464"/>
    <w:rsid w:val="00C5452B"/>
    <w:rsid w:val="00C54AEC"/>
    <w:rsid w:val="00C54D72"/>
    <w:rsid w:val="00C55805"/>
    <w:rsid w:val="00C57F10"/>
    <w:rsid w:val="00C60655"/>
    <w:rsid w:val="00C61356"/>
    <w:rsid w:val="00C6181C"/>
    <w:rsid w:val="00C618DC"/>
    <w:rsid w:val="00C61C15"/>
    <w:rsid w:val="00C6253F"/>
    <w:rsid w:val="00C62CAD"/>
    <w:rsid w:val="00C62CE4"/>
    <w:rsid w:val="00C64300"/>
    <w:rsid w:val="00C64772"/>
    <w:rsid w:val="00C65F2D"/>
    <w:rsid w:val="00C66534"/>
    <w:rsid w:val="00C67378"/>
    <w:rsid w:val="00C711BD"/>
    <w:rsid w:val="00C71345"/>
    <w:rsid w:val="00C71835"/>
    <w:rsid w:val="00C71A6B"/>
    <w:rsid w:val="00C72A7B"/>
    <w:rsid w:val="00C73A13"/>
    <w:rsid w:val="00C74E6E"/>
    <w:rsid w:val="00C74ECA"/>
    <w:rsid w:val="00C75FC2"/>
    <w:rsid w:val="00C766F5"/>
    <w:rsid w:val="00C76734"/>
    <w:rsid w:val="00C76B47"/>
    <w:rsid w:val="00C77254"/>
    <w:rsid w:val="00C8060B"/>
    <w:rsid w:val="00C81AE9"/>
    <w:rsid w:val="00C82028"/>
    <w:rsid w:val="00C820E5"/>
    <w:rsid w:val="00C826A6"/>
    <w:rsid w:val="00C832B7"/>
    <w:rsid w:val="00C83A20"/>
    <w:rsid w:val="00C83C1C"/>
    <w:rsid w:val="00C853AD"/>
    <w:rsid w:val="00C85610"/>
    <w:rsid w:val="00C85C2C"/>
    <w:rsid w:val="00C9078F"/>
    <w:rsid w:val="00C907A0"/>
    <w:rsid w:val="00C9192A"/>
    <w:rsid w:val="00C91D9B"/>
    <w:rsid w:val="00C92BFC"/>
    <w:rsid w:val="00C93576"/>
    <w:rsid w:val="00C93EEA"/>
    <w:rsid w:val="00C94AB4"/>
    <w:rsid w:val="00C95376"/>
    <w:rsid w:val="00C953FB"/>
    <w:rsid w:val="00C95EFF"/>
    <w:rsid w:val="00C97BCA"/>
    <w:rsid w:val="00CA0C67"/>
    <w:rsid w:val="00CA12E3"/>
    <w:rsid w:val="00CA249C"/>
    <w:rsid w:val="00CA29A4"/>
    <w:rsid w:val="00CA2FBA"/>
    <w:rsid w:val="00CA355E"/>
    <w:rsid w:val="00CA38AD"/>
    <w:rsid w:val="00CA3C71"/>
    <w:rsid w:val="00CA4CCE"/>
    <w:rsid w:val="00CA4E92"/>
    <w:rsid w:val="00CA607A"/>
    <w:rsid w:val="00CA631E"/>
    <w:rsid w:val="00CA6C53"/>
    <w:rsid w:val="00CB1BBA"/>
    <w:rsid w:val="00CB1C39"/>
    <w:rsid w:val="00CB246D"/>
    <w:rsid w:val="00CB2493"/>
    <w:rsid w:val="00CB2B5F"/>
    <w:rsid w:val="00CB2FAA"/>
    <w:rsid w:val="00CB39F0"/>
    <w:rsid w:val="00CB4188"/>
    <w:rsid w:val="00CB4503"/>
    <w:rsid w:val="00CB46DB"/>
    <w:rsid w:val="00CB570A"/>
    <w:rsid w:val="00CB6FAF"/>
    <w:rsid w:val="00CB7DF8"/>
    <w:rsid w:val="00CC01CE"/>
    <w:rsid w:val="00CC0F76"/>
    <w:rsid w:val="00CC13F3"/>
    <w:rsid w:val="00CC3E2F"/>
    <w:rsid w:val="00CC55CB"/>
    <w:rsid w:val="00CC5B71"/>
    <w:rsid w:val="00CC7038"/>
    <w:rsid w:val="00CC7D79"/>
    <w:rsid w:val="00CD01C7"/>
    <w:rsid w:val="00CD039B"/>
    <w:rsid w:val="00CD0F57"/>
    <w:rsid w:val="00CD0FFF"/>
    <w:rsid w:val="00CD2143"/>
    <w:rsid w:val="00CD2531"/>
    <w:rsid w:val="00CD2C99"/>
    <w:rsid w:val="00CD3F56"/>
    <w:rsid w:val="00CD48D5"/>
    <w:rsid w:val="00CD4BE2"/>
    <w:rsid w:val="00CD4F41"/>
    <w:rsid w:val="00CD53C4"/>
    <w:rsid w:val="00CD56A3"/>
    <w:rsid w:val="00CD6450"/>
    <w:rsid w:val="00CD6811"/>
    <w:rsid w:val="00CD6911"/>
    <w:rsid w:val="00CD6EF5"/>
    <w:rsid w:val="00CD73CB"/>
    <w:rsid w:val="00CE0A5B"/>
    <w:rsid w:val="00CE1184"/>
    <w:rsid w:val="00CE152F"/>
    <w:rsid w:val="00CE197B"/>
    <w:rsid w:val="00CE1F93"/>
    <w:rsid w:val="00CE3D1C"/>
    <w:rsid w:val="00CE4783"/>
    <w:rsid w:val="00CE4892"/>
    <w:rsid w:val="00CE529F"/>
    <w:rsid w:val="00CE57F3"/>
    <w:rsid w:val="00CE5C1E"/>
    <w:rsid w:val="00CE62AC"/>
    <w:rsid w:val="00CE6388"/>
    <w:rsid w:val="00CE689C"/>
    <w:rsid w:val="00CE6B32"/>
    <w:rsid w:val="00CE6C48"/>
    <w:rsid w:val="00CE6C50"/>
    <w:rsid w:val="00CE73E8"/>
    <w:rsid w:val="00CE7825"/>
    <w:rsid w:val="00CF0EAC"/>
    <w:rsid w:val="00CF0FA5"/>
    <w:rsid w:val="00CF11DF"/>
    <w:rsid w:val="00CF1875"/>
    <w:rsid w:val="00CF1CDB"/>
    <w:rsid w:val="00CF250F"/>
    <w:rsid w:val="00CF3364"/>
    <w:rsid w:val="00CF55C6"/>
    <w:rsid w:val="00CF5697"/>
    <w:rsid w:val="00CF5741"/>
    <w:rsid w:val="00CF6CE6"/>
    <w:rsid w:val="00CF6DAA"/>
    <w:rsid w:val="00CF74F2"/>
    <w:rsid w:val="00CF7C18"/>
    <w:rsid w:val="00D00133"/>
    <w:rsid w:val="00D00BBA"/>
    <w:rsid w:val="00D00F29"/>
    <w:rsid w:val="00D02176"/>
    <w:rsid w:val="00D02E86"/>
    <w:rsid w:val="00D030BF"/>
    <w:rsid w:val="00D03894"/>
    <w:rsid w:val="00D048AA"/>
    <w:rsid w:val="00D0510F"/>
    <w:rsid w:val="00D05647"/>
    <w:rsid w:val="00D058D8"/>
    <w:rsid w:val="00D06C8A"/>
    <w:rsid w:val="00D074A9"/>
    <w:rsid w:val="00D074F3"/>
    <w:rsid w:val="00D07B53"/>
    <w:rsid w:val="00D1002A"/>
    <w:rsid w:val="00D1028D"/>
    <w:rsid w:val="00D10D81"/>
    <w:rsid w:val="00D11203"/>
    <w:rsid w:val="00D11964"/>
    <w:rsid w:val="00D12BEA"/>
    <w:rsid w:val="00D12C27"/>
    <w:rsid w:val="00D14102"/>
    <w:rsid w:val="00D149FD"/>
    <w:rsid w:val="00D1533B"/>
    <w:rsid w:val="00D15A6E"/>
    <w:rsid w:val="00D15FEA"/>
    <w:rsid w:val="00D16849"/>
    <w:rsid w:val="00D169EF"/>
    <w:rsid w:val="00D16E1E"/>
    <w:rsid w:val="00D17ECF"/>
    <w:rsid w:val="00D20912"/>
    <w:rsid w:val="00D2173D"/>
    <w:rsid w:val="00D21C8C"/>
    <w:rsid w:val="00D21D70"/>
    <w:rsid w:val="00D22594"/>
    <w:rsid w:val="00D22839"/>
    <w:rsid w:val="00D2332C"/>
    <w:rsid w:val="00D2480C"/>
    <w:rsid w:val="00D24873"/>
    <w:rsid w:val="00D24A41"/>
    <w:rsid w:val="00D26217"/>
    <w:rsid w:val="00D26247"/>
    <w:rsid w:val="00D26CC0"/>
    <w:rsid w:val="00D27035"/>
    <w:rsid w:val="00D271FD"/>
    <w:rsid w:val="00D27216"/>
    <w:rsid w:val="00D27B6D"/>
    <w:rsid w:val="00D302D2"/>
    <w:rsid w:val="00D30C00"/>
    <w:rsid w:val="00D329DA"/>
    <w:rsid w:val="00D33699"/>
    <w:rsid w:val="00D33874"/>
    <w:rsid w:val="00D33AEA"/>
    <w:rsid w:val="00D33D05"/>
    <w:rsid w:val="00D33EA6"/>
    <w:rsid w:val="00D34430"/>
    <w:rsid w:val="00D34A7E"/>
    <w:rsid w:val="00D3502F"/>
    <w:rsid w:val="00D35180"/>
    <w:rsid w:val="00D3526F"/>
    <w:rsid w:val="00D35E02"/>
    <w:rsid w:val="00D361BB"/>
    <w:rsid w:val="00D36ADC"/>
    <w:rsid w:val="00D36CB4"/>
    <w:rsid w:val="00D37958"/>
    <w:rsid w:val="00D40541"/>
    <w:rsid w:val="00D41E7F"/>
    <w:rsid w:val="00D42AA6"/>
    <w:rsid w:val="00D42FB2"/>
    <w:rsid w:val="00D4688C"/>
    <w:rsid w:val="00D46E41"/>
    <w:rsid w:val="00D47C93"/>
    <w:rsid w:val="00D503DF"/>
    <w:rsid w:val="00D50B59"/>
    <w:rsid w:val="00D514F9"/>
    <w:rsid w:val="00D518A6"/>
    <w:rsid w:val="00D52788"/>
    <w:rsid w:val="00D5346B"/>
    <w:rsid w:val="00D53DCC"/>
    <w:rsid w:val="00D54002"/>
    <w:rsid w:val="00D55014"/>
    <w:rsid w:val="00D55142"/>
    <w:rsid w:val="00D55197"/>
    <w:rsid w:val="00D56067"/>
    <w:rsid w:val="00D570FD"/>
    <w:rsid w:val="00D5728C"/>
    <w:rsid w:val="00D5730B"/>
    <w:rsid w:val="00D577B0"/>
    <w:rsid w:val="00D5795F"/>
    <w:rsid w:val="00D57AAD"/>
    <w:rsid w:val="00D60262"/>
    <w:rsid w:val="00D6059C"/>
    <w:rsid w:val="00D6063B"/>
    <w:rsid w:val="00D6106B"/>
    <w:rsid w:val="00D629CD"/>
    <w:rsid w:val="00D62C5B"/>
    <w:rsid w:val="00D63EBA"/>
    <w:rsid w:val="00D64200"/>
    <w:rsid w:val="00D6458C"/>
    <w:rsid w:val="00D64844"/>
    <w:rsid w:val="00D65145"/>
    <w:rsid w:val="00D651F2"/>
    <w:rsid w:val="00D6665A"/>
    <w:rsid w:val="00D66796"/>
    <w:rsid w:val="00D674A1"/>
    <w:rsid w:val="00D674A6"/>
    <w:rsid w:val="00D6766E"/>
    <w:rsid w:val="00D706CA"/>
    <w:rsid w:val="00D71959"/>
    <w:rsid w:val="00D7230E"/>
    <w:rsid w:val="00D723D5"/>
    <w:rsid w:val="00D727AB"/>
    <w:rsid w:val="00D7287B"/>
    <w:rsid w:val="00D72949"/>
    <w:rsid w:val="00D72EFA"/>
    <w:rsid w:val="00D7367A"/>
    <w:rsid w:val="00D73B23"/>
    <w:rsid w:val="00D7469E"/>
    <w:rsid w:val="00D7478B"/>
    <w:rsid w:val="00D76AB5"/>
    <w:rsid w:val="00D772C4"/>
    <w:rsid w:val="00D77DA7"/>
    <w:rsid w:val="00D8003B"/>
    <w:rsid w:val="00D80FF5"/>
    <w:rsid w:val="00D82CF0"/>
    <w:rsid w:val="00D8314C"/>
    <w:rsid w:val="00D83D23"/>
    <w:rsid w:val="00D83DE1"/>
    <w:rsid w:val="00D84BE3"/>
    <w:rsid w:val="00D85A21"/>
    <w:rsid w:val="00D861AE"/>
    <w:rsid w:val="00D871D5"/>
    <w:rsid w:val="00D87B1D"/>
    <w:rsid w:val="00D87D4C"/>
    <w:rsid w:val="00D914A8"/>
    <w:rsid w:val="00D91ECB"/>
    <w:rsid w:val="00D922FE"/>
    <w:rsid w:val="00D92624"/>
    <w:rsid w:val="00D92E7C"/>
    <w:rsid w:val="00D9407A"/>
    <w:rsid w:val="00D962A9"/>
    <w:rsid w:val="00D96314"/>
    <w:rsid w:val="00DA07EE"/>
    <w:rsid w:val="00DA2040"/>
    <w:rsid w:val="00DA2DD6"/>
    <w:rsid w:val="00DA52A0"/>
    <w:rsid w:val="00DA572B"/>
    <w:rsid w:val="00DA5C61"/>
    <w:rsid w:val="00DA5E5A"/>
    <w:rsid w:val="00DA640F"/>
    <w:rsid w:val="00DA6EDF"/>
    <w:rsid w:val="00DA7670"/>
    <w:rsid w:val="00DB0E78"/>
    <w:rsid w:val="00DB15DD"/>
    <w:rsid w:val="00DB15EE"/>
    <w:rsid w:val="00DB23B1"/>
    <w:rsid w:val="00DB28C5"/>
    <w:rsid w:val="00DB331C"/>
    <w:rsid w:val="00DB3EB5"/>
    <w:rsid w:val="00DB58BA"/>
    <w:rsid w:val="00DB6E43"/>
    <w:rsid w:val="00DB7B7E"/>
    <w:rsid w:val="00DC017D"/>
    <w:rsid w:val="00DC08A9"/>
    <w:rsid w:val="00DC0B8E"/>
    <w:rsid w:val="00DC167F"/>
    <w:rsid w:val="00DC39BB"/>
    <w:rsid w:val="00DC4183"/>
    <w:rsid w:val="00DC435E"/>
    <w:rsid w:val="00DC4C2B"/>
    <w:rsid w:val="00DC587D"/>
    <w:rsid w:val="00DC69C2"/>
    <w:rsid w:val="00DC6C98"/>
    <w:rsid w:val="00DC7025"/>
    <w:rsid w:val="00DD28B4"/>
    <w:rsid w:val="00DD394B"/>
    <w:rsid w:val="00DD4641"/>
    <w:rsid w:val="00DD4C25"/>
    <w:rsid w:val="00DD5251"/>
    <w:rsid w:val="00DD5A10"/>
    <w:rsid w:val="00DD5B35"/>
    <w:rsid w:val="00DD69BA"/>
    <w:rsid w:val="00DD6E58"/>
    <w:rsid w:val="00DD777B"/>
    <w:rsid w:val="00DD7CF9"/>
    <w:rsid w:val="00DE004E"/>
    <w:rsid w:val="00DE0CBD"/>
    <w:rsid w:val="00DE1A1C"/>
    <w:rsid w:val="00DE2A90"/>
    <w:rsid w:val="00DE2C70"/>
    <w:rsid w:val="00DE331A"/>
    <w:rsid w:val="00DE344D"/>
    <w:rsid w:val="00DE3461"/>
    <w:rsid w:val="00DE3A3E"/>
    <w:rsid w:val="00DE651F"/>
    <w:rsid w:val="00DE7C9F"/>
    <w:rsid w:val="00DF08B1"/>
    <w:rsid w:val="00DF14BA"/>
    <w:rsid w:val="00DF1FCE"/>
    <w:rsid w:val="00DF2297"/>
    <w:rsid w:val="00DF2691"/>
    <w:rsid w:val="00DF2824"/>
    <w:rsid w:val="00DF2DB6"/>
    <w:rsid w:val="00DF30D6"/>
    <w:rsid w:val="00DF3BF9"/>
    <w:rsid w:val="00DF455F"/>
    <w:rsid w:val="00DF5763"/>
    <w:rsid w:val="00DF6900"/>
    <w:rsid w:val="00DF695A"/>
    <w:rsid w:val="00DF6BEE"/>
    <w:rsid w:val="00DF7D30"/>
    <w:rsid w:val="00E01985"/>
    <w:rsid w:val="00E02244"/>
    <w:rsid w:val="00E02DBC"/>
    <w:rsid w:val="00E03010"/>
    <w:rsid w:val="00E03265"/>
    <w:rsid w:val="00E0347B"/>
    <w:rsid w:val="00E034F8"/>
    <w:rsid w:val="00E0368F"/>
    <w:rsid w:val="00E03A6E"/>
    <w:rsid w:val="00E04CD3"/>
    <w:rsid w:val="00E04F6B"/>
    <w:rsid w:val="00E05206"/>
    <w:rsid w:val="00E052A7"/>
    <w:rsid w:val="00E06FD8"/>
    <w:rsid w:val="00E075C1"/>
    <w:rsid w:val="00E07870"/>
    <w:rsid w:val="00E1084F"/>
    <w:rsid w:val="00E10F5B"/>
    <w:rsid w:val="00E1159B"/>
    <w:rsid w:val="00E11A90"/>
    <w:rsid w:val="00E124D3"/>
    <w:rsid w:val="00E15B62"/>
    <w:rsid w:val="00E15C9A"/>
    <w:rsid w:val="00E1668E"/>
    <w:rsid w:val="00E16823"/>
    <w:rsid w:val="00E2060E"/>
    <w:rsid w:val="00E218C6"/>
    <w:rsid w:val="00E21AC1"/>
    <w:rsid w:val="00E22D39"/>
    <w:rsid w:val="00E23867"/>
    <w:rsid w:val="00E2447D"/>
    <w:rsid w:val="00E24860"/>
    <w:rsid w:val="00E25006"/>
    <w:rsid w:val="00E2500B"/>
    <w:rsid w:val="00E264CE"/>
    <w:rsid w:val="00E26806"/>
    <w:rsid w:val="00E26A36"/>
    <w:rsid w:val="00E27A8A"/>
    <w:rsid w:val="00E27BC4"/>
    <w:rsid w:val="00E30012"/>
    <w:rsid w:val="00E3025F"/>
    <w:rsid w:val="00E3146E"/>
    <w:rsid w:val="00E32292"/>
    <w:rsid w:val="00E334D5"/>
    <w:rsid w:val="00E344CD"/>
    <w:rsid w:val="00E34C43"/>
    <w:rsid w:val="00E3507B"/>
    <w:rsid w:val="00E3521B"/>
    <w:rsid w:val="00E363ED"/>
    <w:rsid w:val="00E36EA7"/>
    <w:rsid w:val="00E36EE6"/>
    <w:rsid w:val="00E406FE"/>
    <w:rsid w:val="00E408EA"/>
    <w:rsid w:val="00E40F2F"/>
    <w:rsid w:val="00E43901"/>
    <w:rsid w:val="00E439DB"/>
    <w:rsid w:val="00E43E41"/>
    <w:rsid w:val="00E465B2"/>
    <w:rsid w:val="00E475F9"/>
    <w:rsid w:val="00E47A49"/>
    <w:rsid w:val="00E47F2E"/>
    <w:rsid w:val="00E501F5"/>
    <w:rsid w:val="00E512C2"/>
    <w:rsid w:val="00E52E50"/>
    <w:rsid w:val="00E53034"/>
    <w:rsid w:val="00E53B04"/>
    <w:rsid w:val="00E53F4F"/>
    <w:rsid w:val="00E54B09"/>
    <w:rsid w:val="00E572F1"/>
    <w:rsid w:val="00E57694"/>
    <w:rsid w:val="00E57F22"/>
    <w:rsid w:val="00E60AD4"/>
    <w:rsid w:val="00E614EE"/>
    <w:rsid w:val="00E61505"/>
    <w:rsid w:val="00E62A53"/>
    <w:rsid w:val="00E63923"/>
    <w:rsid w:val="00E63A73"/>
    <w:rsid w:val="00E63B6F"/>
    <w:rsid w:val="00E643D8"/>
    <w:rsid w:val="00E64602"/>
    <w:rsid w:val="00E64C5F"/>
    <w:rsid w:val="00E67B02"/>
    <w:rsid w:val="00E70463"/>
    <w:rsid w:val="00E70F62"/>
    <w:rsid w:val="00E711BC"/>
    <w:rsid w:val="00E7188F"/>
    <w:rsid w:val="00E722DB"/>
    <w:rsid w:val="00E72474"/>
    <w:rsid w:val="00E727FF"/>
    <w:rsid w:val="00E7288A"/>
    <w:rsid w:val="00E73006"/>
    <w:rsid w:val="00E73129"/>
    <w:rsid w:val="00E7377E"/>
    <w:rsid w:val="00E73EEC"/>
    <w:rsid w:val="00E7421B"/>
    <w:rsid w:val="00E7421D"/>
    <w:rsid w:val="00E74DB5"/>
    <w:rsid w:val="00E757E7"/>
    <w:rsid w:val="00E766FA"/>
    <w:rsid w:val="00E76E85"/>
    <w:rsid w:val="00E77143"/>
    <w:rsid w:val="00E77DA6"/>
    <w:rsid w:val="00E77EB5"/>
    <w:rsid w:val="00E814C2"/>
    <w:rsid w:val="00E84149"/>
    <w:rsid w:val="00E842C1"/>
    <w:rsid w:val="00E84E8E"/>
    <w:rsid w:val="00E8512C"/>
    <w:rsid w:val="00E86085"/>
    <w:rsid w:val="00E864A7"/>
    <w:rsid w:val="00E87B75"/>
    <w:rsid w:val="00E908B7"/>
    <w:rsid w:val="00E90BB5"/>
    <w:rsid w:val="00E90C24"/>
    <w:rsid w:val="00E91EC6"/>
    <w:rsid w:val="00E92633"/>
    <w:rsid w:val="00E93B23"/>
    <w:rsid w:val="00E94345"/>
    <w:rsid w:val="00E959B7"/>
    <w:rsid w:val="00E96680"/>
    <w:rsid w:val="00E97200"/>
    <w:rsid w:val="00E97340"/>
    <w:rsid w:val="00E97978"/>
    <w:rsid w:val="00EA0D2D"/>
    <w:rsid w:val="00EA28A3"/>
    <w:rsid w:val="00EA3EA6"/>
    <w:rsid w:val="00EA7550"/>
    <w:rsid w:val="00EA7657"/>
    <w:rsid w:val="00EB1011"/>
    <w:rsid w:val="00EB16E9"/>
    <w:rsid w:val="00EB2C37"/>
    <w:rsid w:val="00EB3A50"/>
    <w:rsid w:val="00EB503E"/>
    <w:rsid w:val="00EB5F09"/>
    <w:rsid w:val="00EB74CF"/>
    <w:rsid w:val="00EB764B"/>
    <w:rsid w:val="00EB7E6D"/>
    <w:rsid w:val="00EC002F"/>
    <w:rsid w:val="00EC008B"/>
    <w:rsid w:val="00EC12FE"/>
    <w:rsid w:val="00EC14E0"/>
    <w:rsid w:val="00EC1682"/>
    <w:rsid w:val="00EC1E04"/>
    <w:rsid w:val="00EC3AF5"/>
    <w:rsid w:val="00EC49EF"/>
    <w:rsid w:val="00EC59AE"/>
    <w:rsid w:val="00EC5AB5"/>
    <w:rsid w:val="00EC5B39"/>
    <w:rsid w:val="00EC5FB8"/>
    <w:rsid w:val="00EC614F"/>
    <w:rsid w:val="00EC6957"/>
    <w:rsid w:val="00EC71B5"/>
    <w:rsid w:val="00EC765D"/>
    <w:rsid w:val="00EC7712"/>
    <w:rsid w:val="00EC795D"/>
    <w:rsid w:val="00ED0876"/>
    <w:rsid w:val="00ED1F1D"/>
    <w:rsid w:val="00ED1FF0"/>
    <w:rsid w:val="00ED3091"/>
    <w:rsid w:val="00ED3628"/>
    <w:rsid w:val="00ED482F"/>
    <w:rsid w:val="00ED5A29"/>
    <w:rsid w:val="00ED5BB1"/>
    <w:rsid w:val="00ED6574"/>
    <w:rsid w:val="00ED67AB"/>
    <w:rsid w:val="00ED7902"/>
    <w:rsid w:val="00EE0085"/>
    <w:rsid w:val="00EE06CF"/>
    <w:rsid w:val="00EE0768"/>
    <w:rsid w:val="00EE1BD4"/>
    <w:rsid w:val="00EE2559"/>
    <w:rsid w:val="00EE43BC"/>
    <w:rsid w:val="00EE4723"/>
    <w:rsid w:val="00EE4B60"/>
    <w:rsid w:val="00EE4EA2"/>
    <w:rsid w:val="00EE4EA9"/>
    <w:rsid w:val="00EE5F03"/>
    <w:rsid w:val="00EE62BD"/>
    <w:rsid w:val="00EE65AA"/>
    <w:rsid w:val="00EE6932"/>
    <w:rsid w:val="00EE6936"/>
    <w:rsid w:val="00EE7B18"/>
    <w:rsid w:val="00EF42AC"/>
    <w:rsid w:val="00EF5846"/>
    <w:rsid w:val="00EF749E"/>
    <w:rsid w:val="00EF7518"/>
    <w:rsid w:val="00F00E00"/>
    <w:rsid w:val="00F01D71"/>
    <w:rsid w:val="00F026D6"/>
    <w:rsid w:val="00F033FB"/>
    <w:rsid w:val="00F04FAB"/>
    <w:rsid w:val="00F0781C"/>
    <w:rsid w:val="00F10972"/>
    <w:rsid w:val="00F118D7"/>
    <w:rsid w:val="00F11936"/>
    <w:rsid w:val="00F11AB9"/>
    <w:rsid w:val="00F126A6"/>
    <w:rsid w:val="00F12A04"/>
    <w:rsid w:val="00F12BCA"/>
    <w:rsid w:val="00F15039"/>
    <w:rsid w:val="00F15484"/>
    <w:rsid w:val="00F162FA"/>
    <w:rsid w:val="00F16864"/>
    <w:rsid w:val="00F17671"/>
    <w:rsid w:val="00F17A9C"/>
    <w:rsid w:val="00F17CD8"/>
    <w:rsid w:val="00F20719"/>
    <w:rsid w:val="00F215FC"/>
    <w:rsid w:val="00F2273B"/>
    <w:rsid w:val="00F23D6E"/>
    <w:rsid w:val="00F26D34"/>
    <w:rsid w:val="00F27C75"/>
    <w:rsid w:val="00F30A8E"/>
    <w:rsid w:val="00F30DE3"/>
    <w:rsid w:val="00F3197E"/>
    <w:rsid w:val="00F328E4"/>
    <w:rsid w:val="00F33084"/>
    <w:rsid w:val="00F331DB"/>
    <w:rsid w:val="00F34D12"/>
    <w:rsid w:val="00F3625E"/>
    <w:rsid w:val="00F36B86"/>
    <w:rsid w:val="00F36BF6"/>
    <w:rsid w:val="00F37655"/>
    <w:rsid w:val="00F409D0"/>
    <w:rsid w:val="00F40BD4"/>
    <w:rsid w:val="00F41D96"/>
    <w:rsid w:val="00F42055"/>
    <w:rsid w:val="00F42482"/>
    <w:rsid w:val="00F43898"/>
    <w:rsid w:val="00F43D63"/>
    <w:rsid w:val="00F43D70"/>
    <w:rsid w:val="00F4589A"/>
    <w:rsid w:val="00F46104"/>
    <w:rsid w:val="00F464FF"/>
    <w:rsid w:val="00F46BC3"/>
    <w:rsid w:val="00F47E74"/>
    <w:rsid w:val="00F5043E"/>
    <w:rsid w:val="00F50993"/>
    <w:rsid w:val="00F50D41"/>
    <w:rsid w:val="00F51B96"/>
    <w:rsid w:val="00F51EB8"/>
    <w:rsid w:val="00F5298C"/>
    <w:rsid w:val="00F52DF9"/>
    <w:rsid w:val="00F53341"/>
    <w:rsid w:val="00F53964"/>
    <w:rsid w:val="00F53F9F"/>
    <w:rsid w:val="00F542D6"/>
    <w:rsid w:val="00F54F27"/>
    <w:rsid w:val="00F55D4D"/>
    <w:rsid w:val="00F56EDB"/>
    <w:rsid w:val="00F57678"/>
    <w:rsid w:val="00F60822"/>
    <w:rsid w:val="00F6090B"/>
    <w:rsid w:val="00F61ECF"/>
    <w:rsid w:val="00F636D7"/>
    <w:rsid w:val="00F64709"/>
    <w:rsid w:val="00F64851"/>
    <w:rsid w:val="00F64A4A"/>
    <w:rsid w:val="00F64CAB"/>
    <w:rsid w:val="00F650C4"/>
    <w:rsid w:val="00F65306"/>
    <w:rsid w:val="00F660EB"/>
    <w:rsid w:val="00F66B5F"/>
    <w:rsid w:val="00F6748E"/>
    <w:rsid w:val="00F70EBE"/>
    <w:rsid w:val="00F718C1"/>
    <w:rsid w:val="00F7194A"/>
    <w:rsid w:val="00F71975"/>
    <w:rsid w:val="00F72453"/>
    <w:rsid w:val="00F72741"/>
    <w:rsid w:val="00F72AE6"/>
    <w:rsid w:val="00F72E4F"/>
    <w:rsid w:val="00F72FC4"/>
    <w:rsid w:val="00F736A9"/>
    <w:rsid w:val="00F741F0"/>
    <w:rsid w:val="00F74514"/>
    <w:rsid w:val="00F747FD"/>
    <w:rsid w:val="00F74F96"/>
    <w:rsid w:val="00F76846"/>
    <w:rsid w:val="00F76B09"/>
    <w:rsid w:val="00F76E5F"/>
    <w:rsid w:val="00F77139"/>
    <w:rsid w:val="00F77667"/>
    <w:rsid w:val="00F7798D"/>
    <w:rsid w:val="00F77B24"/>
    <w:rsid w:val="00F8097B"/>
    <w:rsid w:val="00F81235"/>
    <w:rsid w:val="00F81812"/>
    <w:rsid w:val="00F8188C"/>
    <w:rsid w:val="00F82085"/>
    <w:rsid w:val="00F82105"/>
    <w:rsid w:val="00F83325"/>
    <w:rsid w:val="00F834B0"/>
    <w:rsid w:val="00F83D51"/>
    <w:rsid w:val="00F842F9"/>
    <w:rsid w:val="00F84C8D"/>
    <w:rsid w:val="00F8584A"/>
    <w:rsid w:val="00F86206"/>
    <w:rsid w:val="00F91AA8"/>
    <w:rsid w:val="00F920AD"/>
    <w:rsid w:val="00F93351"/>
    <w:rsid w:val="00F94296"/>
    <w:rsid w:val="00F9461E"/>
    <w:rsid w:val="00F94A04"/>
    <w:rsid w:val="00F94BF3"/>
    <w:rsid w:val="00F94DBC"/>
    <w:rsid w:val="00F94F57"/>
    <w:rsid w:val="00F956BD"/>
    <w:rsid w:val="00F9591D"/>
    <w:rsid w:val="00F95934"/>
    <w:rsid w:val="00F96BCF"/>
    <w:rsid w:val="00F96FFD"/>
    <w:rsid w:val="00F97A7E"/>
    <w:rsid w:val="00FA1952"/>
    <w:rsid w:val="00FA1A7E"/>
    <w:rsid w:val="00FA1AA6"/>
    <w:rsid w:val="00FA2924"/>
    <w:rsid w:val="00FA2EA2"/>
    <w:rsid w:val="00FA3207"/>
    <w:rsid w:val="00FA33CC"/>
    <w:rsid w:val="00FA4045"/>
    <w:rsid w:val="00FA4491"/>
    <w:rsid w:val="00FA52C2"/>
    <w:rsid w:val="00FA52D6"/>
    <w:rsid w:val="00FA5380"/>
    <w:rsid w:val="00FA5CC5"/>
    <w:rsid w:val="00FA60A8"/>
    <w:rsid w:val="00FA61D0"/>
    <w:rsid w:val="00FB0CAE"/>
    <w:rsid w:val="00FB0D7E"/>
    <w:rsid w:val="00FB13CE"/>
    <w:rsid w:val="00FB1F12"/>
    <w:rsid w:val="00FB312F"/>
    <w:rsid w:val="00FB34C4"/>
    <w:rsid w:val="00FB4206"/>
    <w:rsid w:val="00FB4D01"/>
    <w:rsid w:val="00FB7C97"/>
    <w:rsid w:val="00FC0D0C"/>
    <w:rsid w:val="00FC0E87"/>
    <w:rsid w:val="00FC10D1"/>
    <w:rsid w:val="00FC2001"/>
    <w:rsid w:val="00FC3031"/>
    <w:rsid w:val="00FC35FB"/>
    <w:rsid w:val="00FC3E46"/>
    <w:rsid w:val="00FC4651"/>
    <w:rsid w:val="00FC5945"/>
    <w:rsid w:val="00FC5BB9"/>
    <w:rsid w:val="00FC6330"/>
    <w:rsid w:val="00FC648A"/>
    <w:rsid w:val="00FC6CC7"/>
    <w:rsid w:val="00FC7D82"/>
    <w:rsid w:val="00FD0668"/>
    <w:rsid w:val="00FD18F3"/>
    <w:rsid w:val="00FD1A08"/>
    <w:rsid w:val="00FD1BBA"/>
    <w:rsid w:val="00FD3EF2"/>
    <w:rsid w:val="00FD5480"/>
    <w:rsid w:val="00FD5545"/>
    <w:rsid w:val="00FD5A8D"/>
    <w:rsid w:val="00FD5BB9"/>
    <w:rsid w:val="00FD636C"/>
    <w:rsid w:val="00FE0053"/>
    <w:rsid w:val="00FE0164"/>
    <w:rsid w:val="00FE06E6"/>
    <w:rsid w:val="00FE09DC"/>
    <w:rsid w:val="00FE1567"/>
    <w:rsid w:val="00FE1D0F"/>
    <w:rsid w:val="00FE1EE5"/>
    <w:rsid w:val="00FE2E65"/>
    <w:rsid w:val="00FE3F61"/>
    <w:rsid w:val="00FE460B"/>
    <w:rsid w:val="00FE4665"/>
    <w:rsid w:val="00FE505C"/>
    <w:rsid w:val="00FE6D20"/>
    <w:rsid w:val="00FE7573"/>
    <w:rsid w:val="00FF0083"/>
    <w:rsid w:val="00FF12A5"/>
    <w:rsid w:val="00FF17F2"/>
    <w:rsid w:val="00FF1BB1"/>
    <w:rsid w:val="00FF2903"/>
    <w:rsid w:val="00FF2955"/>
    <w:rsid w:val="00FF2A65"/>
    <w:rsid w:val="00FF2BC7"/>
    <w:rsid w:val="00FF354F"/>
    <w:rsid w:val="00FF37D9"/>
    <w:rsid w:val="00FF4A70"/>
    <w:rsid w:val="00FF5205"/>
    <w:rsid w:val="00FF5EC2"/>
    <w:rsid w:val="00FF6AB0"/>
    <w:rsid w:val="00FF7E4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3FFC6897"/>
  <w15:chartTrackingRefBased/>
  <w15:docId w15:val="{2E107416-D470-41E4-9E87-F2731EF278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nhideWhenUsed="1"/>
    <w:lsdException w:name="Table Colorful 2" w:semiHidden="1" w:uiPriority="0"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iPriority="0" w:unhideWhenUsed="1"/>
    <w:lsdException w:name="Table Columns 5" w:semiHidden="1" w:unhideWhenUsed="1"/>
    <w:lsdException w:name="Table Grid 1" w:semiHidden="1"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35E02"/>
    <w:rPr>
      <w:sz w:val="24"/>
      <w:szCs w:val="24"/>
      <w:lang w:eastAsia="es-ES_tradnl"/>
    </w:rPr>
  </w:style>
  <w:style w:type="paragraph" w:styleId="Ttulo1">
    <w:name w:val="heading 1"/>
    <w:basedOn w:val="Normal"/>
    <w:next w:val="Textoindependiente"/>
    <w:qFormat/>
    <w:pPr>
      <w:keepNext/>
      <w:numPr>
        <w:numId w:val="1"/>
      </w:numPr>
      <w:suppressAutoHyphens/>
      <w:jc w:val="center"/>
      <w:outlineLvl w:val="0"/>
    </w:pPr>
    <w:rPr>
      <w:b/>
      <w:bCs/>
      <w:kern w:val="1"/>
      <w:lang w:eastAsia="ar-SA"/>
    </w:rPr>
  </w:style>
  <w:style w:type="paragraph" w:styleId="Ttulo2">
    <w:name w:val="heading 2"/>
    <w:basedOn w:val="Normal"/>
    <w:next w:val="Normal"/>
    <w:link w:val="Ttulo2Car"/>
    <w:uiPriority w:val="9"/>
    <w:semiHidden/>
    <w:unhideWhenUsed/>
    <w:qFormat/>
    <w:rsid w:val="003060EF"/>
    <w:pPr>
      <w:keepNext/>
      <w:keepLines/>
      <w:suppressAutoHyphens/>
      <w:spacing w:before="40"/>
      <w:outlineLvl w:val="1"/>
    </w:pPr>
    <w:rPr>
      <w:rFonts w:asciiTheme="majorHAnsi" w:eastAsiaTheme="majorEastAsia" w:hAnsiTheme="majorHAnsi" w:cstheme="majorBidi"/>
      <w:color w:val="2E74B5" w:themeColor="accent1" w:themeShade="BF"/>
      <w:sz w:val="26"/>
      <w:szCs w:val="26"/>
      <w:lang w:eastAsia="ar-SA"/>
    </w:rPr>
  </w:style>
  <w:style w:type="paragraph" w:styleId="Ttulo3">
    <w:name w:val="heading 3"/>
    <w:basedOn w:val="Normal"/>
    <w:next w:val="Normal"/>
    <w:link w:val="Ttulo3Car"/>
    <w:uiPriority w:val="9"/>
    <w:semiHidden/>
    <w:unhideWhenUsed/>
    <w:qFormat/>
    <w:rsid w:val="003060EF"/>
    <w:pPr>
      <w:keepNext/>
      <w:keepLines/>
      <w:suppressAutoHyphens/>
      <w:spacing w:before="40"/>
      <w:outlineLvl w:val="2"/>
    </w:pPr>
    <w:rPr>
      <w:rFonts w:asciiTheme="majorHAnsi" w:eastAsiaTheme="majorEastAsia" w:hAnsiTheme="majorHAnsi" w:cstheme="majorBidi"/>
      <w:color w:val="1F4D78" w:themeColor="accent1" w:themeShade="7F"/>
      <w:lang w:eastAsia="ar-SA"/>
    </w:rPr>
  </w:style>
  <w:style w:type="paragraph" w:styleId="Ttulo8">
    <w:name w:val="heading 8"/>
    <w:basedOn w:val="Normal"/>
    <w:next w:val="Normal"/>
    <w:link w:val="Ttulo8Car"/>
    <w:qFormat/>
    <w:rsid w:val="00826137"/>
    <w:pPr>
      <w:keepNext/>
      <w:jc w:val="right"/>
      <w:outlineLvl w:val="7"/>
    </w:pPr>
    <w:rPr>
      <w:b/>
      <w:bCs/>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pPr>
      <w:suppressAutoHyphens/>
      <w:jc w:val="both"/>
    </w:pPr>
    <w:rPr>
      <w:rFonts w:ascii="Arial" w:hAnsi="Arial" w:cs="Arial"/>
      <w:szCs w:val="20"/>
      <w:lang w:val="x-none" w:eastAsia="ar-SA"/>
    </w:rPr>
  </w:style>
  <w:style w:type="character" w:customStyle="1" w:styleId="Ttulo8Car">
    <w:name w:val="Título 8 Car"/>
    <w:link w:val="Ttulo8"/>
    <w:rsid w:val="00826137"/>
    <w:rPr>
      <w:b/>
      <w:bCs/>
      <w:sz w:val="24"/>
      <w:szCs w:val="24"/>
      <w:lang w:eastAsia="es-ES"/>
    </w:rPr>
  </w:style>
  <w:style w:type="character" w:customStyle="1" w:styleId="WW8Num1z0">
    <w:name w:val="WW8Num1z0"/>
    <w:rPr>
      <w:rFonts w:ascii="Symbol" w:hAnsi="Symbol" w:cs="Symbol" w:hint="default"/>
    </w:rPr>
  </w:style>
  <w:style w:type="character" w:customStyle="1" w:styleId="WW8Num2z0">
    <w:name w:val="WW8Num2z0"/>
    <w:rPr>
      <w:rFonts w:ascii="Symbol" w:hAnsi="Symbol" w:cs="Symbol" w:hint="default"/>
    </w:rPr>
  </w:style>
  <w:style w:type="character" w:customStyle="1" w:styleId="WW8Num2z1">
    <w:name w:val="WW8Num2z1"/>
    <w:rPr>
      <w:rFonts w:ascii="Courier New" w:hAnsi="Courier New" w:cs="Courier New" w:hint="default"/>
    </w:rPr>
  </w:style>
  <w:style w:type="character" w:customStyle="1" w:styleId="WW8Num2z2">
    <w:name w:val="WW8Num2z2"/>
    <w:rPr>
      <w:rFonts w:ascii="Wingdings" w:hAnsi="Wingdings" w:cs="Wingdings" w:hint="default"/>
    </w:rPr>
  </w:style>
  <w:style w:type="character" w:customStyle="1" w:styleId="WW8Num3z0">
    <w:name w:val="WW8Num3z0"/>
    <w:rPr>
      <w:rFonts w:ascii="Gotham Rounded Medium" w:hAnsi="Gotham Rounded Medium" w:cs="Gotham Rounded Medium" w:hint="default"/>
      <w:b w:val="0"/>
      <w:bCs/>
    </w:rPr>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ascii="Symbol" w:hAnsi="Symbol" w:cs="Symbol"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cs="Wingdings" w:hint="default"/>
    </w:rPr>
  </w:style>
  <w:style w:type="character" w:customStyle="1" w:styleId="WW8Num6z0">
    <w:name w:val="WW8Num6z0"/>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rPr>
      <w:rFonts w:ascii="Gotham Rounded Light" w:hAnsi="Gotham Rounded Light" w:cs="Gotham Rounded Light" w:hint="default"/>
    </w:rPr>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Courier New" w:hAnsi="Courier New" w:cs="Courier New" w:hint="default"/>
    </w:rPr>
  </w:style>
  <w:style w:type="character" w:customStyle="1" w:styleId="WW8Num8z2">
    <w:name w:val="WW8Num8z2"/>
    <w:rPr>
      <w:rFonts w:ascii="Wingdings" w:hAnsi="Wingdings" w:cs="Wingdings" w:hint="default"/>
    </w:rPr>
  </w:style>
  <w:style w:type="character" w:customStyle="1" w:styleId="WW8Num8z3">
    <w:name w:val="WW8Num8z3"/>
    <w:rPr>
      <w:rFonts w:ascii="Symbol" w:hAnsi="Symbol" w:cs="Symbol" w:hint="default"/>
    </w:rPr>
  </w:style>
  <w:style w:type="character" w:customStyle="1" w:styleId="WW8Num9z0">
    <w:name w:val="WW8Num9z0"/>
    <w:rPr>
      <w:rFonts w:ascii="Symbol" w:hAnsi="Symbol" w:cs="Symbol" w:hint="default"/>
      <w:b/>
      <w:color w:val="auto"/>
      <w:kern w:val="1"/>
    </w:rPr>
  </w:style>
  <w:style w:type="character" w:customStyle="1" w:styleId="WW8Num9z1">
    <w:name w:val="WW8Num9z1"/>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0">
    <w:name w:val="WW8Num10z0"/>
    <w:rPr>
      <w:rFonts w:ascii="Symbol" w:hAnsi="Symbol" w:cs="Symbol" w:hint="default"/>
    </w:rPr>
  </w:style>
  <w:style w:type="character" w:customStyle="1" w:styleId="WW8Num10z1">
    <w:name w:val="WW8Num10z1"/>
    <w:rPr>
      <w:rFonts w:ascii="Courier New" w:hAnsi="Courier New" w:cs="Courier New" w:hint="default"/>
    </w:rPr>
  </w:style>
  <w:style w:type="character" w:customStyle="1" w:styleId="WW8Num10z2">
    <w:name w:val="WW8Num10z2"/>
    <w:rPr>
      <w:rFonts w:ascii="Wingdings" w:hAnsi="Wingdings" w:cs="Wingdings" w:hint="default"/>
    </w:rPr>
  </w:style>
  <w:style w:type="character" w:customStyle="1" w:styleId="WW8Num11z0">
    <w:name w:val="WW8Num11z0"/>
    <w:rPr>
      <w:rFonts w:ascii="Gotham Rounded Light" w:hAnsi="Gotham Rounded Light" w:cs="Gotham Rounded Light" w:hint="default"/>
      <w:b/>
    </w:rPr>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rPr>
      <w:rFonts w:ascii="Symbol" w:hAnsi="Symbol" w:cs="Symbol" w:hint="default"/>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3z0">
    <w:name w:val="WW8Num13z0"/>
    <w:rPr>
      <w:rFonts w:ascii="Courier New" w:hAnsi="Courier New" w:cs="Courier New" w:hint="default"/>
    </w:rPr>
  </w:style>
  <w:style w:type="character" w:customStyle="1" w:styleId="WW8Num13z2">
    <w:name w:val="WW8Num13z2"/>
    <w:rPr>
      <w:rFonts w:ascii="Wingdings" w:hAnsi="Wingdings" w:cs="Wingdings" w:hint="default"/>
    </w:rPr>
  </w:style>
  <w:style w:type="character" w:customStyle="1" w:styleId="WW8Num13z3">
    <w:name w:val="WW8Num13z3"/>
    <w:rPr>
      <w:rFonts w:ascii="Symbol" w:hAnsi="Symbol" w:cs="Symbol" w:hint="default"/>
    </w:rPr>
  </w:style>
  <w:style w:type="character" w:customStyle="1" w:styleId="WW8Num14z0">
    <w:name w:val="WW8Num14z0"/>
    <w:rPr>
      <w:rFonts w:ascii="Symbol" w:hAnsi="Symbol" w:cs="Symbol" w:hint="default"/>
    </w:rPr>
  </w:style>
  <w:style w:type="character" w:customStyle="1" w:styleId="WW8Num14z1">
    <w:name w:val="WW8Num14z1"/>
    <w:rPr>
      <w:rFonts w:ascii="Courier New" w:hAnsi="Courier New" w:cs="Courier New" w:hint="default"/>
    </w:rPr>
  </w:style>
  <w:style w:type="character" w:customStyle="1" w:styleId="WW8Num14z2">
    <w:name w:val="WW8Num14z2"/>
    <w:rPr>
      <w:rFonts w:ascii="Wingdings" w:hAnsi="Wingdings" w:cs="Wingdings" w:hint="default"/>
    </w:rPr>
  </w:style>
  <w:style w:type="character" w:customStyle="1" w:styleId="WW8Num15z0">
    <w:name w:val="WW8Num15z0"/>
    <w:rPr>
      <w:rFonts w:ascii="Symbol" w:hAnsi="Symbol" w:cs="Symbol"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cs="Wingdings" w:hint="default"/>
    </w:rPr>
  </w:style>
  <w:style w:type="character" w:customStyle="1" w:styleId="WW8Num16z0">
    <w:name w:val="WW8Num16z0"/>
    <w:rPr>
      <w:rFonts w:ascii="Symbol" w:hAnsi="Symbol" w:cs="Symbol"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cs="Wingdings" w:hint="default"/>
    </w:rPr>
  </w:style>
  <w:style w:type="character" w:customStyle="1" w:styleId="WW8Num17z0">
    <w:name w:val="WW8Num17z0"/>
    <w:rPr>
      <w:rFonts w:ascii="Gotham Rounded Light" w:hAnsi="Gotham Rounded Light" w:cs="Gotham Rounded Light" w:hint="default"/>
      <w:b/>
      <w:sz w:val="24"/>
      <w:szCs w:val="24"/>
    </w:rPr>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rPr>
      <w:rFonts w:ascii="Symbol" w:hAnsi="Symbol" w:cs="Symbol"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cs="Wingdings" w:hint="default"/>
    </w:rPr>
  </w:style>
  <w:style w:type="character" w:customStyle="1" w:styleId="WW8Num19z0">
    <w:name w:val="WW8Num19z0"/>
    <w:rPr>
      <w:rFonts w:ascii="Symbol" w:hAnsi="Symbol" w:cs="Symbol" w:hint="default"/>
    </w:rPr>
  </w:style>
  <w:style w:type="character" w:customStyle="1" w:styleId="WW8Num19z1">
    <w:name w:val="WW8Num19z1"/>
    <w:rPr>
      <w:rFonts w:ascii="Courier New" w:hAnsi="Courier New" w:cs="Courier New" w:hint="default"/>
    </w:rPr>
  </w:style>
  <w:style w:type="character" w:customStyle="1" w:styleId="WW8Num19z2">
    <w:name w:val="WW8Num19z2"/>
    <w:rPr>
      <w:rFonts w:ascii="Wingdings" w:hAnsi="Wingdings" w:cs="Wingdings" w:hint="default"/>
    </w:rPr>
  </w:style>
  <w:style w:type="character" w:customStyle="1" w:styleId="WW8Num20z0">
    <w:name w:val="WW8Num20z0"/>
    <w:rPr>
      <w:rFonts w:ascii="Symbol" w:hAnsi="Symbol" w:cs="Symbol"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1z0">
    <w:name w:val="WW8Num21z0"/>
    <w:rPr>
      <w:rFonts w:ascii="Symbol" w:hAnsi="Symbol" w:cs="Symbol" w:hint="default"/>
    </w:rPr>
  </w:style>
  <w:style w:type="character" w:customStyle="1" w:styleId="WW8Num21z1">
    <w:name w:val="WW8Num21z1"/>
    <w:rPr>
      <w:rFonts w:ascii="Courier New" w:hAnsi="Courier New" w:cs="Courier New" w:hint="default"/>
    </w:rPr>
  </w:style>
  <w:style w:type="character" w:customStyle="1" w:styleId="WW8Num21z2">
    <w:name w:val="WW8Num21z2"/>
    <w:rPr>
      <w:rFonts w:ascii="Wingdings" w:hAnsi="Wingdings" w:cs="Wingdings" w:hint="default"/>
    </w:rPr>
  </w:style>
  <w:style w:type="character" w:customStyle="1" w:styleId="WW8Num22z0">
    <w:name w:val="WW8Num22z0"/>
    <w:rPr>
      <w:rFonts w:ascii="Symbol" w:hAnsi="Symbol" w:cs="Symbol" w:hint="default"/>
      <w:b/>
    </w:rPr>
  </w:style>
  <w:style w:type="character" w:customStyle="1" w:styleId="WW8Num22z1">
    <w:name w:val="WW8Num22z1"/>
  </w:style>
  <w:style w:type="character" w:customStyle="1" w:styleId="WW8Num22z2">
    <w:name w:val="WW8Num22z2"/>
  </w:style>
  <w:style w:type="character" w:customStyle="1" w:styleId="WW8Num22z3">
    <w:name w:val="WW8Num22z3"/>
  </w:style>
  <w:style w:type="character" w:customStyle="1" w:styleId="WW8Num22z4">
    <w:name w:val="WW8Num22z4"/>
  </w:style>
  <w:style w:type="character" w:customStyle="1" w:styleId="WW8Num22z5">
    <w:name w:val="WW8Num22z5"/>
  </w:style>
  <w:style w:type="character" w:customStyle="1" w:styleId="WW8Num22z6">
    <w:name w:val="WW8Num22z6"/>
  </w:style>
  <w:style w:type="character" w:customStyle="1" w:styleId="WW8Num22z7">
    <w:name w:val="WW8Num22z7"/>
  </w:style>
  <w:style w:type="character" w:customStyle="1" w:styleId="WW8Num22z8">
    <w:name w:val="WW8Num22z8"/>
  </w:style>
  <w:style w:type="character" w:customStyle="1" w:styleId="WW8Num23z0">
    <w:name w:val="WW8Num23z0"/>
    <w:rPr>
      <w:rFonts w:ascii="Gotham Rounded Light" w:hAnsi="Gotham Rounded Light" w:cs="Gotham Rounded Light" w:hint="default"/>
    </w:rPr>
  </w:style>
  <w:style w:type="character" w:customStyle="1" w:styleId="WW8Num23z1">
    <w:name w:val="WW8Num23z1"/>
  </w:style>
  <w:style w:type="character" w:customStyle="1" w:styleId="WW8Num23z2">
    <w:name w:val="WW8Num23z2"/>
  </w:style>
  <w:style w:type="character" w:customStyle="1" w:styleId="WW8Num23z3">
    <w:name w:val="WW8Num23z3"/>
  </w:style>
  <w:style w:type="character" w:customStyle="1" w:styleId="WW8Num23z4">
    <w:name w:val="WW8Num23z4"/>
  </w:style>
  <w:style w:type="character" w:customStyle="1" w:styleId="WW8Num23z5">
    <w:name w:val="WW8Num23z5"/>
  </w:style>
  <w:style w:type="character" w:customStyle="1" w:styleId="WW8Num23z6">
    <w:name w:val="WW8Num23z6"/>
  </w:style>
  <w:style w:type="character" w:customStyle="1" w:styleId="WW8Num23z7">
    <w:name w:val="WW8Num23z7"/>
  </w:style>
  <w:style w:type="character" w:customStyle="1" w:styleId="WW8Num23z8">
    <w:name w:val="WW8Num23z8"/>
  </w:style>
  <w:style w:type="character" w:customStyle="1" w:styleId="WW8Num24z0">
    <w:name w:val="WW8Num24z0"/>
    <w:rPr>
      <w:rFonts w:ascii="Gotham Rounded Light" w:hAnsi="Gotham Rounded Light" w:cs="Arial" w:hint="default"/>
    </w:rPr>
  </w:style>
  <w:style w:type="character" w:customStyle="1" w:styleId="WW8Num24z1">
    <w:name w:val="WW8Num24z1"/>
  </w:style>
  <w:style w:type="character" w:customStyle="1" w:styleId="WW8Num24z2">
    <w:name w:val="WW8Num24z2"/>
  </w:style>
  <w:style w:type="character" w:customStyle="1" w:styleId="WW8Num24z3">
    <w:name w:val="WW8Num24z3"/>
  </w:style>
  <w:style w:type="character" w:customStyle="1" w:styleId="WW8Num24z4">
    <w:name w:val="WW8Num24z4"/>
  </w:style>
  <w:style w:type="character" w:customStyle="1" w:styleId="WW8Num24z5">
    <w:name w:val="WW8Num24z5"/>
  </w:style>
  <w:style w:type="character" w:customStyle="1" w:styleId="WW8Num24z6">
    <w:name w:val="WW8Num24z6"/>
  </w:style>
  <w:style w:type="character" w:customStyle="1" w:styleId="WW8Num24z7">
    <w:name w:val="WW8Num24z7"/>
  </w:style>
  <w:style w:type="character" w:customStyle="1" w:styleId="WW8Num24z8">
    <w:name w:val="WW8Num24z8"/>
  </w:style>
  <w:style w:type="character" w:customStyle="1" w:styleId="WW8Num25z0">
    <w:name w:val="WW8Num25z0"/>
    <w:rPr>
      <w:rFonts w:ascii="Symbol" w:hAnsi="Symbol" w:cs="Symbol" w:hint="default"/>
    </w:rPr>
  </w:style>
  <w:style w:type="character" w:customStyle="1" w:styleId="WW8Num25z1">
    <w:name w:val="WW8Num25z1"/>
    <w:rPr>
      <w:rFonts w:ascii="Courier New" w:hAnsi="Courier New" w:cs="Courier New" w:hint="default"/>
    </w:rPr>
  </w:style>
  <w:style w:type="character" w:customStyle="1" w:styleId="WW8Num25z2">
    <w:name w:val="WW8Num25z2"/>
    <w:rPr>
      <w:rFonts w:ascii="Wingdings" w:hAnsi="Wingdings" w:cs="Wingdings" w:hint="default"/>
    </w:rPr>
  </w:style>
  <w:style w:type="character" w:customStyle="1" w:styleId="WW8Num26z0">
    <w:name w:val="WW8Num26z0"/>
    <w:rPr>
      <w:rFonts w:ascii="Symbol" w:hAnsi="Symbol" w:cs="Symbol" w:hint="default"/>
    </w:rPr>
  </w:style>
  <w:style w:type="character" w:customStyle="1" w:styleId="WW8Num26z1">
    <w:name w:val="WW8Num26z1"/>
    <w:rPr>
      <w:rFonts w:ascii="Courier New" w:hAnsi="Courier New" w:cs="Courier New" w:hint="default"/>
    </w:rPr>
  </w:style>
  <w:style w:type="character" w:customStyle="1" w:styleId="WW8Num26z2">
    <w:name w:val="WW8Num26z2"/>
    <w:rPr>
      <w:rFonts w:ascii="Wingdings" w:hAnsi="Wingdings" w:cs="Wingdings" w:hint="default"/>
    </w:rPr>
  </w:style>
  <w:style w:type="character" w:customStyle="1" w:styleId="WW8Num27z0">
    <w:name w:val="WW8Num27z0"/>
    <w:rPr>
      <w:rFonts w:ascii="Gotham Rounded Medium" w:hAnsi="Gotham Rounded Medium" w:cs="Gotham Rounded Medium" w:hint="default"/>
      <w:b w:val="0"/>
      <w:sz w:val="24"/>
      <w:szCs w:val="24"/>
    </w:rPr>
  </w:style>
  <w:style w:type="character" w:customStyle="1" w:styleId="WW8Num27z1">
    <w:name w:val="WW8Num27z1"/>
  </w:style>
  <w:style w:type="character" w:customStyle="1" w:styleId="WW8Num27z2">
    <w:name w:val="WW8Num27z2"/>
  </w:style>
  <w:style w:type="character" w:customStyle="1" w:styleId="WW8Num27z3">
    <w:name w:val="WW8Num27z3"/>
  </w:style>
  <w:style w:type="character" w:customStyle="1" w:styleId="WW8Num27z4">
    <w:name w:val="WW8Num27z4"/>
  </w:style>
  <w:style w:type="character" w:customStyle="1" w:styleId="WW8Num27z5">
    <w:name w:val="WW8Num27z5"/>
  </w:style>
  <w:style w:type="character" w:customStyle="1" w:styleId="WW8Num27z6">
    <w:name w:val="WW8Num27z6"/>
  </w:style>
  <w:style w:type="character" w:customStyle="1" w:styleId="WW8Num27z7">
    <w:name w:val="WW8Num27z7"/>
  </w:style>
  <w:style w:type="character" w:customStyle="1" w:styleId="WW8Num27z8">
    <w:name w:val="WW8Num27z8"/>
  </w:style>
  <w:style w:type="character" w:customStyle="1" w:styleId="WW8Num28z0">
    <w:name w:val="WW8Num28z0"/>
    <w:rPr>
      <w:rFonts w:ascii="Symbol" w:hAnsi="Symbol" w:cs="Symbol"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cs="Wingdings" w:hint="default"/>
    </w:rPr>
  </w:style>
  <w:style w:type="character" w:customStyle="1" w:styleId="WW8Num29z0">
    <w:name w:val="WW8Num29z0"/>
    <w:rPr>
      <w:rFonts w:ascii="Symbol" w:hAnsi="Symbol" w:cs="Symbol"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cs="Wingdings" w:hint="default"/>
    </w:rPr>
  </w:style>
  <w:style w:type="character" w:customStyle="1" w:styleId="WW8Num30z0">
    <w:name w:val="WW8Num30z0"/>
    <w:rPr>
      <w:rFonts w:ascii="Gotham Rounded Light" w:hAnsi="Gotham Rounded Light" w:cs="Arial" w:hint="default"/>
      <w:b/>
    </w:rPr>
  </w:style>
  <w:style w:type="character" w:customStyle="1" w:styleId="WW8Num30z1">
    <w:name w:val="WW8Num30z1"/>
  </w:style>
  <w:style w:type="character" w:customStyle="1" w:styleId="WW8Num30z2">
    <w:name w:val="WW8Num30z2"/>
  </w:style>
  <w:style w:type="character" w:customStyle="1" w:styleId="WW8Num30z3">
    <w:name w:val="WW8Num30z3"/>
  </w:style>
  <w:style w:type="character" w:customStyle="1" w:styleId="WW8Num30z4">
    <w:name w:val="WW8Num30z4"/>
  </w:style>
  <w:style w:type="character" w:customStyle="1" w:styleId="WW8Num30z5">
    <w:name w:val="WW8Num30z5"/>
  </w:style>
  <w:style w:type="character" w:customStyle="1" w:styleId="WW8Num30z6">
    <w:name w:val="WW8Num30z6"/>
  </w:style>
  <w:style w:type="character" w:customStyle="1" w:styleId="WW8Num30z7">
    <w:name w:val="WW8Num30z7"/>
  </w:style>
  <w:style w:type="character" w:customStyle="1" w:styleId="WW8Num30z8">
    <w:name w:val="WW8Num30z8"/>
  </w:style>
  <w:style w:type="character" w:customStyle="1" w:styleId="WW8Num31z0">
    <w:name w:val="WW8Num31z0"/>
    <w:rPr>
      <w:rFonts w:ascii="Symbol" w:hAnsi="Symbol" w:cs="Symbol" w:hint="default"/>
      <w:sz w:val="24"/>
      <w:szCs w:val="24"/>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cs="Wingdings" w:hint="default"/>
    </w:rPr>
  </w:style>
  <w:style w:type="character" w:customStyle="1" w:styleId="WW8Num32z0">
    <w:name w:val="WW8Num32z0"/>
    <w:rPr>
      <w:rFonts w:ascii="Gotham Rounded Medium" w:hAnsi="Gotham Rounded Medium" w:cs="Gotham Rounded Medium" w:hint="default"/>
      <w:b w:val="0"/>
    </w:rPr>
  </w:style>
  <w:style w:type="character" w:customStyle="1" w:styleId="WW8Num32z1">
    <w:name w:val="WW8Num32z1"/>
  </w:style>
  <w:style w:type="character" w:customStyle="1" w:styleId="WW8Num32z2">
    <w:name w:val="WW8Num32z2"/>
  </w:style>
  <w:style w:type="character" w:customStyle="1" w:styleId="WW8Num32z3">
    <w:name w:val="WW8Num32z3"/>
  </w:style>
  <w:style w:type="character" w:customStyle="1" w:styleId="WW8Num32z4">
    <w:name w:val="WW8Num32z4"/>
  </w:style>
  <w:style w:type="character" w:customStyle="1" w:styleId="WW8Num32z5">
    <w:name w:val="WW8Num32z5"/>
  </w:style>
  <w:style w:type="character" w:customStyle="1" w:styleId="WW8Num32z6">
    <w:name w:val="WW8Num32z6"/>
  </w:style>
  <w:style w:type="character" w:customStyle="1" w:styleId="WW8Num32z7">
    <w:name w:val="WW8Num32z7"/>
  </w:style>
  <w:style w:type="character" w:customStyle="1" w:styleId="WW8Num32z8">
    <w:name w:val="WW8Num32z8"/>
  </w:style>
  <w:style w:type="character" w:customStyle="1" w:styleId="WW8Num33z0">
    <w:name w:val="WW8Num33z0"/>
    <w:rPr>
      <w:rFonts w:hint="default"/>
    </w:rPr>
  </w:style>
  <w:style w:type="character" w:customStyle="1" w:styleId="WW8Num33z1">
    <w:name w:val="WW8Num33z1"/>
  </w:style>
  <w:style w:type="character" w:customStyle="1" w:styleId="WW8Num33z2">
    <w:name w:val="WW8Num33z2"/>
  </w:style>
  <w:style w:type="character" w:customStyle="1" w:styleId="WW8Num33z3">
    <w:name w:val="WW8Num33z3"/>
  </w:style>
  <w:style w:type="character" w:customStyle="1" w:styleId="WW8Num33z4">
    <w:name w:val="WW8Num33z4"/>
  </w:style>
  <w:style w:type="character" w:customStyle="1" w:styleId="WW8Num33z5">
    <w:name w:val="WW8Num33z5"/>
  </w:style>
  <w:style w:type="character" w:customStyle="1" w:styleId="WW8Num33z6">
    <w:name w:val="WW8Num33z6"/>
  </w:style>
  <w:style w:type="character" w:customStyle="1" w:styleId="WW8Num33z7">
    <w:name w:val="WW8Num33z7"/>
  </w:style>
  <w:style w:type="character" w:customStyle="1" w:styleId="WW8Num33z8">
    <w:name w:val="WW8Num33z8"/>
  </w:style>
  <w:style w:type="character" w:customStyle="1" w:styleId="WW8Num34z0">
    <w:name w:val="WW8Num34z0"/>
    <w:rPr>
      <w:rFonts w:ascii="Symbol" w:hAnsi="Symbol" w:cs="Symbol" w:hint="default"/>
    </w:rPr>
  </w:style>
  <w:style w:type="character" w:customStyle="1" w:styleId="WW8Num34z1">
    <w:name w:val="WW8Num34z1"/>
    <w:rPr>
      <w:rFonts w:ascii="Courier New" w:hAnsi="Courier New" w:cs="Courier New" w:hint="default"/>
    </w:rPr>
  </w:style>
  <w:style w:type="character" w:customStyle="1" w:styleId="WW8Num34z2">
    <w:name w:val="WW8Num34z2"/>
    <w:rPr>
      <w:rFonts w:ascii="Wingdings" w:hAnsi="Wingdings" w:cs="Wingdings" w:hint="default"/>
    </w:rPr>
  </w:style>
  <w:style w:type="character" w:customStyle="1" w:styleId="WW8Num35z0">
    <w:name w:val="WW8Num35z0"/>
    <w:rPr>
      <w:rFonts w:hint="default"/>
    </w:rPr>
  </w:style>
  <w:style w:type="character" w:customStyle="1" w:styleId="WW8Num35z1">
    <w:name w:val="WW8Num35z1"/>
  </w:style>
  <w:style w:type="character" w:customStyle="1" w:styleId="WW8Num35z2">
    <w:name w:val="WW8Num35z2"/>
  </w:style>
  <w:style w:type="character" w:customStyle="1" w:styleId="WW8Num35z3">
    <w:name w:val="WW8Num35z3"/>
  </w:style>
  <w:style w:type="character" w:customStyle="1" w:styleId="WW8Num35z4">
    <w:name w:val="WW8Num35z4"/>
  </w:style>
  <w:style w:type="character" w:customStyle="1" w:styleId="WW8Num35z5">
    <w:name w:val="WW8Num35z5"/>
  </w:style>
  <w:style w:type="character" w:customStyle="1" w:styleId="WW8Num35z6">
    <w:name w:val="WW8Num35z6"/>
  </w:style>
  <w:style w:type="character" w:customStyle="1" w:styleId="WW8Num35z7">
    <w:name w:val="WW8Num35z7"/>
  </w:style>
  <w:style w:type="character" w:customStyle="1" w:styleId="WW8Num35z8">
    <w:name w:val="WW8Num35z8"/>
  </w:style>
  <w:style w:type="character" w:customStyle="1" w:styleId="WW8Num36z0">
    <w:name w:val="WW8Num36z0"/>
    <w:rPr>
      <w:rFonts w:ascii="Symbol" w:hAnsi="Symbol" w:cs="Symbol" w:hint="default"/>
    </w:rPr>
  </w:style>
  <w:style w:type="character" w:customStyle="1" w:styleId="WW8Num36z1">
    <w:name w:val="WW8Num36z1"/>
    <w:rPr>
      <w:rFonts w:ascii="Courier New" w:hAnsi="Courier New" w:cs="Courier New" w:hint="default"/>
    </w:rPr>
  </w:style>
  <w:style w:type="character" w:customStyle="1" w:styleId="WW8Num36z2">
    <w:name w:val="WW8Num36z2"/>
    <w:rPr>
      <w:rFonts w:ascii="Wingdings" w:hAnsi="Wingdings" w:cs="Wingdings" w:hint="default"/>
    </w:rPr>
  </w:style>
  <w:style w:type="character" w:customStyle="1" w:styleId="WW8Num37z0">
    <w:name w:val="WW8Num37z0"/>
    <w:rPr>
      <w:rFonts w:ascii="Symbol" w:hAnsi="Symbol" w:cs="Symbol" w:hint="default"/>
    </w:rPr>
  </w:style>
  <w:style w:type="character" w:customStyle="1" w:styleId="WW8Num37z1">
    <w:name w:val="WW8Num37z1"/>
  </w:style>
  <w:style w:type="character" w:customStyle="1" w:styleId="WW8Num37z2">
    <w:name w:val="WW8Num37z2"/>
  </w:style>
  <w:style w:type="character" w:customStyle="1" w:styleId="WW8Num37z3">
    <w:name w:val="WW8Num37z3"/>
  </w:style>
  <w:style w:type="character" w:customStyle="1" w:styleId="WW8Num37z4">
    <w:name w:val="WW8Num37z4"/>
  </w:style>
  <w:style w:type="character" w:customStyle="1" w:styleId="WW8Num37z5">
    <w:name w:val="WW8Num37z5"/>
  </w:style>
  <w:style w:type="character" w:customStyle="1" w:styleId="WW8Num37z6">
    <w:name w:val="WW8Num37z6"/>
  </w:style>
  <w:style w:type="character" w:customStyle="1" w:styleId="WW8Num37z7">
    <w:name w:val="WW8Num37z7"/>
  </w:style>
  <w:style w:type="character" w:customStyle="1" w:styleId="WW8Num37z8">
    <w:name w:val="WW8Num37z8"/>
  </w:style>
  <w:style w:type="character" w:customStyle="1" w:styleId="WW8Num38z0">
    <w:name w:val="WW8Num38z0"/>
    <w:rPr>
      <w:rFonts w:ascii="Symbol" w:hAnsi="Symbol" w:cs="Symbol" w:hint="default"/>
    </w:rPr>
  </w:style>
  <w:style w:type="character" w:customStyle="1" w:styleId="WW8Num38z1">
    <w:name w:val="WW8Num38z1"/>
    <w:rPr>
      <w:rFonts w:ascii="Courier New" w:hAnsi="Courier New" w:cs="Courier New" w:hint="default"/>
    </w:rPr>
  </w:style>
  <w:style w:type="character" w:customStyle="1" w:styleId="WW8Num38z2">
    <w:name w:val="WW8Num38z2"/>
    <w:rPr>
      <w:rFonts w:ascii="Wingdings" w:hAnsi="Wingdings" w:cs="Wingdings" w:hint="default"/>
    </w:rPr>
  </w:style>
  <w:style w:type="character" w:customStyle="1" w:styleId="WW8Num39z0">
    <w:name w:val="WW8Num39z0"/>
    <w:rPr>
      <w:rFonts w:ascii="Wingdings" w:hAnsi="Wingdings" w:cs="Wingdings" w:hint="default"/>
    </w:rPr>
  </w:style>
  <w:style w:type="character" w:customStyle="1" w:styleId="WW8Num39z1">
    <w:name w:val="WW8Num39z1"/>
    <w:rPr>
      <w:rFonts w:ascii="Courier New" w:hAnsi="Courier New" w:cs="Courier New" w:hint="default"/>
    </w:rPr>
  </w:style>
  <w:style w:type="character" w:customStyle="1" w:styleId="WW8Num39z3">
    <w:name w:val="WW8Num39z3"/>
    <w:rPr>
      <w:rFonts w:ascii="Symbol" w:hAnsi="Symbol" w:cs="Symbol" w:hint="default"/>
    </w:rPr>
  </w:style>
  <w:style w:type="character" w:customStyle="1" w:styleId="WW8Num40z0">
    <w:name w:val="WW8Num40z0"/>
    <w:rPr>
      <w:rFonts w:ascii="Gotham Rounded Medium" w:hAnsi="Gotham Rounded Medium" w:cs="Gotham Rounded Medium" w:hint="default"/>
      <w:b/>
    </w:rPr>
  </w:style>
  <w:style w:type="character" w:customStyle="1" w:styleId="WW8Num40z1">
    <w:name w:val="WW8Num40z1"/>
    <w:rPr>
      <w:rFonts w:ascii="Gotham Rounded Light" w:hAnsi="Gotham Rounded Light" w:cs="Gotham Rounded Light"/>
    </w:rPr>
  </w:style>
  <w:style w:type="character" w:customStyle="1" w:styleId="WW8Num40z2">
    <w:name w:val="WW8Num40z2"/>
  </w:style>
  <w:style w:type="character" w:customStyle="1" w:styleId="WW8Num40z3">
    <w:name w:val="WW8Num40z3"/>
  </w:style>
  <w:style w:type="character" w:customStyle="1" w:styleId="WW8Num40z4">
    <w:name w:val="WW8Num40z4"/>
  </w:style>
  <w:style w:type="character" w:customStyle="1" w:styleId="WW8Num40z5">
    <w:name w:val="WW8Num40z5"/>
  </w:style>
  <w:style w:type="character" w:customStyle="1" w:styleId="WW8Num40z6">
    <w:name w:val="WW8Num40z6"/>
  </w:style>
  <w:style w:type="character" w:customStyle="1" w:styleId="WW8Num40z7">
    <w:name w:val="WW8Num40z7"/>
  </w:style>
  <w:style w:type="character" w:customStyle="1" w:styleId="WW8Num40z8">
    <w:name w:val="WW8Num40z8"/>
  </w:style>
  <w:style w:type="character" w:customStyle="1" w:styleId="WW8Num41z0">
    <w:name w:val="WW8Num41z0"/>
    <w:rPr>
      <w:rFonts w:ascii="Symbol" w:hAnsi="Symbol" w:cs="Symbol" w:hint="default"/>
    </w:rPr>
  </w:style>
  <w:style w:type="character" w:customStyle="1" w:styleId="WW8Num41z1">
    <w:name w:val="WW8Num41z1"/>
    <w:rPr>
      <w:rFonts w:ascii="Courier New" w:hAnsi="Courier New" w:cs="Courier New" w:hint="default"/>
    </w:rPr>
  </w:style>
  <w:style w:type="character" w:customStyle="1" w:styleId="WW8Num41z2">
    <w:name w:val="WW8Num41z2"/>
    <w:rPr>
      <w:rFonts w:ascii="Wingdings" w:hAnsi="Wingdings" w:cs="Wingdings" w:hint="default"/>
    </w:rPr>
  </w:style>
  <w:style w:type="character" w:customStyle="1" w:styleId="Fuentedeprrafopredeter1">
    <w:name w:val="Fuente de párrafo predeter.1"/>
  </w:style>
  <w:style w:type="character" w:customStyle="1" w:styleId="EncabezadoCar">
    <w:name w:val="Encabezado Car"/>
    <w:uiPriority w:val="99"/>
    <w:rPr>
      <w:rFonts w:ascii="Times New Roman" w:eastAsia="Times New Roman" w:hAnsi="Times New Roman" w:cs="Times New Roman"/>
      <w:sz w:val="24"/>
      <w:szCs w:val="24"/>
      <w:lang w:val="en-US"/>
    </w:rPr>
  </w:style>
  <w:style w:type="character" w:customStyle="1" w:styleId="TextoindependienteCar">
    <w:name w:val="Texto independiente Car"/>
    <w:rPr>
      <w:rFonts w:ascii="Arial" w:eastAsia="Times New Roman" w:hAnsi="Arial" w:cs="Arial"/>
      <w:sz w:val="24"/>
      <w:szCs w:val="20"/>
    </w:rPr>
  </w:style>
  <w:style w:type="character" w:customStyle="1" w:styleId="PiedepginaCar">
    <w:name w:val="Pie de página Car"/>
    <w:uiPriority w:val="99"/>
    <w:rPr>
      <w:rFonts w:ascii="Times New Roman" w:eastAsia="Times New Roman" w:hAnsi="Times New Roman" w:cs="Times New Roman"/>
      <w:sz w:val="24"/>
      <w:szCs w:val="24"/>
    </w:rPr>
  </w:style>
  <w:style w:type="character" w:customStyle="1" w:styleId="Textoindependiente2Car">
    <w:name w:val="Texto independiente 2 Car"/>
    <w:link w:val="Textoindependiente2"/>
    <w:rPr>
      <w:rFonts w:ascii="Times New Roman" w:eastAsia="Times New Roman" w:hAnsi="Times New Roman" w:cs="Times New Roman"/>
      <w:sz w:val="24"/>
      <w:szCs w:val="24"/>
      <w:lang w:val="es-ES"/>
    </w:rPr>
  </w:style>
  <w:style w:type="paragraph" w:styleId="Textoindependiente2">
    <w:name w:val="Body Text 2"/>
    <w:basedOn w:val="Normal"/>
    <w:link w:val="Textoindependiente2Car"/>
    <w:rsid w:val="00826137"/>
    <w:pPr>
      <w:spacing w:after="120" w:line="480" w:lineRule="auto"/>
    </w:pPr>
    <w:rPr>
      <w:lang w:val="es-ES" w:eastAsia="es-MX"/>
    </w:rPr>
  </w:style>
  <w:style w:type="character" w:customStyle="1" w:styleId="SangradetextonormalCar">
    <w:name w:val="Sangría de texto normal Car"/>
    <w:rPr>
      <w:rFonts w:ascii="Times New Roman" w:eastAsia="Times New Roman" w:hAnsi="Times New Roman" w:cs="Times New Roman"/>
      <w:sz w:val="24"/>
      <w:szCs w:val="24"/>
      <w:lang w:val="es-ES"/>
    </w:rPr>
  </w:style>
  <w:style w:type="character" w:styleId="Nmerodepgina">
    <w:name w:val="page number"/>
  </w:style>
  <w:style w:type="character" w:customStyle="1" w:styleId="CharacterStyle2">
    <w:name w:val="Character Style 2"/>
    <w:rPr>
      <w:sz w:val="20"/>
    </w:rPr>
  </w:style>
  <w:style w:type="character" w:customStyle="1" w:styleId="TextodegloboCar">
    <w:name w:val="Texto de globo Car"/>
    <w:rPr>
      <w:rFonts w:ascii="Tahoma" w:eastAsia="Times New Roman" w:hAnsi="Tahoma" w:cs="Tahoma"/>
      <w:sz w:val="16"/>
      <w:szCs w:val="16"/>
    </w:rPr>
  </w:style>
  <w:style w:type="character" w:customStyle="1" w:styleId="Refdecomentario1">
    <w:name w:val="Ref. de comentario1"/>
    <w:rPr>
      <w:sz w:val="16"/>
      <w:szCs w:val="16"/>
    </w:rPr>
  </w:style>
  <w:style w:type="character" w:customStyle="1" w:styleId="TextocomentarioCar">
    <w:name w:val="Texto comentario Car"/>
    <w:link w:val="Textocomentario"/>
    <w:rPr>
      <w:rFonts w:ascii="Times New Roman" w:eastAsia="Times New Roman" w:hAnsi="Times New Roman" w:cs="Times New Roman"/>
    </w:rPr>
  </w:style>
  <w:style w:type="paragraph" w:styleId="Textocomentario">
    <w:name w:val="annotation text"/>
    <w:basedOn w:val="Normal"/>
    <w:link w:val="TextocomentarioCar"/>
    <w:semiHidden/>
    <w:unhideWhenUsed/>
    <w:rsid w:val="003915C7"/>
    <w:rPr>
      <w:sz w:val="20"/>
      <w:szCs w:val="20"/>
      <w:lang w:eastAsia="es-MX"/>
    </w:rPr>
  </w:style>
  <w:style w:type="character" w:customStyle="1" w:styleId="AsuntodelcomentarioCar">
    <w:name w:val="Asunto del comentario Car"/>
    <w:rPr>
      <w:rFonts w:ascii="Times New Roman" w:eastAsia="Times New Roman" w:hAnsi="Times New Roman" w:cs="Times New Roman"/>
      <w:b/>
      <w:bCs/>
    </w:rPr>
  </w:style>
  <w:style w:type="character" w:customStyle="1" w:styleId="Ttulo1Car">
    <w:name w:val="Título 1 Car"/>
    <w:rPr>
      <w:rFonts w:ascii="Times New Roman" w:eastAsia="Times New Roman" w:hAnsi="Times New Roman" w:cs="Times New Roman"/>
      <w:b/>
      <w:bCs/>
      <w:kern w:val="1"/>
      <w:sz w:val="24"/>
      <w:szCs w:val="24"/>
    </w:rPr>
  </w:style>
  <w:style w:type="character" w:customStyle="1" w:styleId="ListLabel2">
    <w:name w:val="ListLabel 2"/>
    <w:rPr>
      <w:rFonts w:cs="Courier New"/>
    </w:rPr>
  </w:style>
  <w:style w:type="character" w:customStyle="1" w:styleId="ListLabel1">
    <w:name w:val="ListLabel 1"/>
    <w:rPr>
      <w:rFonts w:cs="Courier New"/>
    </w:rPr>
  </w:style>
  <w:style w:type="paragraph" w:customStyle="1" w:styleId="Encabezado1">
    <w:name w:val="Encabezado1"/>
    <w:basedOn w:val="Normal"/>
    <w:next w:val="Textoindependiente"/>
    <w:pPr>
      <w:keepNext/>
      <w:suppressAutoHyphens/>
      <w:spacing w:before="240" w:after="120"/>
    </w:pPr>
    <w:rPr>
      <w:rFonts w:ascii="Arial" w:eastAsia="Microsoft YaHei" w:hAnsi="Arial" w:cs="Mangal"/>
      <w:sz w:val="28"/>
      <w:szCs w:val="28"/>
      <w:lang w:eastAsia="ar-SA"/>
    </w:rPr>
  </w:style>
  <w:style w:type="paragraph" w:styleId="Lista">
    <w:name w:val="List"/>
    <w:basedOn w:val="Textoindependiente"/>
    <w:rPr>
      <w:rFonts w:cs="Mangal"/>
    </w:rPr>
  </w:style>
  <w:style w:type="paragraph" w:customStyle="1" w:styleId="Etiqueta">
    <w:name w:val="Etiqueta"/>
    <w:basedOn w:val="Normal"/>
    <w:pPr>
      <w:suppressLineNumbers/>
      <w:suppressAutoHyphens/>
      <w:spacing w:before="120" w:after="120"/>
    </w:pPr>
    <w:rPr>
      <w:rFonts w:cs="Mangal"/>
      <w:i/>
      <w:iCs/>
      <w:lang w:eastAsia="ar-SA"/>
    </w:rPr>
  </w:style>
  <w:style w:type="paragraph" w:customStyle="1" w:styleId="ndice">
    <w:name w:val="Índice"/>
    <w:basedOn w:val="Normal"/>
    <w:pPr>
      <w:suppressLineNumbers/>
      <w:suppressAutoHyphens/>
    </w:pPr>
    <w:rPr>
      <w:rFonts w:cs="Mangal"/>
      <w:lang w:eastAsia="ar-SA"/>
    </w:rPr>
  </w:style>
  <w:style w:type="paragraph" w:styleId="Encabezado">
    <w:name w:val="header"/>
    <w:basedOn w:val="Normal"/>
    <w:link w:val="EncabezadoCar1"/>
    <w:uiPriority w:val="99"/>
    <w:pPr>
      <w:tabs>
        <w:tab w:val="center" w:pos="4252"/>
        <w:tab w:val="right" w:pos="8504"/>
      </w:tabs>
      <w:suppressAutoHyphens/>
    </w:pPr>
    <w:rPr>
      <w:lang w:val="en-US" w:eastAsia="ar-SA"/>
    </w:rPr>
  </w:style>
  <w:style w:type="character" w:customStyle="1" w:styleId="EncabezadoCar1">
    <w:name w:val="Encabezado Car1"/>
    <w:link w:val="Encabezado"/>
    <w:uiPriority w:val="99"/>
    <w:rsid w:val="000820AD"/>
    <w:rPr>
      <w:sz w:val="24"/>
      <w:szCs w:val="24"/>
      <w:lang w:val="en-US" w:eastAsia="ar-SA"/>
    </w:rPr>
  </w:style>
  <w:style w:type="paragraph" w:styleId="Piedepgina">
    <w:name w:val="footer"/>
    <w:basedOn w:val="Normal"/>
    <w:link w:val="PiedepginaCar1"/>
    <w:uiPriority w:val="99"/>
    <w:pPr>
      <w:tabs>
        <w:tab w:val="center" w:pos="4252"/>
        <w:tab w:val="right" w:pos="8504"/>
      </w:tabs>
      <w:suppressAutoHyphens/>
    </w:pPr>
    <w:rPr>
      <w:lang w:val="x-none" w:eastAsia="ar-SA"/>
    </w:rPr>
  </w:style>
  <w:style w:type="character" w:customStyle="1" w:styleId="PiedepginaCar1">
    <w:name w:val="Pie de página Car1"/>
    <w:link w:val="Piedepgina"/>
    <w:uiPriority w:val="99"/>
    <w:rsid w:val="000820AD"/>
    <w:rPr>
      <w:sz w:val="24"/>
      <w:szCs w:val="24"/>
      <w:lang w:val="x-none" w:eastAsia="ar-SA"/>
    </w:rPr>
  </w:style>
  <w:style w:type="paragraph" w:styleId="Prrafodelista">
    <w:name w:val="List Paragraph"/>
    <w:aliases w:val="PIndice"/>
    <w:basedOn w:val="Normal"/>
    <w:link w:val="PrrafodelistaCar"/>
    <w:uiPriority w:val="34"/>
    <w:qFormat/>
    <w:pPr>
      <w:suppressAutoHyphens/>
      <w:spacing w:after="200" w:line="276" w:lineRule="auto"/>
      <w:ind w:left="720"/>
    </w:pPr>
    <w:rPr>
      <w:rFonts w:ascii="Calibri" w:eastAsia="Calibri" w:hAnsi="Calibri" w:cs="Calibri"/>
      <w:sz w:val="22"/>
      <w:szCs w:val="22"/>
      <w:lang w:val="es-ES" w:eastAsia="ar-SA"/>
    </w:rPr>
  </w:style>
  <w:style w:type="paragraph" w:customStyle="1" w:styleId="Textoindependiente21">
    <w:name w:val="Texto independiente 21"/>
    <w:basedOn w:val="Normal"/>
    <w:pPr>
      <w:suppressAutoHyphens/>
      <w:spacing w:after="120" w:line="480" w:lineRule="auto"/>
    </w:pPr>
    <w:rPr>
      <w:lang w:val="es-ES" w:eastAsia="ar-SA"/>
    </w:rPr>
  </w:style>
  <w:style w:type="paragraph" w:styleId="Sangradetextonormal">
    <w:name w:val="Body Text Indent"/>
    <w:basedOn w:val="Normal"/>
    <w:link w:val="SangradetextonormalCar1"/>
    <w:pPr>
      <w:suppressAutoHyphens/>
      <w:spacing w:after="120"/>
      <w:ind w:left="283"/>
    </w:pPr>
    <w:rPr>
      <w:lang w:val="es-ES" w:eastAsia="ar-SA"/>
    </w:rPr>
  </w:style>
  <w:style w:type="character" w:customStyle="1" w:styleId="SangradetextonormalCar1">
    <w:name w:val="Sangría de texto normal Car1"/>
    <w:link w:val="Sangradetextonormal"/>
    <w:rsid w:val="000820AD"/>
    <w:rPr>
      <w:sz w:val="24"/>
      <w:szCs w:val="24"/>
      <w:lang w:val="es-ES" w:eastAsia="ar-SA"/>
    </w:rPr>
  </w:style>
  <w:style w:type="paragraph" w:customStyle="1" w:styleId="Default">
    <w:name w:val="Default"/>
    <w:pPr>
      <w:suppressAutoHyphens/>
      <w:autoSpaceDE w:val="0"/>
    </w:pPr>
    <w:rPr>
      <w:rFonts w:ascii="Tw Cen MT" w:eastAsia="Calibri" w:hAnsi="Tw Cen MT" w:cs="Tw Cen MT"/>
      <w:color w:val="000000"/>
      <w:sz w:val="24"/>
      <w:szCs w:val="24"/>
      <w:lang w:eastAsia="ar-SA"/>
    </w:rPr>
  </w:style>
  <w:style w:type="paragraph" w:customStyle="1" w:styleId="Style1">
    <w:name w:val="Style 1"/>
    <w:basedOn w:val="Normal"/>
    <w:pPr>
      <w:widowControl w:val="0"/>
      <w:suppressAutoHyphens/>
      <w:autoSpaceDE w:val="0"/>
    </w:pPr>
    <w:rPr>
      <w:sz w:val="20"/>
      <w:szCs w:val="20"/>
      <w:lang w:val="en-US" w:eastAsia="ar-SA"/>
    </w:rPr>
  </w:style>
  <w:style w:type="paragraph" w:customStyle="1" w:styleId="Listaconvietas1">
    <w:name w:val="Lista con viñetas1"/>
    <w:basedOn w:val="Normal"/>
    <w:pPr>
      <w:numPr>
        <w:numId w:val="2"/>
      </w:numPr>
      <w:suppressAutoHyphens/>
    </w:pPr>
    <w:rPr>
      <w:lang w:eastAsia="ar-SA"/>
    </w:rPr>
  </w:style>
  <w:style w:type="paragraph" w:styleId="Revisin">
    <w:name w:val="Revision"/>
    <w:pPr>
      <w:suppressAutoHyphens/>
    </w:pPr>
    <w:rPr>
      <w:sz w:val="24"/>
      <w:szCs w:val="24"/>
      <w:lang w:eastAsia="ar-SA"/>
    </w:rPr>
  </w:style>
  <w:style w:type="paragraph" w:styleId="Textodeglobo">
    <w:name w:val="Balloon Text"/>
    <w:basedOn w:val="Normal"/>
    <w:link w:val="TextodegloboCar1"/>
    <w:pPr>
      <w:suppressAutoHyphens/>
    </w:pPr>
    <w:rPr>
      <w:rFonts w:ascii="Tahoma" w:hAnsi="Tahoma" w:cs="Tahoma"/>
      <w:sz w:val="16"/>
      <w:szCs w:val="16"/>
      <w:lang w:eastAsia="ar-SA"/>
    </w:rPr>
  </w:style>
  <w:style w:type="character" w:customStyle="1" w:styleId="TextodegloboCar1">
    <w:name w:val="Texto de globo Car1"/>
    <w:link w:val="Textodeglobo"/>
    <w:rsid w:val="000820AD"/>
    <w:rPr>
      <w:rFonts w:ascii="Tahoma" w:hAnsi="Tahoma" w:cs="Tahoma"/>
      <w:sz w:val="16"/>
      <w:szCs w:val="16"/>
      <w:lang w:eastAsia="ar-SA"/>
    </w:rPr>
  </w:style>
  <w:style w:type="paragraph" w:customStyle="1" w:styleId="Textocomentario1">
    <w:name w:val="Texto comentario1"/>
    <w:basedOn w:val="Normal"/>
    <w:pPr>
      <w:suppressAutoHyphens/>
    </w:pPr>
    <w:rPr>
      <w:sz w:val="20"/>
      <w:szCs w:val="20"/>
      <w:lang w:eastAsia="ar-SA"/>
    </w:rPr>
  </w:style>
  <w:style w:type="paragraph" w:styleId="Asuntodelcomentario">
    <w:name w:val="annotation subject"/>
    <w:basedOn w:val="Textocomentario1"/>
    <w:next w:val="Textocomentario1"/>
    <w:link w:val="AsuntodelcomentarioCar1"/>
    <w:rPr>
      <w:b/>
      <w:bCs/>
    </w:rPr>
  </w:style>
  <w:style w:type="character" w:customStyle="1" w:styleId="AsuntodelcomentarioCar1">
    <w:name w:val="Asunto del comentario Car1"/>
    <w:link w:val="Asuntodelcomentario"/>
    <w:rsid w:val="000820AD"/>
    <w:rPr>
      <w:b/>
      <w:bCs/>
      <w:lang w:eastAsia="ar-SA"/>
    </w:rPr>
  </w:style>
  <w:style w:type="paragraph" w:customStyle="1" w:styleId="Contenidodelatabla">
    <w:name w:val="Contenido de la tabla"/>
    <w:basedOn w:val="Normal"/>
    <w:pPr>
      <w:suppressLineNumbers/>
      <w:suppressAutoHyphens/>
    </w:pPr>
    <w:rPr>
      <w:lang w:eastAsia="ar-SA"/>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ListParagraph1">
    <w:name w:val="List Paragraph1"/>
    <w:basedOn w:val="Normal"/>
    <w:pPr>
      <w:suppressAutoHyphens/>
      <w:spacing w:after="200" w:line="276" w:lineRule="auto"/>
      <w:ind w:left="720"/>
    </w:pPr>
    <w:rPr>
      <w:rFonts w:ascii="Calibri" w:eastAsia="Calibri" w:hAnsi="Calibri"/>
      <w:sz w:val="22"/>
      <w:szCs w:val="22"/>
      <w:lang w:eastAsia="ar-SA"/>
    </w:rPr>
  </w:style>
  <w:style w:type="paragraph" w:customStyle="1" w:styleId="NoSpacing1">
    <w:name w:val="No Spacing1"/>
    <w:pPr>
      <w:suppressAutoHyphens/>
      <w:spacing w:line="100" w:lineRule="atLeast"/>
    </w:pPr>
    <w:rPr>
      <w:rFonts w:ascii="Calibri" w:eastAsia="Calibri" w:hAnsi="Calibri"/>
      <w:sz w:val="24"/>
      <w:szCs w:val="24"/>
      <w:lang w:val="es-ES" w:eastAsia="hi-IN" w:bidi="hi-IN"/>
    </w:rPr>
  </w:style>
  <w:style w:type="table" w:styleId="Tablaconcuadrcula">
    <w:name w:val="Table Grid"/>
    <w:basedOn w:val="Tablanormal"/>
    <w:uiPriority w:val="39"/>
    <w:rsid w:val="002435A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inespaciado">
    <w:name w:val="No Spacing"/>
    <w:link w:val="SinespaciadoCar"/>
    <w:uiPriority w:val="1"/>
    <w:qFormat/>
    <w:rsid w:val="0023385C"/>
    <w:rPr>
      <w:rFonts w:ascii="Calibri" w:eastAsia="Calibri" w:hAnsi="Calibri"/>
      <w:sz w:val="22"/>
      <w:szCs w:val="22"/>
      <w:lang w:val="es-ES" w:eastAsia="en-US"/>
    </w:rPr>
  </w:style>
  <w:style w:type="paragraph" w:styleId="Subttulo">
    <w:name w:val="Subtitle"/>
    <w:basedOn w:val="Normal"/>
    <w:next w:val="Normal"/>
    <w:link w:val="SubttuloCar"/>
    <w:qFormat/>
    <w:rsid w:val="0034304D"/>
    <w:pPr>
      <w:spacing w:after="60"/>
      <w:jc w:val="center"/>
      <w:outlineLvl w:val="1"/>
    </w:pPr>
    <w:rPr>
      <w:rFonts w:ascii="Calibri Light" w:hAnsi="Calibri Light"/>
      <w:lang w:val="es-ES" w:eastAsia="es-ES"/>
    </w:rPr>
  </w:style>
  <w:style w:type="character" w:customStyle="1" w:styleId="SubttuloCar">
    <w:name w:val="Subtítulo Car"/>
    <w:link w:val="Subttulo"/>
    <w:rsid w:val="0034304D"/>
    <w:rPr>
      <w:rFonts w:ascii="Calibri Light" w:hAnsi="Calibri Light"/>
      <w:sz w:val="24"/>
      <w:szCs w:val="24"/>
      <w:lang w:val="es-ES" w:eastAsia="es-ES"/>
    </w:rPr>
  </w:style>
  <w:style w:type="character" w:styleId="Refdecomentario">
    <w:name w:val="annotation reference"/>
    <w:semiHidden/>
    <w:unhideWhenUsed/>
    <w:rsid w:val="003915C7"/>
    <w:rPr>
      <w:sz w:val="16"/>
      <w:szCs w:val="16"/>
    </w:rPr>
  </w:style>
  <w:style w:type="character" w:customStyle="1" w:styleId="TextocomentarioCar1">
    <w:name w:val="Texto comentario Car1"/>
    <w:uiPriority w:val="99"/>
    <w:semiHidden/>
    <w:rsid w:val="003915C7"/>
    <w:rPr>
      <w:lang w:eastAsia="ar-SA"/>
    </w:rPr>
  </w:style>
  <w:style w:type="table" w:styleId="Tablanormal2">
    <w:name w:val="Plain Table 2"/>
    <w:basedOn w:val="Tablanormal"/>
    <w:uiPriority w:val="42"/>
    <w:rsid w:val="009269CD"/>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NormalWeb">
    <w:name w:val="Normal (Web)"/>
    <w:basedOn w:val="Normal"/>
    <w:uiPriority w:val="99"/>
    <w:rsid w:val="00826137"/>
    <w:pPr>
      <w:spacing w:before="100" w:beforeAutospacing="1" w:after="100" w:afterAutospacing="1"/>
    </w:pPr>
    <w:rPr>
      <w:rFonts w:ascii="Arial Unicode MS" w:eastAsia="Arial Unicode MS" w:hAnsi="Arial Unicode MS" w:cs="Arial Unicode MS"/>
      <w:lang w:val="es-ES" w:eastAsia="es-ES"/>
    </w:rPr>
  </w:style>
  <w:style w:type="paragraph" w:styleId="Lista2">
    <w:name w:val="List 2"/>
    <w:basedOn w:val="Normal"/>
    <w:rsid w:val="00826137"/>
    <w:pPr>
      <w:ind w:left="566" w:hanging="283"/>
    </w:pPr>
    <w:rPr>
      <w:lang w:val="es-ES" w:eastAsia="es-ES"/>
    </w:rPr>
  </w:style>
  <w:style w:type="paragraph" w:styleId="Lista3">
    <w:name w:val="List 3"/>
    <w:basedOn w:val="Normal"/>
    <w:rsid w:val="00826137"/>
    <w:pPr>
      <w:ind w:left="849" w:hanging="283"/>
    </w:pPr>
    <w:rPr>
      <w:lang w:val="es-ES" w:eastAsia="es-ES"/>
    </w:rPr>
  </w:style>
  <w:style w:type="paragraph" w:styleId="Listaconvietas3">
    <w:name w:val="List Bullet 3"/>
    <w:basedOn w:val="Normal"/>
    <w:autoRedefine/>
    <w:rsid w:val="00826137"/>
    <w:pPr>
      <w:numPr>
        <w:ilvl w:val="6"/>
        <w:numId w:val="3"/>
      </w:numPr>
      <w:jc w:val="both"/>
    </w:pPr>
    <w:rPr>
      <w:rFonts w:ascii="Arial" w:hAnsi="Arial" w:cs="Arial"/>
      <w:sz w:val="18"/>
      <w:szCs w:val="18"/>
      <w:lang w:val="es-ES" w:eastAsia="es-ES"/>
    </w:rPr>
  </w:style>
  <w:style w:type="paragraph" w:styleId="Listaconvietas4">
    <w:name w:val="List Bullet 4"/>
    <w:basedOn w:val="Normal"/>
    <w:autoRedefine/>
    <w:rsid w:val="00826137"/>
    <w:pPr>
      <w:ind w:left="2520"/>
      <w:jc w:val="both"/>
    </w:pPr>
    <w:rPr>
      <w:rFonts w:ascii="Arial" w:hAnsi="Arial" w:cs="Arial"/>
      <w:sz w:val="16"/>
      <w:szCs w:val="16"/>
      <w:lang w:val="es-ES" w:eastAsia="es-ES"/>
    </w:rPr>
  </w:style>
  <w:style w:type="character" w:customStyle="1" w:styleId="Textoindependiente2Car1">
    <w:name w:val="Texto independiente 2 Car1"/>
    <w:uiPriority w:val="99"/>
    <w:semiHidden/>
    <w:rsid w:val="00826137"/>
    <w:rPr>
      <w:sz w:val="24"/>
      <w:szCs w:val="24"/>
      <w:lang w:eastAsia="ar-SA"/>
    </w:rPr>
  </w:style>
  <w:style w:type="table" w:styleId="Tablaclsica2">
    <w:name w:val="Table Classic 2"/>
    <w:basedOn w:val="Tablanormal"/>
    <w:rsid w:val="00826137"/>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
    <w:name w:val="1"/>
    <w:basedOn w:val="Normal"/>
    <w:rsid w:val="00826137"/>
    <w:pPr>
      <w:suppressAutoHyphens/>
    </w:pPr>
    <w:rPr>
      <w:lang w:eastAsia="ar-SA"/>
    </w:rPr>
  </w:style>
  <w:style w:type="table" w:styleId="Tablaweb2">
    <w:name w:val="Table Web 2"/>
    <w:basedOn w:val="Tablanormal"/>
    <w:uiPriority w:val="99"/>
    <w:semiHidden/>
    <w:unhideWhenUsed/>
    <w:rsid w:val="00826137"/>
    <w:pPr>
      <w:suppressAutoHyphens/>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lsica1">
    <w:name w:val="Table Classic 1"/>
    <w:basedOn w:val="Tablanormal"/>
    <w:rsid w:val="0082613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vistosa2">
    <w:name w:val="Table Colorful 2"/>
    <w:basedOn w:val="Tablanormal"/>
    <w:rsid w:val="00826137"/>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aconcolumnas4">
    <w:name w:val="Table Columns 4"/>
    <w:basedOn w:val="Tablanormal"/>
    <w:rsid w:val="00826137"/>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avistosa3">
    <w:name w:val="Table Colorful 3"/>
    <w:basedOn w:val="Tablanormal"/>
    <w:rsid w:val="0082613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asutil2">
    <w:name w:val="Table Subtle 2"/>
    <w:basedOn w:val="Tablanormal"/>
    <w:rsid w:val="0082613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uadrcula2">
    <w:name w:val="Table Grid 2"/>
    <w:basedOn w:val="Tablanormal"/>
    <w:rsid w:val="00826137"/>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absica2">
    <w:name w:val="Table Simple 2"/>
    <w:basedOn w:val="Tablanormal"/>
    <w:rsid w:val="00826137"/>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styleId="Hipervnculo">
    <w:name w:val="Hyperlink"/>
    <w:uiPriority w:val="99"/>
    <w:unhideWhenUsed/>
    <w:rsid w:val="00826137"/>
    <w:rPr>
      <w:color w:val="0248B0"/>
      <w:u w:val="single"/>
    </w:rPr>
  </w:style>
  <w:style w:type="table" w:styleId="Tablabsica1">
    <w:name w:val="Table Simple 1"/>
    <w:basedOn w:val="Tablanormal"/>
    <w:rsid w:val="0082613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clsica3">
    <w:name w:val="Table Classic 3"/>
    <w:basedOn w:val="Tablanormal"/>
    <w:rsid w:val="0082613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ipervnculovisitado">
    <w:name w:val="FollowedHyperlink"/>
    <w:uiPriority w:val="99"/>
    <w:unhideWhenUsed/>
    <w:rsid w:val="00826137"/>
    <w:rPr>
      <w:color w:val="954F72"/>
      <w:u w:val="single"/>
    </w:rPr>
  </w:style>
  <w:style w:type="paragraph" w:customStyle="1" w:styleId="xl65">
    <w:name w:val="xl65"/>
    <w:basedOn w:val="Normal"/>
    <w:rsid w:val="00826137"/>
    <w:pPr>
      <w:spacing w:before="100" w:beforeAutospacing="1" w:after="100" w:afterAutospacing="1"/>
      <w:textAlignment w:val="center"/>
    </w:pPr>
    <w:rPr>
      <w:color w:val="000000"/>
      <w:lang w:val="es-ES" w:eastAsia="es-ES"/>
    </w:rPr>
  </w:style>
  <w:style w:type="paragraph" w:customStyle="1" w:styleId="xl66">
    <w:name w:val="xl66"/>
    <w:basedOn w:val="Normal"/>
    <w:rsid w:val="00826137"/>
    <w:pPr>
      <w:pBdr>
        <w:right w:val="single" w:sz="8" w:space="0" w:color="auto"/>
      </w:pBdr>
      <w:spacing w:before="100" w:beforeAutospacing="1" w:after="100" w:afterAutospacing="1"/>
      <w:jc w:val="center"/>
      <w:textAlignment w:val="center"/>
    </w:pPr>
    <w:rPr>
      <w:b/>
      <w:bCs/>
      <w:color w:val="000000"/>
      <w:sz w:val="16"/>
      <w:szCs w:val="16"/>
      <w:lang w:val="es-ES" w:eastAsia="es-ES"/>
    </w:rPr>
  </w:style>
  <w:style w:type="paragraph" w:customStyle="1" w:styleId="xl67">
    <w:name w:val="xl67"/>
    <w:basedOn w:val="Normal"/>
    <w:rsid w:val="00826137"/>
    <w:pPr>
      <w:pBdr>
        <w:right w:val="single" w:sz="8" w:space="0" w:color="auto"/>
      </w:pBdr>
      <w:spacing w:before="100" w:beforeAutospacing="1" w:after="100" w:afterAutospacing="1"/>
      <w:textAlignment w:val="center"/>
    </w:pPr>
    <w:rPr>
      <w:color w:val="000000"/>
      <w:sz w:val="16"/>
      <w:szCs w:val="16"/>
      <w:lang w:val="es-ES" w:eastAsia="es-ES"/>
    </w:rPr>
  </w:style>
  <w:style w:type="paragraph" w:customStyle="1" w:styleId="xl68">
    <w:name w:val="xl68"/>
    <w:basedOn w:val="Normal"/>
    <w:rsid w:val="00826137"/>
    <w:pPr>
      <w:pBdr>
        <w:bottom w:val="single" w:sz="8" w:space="0" w:color="auto"/>
        <w:right w:val="single" w:sz="8" w:space="0" w:color="auto"/>
      </w:pBdr>
      <w:spacing w:before="100" w:beforeAutospacing="1" w:after="100" w:afterAutospacing="1"/>
      <w:jc w:val="center"/>
      <w:textAlignment w:val="center"/>
    </w:pPr>
    <w:rPr>
      <w:b/>
      <w:bCs/>
      <w:color w:val="000000"/>
      <w:sz w:val="16"/>
      <w:szCs w:val="16"/>
      <w:lang w:val="es-ES" w:eastAsia="es-ES"/>
    </w:rPr>
  </w:style>
  <w:style w:type="paragraph" w:customStyle="1" w:styleId="xl69">
    <w:name w:val="xl69"/>
    <w:basedOn w:val="Normal"/>
    <w:rsid w:val="00826137"/>
    <w:pPr>
      <w:spacing w:before="100" w:beforeAutospacing="1" w:after="100" w:afterAutospacing="1"/>
      <w:textAlignment w:val="center"/>
    </w:pPr>
    <w:rPr>
      <w:rFonts w:ascii="Presidencia Fina" w:hAnsi="Presidencia Fina"/>
      <w:color w:val="000000"/>
      <w:lang w:val="es-ES" w:eastAsia="es-ES"/>
    </w:rPr>
  </w:style>
  <w:style w:type="paragraph" w:customStyle="1" w:styleId="xl70">
    <w:name w:val="xl70"/>
    <w:basedOn w:val="Normal"/>
    <w:rsid w:val="00826137"/>
    <w:pPr>
      <w:shd w:val="clear" w:color="000000" w:fill="FFFFFF"/>
      <w:spacing w:before="100" w:beforeAutospacing="1" w:after="100" w:afterAutospacing="1"/>
      <w:textAlignment w:val="center"/>
    </w:pPr>
    <w:rPr>
      <w:rFonts w:ascii="Presidencia Fina" w:hAnsi="Presidencia Fina"/>
      <w:color w:val="000000"/>
      <w:lang w:val="es-ES" w:eastAsia="es-ES"/>
    </w:rPr>
  </w:style>
  <w:style w:type="paragraph" w:customStyle="1" w:styleId="xl71">
    <w:name w:val="xl71"/>
    <w:basedOn w:val="Normal"/>
    <w:rsid w:val="00826137"/>
    <w:pPr>
      <w:spacing w:before="100" w:beforeAutospacing="1" w:after="100" w:afterAutospacing="1"/>
      <w:jc w:val="center"/>
      <w:textAlignment w:val="center"/>
    </w:pPr>
    <w:rPr>
      <w:rFonts w:ascii="Presidencia Fina" w:hAnsi="Presidencia Fina"/>
      <w:color w:val="000000"/>
      <w:sz w:val="20"/>
      <w:szCs w:val="20"/>
      <w:lang w:val="es-ES" w:eastAsia="es-ES"/>
    </w:rPr>
  </w:style>
  <w:style w:type="paragraph" w:customStyle="1" w:styleId="xl72">
    <w:name w:val="xl72"/>
    <w:basedOn w:val="Normal"/>
    <w:rsid w:val="00826137"/>
    <w:pPr>
      <w:spacing w:before="100" w:beforeAutospacing="1" w:after="100" w:afterAutospacing="1"/>
    </w:pPr>
    <w:rPr>
      <w:sz w:val="20"/>
      <w:szCs w:val="20"/>
      <w:lang w:val="es-ES" w:eastAsia="es-ES"/>
    </w:rPr>
  </w:style>
  <w:style w:type="paragraph" w:customStyle="1" w:styleId="xl73">
    <w:name w:val="xl73"/>
    <w:basedOn w:val="Normal"/>
    <w:rsid w:val="00826137"/>
    <w:pPr>
      <w:spacing w:before="100" w:beforeAutospacing="1" w:after="100" w:afterAutospacing="1"/>
      <w:textAlignment w:val="center"/>
    </w:pPr>
    <w:rPr>
      <w:b/>
      <w:bCs/>
      <w:color w:val="000000"/>
      <w:sz w:val="20"/>
      <w:szCs w:val="20"/>
      <w:lang w:val="es-ES" w:eastAsia="es-ES"/>
    </w:rPr>
  </w:style>
  <w:style w:type="paragraph" w:customStyle="1" w:styleId="xl74">
    <w:name w:val="xl74"/>
    <w:basedOn w:val="Normal"/>
    <w:rsid w:val="00826137"/>
    <w:pPr>
      <w:shd w:val="clear" w:color="000000" w:fill="F4B083"/>
      <w:spacing w:before="100" w:beforeAutospacing="1" w:after="100" w:afterAutospacing="1"/>
      <w:textAlignment w:val="center"/>
    </w:pPr>
    <w:rPr>
      <w:b/>
      <w:bCs/>
      <w:color w:val="000000"/>
      <w:sz w:val="20"/>
      <w:szCs w:val="20"/>
      <w:lang w:val="es-ES" w:eastAsia="es-ES"/>
    </w:rPr>
  </w:style>
  <w:style w:type="paragraph" w:customStyle="1" w:styleId="xl75">
    <w:name w:val="xl75"/>
    <w:basedOn w:val="Normal"/>
    <w:rsid w:val="00826137"/>
    <w:pPr>
      <w:shd w:val="clear" w:color="000000" w:fill="FABF8F"/>
      <w:spacing w:before="100" w:beforeAutospacing="1" w:after="100" w:afterAutospacing="1"/>
      <w:textAlignment w:val="center"/>
    </w:pPr>
    <w:rPr>
      <w:b/>
      <w:bCs/>
      <w:color w:val="000000"/>
      <w:sz w:val="20"/>
      <w:szCs w:val="20"/>
      <w:lang w:val="es-ES" w:eastAsia="es-ES"/>
    </w:rPr>
  </w:style>
  <w:style w:type="paragraph" w:customStyle="1" w:styleId="xl76">
    <w:name w:val="xl76"/>
    <w:basedOn w:val="Normal"/>
    <w:rsid w:val="00826137"/>
    <w:pPr>
      <w:pBdr>
        <w:top w:val="single" w:sz="8" w:space="0" w:color="auto"/>
        <w:bottom w:val="single" w:sz="8" w:space="0" w:color="auto"/>
      </w:pBdr>
      <w:spacing w:before="100" w:beforeAutospacing="1" w:after="100" w:afterAutospacing="1"/>
      <w:jc w:val="center"/>
      <w:textAlignment w:val="center"/>
    </w:pPr>
    <w:rPr>
      <w:color w:val="000000"/>
      <w:sz w:val="16"/>
      <w:szCs w:val="16"/>
      <w:lang w:val="es-ES" w:eastAsia="es-ES"/>
    </w:rPr>
  </w:style>
  <w:style w:type="paragraph" w:customStyle="1" w:styleId="xl77">
    <w:name w:val="xl77"/>
    <w:basedOn w:val="Normal"/>
    <w:rsid w:val="00826137"/>
    <w:pPr>
      <w:pBdr>
        <w:top w:val="single" w:sz="8" w:space="0" w:color="auto"/>
        <w:bottom w:val="single" w:sz="8" w:space="0" w:color="auto"/>
        <w:right w:val="single" w:sz="8" w:space="0" w:color="000000"/>
      </w:pBdr>
      <w:spacing w:before="100" w:beforeAutospacing="1" w:after="100" w:afterAutospacing="1"/>
      <w:jc w:val="center"/>
      <w:textAlignment w:val="center"/>
    </w:pPr>
    <w:rPr>
      <w:color w:val="000000"/>
      <w:sz w:val="16"/>
      <w:szCs w:val="16"/>
      <w:lang w:val="es-ES" w:eastAsia="es-ES"/>
    </w:rPr>
  </w:style>
  <w:style w:type="paragraph" w:customStyle="1" w:styleId="xl78">
    <w:name w:val="xl78"/>
    <w:basedOn w:val="Normal"/>
    <w:rsid w:val="00826137"/>
    <w:pPr>
      <w:spacing w:before="100" w:beforeAutospacing="1" w:after="100" w:afterAutospacing="1"/>
      <w:jc w:val="center"/>
      <w:textAlignment w:val="center"/>
    </w:pPr>
    <w:rPr>
      <w:b/>
      <w:bCs/>
      <w:color w:val="000000"/>
      <w:sz w:val="20"/>
      <w:szCs w:val="20"/>
      <w:lang w:val="es-ES" w:eastAsia="es-ES"/>
    </w:rPr>
  </w:style>
  <w:style w:type="paragraph" w:customStyle="1" w:styleId="xl79">
    <w:name w:val="xl79"/>
    <w:basedOn w:val="Normal"/>
    <w:rsid w:val="00826137"/>
    <w:pPr>
      <w:shd w:val="clear" w:color="000000" w:fill="FFFF00"/>
      <w:spacing w:before="100" w:beforeAutospacing="1" w:after="100" w:afterAutospacing="1"/>
      <w:textAlignment w:val="center"/>
    </w:pPr>
    <w:rPr>
      <w:rFonts w:ascii="Presidencia Fina" w:hAnsi="Presidencia Fina"/>
      <w:color w:val="000000"/>
      <w:lang w:val="es-ES" w:eastAsia="es-ES"/>
    </w:rPr>
  </w:style>
  <w:style w:type="paragraph" w:customStyle="1" w:styleId="xl80">
    <w:name w:val="xl80"/>
    <w:basedOn w:val="Normal"/>
    <w:rsid w:val="00826137"/>
    <w:pPr>
      <w:shd w:val="clear" w:color="000000" w:fill="FFFF00"/>
      <w:spacing w:before="100" w:beforeAutospacing="1" w:after="100" w:afterAutospacing="1"/>
      <w:textAlignment w:val="center"/>
    </w:pPr>
    <w:rPr>
      <w:color w:val="000000"/>
      <w:lang w:val="es-ES" w:eastAsia="es-ES"/>
    </w:rPr>
  </w:style>
  <w:style w:type="paragraph" w:customStyle="1" w:styleId="xl81">
    <w:name w:val="xl81"/>
    <w:basedOn w:val="Normal"/>
    <w:rsid w:val="00826137"/>
    <w:pPr>
      <w:shd w:val="clear" w:color="000000" w:fill="FF0000"/>
      <w:spacing w:before="100" w:beforeAutospacing="1" w:after="100" w:afterAutospacing="1"/>
      <w:textAlignment w:val="center"/>
    </w:pPr>
    <w:rPr>
      <w:color w:val="000000"/>
      <w:lang w:val="es-ES" w:eastAsia="es-ES"/>
    </w:rPr>
  </w:style>
  <w:style w:type="paragraph" w:customStyle="1" w:styleId="xl82">
    <w:name w:val="xl82"/>
    <w:basedOn w:val="Normal"/>
    <w:rsid w:val="00826137"/>
    <w:pPr>
      <w:shd w:val="clear" w:color="000000" w:fill="0070C0"/>
      <w:spacing w:before="100" w:beforeAutospacing="1" w:after="100" w:afterAutospacing="1"/>
      <w:textAlignment w:val="center"/>
    </w:pPr>
    <w:rPr>
      <w:color w:val="000000"/>
      <w:lang w:val="es-ES" w:eastAsia="es-ES"/>
    </w:rPr>
  </w:style>
  <w:style w:type="paragraph" w:customStyle="1" w:styleId="xl83">
    <w:name w:val="xl83"/>
    <w:basedOn w:val="Normal"/>
    <w:rsid w:val="00826137"/>
    <w:pPr>
      <w:shd w:val="clear" w:color="000000" w:fill="C00000"/>
      <w:spacing w:before="100" w:beforeAutospacing="1" w:after="100" w:afterAutospacing="1"/>
      <w:textAlignment w:val="center"/>
    </w:pPr>
    <w:rPr>
      <w:color w:val="000000"/>
      <w:lang w:val="es-ES" w:eastAsia="es-ES"/>
    </w:rPr>
  </w:style>
  <w:style w:type="paragraph" w:customStyle="1" w:styleId="xl84">
    <w:name w:val="xl84"/>
    <w:basedOn w:val="Normal"/>
    <w:rsid w:val="00826137"/>
    <w:pPr>
      <w:pBdr>
        <w:bottom w:val="single" w:sz="8" w:space="0" w:color="auto"/>
      </w:pBdr>
      <w:shd w:val="clear" w:color="000000" w:fill="FF0000"/>
      <w:spacing w:before="100" w:beforeAutospacing="1" w:after="100" w:afterAutospacing="1"/>
      <w:jc w:val="center"/>
      <w:textAlignment w:val="center"/>
    </w:pPr>
    <w:rPr>
      <w:b/>
      <w:bCs/>
      <w:color w:val="FFFFFF"/>
      <w:sz w:val="28"/>
      <w:szCs w:val="28"/>
      <w:lang w:val="es-ES" w:eastAsia="es-ES"/>
    </w:rPr>
  </w:style>
  <w:style w:type="paragraph" w:customStyle="1" w:styleId="xl85">
    <w:name w:val="xl85"/>
    <w:basedOn w:val="Normal"/>
    <w:rsid w:val="00826137"/>
    <w:pPr>
      <w:shd w:val="clear" w:color="000000" w:fill="FFFFFF"/>
      <w:spacing w:before="100" w:beforeAutospacing="1" w:after="100" w:afterAutospacing="1"/>
      <w:jc w:val="center"/>
      <w:textAlignment w:val="center"/>
    </w:pPr>
    <w:rPr>
      <w:b/>
      <w:bCs/>
      <w:color w:val="000000"/>
      <w:sz w:val="20"/>
      <w:szCs w:val="20"/>
      <w:lang w:val="es-ES" w:eastAsia="es-ES"/>
    </w:rPr>
  </w:style>
  <w:style w:type="paragraph" w:customStyle="1" w:styleId="xl86">
    <w:name w:val="xl86"/>
    <w:basedOn w:val="Normal"/>
    <w:rsid w:val="00826137"/>
    <w:pPr>
      <w:shd w:val="clear" w:color="000000" w:fill="92D050"/>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7">
    <w:name w:val="xl87"/>
    <w:basedOn w:val="Normal"/>
    <w:rsid w:val="00826137"/>
    <w:pPr>
      <w:shd w:val="clear" w:color="000000" w:fill="92D050"/>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8">
    <w:name w:val="xl88"/>
    <w:basedOn w:val="Normal"/>
    <w:rsid w:val="00826137"/>
    <w:pPr>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9">
    <w:name w:val="xl89"/>
    <w:basedOn w:val="Normal"/>
    <w:rsid w:val="00826137"/>
    <w:pPr>
      <w:spacing w:before="100" w:beforeAutospacing="1" w:after="100" w:afterAutospacing="1"/>
      <w:textAlignment w:val="center"/>
    </w:pPr>
    <w:rPr>
      <w:rFonts w:ascii="Presidencia Fina" w:hAnsi="Presidencia Fina"/>
      <w:color w:val="000000"/>
      <w:sz w:val="20"/>
      <w:szCs w:val="20"/>
      <w:lang w:val="es-ES" w:eastAsia="es-ES"/>
    </w:rPr>
  </w:style>
  <w:style w:type="paragraph" w:customStyle="1" w:styleId="xl90">
    <w:name w:val="xl90"/>
    <w:basedOn w:val="Normal"/>
    <w:rsid w:val="00826137"/>
    <w:pPr>
      <w:spacing w:before="100" w:beforeAutospacing="1" w:after="100" w:afterAutospacing="1"/>
    </w:pPr>
    <w:rPr>
      <w:sz w:val="18"/>
      <w:szCs w:val="18"/>
      <w:lang w:val="es-ES" w:eastAsia="es-ES"/>
    </w:rPr>
  </w:style>
  <w:style w:type="paragraph" w:customStyle="1" w:styleId="xl91">
    <w:name w:val="xl91"/>
    <w:basedOn w:val="Normal"/>
    <w:rsid w:val="00826137"/>
    <w:pPr>
      <w:pBdr>
        <w:bottom w:val="single" w:sz="8" w:space="0" w:color="auto"/>
      </w:pBdr>
      <w:shd w:val="clear" w:color="000000" w:fill="FF0000"/>
      <w:spacing w:before="100" w:beforeAutospacing="1" w:after="100" w:afterAutospacing="1"/>
      <w:textAlignment w:val="center"/>
    </w:pPr>
    <w:rPr>
      <w:b/>
      <w:bCs/>
      <w:color w:val="FFFFFF"/>
      <w:sz w:val="28"/>
      <w:szCs w:val="28"/>
      <w:lang w:val="es-ES" w:eastAsia="es-ES"/>
    </w:rPr>
  </w:style>
  <w:style w:type="paragraph" w:customStyle="1" w:styleId="xl92">
    <w:name w:val="xl92"/>
    <w:basedOn w:val="Normal"/>
    <w:rsid w:val="00826137"/>
    <w:pPr>
      <w:pBdr>
        <w:top w:val="single" w:sz="8" w:space="0" w:color="auto"/>
        <w:left w:val="single" w:sz="8" w:space="0" w:color="auto"/>
      </w:pBdr>
      <w:spacing w:before="100" w:beforeAutospacing="1" w:after="100" w:afterAutospacing="1"/>
      <w:textAlignment w:val="center"/>
    </w:pPr>
    <w:rPr>
      <w:color w:val="000000"/>
      <w:lang w:val="es-ES" w:eastAsia="es-ES"/>
    </w:rPr>
  </w:style>
  <w:style w:type="paragraph" w:customStyle="1" w:styleId="xl93">
    <w:name w:val="xl93"/>
    <w:basedOn w:val="Normal"/>
    <w:rsid w:val="00826137"/>
    <w:pPr>
      <w:pBdr>
        <w:top w:val="single" w:sz="8" w:space="0" w:color="auto"/>
      </w:pBdr>
      <w:spacing w:before="100" w:beforeAutospacing="1" w:after="100" w:afterAutospacing="1"/>
      <w:textAlignment w:val="center"/>
    </w:pPr>
    <w:rPr>
      <w:color w:val="000000"/>
      <w:lang w:val="es-ES" w:eastAsia="es-ES"/>
    </w:rPr>
  </w:style>
  <w:style w:type="paragraph" w:customStyle="1" w:styleId="xl94">
    <w:name w:val="xl94"/>
    <w:basedOn w:val="Normal"/>
    <w:rsid w:val="00826137"/>
    <w:pPr>
      <w:pBdr>
        <w:left w:val="single" w:sz="8" w:space="0" w:color="auto"/>
        <w:bottom w:val="single" w:sz="8" w:space="0" w:color="000000"/>
      </w:pBdr>
      <w:spacing w:before="100" w:beforeAutospacing="1" w:after="100" w:afterAutospacing="1"/>
      <w:textAlignment w:val="center"/>
    </w:pPr>
    <w:rPr>
      <w:color w:val="000000"/>
      <w:lang w:val="es-ES" w:eastAsia="es-ES"/>
    </w:rPr>
  </w:style>
  <w:style w:type="paragraph" w:customStyle="1" w:styleId="xl95">
    <w:name w:val="xl95"/>
    <w:basedOn w:val="Normal"/>
    <w:rsid w:val="00826137"/>
    <w:pPr>
      <w:pBdr>
        <w:bottom w:val="single" w:sz="8" w:space="0" w:color="000000"/>
      </w:pBdr>
      <w:spacing w:before="100" w:beforeAutospacing="1" w:after="100" w:afterAutospacing="1"/>
      <w:textAlignment w:val="center"/>
    </w:pPr>
    <w:rPr>
      <w:color w:val="000000"/>
      <w:lang w:val="es-ES" w:eastAsia="es-ES"/>
    </w:rPr>
  </w:style>
  <w:style w:type="paragraph" w:customStyle="1" w:styleId="xl96">
    <w:name w:val="xl96"/>
    <w:basedOn w:val="Normal"/>
    <w:rsid w:val="00826137"/>
    <w:pPr>
      <w:shd w:val="clear" w:color="000000" w:fill="F4B083"/>
      <w:spacing w:before="100" w:beforeAutospacing="1" w:after="100" w:afterAutospacing="1"/>
      <w:textAlignment w:val="center"/>
    </w:pPr>
    <w:rPr>
      <w:b/>
      <w:bCs/>
      <w:color w:val="000000"/>
      <w:sz w:val="20"/>
      <w:szCs w:val="20"/>
      <w:lang w:val="es-ES" w:eastAsia="es-ES"/>
    </w:rPr>
  </w:style>
  <w:style w:type="paragraph" w:customStyle="1" w:styleId="xl97">
    <w:name w:val="xl97"/>
    <w:basedOn w:val="Normal"/>
    <w:rsid w:val="00826137"/>
    <w:pPr>
      <w:shd w:val="clear" w:color="000000" w:fill="FABF8F"/>
      <w:spacing w:before="100" w:beforeAutospacing="1" w:after="100" w:afterAutospacing="1"/>
      <w:textAlignment w:val="center"/>
    </w:pPr>
    <w:rPr>
      <w:b/>
      <w:bCs/>
      <w:color w:val="000000"/>
      <w:sz w:val="18"/>
      <w:szCs w:val="18"/>
      <w:lang w:val="es-ES" w:eastAsia="es-ES"/>
    </w:rPr>
  </w:style>
  <w:style w:type="paragraph" w:customStyle="1" w:styleId="xl98">
    <w:name w:val="xl98"/>
    <w:basedOn w:val="Normal"/>
    <w:rsid w:val="00826137"/>
    <w:pPr>
      <w:shd w:val="clear" w:color="000000" w:fill="FABF8F"/>
      <w:spacing w:before="100" w:beforeAutospacing="1" w:after="100" w:afterAutospacing="1"/>
      <w:textAlignment w:val="center"/>
    </w:pPr>
    <w:rPr>
      <w:b/>
      <w:bCs/>
      <w:color w:val="000000"/>
      <w:sz w:val="20"/>
      <w:szCs w:val="20"/>
      <w:lang w:val="es-ES" w:eastAsia="es-ES"/>
    </w:rPr>
  </w:style>
  <w:style w:type="paragraph" w:customStyle="1" w:styleId="xl99">
    <w:name w:val="xl99"/>
    <w:basedOn w:val="Normal"/>
    <w:rsid w:val="00826137"/>
    <w:pPr>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100">
    <w:name w:val="xl100"/>
    <w:basedOn w:val="Normal"/>
    <w:rsid w:val="00826137"/>
    <w:pPr>
      <w:shd w:val="clear" w:color="000000" w:fill="FFFF00"/>
      <w:spacing w:before="100" w:beforeAutospacing="1" w:after="100" w:afterAutospacing="1"/>
      <w:jc w:val="center"/>
      <w:textAlignment w:val="center"/>
    </w:pPr>
    <w:rPr>
      <w:rFonts w:ascii="Presidencia Fina" w:hAnsi="Presidencia Fina"/>
      <w:color w:val="000000"/>
      <w:lang w:val="es-ES" w:eastAsia="es-ES"/>
    </w:rPr>
  </w:style>
  <w:style w:type="paragraph" w:styleId="Puesto">
    <w:name w:val="Title"/>
    <w:basedOn w:val="Normal"/>
    <w:next w:val="Normal"/>
    <w:link w:val="PuestoCar"/>
    <w:qFormat/>
    <w:rsid w:val="00826137"/>
    <w:pPr>
      <w:spacing w:before="240" w:after="60"/>
      <w:jc w:val="center"/>
      <w:outlineLvl w:val="0"/>
    </w:pPr>
    <w:rPr>
      <w:rFonts w:ascii="Calibri Light" w:hAnsi="Calibri Light"/>
      <w:b/>
      <w:bCs/>
      <w:kern w:val="28"/>
      <w:sz w:val="32"/>
      <w:szCs w:val="32"/>
      <w:lang w:val="es-ES" w:eastAsia="es-ES"/>
    </w:rPr>
  </w:style>
  <w:style w:type="character" w:customStyle="1" w:styleId="PuestoCar">
    <w:name w:val="Puesto Car"/>
    <w:link w:val="Puesto"/>
    <w:rsid w:val="00826137"/>
    <w:rPr>
      <w:rFonts w:ascii="Calibri Light" w:hAnsi="Calibri Light"/>
      <w:b/>
      <w:bCs/>
      <w:kern w:val="28"/>
      <w:sz w:val="32"/>
      <w:szCs w:val="32"/>
      <w:lang w:val="es-ES" w:eastAsia="es-ES"/>
    </w:rPr>
  </w:style>
  <w:style w:type="table" w:styleId="Tablaweb3">
    <w:name w:val="Table Web 3"/>
    <w:basedOn w:val="Tablanormal"/>
    <w:uiPriority w:val="99"/>
    <w:semiHidden/>
    <w:unhideWhenUsed/>
    <w:rsid w:val="00826137"/>
    <w:pPr>
      <w:suppressAutoHyphens/>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decuadrcula4-nfasis3">
    <w:name w:val="Grid Table 4 Accent 3"/>
    <w:basedOn w:val="Tablanormal"/>
    <w:uiPriority w:val="49"/>
    <w:rsid w:val="00AC073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1">
    <w:name w:val="Table Grid1"/>
    <w:basedOn w:val="Tablanormal"/>
    <w:next w:val="Tablaconcuadrcula"/>
    <w:uiPriority w:val="39"/>
    <w:rsid w:val="00AC073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anormal"/>
    <w:next w:val="Tablaconcuadrcula"/>
    <w:uiPriority w:val="39"/>
    <w:rsid w:val="00AC073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cuadrcula1clara">
    <w:name w:val="Grid Table 1 Light"/>
    <w:basedOn w:val="Tablanormal"/>
    <w:uiPriority w:val="46"/>
    <w:rsid w:val="00D2621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Tabladecuadrcula4-nfasis5">
    <w:name w:val="Grid Table 4 Accent 5"/>
    <w:basedOn w:val="Tablanormal"/>
    <w:uiPriority w:val="49"/>
    <w:rsid w:val="009A487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1">
    <w:name w:val="Tabla con cuadrícula1"/>
    <w:basedOn w:val="Tablanormal"/>
    <w:next w:val="Tablaconcuadrcula"/>
    <w:uiPriority w:val="39"/>
    <w:rsid w:val="003B0E1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
    <w:name w:val="Tabla con cuadrícula2"/>
    <w:basedOn w:val="Tablanormal"/>
    <w:next w:val="Tablaconcuadrcula"/>
    <w:uiPriority w:val="59"/>
    <w:rsid w:val="00D9631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D9631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D9631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anormal"/>
    <w:next w:val="Tablaconcuadrcula"/>
    <w:uiPriority w:val="39"/>
    <w:rsid w:val="007B4530"/>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5684757949365095301p1">
    <w:name w:val="m_5684757949365095301p1"/>
    <w:basedOn w:val="Normal"/>
    <w:rsid w:val="00112CD3"/>
    <w:pPr>
      <w:spacing w:before="100" w:beforeAutospacing="1" w:after="100" w:afterAutospacing="1"/>
    </w:pPr>
    <w:rPr>
      <w:lang w:eastAsia="es-MX"/>
    </w:rPr>
  </w:style>
  <w:style w:type="character" w:customStyle="1" w:styleId="m5684757949365095301s1">
    <w:name w:val="m_5684757949365095301s1"/>
    <w:rsid w:val="00112CD3"/>
  </w:style>
  <w:style w:type="paragraph" w:customStyle="1" w:styleId="m5684757949365095301p2">
    <w:name w:val="m_5684757949365095301p2"/>
    <w:basedOn w:val="Normal"/>
    <w:rsid w:val="00112CD3"/>
    <w:pPr>
      <w:spacing w:before="100" w:beforeAutospacing="1" w:after="100" w:afterAutospacing="1"/>
    </w:pPr>
    <w:rPr>
      <w:lang w:eastAsia="es-MX"/>
    </w:rPr>
  </w:style>
  <w:style w:type="table" w:customStyle="1" w:styleId="Tablaconcuadrcula21">
    <w:name w:val="Tabla con cuadrícula21"/>
    <w:basedOn w:val="Tablanormal"/>
    <w:next w:val="Tablaconcuadrcula"/>
    <w:uiPriority w:val="59"/>
    <w:rsid w:val="009A7BA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D674A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D674A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39"/>
    <w:rsid w:val="00016D5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39"/>
    <w:rsid w:val="009F75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anormal"/>
    <w:next w:val="Tablaconcuadrcula"/>
    <w:uiPriority w:val="39"/>
    <w:rsid w:val="00EB10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CA355E"/>
  </w:style>
  <w:style w:type="table" w:customStyle="1" w:styleId="Tablaconcuadrcula61">
    <w:name w:val="Tabla con cuadrícula61"/>
    <w:basedOn w:val="Tablanormal"/>
    <w:next w:val="Tablaconcuadrcula"/>
    <w:uiPriority w:val="39"/>
    <w:rsid w:val="003157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uiPriority w:val="39"/>
    <w:rsid w:val="003157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next w:val="Tablaconcuadrcula"/>
    <w:uiPriority w:val="39"/>
    <w:rsid w:val="003157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59"/>
    <w:rsid w:val="0068185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681859"/>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aconcuadrcula11">
    <w:name w:val="Tabla con cuadrícula11"/>
    <w:basedOn w:val="Tablanormal"/>
    <w:next w:val="Tablaconcuadrcula"/>
    <w:uiPriority w:val="39"/>
    <w:rsid w:val="0068185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uiPriority w:val="39"/>
    <w:rsid w:val="0068185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11">
    <w:name w:val="Tabla con cuadrícula811"/>
    <w:basedOn w:val="Tablanormal"/>
    <w:next w:val="Tablaconcuadrcula"/>
    <w:uiPriority w:val="39"/>
    <w:rsid w:val="0068185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uiPriority w:val="59"/>
    <w:rsid w:val="00DD525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DD525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sid w:val="00DD525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next w:val="Tablaconcuadrcula"/>
    <w:uiPriority w:val="39"/>
    <w:rsid w:val="0090647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39"/>
    <w:rsid w:val="0090647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39"/>
    <w:rsid w:val="00475CD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
    <w:name w:val="Tabla con cuadrícula221"/>
    <w:basedOn w:val="Tablanormal"/>
    <w:next w:val="Tablaconcuadrcula"/>
    <w:uiPriority w:val="39"/>
    <w:rsid w:val="00475CD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1">
    <w:name w:val="Tabla con cuadrícula91"/>
    <w:basedOn w:val="Tablanormal"/>
    <w:next w:val="Tablaconcuadrcula"/>
    <w:uiPriority w:val="59"/>
    <w:rsid w:val="00A5721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anormal"/>
    <w:next w:val="Tablaconcuadrcula"/>
    <w:uiPriority w:val="39"/>
    <w:rsid w:val="0047480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39"/>
    <w:rsid w:val="00D7230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
    <w:name w:val="Tabla con cuadrícula222"/>
    <w:basedOn w:val="Tablanormal"/>
    <w:next w:val="Tablaconcuadrcula"/>
    <w:uiPriority w:val="39"/>
    <w:rsid w:val="00D723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
    <w:name w:val="Tabla con cuadrícula92"/>
    <w:basedOn w:val="Tablanormal"/>
    <w:next w:val="Tablaconcuadrcula"/>
    <w:uiPriority w:val="59"/>
    <w:rsid w:val="009B000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
    <w:name w:val="Tabla con cuadrícula93"/>
    <w:basedOn w:val="Tablanormal"/>
    <w:next w:val="Tablaconcuadrcula"/>
    <w:uiPriority w:val="59"/>
    <w:rsid w:val="00F920A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3">
    <w:name w:val="Tabla con cuadrícula223"/>
    <w:basedOn w:val="Tablanormal"/>
    <w:next w:val="Tablaconcuadrcula"/>
    <w:uiPriority w:val="39"/>
    <w:rsid w:val="00F920AD"/>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3">
    <w:name w:val="Tabla con cuadrícula13"/>
    <w:basedOn w:val="Tablanormal"/>
    <w:next w:val="Tablaconcuadrcula"/>
    <w:uiPriority w:val="39"/>
    <w:rsid w:val="00F920A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2E7A3D"/>
  </w:style>
  <w:style w:type="table" w:customStyle="1" w:styleId="Tablaconcuadrcula14">
    <w:name w:val="Tabla con cuadrícula14"/>
    <w:basedOn w:val="Tablanormal"/>
    <w:next w:val="Tablaconcuadrcula"/>
    <w:uiPriority w:val="39"/>
    <w:rsid w:val="002E7A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uiPriority w:val="59"/>
    <w:rsid w:val="002E7A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uiPriority w:val="59"/>
    <w:rsid w:val="002E7A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59"/>
    <w:rsid w:val="002E7A3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uiPriority w:val="59"/>
    <w:rsid w:val="00603C8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
    <w:name w:val="Tabla con cuadrícula224"/>
    <w:basedOn w:val="Tablanormal"/>
    <w:next w:val="Tablaconcuadrcula"/>
    <w:uiPriority w:val="39"/>
    <w:rsid w:val="00603C8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5">
    <w:name w:val="Tabla con cuadrícula15"/>
    <w:basedOn w:val="Tablanormal"/>
    <w:next w:val="Tablaconcuadrcula"/>
    <w:uiPriority w:val="39"/>
    <w:rsid w:val="00603C8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E02DBC"/>
    <w:pPr>
      <w:suppressAutoHyphens/>
      <w:autoSpaceDN w:val="0"/>
      <w:jc w:val="both"/>
      <w:textAlignment w:val="baseline"/>
    </w:pPr>
    <w:rPr>
      <w:rFonts w:ascii="Arial" w:hAnsi="Arial"/>
      <w:kern w:val="3"/>
      <w:sz w:val="24"/>
      <w:szCs w:val="24"/>
    </w:rPr>
  </w:style>
  <w:style w:type="table" w:customStyle="1" w:styleId="Tablanormal21">
    <w:name w:val="Tabla normal 21"/>
    <w:basedOn w:val="Tablanormal"/>
    <w:uiPriority w:val="42"/>
    <w:rsid w:val="0080209C"/>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adecuadrcula4-nfasis31">
    <w:name w:val="Tabla de cuadrícula 4 - Énfasis 31"/>
    <w:basedOn w:val="Tablanormal"/>
    <w:uiPriority w:val="49"/>
    <w:rsid w:val="0080209C"/>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adecuadrcula1clara1">
    <w:name w:val="Tabla de cuadrícula 1 clara1"/>
    <w:basedOn w:val="Tablanormal"/>
    <w:uiPriority w:val="46"/>
    <w:rsid w:val="0080209C"/>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decuadrcula4-nfasis51">
    <w:name w:val="Tabla de cuadrícula 4 - Énfasis 51"/>
    <w:basedOn w:val="Tablanormal"/>
    <w:uiPriority w:val="49"/>
    <w:rsid w:val="0080209C"/>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16">
    <w:name w:val="Tabla con cuadrícula16"/>
    <w:basedOn w:val="Tablanormal"/>
    <w:next w:val="Tablaconcuadrcula"/>
    <w:uiPriority w:val="39"/>
    <w:rsid w:val="0080209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cuadrcula6concolores-nfasis4">
    <w:name w:val="Grid Table 6 Colorful Accent 4"/>
    <w:basedOn w:val="Tablanormal"/>
    <w:uiPriority w:val="51"/>
    <w:rsid w:val="00362A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ladecuadrcula6concolores-nfasis5">
    <w:name w:val="Grid Table 6 Colorful Accent 5"/>
    <w:basedOn w:val="Tablanormal"/>
    <w:uiPriority w:val="51"/>
    <w:rsid w:val="00362AFE"/>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Tabladecuadrcula4-nfasis1">
    <w:name w:val="Grid Table 4 Accent 1"/>
    <w:basedOn w:val="Tablanormal"/>
    <w:uiPriority w:val="49"/>
    <w:rsid w:val="00362AFE"/>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Tabladecuadrcula4-nfasis4">
    <w:name w:val="Grid Table 4 Accent 4"/>
    <w:basedOn w:val="Tablanormal"/>
    <w:uiPriority w:val="49"/>
    <w:rsid w:val="00F636D7"/>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ladecuadrcula4-nfasis6">
    <w:name w:val="Grid Table 4 Accent 6"/>
    <w:basedOn w:val="Tablanormal"/>
    <w:uiPriority w:val="49"/>
    <w:rsid w:val="00F636D7"/>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decuadrcula6concolores-nfasis3">
    <w:name w:val="Grid Table 6 Colorful Accent 3"/>
    <w:basedOn w:val="Tablanormal"/>
    <w:uiPriority w:val="51"/>
    <w:rsid w:val="00F636D7"/>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decuadrcula4-nfasis2">
    <w:name w:val="Grid Table 4 Accent 2"/>
    <w:basedOn w:val="Tablanormal"/>
    <w:uiPriority w:val="49"/>
    <w:rsid w:val="00F636D7"/>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styleId="nfasissutil">
    <w:name w:val="Subtle Emphasis"/>
    <w:basedOn w:val="Fuentedeprrafopredeter"/>
    <w:uiPriority w:val="19"/>
    <w:qFormat/>
    <w:rsid w:val="00924150"/>
    <w:rPr>
      <w:i/>
      <w:iCs/>
      <w:color w:val="404040" w:themeColor="text1" w:themeTint="BF"/>
    </w:rPr>
  </w:style>
  <w:style w:type="character" w:customStyle="1" w:styleId="SinespaciadoCar">
    <w:name w:val="Sin espaciado Car"/>
    <w:basedOn w:val="Fuentedeprrafopredeter"/>
    <w:link w:val="Sinespaciado"/>
    <w:uiPriority w:val="1"/>
    <w:rsid w:val="005F1A9B"/>
    <w:rPr>
      <w:rFonts w:ascii="Calibri" w:eastAsia="Calibri" w:hAnsi="Calibri"/>
      <w:sz w:val="22"/>
      <w:szCs w:val="22"/>
      <w:lang w:val="es-ES" w:eastAsia="en-US"/>
    </w:rPr>
  </w:style>
  <w:style w:type="table" w:customStyle="1" w:styleId="Tablaconcuadrcula941">
    <w:name w:val="Tabla con cuadrícula941"/>
    <w:basedOn w:val="Tablanormal"/>
    <w:uiPriority w:val="59"/>
    <w:rsid w:val="00CD25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1">
    <w:name w:val="Tabla con cuadrícula2241"/>
    <w:basedOn w:val="Tablanormal"/>
    <w:uiPriority w:val="39"/>
    <w:rsid w:val="00CD253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51">
    <w:name w:val="Tabla con cuadrícula151"/>
    <w:basedOn w:val="Tablanormal"/>
    <w:uiPriority w:val="39"/>
    <w:rsid w:val="00CD25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lista3-nfasis3">
    <w:name w:val="List Table 3 Accent 3"/>
    <w:basedOn w:val="Tablanormal"/>
    <w:uiPriority w:val="48"/>
    <w:rsid w:val="00A127DC"/>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concuadrcula17">
    <w:name w:val="Tabla con cuadrícula17"/>
    <w:basedOn w:val="Tablanormal"/>
    <w:next w:val="Tablaconcuadrcula"/>
    <w:uiPriority w:val="39"/>
    <w:rsid w:val="00964E0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
    <w:name w:val="Estilo1"/>
    <w:basedOn w:val="Ttulo1"/>
    <w:link w:val="Estilo1Car"/>
    <w:qFormat/>
    <w:rsid w:val="00806591"/>
    <w:pPr>
      <w:numPr>
        <w:numId w:val="0"/>
      </w:numPr>
      <w:suppressAutoHyphens w:val="0"/>
      <w:jc w:val="left"/>
    </w:pPr>
    <w:rPr>
      <w:rFonts w:ascii="Gotham Rounded Bold" w:hAnsi="Gotham Rounded Bold"/>
      <w:lang w:eastAsia="es-ES"/>
    </w:rPr>
  </w:style>
  <w:style w:type="character" w:customStyle="1" w:styleId="Estilo1Car">
    <w:name w:val="Estilo1 Car"/>
    <w:basedOn w:val="Ttulo1Car"/>
    <w:link w:val="Estilo1"/>
    <w:rsid w:val="00806591"/>
    <w:rPr>
      <w:rFonts w:ascii="Gotham Rounded Bold" w:eastAsia="Times New Roman" w:hAnsi="Gotham Rounded Bold" w:cs="Times New Roman"/>
      <w:b/>
      <w:bCs/>
      <w:kern w:val="1"/>
      <w:sz w:val="24"/>
      <w:szCs w:val="24"/>
      <w:lang w:eastAsia="es-ES"/>
    </w:rPr>
  </w:style>
  <w:style w:type="paragraph" w:styleId="TtulodeTDC">
    <w:name w:val="TOC Heading"/>
    <w:basedOn w:val="Ttulo1"/>
    <w:next w:val="Normal"/>
    <w:uiPriority w:val="39"/>
    <w:unhideWhenUsed/>
    <w:qFormat/>
    <w:rsid w:val="00DD6E58"/>
    <w:pPr>
      <w:keepLines/>
      <w:numPr>
        <w:numId w:val="0"/>
      </w:numPr>
      <w:suppressAutoHyphens w:val="0"/>
      <w:spacing w:before="240" w:line="259" w:lineRule="auto"/>
      <w:jc w:val="left"/>
      <w:outlineLvl w:val="9"/>
    </w:pPr>
    <w:rPr>
      <w:rFonts w:asciiTheme="majorHAnsi" w:eastAsiaTheme="majorEastAsia" w:hAnsiTheme="majorHAnsi" w:cstheme="majorBidi"/>
      <w:b w:val="0"/>
      <w:bCs w:val="0"/>
      <w:color w:val="2E74B5" w:themeColor="accent1" w:themeShade="BF"/>
      <w:kern w:val="0"/>
      <w:sz w:val="32"/>
      <w:szCs w:val="32"/>
      <w:lang w:eastAsia="es-MX"/>
    </w:rPr>
  </w:style>
  <w:style w:type="character" w:styleId="Textoennegrita">
    <w:name w:val="Strong"/>
    <w:basedOn w:val="Fuentedeprrafopredeter"/>
    <w:uiPriority w:val="22"/>
    <w:qFormat/>
    <w:rsid w:val="004B0CE8"/>
    <w:rPr>
      <w:b/>
      <w:bCs/>
    </w:rPr>
  </w:style>
  <w:style w:type="paragraph" w:styleId="TDC1">
    <w:name w:val="toc 1"/>
    <w:basedOn w:val="Normal"/>
    <w:next w:val="Normal"/>
    <w:autoRedefine/>
    <w:uiPriority w:val="39"/>
    <w:unhideWhenUsed/>
    <w:rsid w:val="004F62E9"/>
    <w:pPr>
      <w:tabs>
        <w:tab w:val="left" w:pos="440"/>
        <w:tab w:val="right" w:leader="dot" w:pos="8828"/>
      </w:tabs>
      <w:suppressAutoHyphens/>
      <w:spacing w:after="100"/>
    </w:pPr>
    <w:rPr>
      <w:rFonts w:ascii="Gotham Rounded Book" w:hAnsi="Gotham Rounded Book"/>
      <w:noProof/>
      <w:lang w:eastAsia="ar-SA"/>
    </w:rPr>
  </w:style>
  <w:style w:type="table" w:customStyle="1" w:styleId="Tablaconcuadrcula19">
    <w:name w:val="Tabla con cuadrícula19"/>
    <w:basedOn w:val="Tablanormal"/>
    <w:next w:val="Tablaconcuadrcula"/>
    <w:uiPriority w:val="39"/>
    <w:rsid w:val="00337075"/>
    <w:rPr>
      <w:rFonts w:asciiTheme="minorHAnsi" w:eastAsiaTheme="minorHAnsi" w:hAnsiTheme="minorHAnsi" w:cstheme="minorBidi"/>
      <w:sz w:val="22"/>
      <w:szCs w:val="22"/>
      <w:lang w:val="es-E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39"/>
    <w:rsid w:val="0052052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uiPriority w:val="9"/>
    <w:semiHidden/>
    <w:rsid w:val="003060EF"/>
    <w:rPr>
      <w:rFonts w:asciiTheme="majorHAnsi" w:eastAsiaTheme="majorEastAsia" w:hAnsiTheme="majorHAnsi" w:cstheme="majorBidi"/>
      <w:color w:val="2E74B5" w:themeColor="accent1" w:themeShade="BF"/>
      <w:sz w:val="26"/>
      <w:szCs w:val="26"/>
      <w:lang w:eastAsia="ar-SA"/>
    </w:rPr>
  </w:style>
  <w:style w:type="character" w:customStyle="1" w:styleId="Ttulo3Car">
    <w:name w:val="Título 3 Car"/>
    <w:basedOn w:val="Fuentedeprrafopredeter"/>
    <w:link w:val="Ttulo3"/>
    <w:uiPriority w:val="9"/>
    <w:semiHidden/>
    <w:rsid w:val="003060EF"/>
    <w:rPr>
      <w:rFonts w:asciiTheme="majorHAnsi" w:eastAsiaTheme="majorEastAsia" w:hAnsiTheme="majorHAnsi" w:cstheme="majorBidi"/>
      <w:color w:val="1F4D78" w:themeColor="accent1" w:themeShade="7F"/>
      <w:sz w:val="24"/>
      <w:szCs w:val="24"/>
      <w:lang w:eastAsia="ar-SA"/>
    </w:rPr>
  </w:style>
  <w:style w:type="character" w:customStyle="1" w:styleId="PrrafodelistaCar">
    <w:name w:val="Párrafo de lista Car"/>
    <w:aliases w:val="PIndice Car"/>
    <w:basedOn w:val="Fuentedeprrafopredeter"/>
    <w:link w:val="Prrafodelista"/>
    <w:uiPriority w:val="34"/>
    <w:rsid w:val="00E86085"/>
    <w:rPr>
      <w:rFonts w:ascii="Calibri" w:eastAsia="Calibri" w:hAnsi="Calibri" w:cs="Calibri"/>
      <w:sz w:val="22"/>
      <w:szCs w:val="22"/>
      <w:lang w:val="es-ES" w:eastAsia="ar-SA"/>
    </w:rPr>
  </w:style>
  <w:style w:type="table" w:customStyle="1" w:styleId="Tablaconcuadrcula200">
    <w:name w:val="Tabla con cuadrícula20"/>
    <w:basedOn w:val="Tablanormal"/>
    <w:next w:val="Tablaconcuadrcula"/>
    <w:uiPriority w:val="39"/>
    <w:rsid w:val="00C01ADF"/>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5">
    <w:name w:val="Tabla con cuadrícula25"/>
    <w:basedOn w:val="Tablanormal"/>
    <w:next w:val="Tablaconcuadrcula"/>
    <w:uiPriority w:val="39"/>
    <w:rsid w:val="00A54FE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DC2">
    <w:name w:val="toc 2"/>
    <w:basedOn w:val="Normal"/>
    <w:next w:val="Normal"/>
    <w:autoRedefine/>
    <w:uiPriority w:val="39"/>
    <w:unhideWhenUsed/>
    <w:rsid w:val="001159BC"/>
    <w:pPr>
      <w:suppressAutoHyphens/>
      <w:spacing w:after="100"/>
      <w:ind w:left="240"/>
    </w:pPr>
    <w:rPr>
      <w:lang w:eastAsia="ar-SA"/>
    </w:rPr>
  </w:style>
  <w:style w:type="paragraph" w:customStyle="1" w:styleId="font5">
    <w:name w:val="font5"/>
    <w:basedOn w:val="Normal"/>
    <w:rsid w:val="00ED3091"/>
    <w:pPr>
      <w:spacing w:before="100" w:beforeAutospacing="1" w:after="100" w:afterAutospacing="1"/>
    </w:pPr>
    <w:rPr>
      <w:rFonts w:ascii="Tahoma" w:hAnsi="Tahoma" w:cs="Tahoma"/>
      <w:b/>
      <w:bCs/>
      <w:color w:val="000000"/>
      <w:sz w:val="28"/>
      <w:szCs w:val="28"/>
      <w:lang w:eastAsia="es-MX"/>
    </w:rPr>
  </w:style>
  <w:style w:type="paragraph" w:customStyle="1" w:styleId="font6">
    <w:name w:val="font6"/>
    <w:basedOn w:val="Normal"/>
    <w:rsid w:val="00ED3091"/>
    <w:pPr>
      <w:spacing w:before="100" w:beforeAutospacing="1" w:after="100" w:afterAutospacing="1"/>
    </w:pPr>
    <w:rPr>
      <w:rFonts w:ascii="Tahoma" w:hAnsi="Tahoma" w:cs="Tahoma"/>
      <w:b/>
      <w:bCs/>
      <w:color w:val="000000"/>
      <w:sz w:val="22"/>
      <w:szCs w:val="22"/>
      <w:lang w:eastAsia="es-MX"/>
    </w:rPr>
  </w:style>
  <w:style w:type="paragraph" w:customStyle="1" w:styleId="font7">
    <w:name w:val="font7"/>
    <w:basedOn w:val="Normal"/>
    <w:rsid w:val="00ED3091"/>
    <w:pPr>
      <w:spacing w:before="100" w:beforeAutospacing="1" w:after="100" w:afterAutospacing="1"/>
    </w:pPr>
    <w:rPr>
      <w:rFonts w:ascii="Tahoma" w:hAnsi="Tahoma" w:cs="Tahoma"/>
      <w:b/>
      <w:bCs/>
      <w:color w:val="000000"/>
      <w:lang w:eastAsia="es-MX"/>
    </w:rPr>
  </w:style>
  <w:style w:type="paragraph" w:customStyle="1" w:styleId="font8">
    <w:name w:val="font8"/>
    <w:basedOn w:val="Normal"/>
    <w:rsid w:val="00ED3091"/>
    <w:pPr>
      <w:spacing w:before="100" w:beforeAutospacing="1" w:after="100" w:afterAutospacing="1"/>
    </w:pPr>
    <w:rPr>
      <w:rFonts w:ascii="Tahoma" w:hAnsi="Tahoma" w:cs="Tahoma"/>
      <w:b/>
      <w:bCs/>
      <w:color w:val="000000"/>
      <w:sz w:val="36"/>
      <w:szCs w:val="36"/>
      <w:lang w:eastAsia="es-MX"/>
    </w:rPr>
  </w:style>
  <w:style w:type="paragraph" w:customStyle="1" w:styleId="font9">
    <w:name w:val="font9"/>
    <w:basedOn w:val="Normal"/>
    <w:rsid w:val="00ED3091"/>
    <w:pPr>
      <w:spacing w:before="100" w:beforeAutospacing="1" w:after="100" w:afterAutospacing="1"/>
    </w:pPr>
    <w:rPr>
      <w:rFonts w:ascii="Gotham Rounded Light" w:hAnsi="Gotham Rounded Light"/>
      <w:b/>
      <w:bCs/>
      <w:color w:val="000000"/>
      <w:sz w:val="20"/>
      <w:szCs w:val="20"/>
      <w:lang w:eastAsia="es-MX"/>
    </w:rPr>
  </w:style>
  <w:style w:type="paragraph" w:customStyle="1" w:styleId="font10">
    <w:name w:val="font10"/>
    <w:basedOn w:val="Normal"/>
    <w:rsid w:val="00ED3091"/>
    <w:pPr>
      <w:spacing w:before="100" w:beforeAutospacing="1" w:after="100" w:afterAutospacing="1"/>
    </w:pPr>
    <w:rPr>
      <w:rFonts w:ascii="Gotham" w:hAnsi="Gotham"/>
      <w:b/>
      <w:bCs/>
      <w:color w:val="000000"/>
      <w:sz w:val="12"/>
      <w:szCs w:val="12"/>
      <w:lang w:eastAsia="es-MX"/>
    </w:rPr>
  </w:style>
  <w:style w:type="paragraph" w:customStyle="1" w:styleId="font11">
    <w:name w:val="font11"/>
    <w:basedOn w:val="Normal"/>
    <w:rsid w:val="00ED3091"/>
    <w:pPr>
      <w:spacing w:before="100" w:beforeAutospacing="1" w:after="100" w:afterAutospacing="1"/>
    </w:pPr>
    <w:rPr>
      <w:rFonts w:ascii="Gotham Rounded Light" w:hAnsi="Gotham Rounded Light"/>
      <w:b/>
      <w:bCs/>
      <w:color w:val="000000"/>
      <w:sz w:val="12"/>
      <w:szCs w:val="12"/>
      <w:lang w:eastAsia="es-MX"/>
    </w:rPr>
  </w:style>
  <w:style w:type="paragraph" w:customStyle="1" w:styleId="xl63">
    <w:name w:val="xl63"/>
    <w:basedOn w:val="Normal"/>
    <w:rsid w:val="00ED3091"/>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lang w:eastAsia="es-MX"/>
    </w:rPr>
  </w:style>
  <w:style w:type="paragraph" w:customStyle="1" w:styleId="xl64">
    <w:name w:val="xl64"/>
    <w:basedOn w:val="Normal"/>
    <w:rsid w:val="00ED3091"/>
    <w:pPr>
      <w:pBdr>
        <w:top w:val="single" w:sz="4" w:space="0" w:color="auto"/>
        <w:left w:val="single" w:sz="4" w:space="0" w:color="auto"/>
        <w:bottom w:val="single" w:sz="4" w:space="0" w:color="auto"/>
      </w:pBdr>
      <w:spacing w:before="100" w:beforeAutospacing="1" w:after="100" w:afterAutospacing="1"/>
      <w:jc w:val="center"/>
      <w:textAlignment w:val="center"/>
    </w:pPr>
    <w:rPr>
      <w:b/>
      <w:bCs/>
      <w:lang w:eastAsia="es-MX"/>
    </w:rPr>
  </w:style>
  <w:style w:type="paragraph" w:customStyle="1" w:styleId="xl101">
    <w:name w:val="xl101"/>
    <w:basedOn w:val="Normal"/>
    <w:rsid w:val="00ED3091"/>
    <w:pPr>
      <w:pBdr>
        <w:top w:val="single" w:sz="4" w:space="0" w:color="auto"/>
        <w:left w:val="single" w:sz="4" w:space="0" w:color="auto"/>
        <w:bottom w:val="single" w:sz="4" w:space="0" w:color="auto"/>
        <w:right w:val="single" w:sz="4" w:space="0" w:color="auto"/>
      </w:pBdr>
      <w:shd w:val="clear" w:color="000000" w:fill="305496"/>
      <w:spacing w:before="100" w:beforeAutospacing="1" w:after="100" w:afterAutospacing="1"/>
      <w:jc w:val="center"/>
      <w:textAlignment w:val="center"/>
    </w:pPr>
    <w:rPr>
      <w:b/>
      <w:bCs/>
      <w:color w:val="FFFFFF"/>
      <w:sz w:val="28"/>
      <w:szCs w:val="28"/>
      <w:lang w:eastAsia="es-MX"/>
    </w:rPr>
  </w:style>
  <w:style w:type="paragraph" w:customStyle="1" w:styleId="xl102">
    <w:name w:val="xl102"/>
    <w:basedOn w:val="Normal"/>
    <w:rsid w:val="00ED3091"/>
    <w:pPr>
      <w:pBdr>
        <w:top w:val="single" w:sz="4" w:space="0" w:color="auto"/>
        <w:left w:val="single" w:sz="4" w:space="0" w:color="auto"/>
        <w:right w:val="single" w:sz="4" w:space="0" w:color="auto"/>
      </w:pBdr>
      <w:shd w:val="clear" w:color="000000" w:fill="305496"/>
      <w:spacing w:before="100" w:beforeAutospacing="1" w:after="100" w:afterAutospacing="1"/>
      <w:jc w:val="center"/>
      <w:textAlignment w:val="center"/>
    </w:pPr>
    <w:rPr>
      <w:b/>
      <w:bCs/>
      <w:color w:val="FFFFFF"/>
      <w:sz w:val="28"/>
      <w:szCs w:val="28"/>
      <w:lang w:eastAsia="es-MX"/>
    </w:rPr>
  </w:style>
  <w:style w:type="paragraph" w:customStyle="1" w:styleId="xl103">
    <w:name w:val="xl103"/>
    <w:basedOn w:val="Normal"/>
    <w:rsid w:val="00ED3091"/>
    <w:pPr>
      <w:pBdr>
        <w:top w:val="single" w:sz="4" w:space="0" w:color="auto"/>
        <w:left w:val="single" w:sz="4" w:space="0" w:color="auto"/>
        <w:right w:val="single" w:sz="4" w:space="0" w:color="auto"/>
      </w:pBdr>
      <w:shd w:val="clear" w:color="000000" w:fill="FFF2CC"/>
      <w:spacing w:before="100" w:beforeAutospacing="1" w:after="100" w:afterAutospacing="1"/>
      <w:jc w:val="center"/>
      <w:textAlignment w:val="center"/>
    </w:pPr>
    <w:rPr>
      <w:b/>
      <w:bCs/>
      <w:sz w:val="20"/>
      <w:szCs w:val="20"/>
      <w:lang w:eastAsia="es-MX"/>
    </w:rPr>
  </w:style>
  <w:style w:type="paragraph" w:customStyle="1" w:styleId="xl104">
    <w:name w:val="xl104"/>
    <w:basedOn w:val="Normal"/>
    <w:rsid w:val="00ED309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pPr>
    <w:rPr>
      <w:lang w:eastAsia="es-MX"/>
    </w:rPr>
  </w:style>
  <w:style w:type="paragraph" w:customStyle="1" w:styleId="xl105">
    <w:name w:val="xl105"/>
    <w:basedOn w:val="Normal"/>
    <w:rsid w:val="00ED309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0"/>
      <w:szCs w:val="20"/>
      <w:lang w:eastAsia="es-MX"/>
    </w:rPr>
  </w:style>
  <w:style w:type="paragraph" w:customStyle="1" w:styleId="xl106">
    <w:name w:val="xl106"/>
    <w:basedOn w:val="Normal"/>
    <w:rsid w:val="00ED3091"/>
    <w:pPr>
      <w:pBdr>
        <w:top w:val="single" w:sz="4" w:space="0" w:color="auto"/>
        <w:left w:val="single" w:sz="4" w:space="0" w:color="auto"/>
        <w:bottom w:val="single" w:sz="4" w:space="0" w:color="auto"/>
      </w:pBdr>
      <w:shd w:val="clear" w:color="000000" w:fill="92D050"/>
      <w:spacing w:before="100" w:beforeAutospacing="1" w:after="100" w:afterAutospacing="1"/>
      <w:jc w:val="center"/>
      <w:textAlignment w:val="center"/>
    </w:pPr>
    <w:rPr>
      <w:b/>
      <w:bCs/>
      <w:lang w:eastAsia="es-MX"/>
    </w:rPr>
  </w:style>
  <w:style w:type="paragraph" w:customStyle="1" w:styleId="xl107">
    <w:name w:val="xl107"/>
    <w:basedOn w:val="Normal"/>
    <w:rsid w:val="00ED3091"/>
    <w:pPr>
      <w:pBdr>
        <w:top w:val="single" w:sz="4" w:space="0" w:color="auto"/>
        <w:left w:val="single" w:sz="4" w:space="0" w:color="auto"/>
        <w:bottom w:val="single" w:sz="4" w:space="0" w:color="auto"/>
        <w:right w:val="single" w:sz="4" w:space="0" w:color="auto"/>
      </w:pBdr>
      <w:shd w:val="clear" w:color="000000" w:fill="FFD966"/>
      <w:spacing w:before="100" w:beforeAutospacing="1" w:after="100" w:afterAutospacing="1"/>
      <w:jc w:val="center"/>
      <w:textAlignment w:val="center"/>
    </w:pPr>
    <w:rPr>
      <w:b/>
      <w:bCs/>
      <w:lang w:eastAsia="es-MX"/>
    </w:rPr>
  </w:style>
  <w:style w:type="paragraph" w:customStyle="1" w:styleId="xl108">
    <w:name w:val="xl108"/>
    <w:basedOn w:val="Normal"/>
    <w:rsid w:val="00ED309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lang w:eastAsia="es-MX"/>
    </w:rPr>
  </w:style>
  <w:style w:type="paragraph" w:customStyle="1" w:styleId="xl109">
    <w:name w:val="xl109"/>
    <w:basedOn w:val="Normal"/>
    <w:rsid w:val="00ED3091"/>
    <w:pPr>
      <w:pBdr>
        <w:top w:val="single" w:sz="4" w:space="0" w:color="auto"/>
        <w:left w:val="single" w:sz="4" w:space="0" w:color="auto"/>
        <w:right w:val="single" w:sz="4" w:space="0" w:color="auto"/>
      </w:pBdr>
      <w:shd w:val="clear" w:color="000000" w:fill="FFD966"/>
      <w:spacing w:before="100" w:beforeAutospacing="1" w:after="100" w:afterAutospacing="1"/>
    </w:pPr>
    <w:rPr>
      <w:lang w:eastAsia="es-MX"/>
    </w:rPr>
  </w:style>
  <w:style w:type="paragraph" w:customStyle="1" w:styleId="xl110">
    <w:name w:val="xl110"/>
    <w:basedOn w:val="Normal"/>
    <w:rsid w:val="00ED30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2"/>
      <w:szCs w:val="12"/>
      <w:lang w:eastAsia="es-MX"/>
    </w:rPr>
  </w:style>
  <w:style w:type="paragraph" w:customStyle="1" w:styleId="xl111">
    <w:name w:val="xl111"/>
    <w:basedOn w:val="Normal"/>
    <w:rsid w:val="00ED309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12"/>
      <w:szCs w:val="12"/>
      <w:lang w:eastAsia="es-MX"/>
    </w:rPr>
  </w:style>
  <w:style w:type="paragraph" w:customStyle="1" w:styleId="xl112">
    <w:name w:val="xl112"/>
    <w:basedOn w:val="Normal"/>
    <w:rsid w:val="00ED3091"/>
    <w:pPr>
      <w:spacing w:before="100" w:beforeAutospacing="1" w:after="100" w:afterAutospacing="1"/>
    </w:pPr>
    <w:rPr>
      <w:sz w:val="12"/>
      <w:szCs w:val="12"/>
      <w:lang w:eastAsia="es-MX"/>
    </w:rPr>
  </w:style>
  <w:style w:type="paragraph" w:customStyle="1" w:styleId="xl113">
    <w:name w:val="xl113"/>
    <w:basedOn w:val="Normal"/>
    <w:rsid w:val="00ED30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lang w:eastAsia="es-MX"/>
    </w:rPr>
  </w:style>
  <w:style w:type="paragraph" w:customStyle="1" w:styleId="xl114">
    <w:name w:val="xl114"/>
    <w:basedOn w:val="Normal"/>
    <w:rsid w:val="00ED3091"/>
    <w:pPr>
      <w:pBdr>
        <w:top w:val="single" w:sz="4" w:space="0" w:color="auto"/>
        <w:left w:val="single" w:sz="4" w:space="0" w:color="auto"/>
        <w:bottom w:val="single" w:sz="4" w:space="0" w:color="auto"/>
      </w:pBdr>
      <w:spacing w:before="100" w:beforeAutospacing="1" w:after="100" w:afterAutospacing="1"/>
      <w:jc w:val="center"/>
    </w:pPr>
    <w:rPr>
      <w:b/>
      <w:bCs/>
      <w:lang w:eastAsia="es-MX"/>
    </w:rPr>
  </w:style>
  <w:style w:type="paragraph" w:customStyle="1" w:styleId="xl115">
    <w:name w:val="xl115"/>
    <w:basedOn w:val="Normal"/>
    <w:rsid w:val="00ED3091"/>
    <w:pPr>
      <w:pBdr>
        <w:top w:val="single" w:sz="4" w:space="0" w:color="auto"/>
        <w:left w:val="single" w:sz="4" w:space="0" w:color="auto"/>
        <w:bottom w:val="single" w:sz="4" w:space="0" w:color="auto"/>
      </w:pBdr>
      <w:shd w:val="clear" w:color="000000" w:fill="DDEBF7"/>
      <w:spacing w:before="100" w:beforeAutospacing="1" w:after="100" w:afterAutospacing="1"/>
      <w:jc w:val="center"/>
    </w:pPr>
    <w:rPr>
      <w:b/>
      <w:bCs/>
      <w:sz w:val="20"/>
      <w:szCs w:val="20"/>
      <w:lang w:eastAsia="es-MX"/>
    </w:rPr>
  </w:style>
  <w:style w:type="paragraph" w:customStyle="1" w:styleId="xl116">
    <w:name w:val="xl116"/>
    <w:basedOn w:val="Normal"/>
    <w:rsid w:val="00ED3091"/>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textAlignment w:val="center"/>
    </w:pPr>
    <w:rPr>
      <w:b/>
      <w:bCs/>
      <w:sz w:val="20"/>
      <w:szCs w:val="20"/>
      <w:lang w:eastAsia="es-MX"/>
    </w:rPr>
  </w:style>
  <w:style w:type="paragraph" w:customStyle="1" w:styleId="xl117">
    <w:name w:val="xl117"/>
    <w:basedOn w:val="Normal"/>
    <w:rsid w:val="00ED3091"/>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pPr>
    <w:rPr>
      <w:b/>
      <w:bCs/>
      <w:lang w:eastAsia="es-MX"/>
    </w:rPr>
  </w:style>
  <w:style w:type="paragraph" w:customStyle="1" w:styleId="xl118">
    <w:name w:val="xl118"/>
    <w:basedOn w:val="Normal"/>
    <w:rsid w:val="00ED3091"/>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pPr>
    <w:rPr>
      <w:b/>
      <w:bCs/>
      <w:sz w:val="20"/>
      <w:szCs w:val="20"/>
      <w:lang w:eastAsia="es-MX"/>
    </w:rPr>
  </w:style>
  <w:style w:type="paragraph" w:customStyle="1" w:styleId="xl119">
    <w:name w:val="xl119"/>
    <w:basedOn w:val="Normal"/>
    <w:rsid w:val="00ED3091"/>
    <w:pPr>
      <w:pBdr>
        <w:top w:val="single" w:sz="4" w:space="0" w:color="auto"/>
        <w:left w:val="single" w:sz="4" w:space="0" w:color="auto"/>
        <w:right w:val="single" w:sz="4" w:space="0" w:color="auto"/>
      </w:pBdr>
      <w:shd w:val="clear" w:color="000000" w:fill="FCE4D6"/>
      <w:spacing w:before="100" w:beforeAutospacing="1" w:after="100" w:afterAutospacing="1"/>
      <w:jc w:val="center"/>
      <w:textAlignment w:val="center"/>
    </w:pPr>
    <w:rPr>
      <w:b/>
      <w:bCs/>
      <w:sz w:val="20"/>
      <w:szCs w:val="20"/>
      <w:lang w:eastAsia="es-MX"/>
    </w:rPr>
  </w:style>
  <w:style w:type="paragraph" w:customStyle="1" w:styleId="xl120">
    <w:name w:val="xl120"/>
    <w:basedOn w:val="Normal"/>
    <w:rsid w:val="00ED3091"/>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b/>
      <w:bCs/>
      <w:lang w:eastAsia="es-MX"/>
    </w:rPr>
  </w:style>
  <w:style w:type="paragraph" w:customStyle="1" w:styleId="xl121">
    <w:name w:val="xl121"/>
    <w:basedOn w:val="Normal"/>
    <w:rsid w:val="00ED309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lang w:eastAsia="es-MX"/>
    </w:rPr>
  </w:style>
  <w:style w:type="paragraph" w:customStyle="1" w:styleId="xl122">
    <w:name w:val="xl122"/>
    <w:basedOn w:val="Normal"/>
    <w:rsid w:val="00ED3091"/>
    <w:pPr>
      <w:pBdr>
        <w:left w:val="single" w:sz="4" w:space="0" w:color="auto"/>
        <w:right w:val="single" w:sz="4" w:space="0" w:color="auto"/>
      </w:pBdr>
      <w:spacing w:before="100" w:beforeAutospacing="1" w:after="100" w:afterAutospacing="1"/>
      <w:jc w:val="center"/>
      <w:textAlignment w:val="center"/>
    </w:pPr>
    <w:rPr>
      <w:b/>
      <w:bCs/>
      <w:sz w:val="12"/>
      <w:szCs w:val="12"/>
      <w:lang w:eastAsia="es-MX"/>
    </w:rPr>
  </w:style>
  <w:style w:type="paragraph" w:customStyle="1" w:styleId="xl123">
    <w:name w:val="xl123"/>
    <w:basedOn w:val="Normal"/>
    <w:rsid w:val="00ED309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sz w:val="20"/>
      <w:szCs w:val="20"/>
      <w:lang w:eastAsia="es-MX"/>
    </w:rPr>
  </w:style>
  <w:style w:type="paragraph" w:customStyle="1" w:styleId="xl124">
    <w:name w:val="xl124"/>
    <w:basedOn w:val="Normal"/>
    <w:rsid w:val="00ED309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lang w:eastAsia="es-MX"/>
    </w:rPr>
  </w:style>
  <w:style w:type="paragraph" w:customStyle="1" w:styleId="xl125">
    <w:name w:val="xl125"/>
    <w:basedOn w:val="Normal"/>
    <w:rsid w:val="00ED30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56"/>
      <w:szCs w:val="56"/>
      <w:lang w:eastAsia="es-MX"/>
    </w:rPr>
  </w:style>
  <w:style w:type="paragraph" w:customStyle="1" w:styleId="xl126">
    <w:name w:val="xl126"/>
    <w:basedOn w:val="Normal"/>
    <w:rsid w:val="00ED3091"/>
    <w:pPr>
      <w:pBdr>
        <w:top w:val="single" w:sz="8" w:space="0" w:color="auto"/>
        <w:left w:val="single" w:sz="8" w:space="0" w:color="auto"/>
        <w:bottom w:val="single" w:sz="4"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7">
    <w:name w:val="xl127"/>
    <w:basedOn w:val="Normal"/>
    <w:rsid w:val="00ED3091"/>
    <w:pPr>
      <w:pBdr>
        <w:top w:val="single" w:sz="4" w:space="0" w:color="auto"/>
        <w:left w:val="single" w:sz="8" w:space="0" w:color="auto"/>
        <w:bottom w:val="single" w:sz="4"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8">
    <w:name w:val="xl128"/>
    <w:basedOn w:val="Normal"/>
    <w:rsid w:val="00ED3091"/>
    <w:pPr>
      <w:pBdr>
        <w:top w:val="single" w:sz="4"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9">
    <w:name w:val="xl129"/>
    <w:basedOn w:val="Normal"/>
    <w:rsid w:val="00ED3091"/>
    <w:pPr>
      <w:pBdr>
        <w:top w:val="single" w:sz="8" w:space="0" w:color="auto"/>
        <w:left w:val="single" w:sz="8" w:space="0" w:color="auto"/>
        <w:bottom w:val="single" w:sz="4"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0">
    <w:name w:val="xl130"/>
    <w:basedOn w:val="Normal"/>
    <w:rsid w:val="00ED3091"/>
    <w:pPr>
      <w:pBdr>
        <w:top w:val="single" w:sz="4" w:space="0" w:color="auto"/>
        <w:left w:val="single" w:sz="8" w:space="0" w:color="auto"/>
        <w:bottom w:val="single" w:sz="4"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1">
    <w:name w:val="xl131"/>
    <w:basedOn w:val="Normal"/>
    <w:rsid w:val="00ED3091"/>
    <w:pPr>
      <w:pBdr>
        <w:top w:val="single" w:sz="4" w:space="0" w:color="auto"/>
        <w:left w:val="single" w:sz="8" w:space="0" w:color="auto"/>
        <w:bottom w:val="single" w:sz="8"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2">
    <w:name w:val="xl132"/>
    <w:basedOn w:val="Normal"/>
    <w:rsid w:val="00ED3091"/>
    <w:pPr>
      <w:pBdr>
        <w:top w:val="single" w:sz="8" w:space="0" w:color="auto"/>
        <w:left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3">
    <w:name w:val="xl133"/>
    <w:basedOn w:val="Normal"/>
    <w:rsid w:val="00ED3091"/>
    <w:pPr>
      <w:pBdr>
        <w:top w:val="single" w:sz="4" w:space="0" w:color="auto"/>
        <w:left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4">
    <w:name w:val="xl134"/>
    <w:basedOn w:val="Normal"/>
    <w:rsid w:val="00ED3091"/>
    <w:pPr>
      <w:pBdr>
        <w:top w:val="single" w:sz="4" w:space="0" w:color="auto"/>
        <w:left w:val="single" w:sz="8" w:space="0" w:color="auto"/>
        <w:bottom w:val="single" w:sz="8"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5">
    <w:name w:val="xl135"/>
    <w:basedOn w:val="Normal"/>
    <w:rsid w:val="00ED3091"/>
    <w:pPr>
      <w:pBdr>
        <w:top w:val="single" w:sz="4" w:space="0" w:color="auto"/>
        <w:left w:val="single" w:sz="4" w:space="0" w:color="auto"/>
        <w:bottom w:val="single" w:sz="4" w:space="0" w:color="auto"/>
      </w:pBdr>
      <w:shd w:val="clear" w:color="000000" w:fill="FFC000"/>
      <w:spacing w:before="100" w:beforeAutospacing="1" w:after="100" w:afterAutospacing="1"/>
      <w:jc w:val="center"/>
      <w:textAlignment w:val="center"/>
    </w:pPr>
    <w:rPr>
      <w:b/>
      <w:bCs/>
      <w:sz w:val="44"/>
      <w:szCs w:val="44"/>
      <w:lang w:eastAsia="es-MX"/>
    </w:rPr>
  </w:style>
  <w:style w:type="paragraph" w:customStyle="1" w:styleId="xl136">
    <w:name w:val="xl136"/>
    <w:basedOn w:val="Normal"/>
    <w:rsid w:val="00ED3091"/>
    <w:pPr>
      <w:pBdr>
        <w:top w:val="single" w:sz="4" w:space="0" w:color="auto"/>
        <w:bottom w:val="single" w:sz="4" w:space="0" w:color="auto"/>
      </w:pBdr>
      <w:shd w:val="clear" w:color="000000" w:fill="FFC000"/>
      <w:spacing w:before="100" w:beforeAutospacing="1" w:after="100" w:afterAutospacing="1"/>
      <w:jc w:val="center"/>
      <w:textAlignment w:val="center"/>
    </w:pPr>
    <w:rPr>
      <w:b/>
      <w:bCs/>
      <w:sz w:val="44"/>
      <w:szCs w:val="44"/>
      <w:lang w:eastAsia="es-MX"/>
    </w:rPr>
  </w:style>
  <w:style w:type="paragraph" w:customStyle="1" w:styleId="xl137">
    <w:name w:val="xl137"/>
    <w:basedOn w:val="Normal"/>
    <w:rsid w:val="00ED3091"/>
    <w:pPr>
      <w:pBdr>
        <w:top w:val="single" w:sz="4" w:space="0" w:color="auto"/>
        <w:left w:val="single" w:sz="4" w:space="0" w:color="auto"/>
        <w:bottom w:val="single" w:sz="4" w:space="0" w:color="auto"/>
      </w:pBdr>
      <w:shd w:val="clear" w:color="000000" w:fill="BDD7EE"/>
      <w:spacing w:before="100" w:beforeAutospacing="1" w:after="100" w:afterAutospacing="1"/>
      <w:jc w:val="center"/>
      <w:textAlignment w:val="center"/>
    </w:pPr>
    <w:rPr>
      <w:b/>
      <w:bCs/>
      <w:sz w:val="44"/>
      <w:szCs w:val="44"/>
      <w:lang w:eastAsia="es-MX"/>
    </w:rPr>
  </w:style>
  <w:style w:type="paragraph" w:customStyle="1" w:styleId="xl138">
    <w:name w:val="xl138"/>
    <w:basedOn w:val="Normal"/>
    <w:rsid w:val="00ED3091"/>
    <w:pPr>
      <w:pBdr>
        <w:top w:val="single" w:sz="4" w:space="0" w:color="auto"/>
        <w:bottom w:val="single" w:sz="4" w:space="0" w:color="auto"/>
      </w:pBdr>
      <w:shd w:val="clear" w:color="000000" w:fill="BDD7EE"/>
      <w:spacing w:before="100" w:beforeAutospacing="1" w:after="100" w:afterAutospacing="1"/>
      <w:jc w:val="center"/>
      <w:textAlignment w:val="center"/>
    </w:pPr>
    <w:rPr>
      <w:b/>
      <w:bCs/>
      <w:sz w:val="44"/>
      <w:szCs w:val="44"/>
      <w:lang w:eastAsia="es-MX"/>
    </w:rPr>
  </w:style>
  <w:style w:type="paragraph" w:customStyle="1" w:styleId="xl139">
    <w:name w:val="xl139"/>
    <w:basedOn w:val="Normal"/>
    <w:rsid w:val="00ED3091"/>
    <w:pPr>
      <w:pBdr>
        <w:top w:val="single" w:sz="8" w:space="0" w:color="auto"/>
        <w:left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0">
    <w:name w:val="xl140"/>
    <w:basedOn w:val="Normal"/>
    <w:rsid w:val="00ED3091"/>
    <w:pPr>
      <w:pBdr>
        <w:left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1">
    <w:name w:val="xl141"/>
    <w:basedOn w:val="Normal"/>
    <w:rsid w:val="00ED3091"/>
    <w:pPr>
      <w:pBdr>
        <w:left w:val="single" w:sz="8" w:space="0" w:color="auto"/>
        <w:bottom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2">
    <w:name w:val="xl142"/>
    <w:basedOn w:val="Normal"/>
    <w:rsid w:val="00ED3091"/>
    <w:pPr>
      <w:pBdr>
        <w:top w:val="single" w:sz="8" w:space="0" w:color="auto"/>
        <w:left w:val="single" w:sz="8" w:space="0" w:color="auto"/>
        <w:bottom w:val="single" w:sz="4"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3">
    <w:name w:val="xl143"/>
    <w:basedOn w:val="Normal"/>
    <w:rsid w:val="00ED3091"/>
    <w:pPr>
      <w:pBdr>
        <w:top w:val="single" w:sz="4" w:space="0" w:color="auto"/>
        <w:left w:val="single" w:sz="8" w:space="0" w:color="auto"/>
        <w:bottom w:val="single" w:sz="4"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4">
    <w:name w:val="xl144"/>
    <w:basedOn w:val="Normal"/>
    <w:rsid w:val="00ED3091"/>
    <w:pPr>
      <w:pBdr>
        <w:top w:val="single" w:sz="4" w:space="0" w:color="auto"/>
        <w:left w:val="single" w:sz="8"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5">
    <w:name w:val="xl145"/>
    <w:basedOn w:val="Normal"/>
    <w:rsid w:val="00ED3091"/>
    <w:pPr>
      <w:pBdr>
        <w:top w:val="single" w:sz="4" w:space="0" w:color="auto"/>
        <w:left w:val="single" w:sz="4" w:space="0" w:color="auto"/>
        <w:bottom w:val="single" w:sz="4" w:space="0" w:color="auto"/>
      </w:pBdr>
      <w:spacing w:before="100" w:beforeAutospacing="1" w:after="100" w:afterAutospacing="1"/>
      <w:jc w:val="center"/>
      <w:textAlignment w:val="center"/>
    </w:pPr>
    <w:rPr>
      <w:sz w:val="52"/>
      <w:szCs w:val="52"/>
      <w:lang w:eastAsia="es-MX"/>
    </w:rPr>
  </w:style>
  <w:style w:type="paragraph" w:customStyle="1" w:styleId="xl146">
    <w:name w:val="xl146"/>
    <w:basedOn w:val="Normal"/>
    <w:rsid w:val="00ED3091"/>
    <w:pPr>
      <w:pBdr>
        <w:top w:val="single" w:sz="4" w:space="0" w:color="auto"/>
        <w:bottom w:val="single" w:sz="4" w:space="0" w:color="auto"/>
        <w:right w:val="single" w:sz="4" w:space="0" w:color="auto"/>
      </w:pBdr>
      <w:spacing w:before="100" w:beforeAutospacing="1" w:after="100" w:afterAutospacing="1"/>
      <w:jc w:val="center"/>
      <w:textAlignment w:val="center"/>
    </w:pPr>
    <w:rPr>
      <w:sz w:val="52"/>
      <w:szCs w:val="52"/>
      <w:lang w:eastAsia="es-MX"/>
    </w:rPr>
  </w:style>
  <w:style w:type="paragraph" w:customStyle="1" w:styleId="xl147">
    <w:name w:val="xl147"/>
    <w:basedOn w:val="Normal"/>
    <w:rsid w:val="00ED3091"/>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lang w:eastAsia="es-MX"/>
    </w:rPr>
  </w:style>
  <w:style w:type="paragraph" w:customStyle="1" w:styleId="xl148">
    <w:name w:val="xl148"/>
    <w:basedOn w:val="Normal"/>
    <w:rsid w:val="00ED3091"/>
    <w:pPr>
      <w:pBdr>
        <w:top w:val="single" w:sz="4" w:space="0" w:color="auto"/>
        <w:bottom w:val="single" w:sz="4" w:space="0" w:color="auto"/>
      </w:pBdr>
      <w:spacing w:before="100" w:beforeAutospacing="1" w:after="100" w:afterAutospacing="1"/>
      <w:jc w:val="center"/>
      <w:textAlignment w:val="center"/>
    </w:pPr>
    <w:rPr>
      <w:b/>
      <w:bCs/>
      <w:sz w:val="20"/>
      <w:szCs w:val="20"/>
      <w:lang w:eastAsia="es-MX"/>
    </w:rPr>
  </w:style>
  <w:style w:type="paragraph" w:customStyle="1" w:styleId="xl149">
    <w:name w:val="xl149"/>
    <w:basedOn w:val="Normal"/>
    <w:rsid w:val="00ED3091"/>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lang w:eastAsia="es-MX"/>
    </w:rPr>
  </w:style>
  <w:style w:type="table" w:customStyle="1" w:styleId="Tablaconcuadrcula9411">
    <w:name w:val="Tabla con cuadrícula9411"/>
    <w:basedOn w:val="Tablanormal"/>
    <w:uiPriority w:val="59"/>
    <w:rsid w:val="002A3F7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
    <w:name w:val="Tabla con cuadrícula26"/>
    <w:basedOn w:val="Tablanormal"/>
    <w:next w:val="Tablaconcuadrcula"/>
    <w:uiPriority w:val="39"/>
    <w:rsid w:val="002A3F74"/>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
    <w:name w:val="Unresolved Mention"/>
    <w:basedOn w:val="Fuentedeprrafopredeter"/>
    <w:uiPriority w:val="99"/>
    <w:semiHidden/>
    <w:unhideWhenUsed/>
    <w:rsid w:val="007452D2"/>
    <w:rPr>
      <w:color w:val="605E5C"/>
      <w:shd w:val="clear" w:color="auto" w:fill="E1DFDD"/>
    </w:rPr>
  </w:style>
  <w:style w:type="paragraph" w:customStyle="1" w:styleId="msonormal0">
    <w:name w:val="msonormal"/>
    <w:basedOn w:val="Normal"/>
    <w:rsid w:val="00D35E02"/>
    <w:pPr>
      <w:spacing w:before="100" w:beforeAutospacing="1" w:after="100" w:afterAutospacing="1"/>
    </w:pPr>
  </w:style>
  <w:style w:type="numbering" w:customStyle="1" w:styleId="Sinlista3">
    <w:name w:val="Sin lista3"/>
    <w:next w:val="Sinlista"/>
    <w:uiPriority w:val="99"/>
    <w:semiHidden/>
    <w:unhideWhenUsed/>
    <w:rsid w:val="008D0F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17722">
      <w:bodyDiv w:val="1"/>
      <w:marLeft w:val="0"/>
      <w:marRight w:val="0"/>
      <w:marTop w:val="0"/>
      <w:marBottom w:val="0"/>
      <w:divBdr>
        <w:top w:val="none" w:sz="0" w:space="0" w:color="auto"/>
        <w:left w:val="none" w:sz="0" w:space="0" w:color="auto"/>
        <w:bottom w:val="none" w:sz="0" w:space="0" w:color="auto"/>
        <w:right w:val="none" w:sz="0" w:space="0" w:color="auto"/>
      </w:divBdr>
    </w:div>
    <w:div w:id="18743494">
      <w:bodyDiv w:val="1"/>
      <w:marLeft w:val="0"/>
      <w:marRight w:val="0"/>
      <w:marTop w:val="0"/>
      <w:marBottom w:val="0"/>
      <w:divBdr>
        <w:top w:val="none" w:sz="0" w:space="0" w:color="auto"/>
        <w:left w:val="none" w:sz="0" w:space="0" w:color="auto"/>
        <w:bottom w:val="none" w:sz="0" w:space="0" w:color="auto"/>
        <w:right w:val="none" w:sz="0" w:space="0" w:color="auto"/>
      </w:divBdr>
    </w:div>
    <w:div w:id="26371477">
      <w:bodyDiv w:val="1"/>
      <w:marLeft w:val="0"/>
      <w:marRight w:val="0"/>
      <w:marTop w:val="0"/>
      <w:marBottom w:val="0"/>
      <w:divBdr>
        <w:top w:val="none" w:sz="0" w:space="0" w:color="auto"/>
        <w:left w:val="none" w:sz="0" w:space="0" w:color="auto"/>
        <w:bottom w:val="none" w:sz="0" w:space="0" w:color="auto"/>
        <w:right w:val="none" w:sz="0" w:space="0" w:color="auto"/>
      </w:divBdr>
    </w:div>
    <w:div w:id="31543230">
      <w:bodyDiv w:val="1"/>
      <w:marLeft w:val="0"/>
      <w:marRight w:val="0"/>
      <w:marTop w:val="0"/>
      <w:marBottom w:val="0"/>
      <w:divBdr>
        <w:top w:val="none" w:sz="0" w:space="0" w:color="auto"/>
        <w:left w:val="none" w:sz="0" w:space="0" w:color="auto"/>
        <w:bottom w:val="none" w:sz="0" w:space="0" w:color="auto"/>
        <w:right w:val="none" w:sz="0" w:space="0" w:color="auto"/>
      </w:divBdr>
    </w:div>
    <w:div w:id="39089235">
      <w:bodyDiv w:val="1"/>
      <w:marLeft w:val="0"/>
      <w:marRight w:val="0"/>
      <w:marTop w:val="0"/>
      <w:marBottom w:val="0"/>
      <w:divBdr>
        <w:top w:val="none" w:sz="0" w:space="0" w:color="auto"/>
        <w:left w:val="none" w:sz="0" w:space="0" w:color="auto"/>
        <w:bottom w:val="none" w:sz="0" w:space="0" w:color="auto"/>
        <w:right w:val="none" w:sz="0" w:space="0" w:color="auto"/>
      </w:divBdr>
    </w:div>
    <w:div w:id="74398233">
      <w:bodyDiv w:val="1"/>
      <w:marLeft w:val="0"/>
      <w:marRight w:val="0"/>
      <w:marTop w:val="0"/>
      <w:marBottom w:val="0"/>
      <w:divBdr>
        <w:top w:val="none" w:sz="0" w:space="0" w:color="auto"/>
        <w:left w:val="none" w:sz="0" w:space="0" w:color="auto"/>
        <w:bottom w:val="none" w:sz="0" w:space="0" w:color="auto"/>
        <w:right w:val="none" w:sz="0" w:space="0" w:color="auto"/>
      </w:divBdr>
    </w:div>
    <w:div w:id="93794926">
      <w:bodyDiv w:val="1"/>
      <w:marLeft w:val="0"/>
      <w:marRight w:val="0"/>
      <w:marTop w:val="0"/>
      <w:marBottom w:val="0"/>
      <w:divBdr>
        <w:top w:val="none" w:sz="0" w:space="0" w:color="auto"/>
        <w:left w:val="none" w:sz="0" w:space="0" w:color="auto"/>
        <w:bottom w:val="none" w:sz="0" w:space="0" w:color="auto"/>
        <w:right w:val="none" w:sz="0" w:space="0" w:color="auto"/>
      </w:divBdr>
    </w:div>
    <w:div w:id="98333738">
      <w:bodyDiv w:val="1"/>
      <w:marLeft w:val="0"/>
      <w:marRight w:val="0"/>
      <w:marTop w:val="0"/>
      <w:marBottom w:val="0"/>
      <w:divBdr>
        <w:top w:val="none" w:sz="0" w:space="0" w:color="auto"/>
        <w:left w:val="none" w:sz="0" w:space="0" w:color="auto"/>
        <w:bottom w:val="none" w:sz="0" w:space="0" w:color="auto"/>
        <w:right w:val="none" w:sz="0" w:space="0" w:color="auto"/>
      </w:divBdr>
    </w:div>
    <w:div w:id="99617212">
      <w:bodyDiv w:val="1"/>
      <w:marLeft w:val="0"/>
      <w:marRight w:val="0"/>
      <w:marTop w:val="0"/>
      <w:marBottom w:val="0"/>
      <w:divBdr>
        <w:top w:val="none" w:sz="0" w:space="0" w:color="auto"/>
        <w:left w:val="none" w:sz="0" w:space="0" w:color="auto"/>
        <w:bottom w:val="none" w:sz="0" w:space="0" w:color="auto"/>
        <w:right w:val="none" w:sz="0" w:space="0" w:color="auto"/>
      </w:divBdr>
    </w:div>
    <w:div w:id="119804302">
      <w:bodyDiv w:val="1"/>
      <w:marLeft w:val="0"/>
      <w:marRight w:val="0"/>
      <w:marTop w:val="0"/>
      <w:marBottom w:val="0"/>
      <w:divBdr>
        <w:top w:val="none" w:sz="0" w:space="0" w:color="auto"/>
        <w:left w:val="none" w:sz="0" w:space="0" w:color="auto"/>
        <w:bottom w:val="none" w:sz="0" w:space="0" w:color="auto"/>
        <w:right w:val="none" w:sz="0" w:space="0" w:color="auto"/>
      </w:divBdr>
    </w:div>
    <w:div w:id="138377312">
      <w:bodyDiv w:val="1"/>
      <w:marLeft w:val="0"/>
      <w:marRight w:val="0"/>
      <w:marTop w:val="0"/>
      <w:marBottom w:val="0"/>
      <w:divBdr>
        <w:top w:val="none" w:sz="0" w:space="0" w:color="auto"/>
        <w:left w:val="none" w:sz="0" w:space="0" w:color="auto"/>
        <w:bottom w:val="none" w:sz="0" w:space="0" w:color="auto"/>
        <w:right w:val="none" w:sz="0" w:space="0" w:color="auto"/>
      </w:divBdr>
    </w:div>
    <w:div w:id="138377849">
      <w:bodyDiv w:val="1"/>
      <w:marLeft w:val="0"/>
      <w:marRight w:val="0"/>
      <w:marTop w:val="0"/>
      <w:marBottom w:val="0"/>
      <w:divBdr>
        <w:top w:val="none" w:sz="0" w:space="0" w:color="auto"/>
        <w:left w:val="none" w:sz="0" w:space="0" w:color="auto"/>
        <w:bottom w:val="none" w:sz="0" w:space="0" w:color="auto"/>
        <w:right w:val="none" w:sz="0" w:space="0" w:color="auto"/>
      </w:divBdr>
    </w:div>
    <w:div w:id="182675461">
      <w:bodyDiv w:val="1"/>
      <w:marLeft w:val="0"/>
      <w:marRight w:val="0"/>
      <w:marTop w:val="0"/>
      <w:marBottom w:val="0"/>
      <w:divBdr>
        <w:top w:val="none" w:sz="0" w:space="0" w:color="auto"/>
        <w:left w:val="none" w:sz="0" w:space="0" w:color="auto"/>
        <w:bottom w:val="none" w:sz="0" w:space="0" w:color="auto"/>
        <w:right w:val="none" w:sz="0" w:space="0" w:color="auto"/>
      </w:divBdr>
    </w:div>
    <w:div w:id="185755545">
      <w:bodyDiv w:val="1"/>
      <w:marLeft w:val="0"/>
      <w:marRight w:val="0"/>
      <w:marTop w:val="0"/>
      <w:marBottom w:val="0"/>
      <w:divBdr>
        <w:top w:val="none" w:sz="0" w:space="0" w:color="auto"/>
        <w:left w:val="none" w:sz="0" w:space="0" w:color="auto"/>
        <w:bottom w:val="none" w:sz="0" w:space="0" w:color="auto"/>
        <w:right w:val="none" w:sz="0" w:space="0" w:color="auto"/>
      </w:divBdr>
    </w:div>
    <w:div w:id="195508662">
      <w:bodyDiv w:val="1"/>
      <w:marLeft w:val="0"/>
      <w:marRight w:val="0"/>
      <w:marTop w:val="0"/>
      <w:marBottom w:val="0"/>
      <w:divBdr>
        <w:top w:val="none" w:sz="0" w:space="0" w:color="auto"/>
        <w:left w:val="none" w:sz="0" w:space="0" w:color="auto"/>
        <w:bottom w:val="none" w:sz="0" w:space="0" w:color="auto"/>
        <w:right w:val="none" w:sz="0" w:space="0" w:color="auto"/>
      </w:divBdr>
    </w:div>
    <w:div w:id="219900753">
      <w:bodyDiv w:val="1"/>
      <w:marLeft w:val="0"/>
      <w:marRight w:val="0"/>
      <w:marTop w:val="0"/>
      <w:marBottom w:val="0"/>
      <w:divBdr>
        <w:top w:val="none" w:sz="0" w:space="0" w:color="auto"/>
        <w:left w:val="none" w:sz="0" w:space="0" w:color="auto"/>
        <w:bottom w:val="none" w:sz="0" w:space="0" w:color="auto"/>
        <w:right w:val="none" w:sz="0" w:space="0" w:color="auto"/>
      </w:divBdr>
    </w:div>
    <w:div w:id="245773602">
      <w:bodyDiv w:val="1"/>
      <w:marLeft w:val="0"/>
      <w:marRight w:val="0"/>
      <w:marTop w:val="0"/>
      <w:marBottom w:val="0"/>
      <w:divBdr>
        <w:top w:val="none" w:sz="0" w:space="0" w:color="auto"/>
        <w:left w:val="none" w:sz="0" w:space="0" w:color="auto"/>
        <w:bottom w:val="none" w:sz="0" w:space="0" w:color="auto"/>
        <w:right w:val="none" w:sz="0" w:space="0" w:color="auto"/>
      </w:divBdr>
    </w:div>
    <w:div w:id="257256601">
      <w:bodyDiv w:val="1"/>
      <w:marLeft w:val="0"/>
      <w:marRight w:val="0"/>
      <w:marTop w:val="0"/>
      <w:marBottom w:val="0"/>
      <w:divBdr>
        <w:top w:val="none" w:sz="0" w:space="0" w:color="auto"/>
        <w:left w:val="none" w:sz="0" w:space="0" w:color="auto"/>
        <w:bottom w:val="none" w:sz="0" w:space="0" w:color="auto"/>
        <w:right w:val="none" w:sz="0" w:space="0" w:color="auto"/>
      </w:divBdr>
      <w:divsChild>
        <w:div w:id="1290013030">
          <w:marLeft w:val="446"/>
          <w:marRight w:val="0"/>
          <w:marTop w:val="0"/>
          <w:marBottom w:val="0"/>
          <w:divBdr>
            <w:top w:val="none" w:sz="0" w:space="0" w:color="auto"/>
            <w:left w:val="none" w:sz="0" w:space="0" w:color="auto"/>
            <w:bottom w:val="none" w:sz="0" w:space="0" w:color="auto"/>
            <w:right w:val="none" w:sz="0" w:space="0" w:color="auto"/>
          </w:divBdr>
        </w:div>
      </w:divsChild>
    </w:div>
    <w:div w:id="274868713">
      <w:bodyDiv w:val="1"/>
      <w:marLeft w:val="0"/>
      <w:marRight w:val="0"/>
      <w:marTop w:val="0"/>
      <w:marBottom w:val="0"/>
      <w:divBdr>
        <w:top w:val="none" w:sz="0" w:space="0" w:color="auto"/>
        <w:left w:val="none" w:sz="0" w:space="0" w:color="auto"/>
        <w:bottom w:val="none" w:sz="0" w:space="0" w:color="auto"/>
        <w:right w:val="none" w:sz="0" w:space="0" w:color="auto"/>
      </w:divBdr>
    </w:div>
    <w:div w:id="287275504">
      <w:bodyDiv w:val="1"/>
      <w:marLeft w:val="0"/>
      <w:marRight w:val="0"/>
      <w:marTop w:val="0"/>
      <w:marBottom w:val="0"/>
      <w:divBdr>
        <w:top w:val="none" w:sz="0" w:space="0" w:color="auto"/>
        <w:left w:val="none" w:sz="0" w:space="0" w:color="auto"/>
        <w:bottom w:val="none" w:sz="0" w:space="0" w:color="auto"/>
        <w:right w:val="none" w:sz="0" w:space="0" w:color="auto"/>
      </w:divBdr>
    </w:div>
    <w:div w:id="291910694">
      <w:bodyDiv w:val="1"/>
      <w:marLeft w:val="0"/>
      <w:marRight w:val="0"/>
      <w:marTop w:val="0"/>
      <w:marBottom w:val="0"/>
      <w:divBdr>
        <w:top w:val="none" w:sz="0" w:space="0" w:color="auto"/>
        <w:left w:val="none" w:sz="0" w:space="0" w:color="auto"/>
        <w:bottom w:val="none" w:sz="0" w:space="0" w:color="auto"/>
        <w:right w:val="none" w:sz="0" w:space="0" w:color="auto"/>
      </w:divBdr>
    </w:div>
    <w:div w:id="306515321">
      <w:bodyDiv w:val="1"/>
      <w:marLeft w:val="0"/>
      <w:marRight w:val="0"/>
      <w:marTop w:val="0"/>
      <w:marBottom w:val="0"/>
      <w:divBdr>
        <w:top w:val="none" w:sz="0" w:space="0" w:color="auto"/>
        <w:left w:val="none" w:sz="0" w:space="0" w:color="auto"/>
        <w:bottom w:val="none" w:sz="0" w:space="0" w:color="auto"/>
        <w:right w:val="none" w:sz="0" w:space="0" w:color="auto"/>
      </w:divBdr>
    </w:div>
    <w:div w:id="306789284">
      <w:bodyDiv w:val="1"/>
      <w:marLeft w:val="0"/>
      <w:marRight w:val="0"/>
      <w:marTop w:val="0"/>
      <w:marBottom w:val="0"/>
      <w:divBdr>
        <w:top w:val="none" w:sz="0" w:space="0" w:color="auto"/>
        <w:left w:val="none" w:sz="0" w:space="0" w:color="auto"/>
        <w:bottom w:val="none" w:sz="0" w:space="0" w:color="auto"/>
        <w:right w:val="none" w:sz="0" w:space="0" w:color="auto"/>
      </w:divBdr>
    </w:div>
    <w:div w:id="370804131">
      <w:bodyDiv w:val="1"/>
      <w:marLeft w:val="0"/>
      <w:marRight w:val="0"/>
      <w:marTop w:val="0"/>
      <w:marBottom w:val="0"/>
      <w:divBdr>
        <w:top w:val="none" w:sz="0" w:space="0" w:color="auto"/>
        <w:left w:val="none" w:sz="0" w:space="0" w:color="auto"/>
        <w:bottom w:val="none" w:sz="0" w:space="0" w:color="auto"/>
        <w:right w:val="none" w:sz="0" w:space="0" w:color="auto"/>
      </w:divBdr>
    </w:div>
    <w:div w:id="371156931">
      <w:bodyDiv w:val="1"/>
      <w:marLeft w:val="0"/>
      <w:marRight w:val="0"/>
      <w:marTop w:val="0"/>
      <w:marBottom w:val="0"/>
      <w:divBdr>
        <w:top w:val="none" w:sz="0" w:space="0" w:color="auto"/>
        <w:left w:val="none" w:sz="0" w:space="0" w:color="auto"/>
        <w:bottom w:val="none" w:sz="0" w:space="0" w:color="auto"/>
        <w:right w:val="none" w:sz="0" w:space="0" w:color="auto"/>
      </w:divBdr>
    </w:div>
    <w:div w:id="471485700">
      <w:bodyDiv w:val="1"/>
      <w:marLeft w:val="0"/>
      <w:marRight w:val="0"/>
      <w:marTop w:val="0"/>
      <w:marBottom w:val="0"/>
      <w:divBdr>
        <w:top w:val="none" w:sz="0" w:space="0" w:color="auto"/>
        <w:left w:val="none" w:sz="0" w:space="0" w:color="auto"/>
        <w:bottom w:val="none" w:sz="0" w:space="0" w:color="auto"/>
        <w:right w:val="none" w:sz="0" w:space="0" w:color="auto"/>
      </w:divBdr>
    </w:div>
    <w:div w:id="482283918">
      <w:bodyDiv w:val="1"/>
      <w:marLeft w:val="0"/>
      <w:marRight w:val="0"/>
      <w:marTop w:val="0"/>
      <w:marBottom w:val="0"/>
      <w:divBdr>
        <w:top w:val="none" w:sz="0" w:space="0" w:color="auto"/>
        <w:left w:val="none" w:sz="0" w:space="0" w:color="auto"/>
        <w:bottom w:val="none" w:sz="0" w:space="0" w:color="auto"/>
        <w:right w:val="none" w:sz="0" w:space="0" w:color="auto"/>
      </w:divBdr>
    </w:div>
    <w:div w:id="486560040">
      <w:bodyDiv w:val="1"/>
      <w:marLeft w:val="0"/>
      <w:marRight w:val="0"/>
      <w:marTop w:val="0"/>
      <w:marBottom w:val="0"/>
      <w:divBdr>
        <w:top w:val="none" w:sz="0" w:space="0" w:color="auto"/>
        <w:left w:val="none" w:sz="0" w:space="0" w:color="auto"/>
        <w:bottom w:val="none" w:sz="0" w:space="0" w:color="auto"/>
        <w:right w:val="none" w:sz="0" w:space="0" w:color="auto"/>
      </w:divBdr>
    </w:div>
    <w:div w:id="486627873">
      <w:bodyDiv w:val="1"/>
      <w:marLeft w:val="0"/>
      <w:marRight w:val="0"/>
      <w:marTop w:val="0"/>
      <w:marBottom w:val="0"/>
      <w:divBdr>
        <w:top w:val="none" w:sz="0" w:space="0" w:color="auto"/>
        <w:left w:val="none" w:sz="0" w:space="0" w:color="auto"/>
        <w:bottom w:val="none" w:sz="0" w:space="0" w:color="auto"/>
        <w:right w:val="none" w:sz="0" w:space="0" w:color="auto"/>
      </w:divBdr>
    </w:div>
    <w:div w:id="486634481">
      <w:bodyDiv w:val="1"/>
      <w:marLeft w:val="0"/>
      <w:marRight w:val="0"/>
      <w:marTop w:val="0"/>
      <w:marBottom w:val="0"/>
      <w:divBdr>
        <w:top w:val="none" w:sz="0" w:space="0" w:color="auto"/>
        <w:left w:val="none" w:sz="0" w:space="0" w:color="auto"/>
        <w:bottom w:val="none" w:sz="0" w:space="0" w:color="auto"/>
        <w:right w:val="none" w:sz="0" w:space="0" w:color="auto"/>
      </w:divBdr>
      <w:divsChild>
        <w:div w:id="1950236303">
          <w:marLeft w:val="547"/>
          <w:marRight w:val="0"/>
          <w:marTop w:val="60"/>
          <w:marBottom w:val="0"/>
          <w:divBdr>
            <w:top w:val="none" w:sz="0" w:space="0" w:color="auto"/>
            <w:left w:val="none" w:sz="0" w:space="0" w:color="auto"/>
            <w:bottom w:val="none" w:sz="0" w:space="0" w:color="auto"/>
            <w:right w:val="none" w:sz="0" w:space="0" w:color="auto"/>
          </w:divBdr>
        </w:div>
      </w:divsChild>
    </w:div>
    <w:div w:id="509759845">
      <w:bodyDiv w:val="1"/>
      <w:marLeft w:val="0"/>
      <w:marRight w:val="0"/>
      <w:marTop w:val="0"/>
      <w:marBottom w:val="0"/>
      <w:divBdr>
        <w:top w:val="none" w:sz="0" w:space="0" w:color="auto"/>
        <w:left w:val="none" w:sz="0" w:space="0" w:color="auto"/>
        <w:bottom w:val="none" w:sz="0" w:space="0" w:color="auto"/>
        <w:right w:val="none" w:sz="0" w:space="0" w:color="auto"/>
      </w:divBdr>
    </w:div>
    <w:div w:id="550961375">
      <w:bodyDiv w:val="1"/>
      <w:marLeft w:val="0"/>
      <w:marRight w:val="0"/>
      <w:marTop w:val="0"/>
      <w:marBottom w:val="0"/>
      <w:divBdr>
        <w:top w:val="none" w:sz="0" w:space="0" w:color="auto"/>
        <w:left w:val="none" w:sz="0" w:space="0" w:color="auto"/>
        <w:bottom w:val="none" w:sz="0" w:space="0" w:color="auto"/>
        <w:right w:val="none" w:sz="0" w:space="0" w:color="auto"/>
      </w:divBdr>
    </w:div>
    <w:div w:id="557522151">
      <w:bodyDiv w:val="1"/>
      <w:marLeft w:val="0"/>
      <w:marRight w:val="0"/>
      <w:marTop w:val="0"/>
      <w:marBottom w:val="0"/>
      <w:divBdr>
        <w:top w:val="none" w:sz="0" w:space="0" w:color="auto"/>
        <w:left w:val="none" w:sz="0" w:space="0" w:color="auto"/>
        <w:bottom w:val="none" w:sz="0" w:space="0" w:color="auto"/>
        <w:right w:val="none" w:sz="0" w:space="0" w:color="auto"/>
      </w:divBdr>
      <w:divsChild>
        <w:div w:id="2041932094">
          <w:marLeft w:val="0"/>
          <w:marRight w:val="0"/>
          <w:marTop w:val="30"/>
          <w:marBottom w:val="0"/>
          <w:divBdr>
            <w:top w:val="none" w:sz="0" w:space="0" w:color="auto"/>
            <w:left w:val="none" w:sz="0" w:space="0" w:color="auto"/>
            <w:bottom w:val="none" w:sz="0" w:space="0" w:color="auto"/>
            <w:right w:val="none" w:sz="0" w:space="0" w:color="auto"/>
          </w:divBdr>
          <w:divsChild>
            <w:div w:id="1019889829">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 w:id="561447269">
      <w:bodyDiv w:val="1"/>
      <w:marLeft w:val="0"/>
      <w:marRight w:val="0"/>
      <w:marTop w:val="0"/>
      <w:marBottom w:val="0"/>
      <w:divBdr>
        <w:top w:val="none" w:sz="0" w:space="0" w:color="auto"/>
        <w:left w:val="none" w:sz="0" w:space="0" w:color="auto"/>
        <w:bottom w:val="none" w:sz="0" w:space="0" w:color="auto"/>
        <w:right w:val="none" w:sz="0" w:space="0" w:color="auto"/>
      </w:divBdr>
    </w:div>
    <w:div w:id="570040863">
      <w:bodyDiv w:val="1"/>
      <w:marLeft w:val="0"/>
      <w:marRight w:val="0"/>
      <w:marTop w:val="0"/>
      <w:marBottom w:val="0"/>
      <w:divBdr>
        <w:top w:val="none" w:sz="0" w:space="0" w:color="auto"/>
        <w:left w:val="none" w:sz="0" w:space="0" w:color="auto"/>
        <w:bottom w:val="none" w:sz="0" w:space="0" w:color="auto"/>
        <w:right w:val="none" w:sz="0" w:space="0" w:color="auto"/>
      </w:divBdr>
    </w:div>
    <w:div w:id="575675279">
      <w:bodyDiv w:val="1"/>
      <w:marLeft w:val="0"/>
      <w:marRight w:val="0"/>
      <w:marTop w:val="0"/>
      <w:marBottom w:val="0"/>
      <w:divBdr>
        <w:top w:val="none" w:sz="0" w:space="0" w:color="auto"/>
        <w:left w:val="none" w:sz="0" w:space="0" w:color="auto"/>
        <w:bottom w:val="none" w:sz="0" w:space="0" w:color="auto"/>
        <w:right w:val="none" w:sz="0" w:space="0" w:color="auto"/>
      </w:divBdr>
    </w:div>
    <w:div w:id="596519789">
      <w:bodyDiv w:val="1"/>
      <w:marLeft w:val="0"/>
      <w:marRight w:val="0"/>
      <w:marTop w:val="0"/>
      <w:marBottom w:val="0"/>
      <w:divBdr>
        <w:top w:val="none" w:sz="0" w:space="0" w:color="auto"/>
        <w:left w:val="none" w:sz="0" w:space="0" w:color="auto"/>
        <w:bottom w:val="none" w:sz="0" w:space="0" w:color="auto"/>
        <w:right w:val="none" w:sz="0" w:space="0" w:color="auto"/>
      </w:divBdr>
    </w:div>
    <w:div w:id="601113418">
      <w:bodyDiv w:val="1"/>
      <w:marLeft w:val="0"/>
      <w:marRight w:val="0"/>
      <w:marTop w:val="0"/>
      <w:marBottom w:val="0"/>
      <w:divBdr>
        <w:top w:val="none" w:sz="0" w:space="0" w:color="auto"/>
        <w:left w:val="none" w:sz="0" w:space="0" w:color="auto"/>
        <w:bottom w:val="none" w:sz="0" w:space="0" w:color="auto"/>
        <w:right w:val="none" w:sz="0" w:space="0" w:color="auto"/>
      </w:divBdr>
    </w:div>
    <w:div w:id="643704541">
      <w:bodyDiv w:val="1"/>
      <w:marLeft w:val="0"/>
      <w:marRight w:val="0"/>
      <w:marTop w:val="0"/>
      <w:marBottom w:val="0"/>
      <w:divBdr>
        <w:top w:val="none" w:sz="0" w:space="0" w:color="auto"/>
        <w:left w:val="none" w:sz="0" w:space="0" w:color="auto"/>
        <w:bottom w:val="none" w:sz="0" w:space="0" w:color="auto"/>
        <w:right w:val="none" w:sz="0" w:space="0" w:color="auto"/>
      </w:divBdr>
    </w:div>
    <w:div w:id="663553764">
      <w:bodyDiv w:val="1"/>
      <w:marLeft w:val="0"/>
      <w:marRight w:val="0"/>
      <w:marTop w:val="0"/>
      <w:marBottom w:val="0"/>
      <w:divBdr>
        <w:top w:val="none" w:sz="0" w:space="0" w:color="auto"/>
        <w:left w:val="none" w:sz="0" w:space="0" w:color="auto"/>
        <w:bottom w:val="none" w:sz="0" w:space="0" w:color="auto"/>
        <w:right w:val="none" w:sz="0" w:space="0" w:color="auto"/>
      </w:divBdr>
    </w:div>
    <w:div w:id="666633200">
      <w:bodyDiv w:val="1"/>
      <w:marLeft w:val="0"/>
      <w:marRight w:val="0"/>
      <w:marTop w:val="0"/>
      <w:marBottom w:val="0"/>
      <w:divBdr>
        <w:top w:val="none" w:sz="0" w:space="0" w:color="auto"/>
        <w:left w:val="none" w:sz="0" w:space="0" w:color="auto"/>
        <w:bottom w:val="none" w:sz="0" w:space="0" w:color="auto"/>
        <w:right w:val="none" w:sz="0" w:space="0" w:color="auto"/>
      </w:divBdr>
      <w:divsChild>
        <w:div w:id="1279020128">
          <w:marLeft w:val="547"/>
          <w:marRight w:val="0"/>
          <w:marTop w:val="86"/>
          <w:marBottom w:val="0"/>
          <w:divBdr>
            <w:top w:val="none" w:sz="0" w:space="0" w:color="auto"/>
            <w:left w:val="none" w:sz="0" w:space="0" w:color="auto"/>
            <w:bottom w:val="none" w:sz="0" w:space="0" w:color="auto"/>
            <w:right w:val="none" w:sz="0" w:space="0" w:color="auto"/>
          </w:divBdr>
        </w:div>
        <w:div w:id="1457991334">
          <w:marLeft w:val="547"/>
          <w:marRight w:val="0"/>
          <w:marTop w:val="86"/>
          <w:marBottom w:val="0"/>
          <w:divBdr>
            <w:top w:val="none" w:sz="0" w:space="0" w:color="auto"/>
            <w:left w:val="none" w:sz="0" w:space="0" w:color="auto"/>
            <w:bottom w:val="none" w:sz="0" w:space="0" w:color="auto"/>
            <w:right w:val="none" w:sz="0" w:space="0" w:color="auto"/>
          </w:divBdr>
        </w:div>
      </w:divsChild>
    </w:div>
    <w:div w:id="668942610">
      <w:bodyDiv w:val="1"/>
      <w:marLeft w:val="0"/>
      <w:marRight w:val="0"/>
      <w:marTop w:val="0"/>
      <w:marBottom w:val="0"/>
      <w:divBdr>
        <w:top w:val="none" w:sz="0" w:space="0" w:color="auto"/>
        <w:left w:val="none" w:sz="0" w:space="0" w:color="auto"/>
        <w:bottom w:val="none" w:sz="0" w:space="0" w:color="auto"/>
        <w:right w:val="none" w:sz="0" w:space="0" w:color="auto"/>
      </w:divBdr>
    </w:div>
    <w:div w:id="676268154">
      <w:bodyDiv w:val="1"/>
      <w:marLeft w:val="0"/>
      <w:marRight w:val="0"/>
      <w:marTop w:val="0"/>
      <w:marBottom w:val="0"/>
      <w:divBdr>
        <w:top w:val="none" w:sz="0" w:space="0" w:color="auto"/>
        <w:left w:val="none" w:sz="0" w:space="0" w:color="auto"/>
        <w:bottom w:val="none" w:sz="0" w:space="0" w:color="auto"/>
        <w:right w:val="none" w:sz="0" w:space="0" w:color="auto"/>
      </w:divBdr>
    </w:div>
    <w:div w:id="682249947">
      <w:bodyDiv w:val="1"/>
      <w:marLeft w:val="0"/>
      <w:marRight w:val="0"/>
      <w:marTop w:val="0"/>
      <w:marBottom w:val="0"/>
      <w:divBdr>
        <w:top w:val="none" w:sz="0" w:space="0" w:color="auto"/>
        <w:left w:val="none" w:sz="0" w:space="0" w:color="auto"/>
        <w:bottom w:val="none" w:sz="0" w:space="0" w:color="auto"/>
        <w:right w:val="none" w:sz="0" w:space="0" w:color="auto"/>
      </w:divBdr>
    </w:div>
    <w:div w:id="702245463">
      <w:bodyDiv w:val="1"/>
      <w:marLeft w:val="0"/>
      <w:marRight w:val="0"/>
      <w:marTop w:val="0"/>
      <w:marBottom w:val="0"/>
      <w:divBdr>
        <w:top w:val="none" w:sz="0" w:space="0" w:color="auto"/>
        <w:left w:val="none" w:sz="0" w:space="0" w:color="auto"/>
        <w:bottom w:val="none" w:sz="0" w:space="0" w:color="auto"/>
        <w:right w:val="none" w:sz="0" w:space="0" w:color="auto"/>
      </w:divBdr>
    </w:div>
    <w:div w:id="735057665">
      <w:bodyDiv w:val="1"/>
      <w:marLeft w:val="0"/>
      <w:marRight w:val="0"/>
      <w:marTop w:val="0"/>
      <w:marBottom w:val="0"/>
      <w:divBdr>
        <w:top w:val="none" w:sz="0" w:space="0" w:color="auto"/>
        <w:left w:val="none" w:sz="0" w:space="0" w:color="auto"/>
        <w:bottom w:val="none" w:sz="0" w:space="0" w:color="auto"/>
        <w:right w:val="none" w:sz="0" w:space="0" w:color="auto"/>
      </w:divBdr>
    </w:div>
    <w:div w:id="754321634">
      <w:bodyDiv w:val="1"/>
      <w:marLeft w:val="0"/>
      <w:marRight w:val="0"/>
      <w:marTop w:val="0"/>
      <w:marBottom w:val="0"/>
      <w:divBdr>
        <w:top w:val="none" w:sz="0" w:space="0" w:color="auto"/>
        <w:left w:val="none" w:sz="0" w:space="0" w:color="auto"/>
        <w:bottom w:val="none" w:sz="0" w:space="0" w:color="auto"/>
        <w:right w:val="none" w:sz="0" w:space="0" w:color="auto"/>
      </w:divBdr>
    </w:div>
    <w:div w:id="765616064">
      <w:bodyDiv w:val="1"/>
      <w:marLeft w:val="0"/>
      <w:marRight w:val="0"/>
      <w:marTop w:val="0"/>
      <w:marBottom w:val="0"/>
      <w:divBdr>
        <w:top w:val="none" w:sz="0" w:space="0" w:color="auto"/>
        <w:left w:val="none" w:sz="0" w:space="0" w:color="auto"/>
        <w:bottom w:val="none" w:sz="0" w:space="0" w:color="auto"/>
        <w:right w:val="none" w:sz="0" w:space="0" w:color="auto"/>
      </w:divBdr>
    </w:div>
    <w:div w:id="766073348">
      <w:bodyDiv w:val="1"/>
      <w:marLeft w:val="0"/>
      <w:marRight w:val="0"/>
      <w:marTop w:val="0"/>
      <w:marBottom w:val="0"/>
      <w:divBdr>
        <w:top w:val="none" w:sz="0" w:space="0" w:color="auto"/>
        <w:left w:val="none" w:sz="0" w:space="0" w:color="auto"/>
        <w:bottom w:val="none" w:sz="0" w:space="0" w:color="auto"/>
        <w:right w:val="none" w:sz="0" w:space="0" w:color="auto"/>
      </w:divBdr>
    </w:div>
    <w:div w:id="769273988">
      <w:bodyDiv w:val="1"/>
      <w:marLeft w:val="0"/>
      <w:marRight w:val="0"/>
      <w:marTop w:val="0"/>
      <w:marBottom w:val="0"/>
      <w:divBdr>
        <w:top w:val="none" w:sz="0" w:space="0" w:color="auto"/>
        <w:left w:val="none" w:sz="0" w:space="0" w:color="auto"/>
        <w:bottom w:val="none" w:sz="0" w:space="0" w:color="auto"/>
        <w:right w:val="none" w:sz="0" w:space="0" w:color="auto"/>
      </w:divBdr>
    </w:div>
    <w:div w:id="777876132">
      <w:bodyDiv w:val="1"/>
      <w:marLeft w:val="0"/>
      <w:marRight w:val="0"/>
      <w:marTop w:val="0"/>
      <w:marBottom w:val="0"/>
      <w:divBdr>
        <w:top w:val="none" w:sz="0" w:space="0" w:color="auto"/>
        <w:left w:val="none" w:sz="0" w:space="0" w:color="auto"/>
        <w:bottom w:val="none" w:sz="0" w:space="0" w:color="auto"/>
        <w:right w:val="none" w:sz="0" w:space="0" w:color="auto"/>
      </w:divBdr>
    </w:div>
    <w:div w:id="784734596">
      <w:bodyDiv w:val="1"/>
      <w:marLeft w:val="0"/>
      <w:marRight w:val="0"/>
      <w:marTop w:val="0"/>
      <w:marBottom w:val="0"/>
      <w:divBdr>
        <w:top w:val="none" w:sz="0" w:space="0" w:color="auto"/>
        <w:left w:val="none" w:sz="0" w:space="0" w:color="auto"/>
        <w:bottom w:val="none" w:sz="0" w:space="0" w:color="auto"/>
        <w:right w:val="none" w:sz="0" w:space="0" w:color="auto"/>
      </w:divBdr>
    </w:div>
    <w:div w:id="807480523">
      <w:bodyDiv w:val="1"/>
      <w:marLeft w:val="0"/>
      <w:marRight w:val="0"/>
      <w:marTop w:val="0"/>
      <w:marBottom w:val="0"/>
      <w:divBdr>
        <w:top w:val="none" w:sz="0" w:space="0" w:color="auto"/>
        <w:left w:val="none" w:sz="0" w:space="0" w:color="auto"/>
        <w:bottom w:val="none" w:sz="0" w:space="0" w:color="auto"/>
        <w:right w:val="none" w:sz="0" w:space="0" w:color="auto"/>
      </w:divBdr>
    </w:div>
    <w:div w:id="818958209">
      <w:bodyDiv w:val="1"/>
      <w:marLeft w:val="0"/>
      <w:marRight w:val="0"/>
      <w:marTop w:val="0"/>
      <w:marBottom w:val="0"/>
      <w:divBdr>
        <w:top w:val="none" w:sz="0" w:space="0" w:color="auto"/>
        <w:left w:val="none" w:sz="0" w:space="0" w:color="auto"/>
        <w:bottom w:val="none" w:sz="0" w:space="0" w:color="auto"/>
        <w:right w:val="none" w:sz="0" w:space="0" w:color="auto"/>
      </w:divBdr>
    </w:div>
    <w:div w:id="822507180">
      <w:bodyDiv w:val="1"/>
      <w:marLeft w:val="0"/>
      <w:marRight w:val="0"/>
      <w:marTop w:val="0"/>
      <w:marBottom w:val="0"/>
      <w:divBdr>
        <w:top w:val="none" w:sz="0" w:space="0" w:color="auto"/>
        <w:left w:val="none" w:sz="0" w:space="0" w:color="auto"/>
        <w:bottom w:val="none" w:sz="0" w:space="0" w:color="auto"/>
        <w:right w:val="none" w:sz="0" w:space="0" w:color="auto"/>
      </w:divBdr>
    </w:div>
    <w:div w:id="827015150">
      <w:bodyDiv w:val="1"/>
      <w:marLeft w:val="0"/>
      <w:marRight w:val="0"/>
      <w:marTop w:val="0"/>
      <w:marBottom w:val="0"/>
      <w:divBdr>
        <w:top w:val="none" w:sz="0" w:space="0" w:color="auto"/>
        <w:left w:val="none" w:sz="0" w:space="0" w:color="auto"/>
        <w:bottom w:val="none" w:sz="0" w:space="0" w:color="auto"/>
        <w:right w:val="none" w:sz="0" w:space="0" w:color="auto"/>
      </w:divBdr>
      <w:divsChild>
        <w:div w:id="887909846">
          <w:marLeft w:val="446"/>
          <w:marRight w:val="0"/>
          <w:marTop w:val="0"/>
          <w:marBottom w:val="0"/>
          <w:divBdr>
            <w:top w:val="none" w:sz="0" w:space="0" w:color="auto"/>
            <w:left w:val="none" w:sz="0" w:space="0" w:color="auto"/>
            <w:bottom w:val="none" w:sz="0" w:space="0" w:color="auto"/>
            <w:right w:val="none" w:sz="0" w:space="0" w:color="auto"/>
          </w:divBdr>
        </w:div>
        <w:div w:id="1413163656">
          <w:marLeft w:val="446"/>
          <w:marRight w:val="0"/>
          <w:marTop w:val="0"/>
          <w:marBottom w:val="0"/>
          <w:divBdr>
            <w:top w:val="none" w:sz="0" w:space="0" w:color="auto"/>
            <w:left w:val="none" w:sz="0" w:space="0" w:color="auto"/>
            <w:bottom w:val="none" w:sz="0" w:space="0" w:color="auto"/>
            <w:right w:val="none" w:sz="0" w:space="0" w:color="auto"/>
          </w:divBdr>
        </w:div>
        <w:div w:id="1910454274">
          <w:marLeft w:val="446"/>
          <w:marRight w:val="0"/>
          <w:marTop w:val="0"/>
          <w:marBottom w:val="0"/>
          <w:divBdr>
            <w:top w:val="none" w:sz="0" w:space="0" w:color="auto"/>
            <w:left w:val="none" w:sz="0" w:space="0" w:color="auto"/>
            <w:bottom w:val="none" w:sz="0" w:space="0" w:color="auto"/>
            <w:right w:val="none" w:sz="0" w:space="0" w:color="auto"/>
          </w:divBdr>
        </w:div>
        <w:div w:id="2127693509">
          <w:marLeft w:val="446"/>
          <w:marRight w:val="0"/>
          <w:marTop w:val="0"/>
          <w:marBottom w:val="0"/>
          <w:divBdr>
            <w:top w:val="none" w:sz="0" w:space="0" w:color="auto"/>
            <w:left w:val="none" w:sz="0" w:space="0" w:color="auto"/>
            <w:bottom w:val="none" w:sz="0" w:space="0" w:color="auto"/>
            <w:right w:val="none" w:sz="0" w:space="0" w:color="auto"/>
          </w:divBdr>
        </w:div>
        <w:div w:id="1145200488">
          <w:marLeft w:val="446"/>
          <w:marRight w:val="0"/>
          <w:marTop w:val="0"/>
          <w:marBottom w:val="0"/>
          <w:divBdr>
            <w:top w:val="none" w:sz="0" w:space="0" w:color="auto"/>
            <w:left w:val="none" w:sz="0" w:space="0" w:color="auto"/>
            <w:bottom w:val="none" w:sz="0" w:space="0" w:color="auto"/>
            <w:right w:val="none" w:sz="0" w:space="0" w:color="auto"/>
          </w:divBdr>
        </w:div>
      </w:divsChild>
    </w:div>
    <w:div w:id="834490288">
      <w:bodyDiv w:val="1"/>
      <w:marLeft w:val="0"/>
      <w:marRight w:val="0"/>
      <w:marTop w:val="0"/>
      <w:marBottom w:val="0"/>
      <w:divBdr>
        <w:top w:val="none" w:sz="0" w:space="0" w:color="auto"/>
        <w:left w:val="none" w:sz="0" w:space="0" w:color="auto"/>
        <w:bottom w:val="none" w:sz="0" w:space="0" w:color="auto"/>
        <w:right w:val="none" w:sz="0" w:space="0" w:color="auto"/>
      </w:divBdr>
    </w:div>
    <w:div w:id="844973311">
      <w:bodyDiv w:val="1"/>
      <w:marLeft w:val="0"/>
      <w:marRight w:val="0"/>
      <w:marTop w:val="0"/>
      <w:marBottom w:val="0"/>
      <w:divBdr>
        <w:top w:val="none" w:sz="0" w:space="0" w:color="auto"/>
        <w:left w:val="none" w:sz="0" w:space="0" w:color="auto"/>
        <w:bottom w:val="none" w:sz="0" w:space="0" w:color="auto"/>
        <w:right w:val="none" w:sz="0" w:space="0" w:color="auto"/>
      </w:divBdr>
    </w:div>
    <w:div w:id="866329279">
      <w:bodyDiv w:val="1"/>
      <w:marLeft w:val="0"/>
      <w:marRight w:val="0"/>
      <w:marTop w:val="0"/>
      <w:marBottom w:val="0"/>
      <w:divBdr>
        <w:top w:val="none" w:sz="0" w:space="0" w:color="auto"/>
        <w:left w:val="none" w:sz="0" w:space="0" w:color="auto"/>
        <w:bottom w:val="none" w:sz="0" w:space="0" w:color="auto"/>
        <w:right w:val="none" w:sz="0" w:space="0" w:color="auto"/>
      </w:divBdr>
    </w:div>
    <w:div w:id="869487104">
      <w:bodyDiv w:val="1"/>
      <w:marLeft w:val="0"/>
      <w:marRight w:val="0"/>
      <w:marTop w:val="0"/>
      <w:marBottom w:val="0"/>
      <w:divBdr>
        <w:top w:val="none" w:sz="0" w:space="0" w:color="auto"/>
        <w:left w:val="none" w:sz="0" w:space="0" w:color="auto"/>
        <w:bottom w:val="none" w:sz="0" w:space="0" w:color="auto"/>
        <w:right w:val="none" w:sz="0" w:space="0" w:color="auto"/>
      </w:divBdr>
    </w:div>
    <w:div w:id="881867378">
      <w:bodyDiv w:val="1"/>
      <w:marLeft w:val="0"/>
      <w:marRight w:val="0"/>
      <w:marTop w:val="0"/>
      <w:marBottom w:val="0"/>
      <w:divBdr>
        <w:top w:val="none" w:sz="0" w:space="0" w:color="auto"/>
        <w:left w:val="none" w:sz="0" w:space="0" w:color="auto"/>
        <w:bottom w:val="none" w:sz="0" w:space="0" w:color="auto"/>
        <w:right w:val="none" w:sz="0" w:space="0" w:color="auto"/>
      </w:divBdr>
    </w:div>
    <w:div w:id="897740821">
      <w:bodyDiv w:val="1"/>
      <w:marLeft w:val="0"/>
      <w:marRight w:val="0"/>
      <w:marTop w:val="0"/>
      <w:marBottom w:val="0"/>
      <w:divBdr>
        <w:top w:val="none" w:sz="0" w:space="0" w:color="auto"/>
        <w:left w:val="none" w:sz="0" w:space="0" w:color="auto"/>
        <w:bottom w:val="none" w:sz="0" w:space="0" w:color="auto"/>
        <w:right w:val="none" w:sz="0" w:space="0" w:color="auto"/>
      </w:divBdr>
    </w:div>
    <w:div w:id="900215010">
      <w:bodyDiv w:val="1"/>
      <w:marLeft w:val="0"/>
      <w:marRight w:val="0"/>
      <w:marTop w:val="0"/>
      <w:marBottom w:val="0"/>
      <w:divBdr>
        <w:top w:val="none" w:sz="0" w:space="0" w:color="auto"/>
        <w:left w:val="none" w:sz="0" w:space="0" w:color="auto"/>
        <w:bottom w:val="none" w:sz="0" w:space="0" w:color="auto"/>
        <w:right w:val="none" w:sz="0" w:space="0" w:color="auto"/>
      </w:divBdr>
    </w:div>
    <w:div w:id="962426268">
      <w:bodyDiv w:val="1"/>
      <w:marLeft w:val="0"/>
      <w:marRight w:val="0"/>
      <w:marTop w:val="0"/>
      <w:marBottom w:val="0"/>
      <w:divBdr>
        <w:top w:val="none" w:sz="0" w:space="0" w:color="auto"/>
        <w:left w:val="none" w:sz="0" w:space="0" w:color="auto"/>
        <w:bottom w:val="none" w:sz="0" w:space="0" w:color="auto"/>
        <w:right w:val="none" w:sz="0" w:space="0" w:color="auto"/>
      </w:divBdr>
    </w:div>
    <w:div w:id="973171594">
      <w:bodyDiv w:val="1"/>
      <w:marLeft w:val="0"/>
      <w:marRight w:val="0"/>
      <w:marTop w:val="0"/>
      <w:marBottom w:val="0"/>
      <w:divBdr>
        <w:top w:val="none" w:sz="0" w:space="0" w:color="auto"/>
        <w:left w:val="none" w:sz="0" w:space="0" w:color="auto"/>
        <w:bottom w:val="none" w:sz="0" w:space="0" w:color="auto"/>
        <w:right w:val="none" w:sz="0" w:space="0" w:color="auto"/>
      </w:divBdr>
      <w:divsChild>
        <w:div w:id="1083842620">
          <w:marLeft w:val="446"/>
          <w:marRight w:val="0"/>
          <w:marTop w:val="0"/>
          <w:marBottom w:val="0"/>
          <w:divBdr>
            <w:top w:val="none" w:sz="0" w:space="0" w:color="auto"/>
            <w:left w:val="none" w:sz="0" w:space="0" w:color="auto"/>
            <w:bottom w:val="none" w:sz="0" w:space="0" w:color="auto"/>
            <w:right w:val="none" w:sz="0" w:space="0" w:color="auto"/>
          </w:divBdr>
        </w:div>
        <w:div w:id="1783106404">
          <w:marLeft w:val="446"/>
          <w:marRight w:val="0"/>
          <w:marTop w:val="0"/>
          <w:marBottom w:val="0"/>
          <w:divBdr>
            <w:top w:val="none" w:sz="0" w:space="0" w:color="auto"/>
            <w:left w:val="none" w:sz="0" w:space="0" w:color="auto"/>
            <w:bottom w:val="none" w:sz="0" w:space="0" w:color="auto"/>
            <w:right w:val="none" w:sz="0" w:space="0" w:color="auto"/>
          </w:divBdr>
        </w:div>
        <w:div w:id="1589079483">
          <w:marLeft w:val="446"/>
          <w:marRight w:val="0"/>
          <w:marTop w:val="0"/>
          <w:marBottom w:val="0"/>
          <w:divBdr>
            <w:top w:val="none" w:sz="0" w:space="0" w:color="auto"/>
            <w:left w:val="none" w:sz="0" w:space="0" w:color="auto"/>
            <w:bottom w:val="none" w:sz="0" w:space="0" w:color="auto"/>
            <w:right w:val="none" w:sz="0" w:space="0" w:color="auto"/>
          </w:divBdr>
        </w:div>
      </w:divsChild>
    </w:div>
    <w:div w:id="980385070">
      <w:bodyDiv w:val="1"/>
      <w:marLeft w:val="0"/>
      <w:marRight w:val="0"/>
      <w:marTop w:val="0"/>
      <w:marBottom w:val="0"/>
      <w:divBdr>
        <w:top w:val="none" w:sz="0" w:space="0" w:color="auto"/>
        <w:left w:val="none" w:sz="0" w:space="0" w:color="auto"/>
        <w:bottom w:val="none" w:sz="0" w:space="0" w:color="auto"/>
        <w:right w:val="none" w:sz="0" w:space="0" w:color="auto"/>
      </w:divBdr>
    </w:div>
    <w:div w:id="1001196972">
      <w:bodyDiv w:val="1"/>
      <w:marLeft w:val="0"/>
      <w:marRight w:val="0"/>
      <w:marTop w:val="0"/>
      <w:marBottom w:val="0"/>
      <w:divBdr>
        <w:top w:val="none" w:sz="0" w:space="0" w:color="auto"/>
        <w:left w:val="none" w:sz="0" w:space="0" w:color="auto"/>
        <w:bottom w:val="none" w:sz="0" w:space="0" w:color="auto"/>
        <w:right w:val="none" w:sz="0" w:space="0" w:color="auto"/>
      </w:divBdr>
    </w:div>
    <w:div w:id="1007831307">
      <w:bodyDiv w:val="1"/>
      <w:marLeft w:val="0"/>
      <w:marRight w:val="0"/>
      <w:marTop w:val="0"/>
      <w:marBottom w:val="0"/>
      <w:divBdr>
        <w:top w:val="none" w:sz="0" w:space="0" w:color="auto"/>
        <w:left w:val="none" w:sz="0" w:space="0" w:color="auto"/>
        <w:bottom w:val="none" w:sz="0" w:space="0" w:color="auto"/>
        <w:right w:val="none" w:sz="0" w:space="0" w:color="auto"/>
      </w:divBdr>
    </w:div>
    <w:div w:id="1024017843">
      <w:bodyDiv w:val="1"/>
      <w:marLeft w:val="0"/>
      <w:marRight w:val="0"/>
      <w:marTop w:val="0"/>
      <w:marBottom w:val="0"/>
      <w:divBdr>
        <w:top w:val="none" w:sz="0" w:space="0" w:color="auto"/>
        <w:left w:val="none" w:sz="0" w:space="0" w:color="auto"/>
        <w:bottom w:val="none" w:sz="0" w:space="0" w:color="auto"/>
        <w:right w:val="none" w:sz="0" w:space="0" w:color="auto"/>
      </w:divBdr>
    </w:div>
    <w:div w:id="1025987197">
      <w:bodyDiv w:val="1"/>
      <w:marLeft w:val="0"/>
      <w:marRight w:val="0"/>
      <w:marTop w:val="0"/>
      <w:marBottom w:val="0"/>
      <w:divBdr>
        <w:top w:val="none" w:sz="0" w:space="0" w:color="auto"/>
        <w:left w:val="none" w:sz="0" w:space="0" w:color="auto"/>
        <w:bottom w:val="none" w:sz="0" w:space="0" w:color="auto"/>
        <w:right w:val="none" w:sz="0" w:space="0" w:color="auto"/>
      </w:divBdr>
    </w:div>
    <w:div w:id="1032926527">
      <w:bodyDiv w:val="1"/>
      <w:marLeft w:val="0"/>
      <w:marRight w:val="0"/>
      <w:marTop w:val="0"/>
      <w:marBottom w:val="0"/>
      <w:divBdr>
        <w:top w:val="none" w:sz="0" w:space="0" w:color="auto"/>
        <w:left w:val="none" w:sz="0" w:space="0" w:color="auto"/>
        <w:bottom w:val="none" w:sz="0" w:space="0" w:color="auto"/>
        <w:right w:val="none" w:sz="0" w:space="0" w:color="auto"/>
      </w:divBdr>
    </w:div>
    <w:div w:id="1061755439">
      <w:bodyDiv w:val="1"/>
      <w:marLeft w:val="0"/>
      <w:marRight w:val="0"/>
      <w:marTop w:val="0"/>
      <w:marBottom w:val="0"/>
      <w:divBdr>
        <w:top w:val="none" w:sz="0" w:space="0" w:color="auto"/>
        <w:left w:val="none" w:sz="0" w:space="0" w:color="auto"/>
        <w:bottom w:val="none" w:sz="0" w:space="0" w:color="auto"/>
        <w:right w:val="none" w:sz="0" w:space="0" w:color="auto"/>
      </w:divBdr>
    </w:div>
    <w:div w:id="1066339768">
      <w:bodyDiv w:val="1"/>
      <w:marLeft w:val="0"/>
      <w:marRight w:val="0"/>
      <w:marTop w:val="0"/>
      <w:marBottom w:val="0"/>
      <w:divBdr>
        <w:top w:val="none" w:sz="0" w:space="0" w:color="auto"/>
        <w:left w:val="none" w:sz="0" w:space="0" w:color="auto"/>
        <w:bottom w:val="none" w:sz="0" w:space="0" w:color="auto"/>
        <w:right w:val="none" w:sz="0" w:space="0" w:color="auto"/>
      </w:divBdr>
    </w:div>
    <w:div w:id="1072311800">
      <w:bodyDiv w:val="1"/>
      <w:marLeft w:val="0"/>
      <w:marRight w:val="0"/>
      <w:marTop w:val="0"/>
      <w:marBottom w:val="0"/>
      <w:divBdr>
        <w:top w:val="none" w:sz="0" w:space="0" w:color="auto"/>
        <w:left w:val="none" w:sz="0" w:space="0" w:color="auto"/>
        <w:bottom w:val="none" w:sz="0" w:space="0" w:color="auto"/>
        <w:right w:val="none" w:sz="0" w:space="0" w:color="auto"/>
      </w:divBdr>
    </w:div>
    <w:div w:id="1097673977">
      <w:bodyDiv w:val="1"/>
      <w:marLeft w:val="0"/>
      <w:marRight w:val="0"/>
      <w:marTop w:val="0"/>
      <w:marBottom w:val="0"/>
      <w:divBdr>
        <w:top w:val="none" w:sz="0" w:space="0" w:color="auto"/>
        <w:left w:val="none" w:sz="0" w:space="0" w:color="auto"/>
        <w:bottom w:val="none" w:sz="0" w:space="0" w:color="auto"/>
        <w:right w:val="none" w:sz="0" w:space="0" w:color="auto"/>
      </w:divBdr>
    </w:div>
    <w:div w:id="1108816726">
      <w:bodyDiv w:val="1"/>
      <w:marLeft w:val="0"/>
      <w:marRight w:val="0"/>
      <w:marTop w:val="0"/>
      <w:marBottom w:val="0"/>
      <w:divBdr>
        <w:top w:val="none" w:sz="0" w:space="0" w:color="auto"/>
        <w:left w:val="none" w:sz="0" w:space="0" w:color="auto"/>
        <w:bottom w:val="none" w:sz="0" w:space="0" w:color="auto"/>
        <w:right w:val="none" w:sz="0" w:space="0" w:color="auto"/>
      </w:divBdr>
    </w:div>
    <w:div w:id="1132482648">
      <w:bodyDiv w:val="1"/>
      <w:marLeft w:val="0"/>
      <w:marRight w:val="0"/>
      <w:marTop w:val="0"/>
      <w:marBottom w:val="0"/>
      <w:divBdr>
        <w:top w:val="none" w:sz="0" w:space="0" w:color="auto"/>
        <w:left w:val="none" w:sz="0" w:space="0" w:color="auto"/>
        <w:bottom w:val="none" w:sz="0" w:space="0" w:color="auto"/>
        <w:right w:val="none" w:sz="0" w:space="0" w:color="auto"/>
      </w:divBdr>
    </w:div>
    <w:div w:id="1157186954">
      <w:bodyDiv w:val="1"/>
      <w:marLeft w:val="0"/>
      <w:marRight w:val="0"/>
      <w:marTop w:val="0"/>
      <w:marBottom w:val="0"/>
      <w:divBdr>
        <w:top w:val="none" w:sz="0" w:space="0" w:color="auto"/>
        <w:left w:val="none" w:sz="0" w:space="0" w:color="auto"/>
        <w:bottom w:val="none" w:sz="0" w:space="0" w:color="auto"/>
        <w:right w:val="none" w:sz="0" w:space="0" w:color="auto"/>
      </w:divBdr>
    </w:div>
    <w:div w:id="1160191133">
      <w:bodyDiv w:val="1"/>
      <w:marLeft w:val="0"/>
      <w:marRight w:val="0"/>
      <w:marTop w:val="0"/>
      <w:marBottom w:val="0"/>
      <w:divBdr>
        <w:top w:val="none" w:sz="0" w:space="0" w:color="auto"/>
        <w:left w:val="none" w:sz="0" w:space="0" w:color="auto"/>
        <w:bottom w:val="none" w:sz="0" w:space="0" w:color="auto"/>
        <w:right w:val="none" w:sz="0" w:space="0" w:color="auto"/>
      </w:divBdr>
    </w:div>
    <w:div w:id="1199900932">
      <w:bodyDiv w:val="1"/>
      <w:marLeft w:val="0"/>
      <w:marRight w:val="0"/>
      <w:marTop w:val="0"/>
      <w:marBottom w:val="0"/>
      <w:divBdr>
        <w:top w:val="none" w:sz="0" w:space="0" w:color="auto"/>
        <w:left w:val="none" w:sz="0" w:space="0" w:color="auto"/>
        <w:bottom w:val="none" w:sz="0" w:space="0" w:color="auto"/>
        <w:right w:val="none" w:sz="0" w:space="0" w:color="auto"/>
      </w:divBdr>
    </w:div>
    <w:div w:id="1203396421">
      <w:bodyDiv w:val="1"/>
      <w:marLeft w:val="0"/>
      <w:marRight w:val="0"/>
      <w:marTop w:val="0"/>
      <w:marBottom w:val="0"/>
      <w:divBdr>
        <w:top w:val="none" w:sz="0" w:space="0" w:color="auto"/>
        <w:left w:val="none" w:sz="0" w:space="0" w:color="auto"/>
        <w:bottom w:val="none" w:sz="0" w:space="0" w:color="auto"/>
        <w:right w:val="none" w:sz="0" w:space="0" w:color="auto"/>
      </w:divBdr>
    </w:div>
    <w:div w:id="1205556336">
      <w:bodyDiv w:val="1"/>
      <w:marLeft w:val="0"/>
      <w:marRight w:val="0"/>
      <w:marTop w:val="0"/>
      <w:marBottom w:val="0"/>
      <w:divBdr>
        <w:top w:val="none" w:sz="0" w:space="0" w:color="auto"/>
        <w:left w:val="none" w:sz="0" w:space="0" w:color="auto"/>
        <w:bottom w:val="none" w:sz="0" w:space="0" w:color="auto"/>
        <w:right w:val="none" w:sz="0" w:space="0" w:color="auto"/>
      </w:divBdr>
      <w:divsChild>
        <w:div w:id="1011640890">
          <w:marLeft w:val="720"/>
          <w:marRight w:val="0"/>
          <w:marTop w:val="0"/>
          <w:marBottom w:val="0"/>
          <w:divBdr>
            <w:top w:val="none" w:sz="0" w:space="0" w:color="auto"/>
            <w:left w:val="none" w:sz="0" w:space="0" w:color="auto"/>
            <w:bottom w:val="none" w:sz="0" w:space="0" w:color="auto"/>
            <w:right w:val="none" w:sz="0" w:space="0" w:color="auto"/>
          </w:divBdr>
        </w:div>
      </w:divsChild>
    </w:div>
    <w:div w:id="1240285448">
      <w:bodyDiv w:val="1"/>
      <w:marLeft w:val="0"/>
      <w:marRight w:val="0"/>
      <w:marTop w:val="0"/>
      <w:marBottom w:val="0"/>
      <w:divBdr>
        <w:top w:val="none" w:sz="0" w:space="0" w:color="auto"/>
        <w:left w:val="none" w:sz="0" w:space="0" w:color="auto"/>
        <w:bottom w:val="none" w:sz="0" w:space="0" w:color="auto"/>
        <w:right w:val="none" w:sz="0" w:space="0" w:color="auto"/>
      </w:divBdr>
    </w:div>
    <w:div w:id="1243250611">
      <w:bodyDiv w:val="1"/>
      <w:marLeft w:val="0"/>
      <w:marRight w:val="0"/>
      <w:marTop w:val="0"/>
      <w:marBottom w:val="0"/>
      <w:divBdr>
        <w:top w:val="none" w:sz="0" w:space="0" w:color="auto"/>
        <w:left w:val="none" w:sz="0" w:space="0" w:color="auto"/>
        <w:bottom w:val="none" w:sz="0" w:space="0" w:color="auto"/>
        <w:right w:val="none" w:sz="0" w:space="0" w:color="auto"/>
      </w:divBdr>
    </w:div>
    <w:div w:id="1270158729">
      <w:bodyDiv w:val="1"/>
      <w:marLeft w:val="0"/>
      <w:marRight w:val="0"/>
      <w:marTop w:val="0"/>
      <w:marBottom w:val="0"/>
      <w:divBdr>
        <w:top w:val="none" w:sz="0" w:space="0" w:color="auto"/>
        <w:left w:val="none" w:sz="0" w:space="0" w:color="auto"/>
        <w:bottom w:val="none" w:sz="0" w:space="0" w:color="auto"/>
        <w:right w:val="none" w:sz="0" w:space="0" w:color="auto"/>
      </w:divBdr>
    </w:div>
    <w:div w:id="1270821865">
      <w:bodyDiv w:val="1"/>
      <w:marLeft w:val="0"/>
      <w:marRight w:val="0"/>
      <w:marTop w:val="0"/>
      <w:marBottom w:val="0"/>
      <w:divBdr>
        <w:top w:val="none" w:sz="0" w:space="0" w:color="auto"/>
        <w:left w:val="none" w:sz="0" w:space="0" w:color="auto"/>
        <w:bottom w:val="none" w:sz="0" w:space="0" w:color="auto"/>
        <w:right w:val="none" w:sz="0" w:space="0" w:color="auto"/>
      </w:divBdr>
      <w:divsChild>
        <w:div w:id="229854775">
          <w:marLeft w:val="274"/>
          <w:marRight w:val="0"/>
          <w:marTop w:val="0"/>
          <w:marBottom w:val="0"/>
          <w:divBdr>
            <w:top w:val="none" w:sz="0" w:space="0" w:color="auto"/>
            <w:left w:val="none" w:sz="0" w:space="0" w:color="auto"/>
            <w:bottom w:val="none" w:sz="0" w:space="0" w:color="auto"/>
            <w:right w:val="none" w:sz="0" w:space="0" w:color="auto"/>
          </w:divBdr>
        </w:div>
        <w:div w:id="893467337">
          <w:marLeft w:val="274"/>
          <w:marRight w:val="0"/>
          <w:marTop w:val="0"/>
          <w:marBottom w:val="0"/>
          <w:divBdr>
            <w:top w:val="none" w:sz="0" w:space="0" w:color="auto"/>
            <w:left w:val="none" w:sz="0" w:space="0" w:color="auto"/>
            <w:bottom w:val="none" w:sz="0" w:space="0" w:color="auto"/>
            <w:right w:val="none" w:sz="0" w:space="0" w:color="auto"/>
          </w:divBdr>
        </w:div>
        <w:div w:id="969213515">
          <w:marLeft w:val="274"/>
          <w:marRight w:val="0"/>
          <w:marTop w:val="0"/>
          <w:marBottom w:val="0"/>
          <w:divBdr>
            <w:top w:val="none" w:sz="0" w:space="0" w:color="auto"/>
            <w:left w:val="none" w:sz="0" w:space="0" w:color="auto"/>
            <w:bottom w:val="none" w:sz="0" w:space="0" w:color="auto"/>
            <w:right w:val="none" w:sz="0" w:space="0" w:color="auto"/>
          </w:divBdr>
        </w:div>
        <w:div w:id="1044334515">
          <w:marLeft w:val="274"/>
          <w:marRight w:val="0"/>
          <w:marTop w:val="0"/>
          <w:marBottom w:val="0"/>
          <w:divBdr>
            <w:top w:val="none" w:sz="0" w:space="0" w:color="auto"/>
            <w:left w:val="none" w:sz="0" w:space="0" w:color="auto"/>
            <w:bottom w:val="none" w:sz="0" w:space="0" w:color="auto"/>
            <w:right w:val="none" w:sz="0" w:space="0" w:color="auto"/>
          </w:divBdr>
        </w:div>
      </w:divsChild>
    </w:div>
    <w:div w:id="1271007367">
      <w:bodyDiv w:val="1"/>
      <w:marLeft w:val="0"/>
      <w:marRight w:val="0"/>
      <w:marTop w:val="0"/>
      <w:marBottom w:val="0"/>
      <w:divBdr>
        <w:top w:val="none" w:sz="0" w:space="0" w:color="auto"/>
        <w:left w:val="none" w:sz="0" w:space="0" w:color="auto"/>
        <w:bottom w:val="none" w:sz="0" w:space="0" w:color="auto"/>
        <w:right w:val="none" w:sz="0" w:space="0" w:color="auto"/>
      </w:divBdr>
    </w:div>
    <w:div w:id="1280643735">
      <w:bodyDiv w:val="1"/>
      <w:marLeft w:val="0"/>
      <w:marRight w:val="0"/>
      <w:marTop w:val="0"/>
      <w:marBottom w:val="0"/>
      <w:divBdr>
        <w:top w:val="none" w:sz="0" w:space="0" w:color="auto"/>
        <w:left w:val="none" w:sz="0" w:space="0" w:color="auto"/>
        <w:bottom w:val="none" w:sz="0" w:space="0" w:color="auto"/>
        <w:right w:val="none" w:sz="0" w:space="0" w:color="auto"/>
      </w:divBdr>
    </w:div>
    <w:div w:id="1283459197">
      <w:bodyDiv w:val="1"/>
      <w:marLeft w:val="0"/>
      <w:marRight w:val="0"/>
      <w:marTop w:val="0"/>
      <w:marBottom w:val="0"/>
      <w:divBdr>
        <w:top w:val="none" w:sz="0" w:space="0" w:color="auto"/>
        <w:left w:val="none" w:sz="0" w:space="0" w:color="auto"/>
        <w:bottom w:val="none" w:sz="0" w:space="0" w:color="auto"/>
        <w:right w:val="none" w:sz="0" w:space="0" w:color="auto"/>
      </w:divBdr>
      <w:divsChild>
        <w:div w:id="1456362177">
          <w:marLeft w:val="806"/>
          <w:marRight w:val="0"/>
          <w:marTop w:val="86"/>
          <w:marBottom w:val="0"/>
          <w:divBdr>
            <w:top w:val="none" w:sz="0" w:space="0" w:color="auto"/>
            <w:left w:val="none" w:sz="0" w:space="0" w:color="auto"/>
            <w:bottom w:val="none" w:sz="0" w:space="0" w:color="auto"/>
            <w:right w:val="none" w:sz="0" w:space="0" w:color="auto"/>
          </w:divBdr>
        </w:div>
      </w:divsChild>
    </w:div>
    <w:div w:id="1379475585">
      <w:bodyDiv w:val="1"/>
      <w:marLeft w:val="0"/>
      <w:marRight w:val="0"/>
      <w:marTop w:val="0"/>
      <w:marBottom w:val="0"/>
      <w:divBdr>
        <w:top w:val="none" w:sz="0" w:space="0" w:color="auto"/>
        <w:left w:val="none" w:sz="0" w:space="0" w:color="auto"/>
        <w:bottom w:val="none" w:sz="0" w:space="0" w:color="auto"/>
        <w:right w:val="none" w:sz="0" w:space="0" w:color="auto"/>
      </w:divBdr>
    </w:div>
    <w:div w:id="1387485481">
      <w:bodyDiv w:val="1"/>
      <w:marLeft w:val="0"/>
      <w:marRight w:val="0"/>
      <w:marTop w:val="0"/>
      <w:marBottom w:val="0"/>
      <w:divBdr>
        <w:top w:val="none" w:sz="0" w:space="0" w:color="auto"/>
        <w:left w:val="none" w:sz="0" w:space="0" w:color="auto"/>
        <w:bottom w:val="none" w:sz="0" w:space="0" w:color="auto"/>
        <w:right w:val="none" w:sz="0" w:space="0" w:color="auto"/>
      </w:divBdr>
    </w:div>
    <w:div w:id="1397894257">
      <w:bodyDiv w:val="1"/>
      <w:marLeft w:val="0"/>
      <w:marRight w:val="0"/>
      <w:marTop w:val="0"/>
      <w:marBottom w:val="0"/>
      <w:divBdr>
        <w:top w:val="none" w:sz="0" w:space="0" w:color="auto"/>
        <w:left w:val="none" w:sz="0" w:space="0" w:color="auto"/>
        <w:bottom w:val="none" w:sz="0" w:space="0" w:color="auto"/>
        <w:right w:val="none" w:sz="0" w:space="0" w:color="auto"/>
      </w:divBdr>
    </w:div>
    <w:div w:id="1407339696">
      <w:bodyDiv w:val="1"/>
      <w:marLeft w:val="0"/>
      <w:marRight w:val="0"/>
      <w:marTop w:val="0"/>
      <w:marBottom w:val="0"/>
      <w:divBdr>
        <w:top w:val="none" w:sz="0" w:space="0" w:color="auto"/>
        <w:left w:val="none" w:sz="0" w:space="0" w:color="auto"/>
        <w:bottom w:val="none" w:sz="0" w:space="0" w:color="auto"/>
        <w:right w:val="none" w:sz="0" w:space="0" w:color="auto"/>
      </w:divBdr>
    </w:div>
    <w:div w:id="1442606165">
      <w:bodyDiv w:val="1"/>
      <w:marLeft w:val="0"/>
      <w:marRight w:val="0"/>
      <w:marTop w:val="0"/>
      <w:marBottom w:val="0"/>
      <w:divBdr>
        <w:top w:val="none" w:sz="0" w:space="0" w:color="auto"/>
        <w:left w:val="none" w:sz="0" w:space="0" w:color="auto"/>
        <w:bottom w:val="none" w:sz="0" w:space="0" w:color="auto"/>
        <w:right w:val="none" w:sz="0" w:space="0" w:color="auto"/>
      </w:divBdr>
    </w:div>
    <w:div w:id="1478692813">
      <w:bodyDiv w:val="1"/>
      <w:marLeft w:val="0"/>
      <w:marRight w:val="0"/>
      <w:marTop w:val="0"/>
      <w:marBottom w:val="0"/>
      <w:divBdr>
        <w:top w:val="none" w:sz="0" w:space="0" w:color="auto"/>
        <w:left w:val="none" w:sz="0" w:space="0" w:color="auto"/>
        <w:bottom w:val="none" w:sz="0" w:space="0" w:color="auto"/>
        <w:right w:val="none" w:sz="0" w:space="0" w:color="auto"/>
      </w:divBdr>
    </w:div>
    <w:div w:id="1479765919">
      <w:bodyDiv w:val="1"/>
      <w:marLeft w:val="0"/>
      <w:marRight w:val="0"/>
      <w:marTop w:val="0"/>
      <w:marBottom w:val="0"/>
      <w:divBdr>
        <w:top w:val="none" w:sz="0" w:space="0" w:color="auto"/>
        <w:left w:val="none" w:sz="0" w:space="0" w:color="auto"/>
        <w:bottom w:val="none" w:sz="0" w:space="0" w:color="auto"/>
        <w:right w:val="none" w:sz="0" w:space="0" w:color="auto"/>
      </w:divBdr>
    </w:div>
    <w:div w:id="1489596136">
      <w:bodyDiv w:val="1"/>
      <w:marLeft w:val="0"/>
      <w:marRight w:val="0"/>
      <w:marTop w:val="0"/>
      <w:marBottom w:val="0"/>
      <w:divBdr>
        <w:top w:val="none" w:sz="0" w:space="0" w:color="auto"/>
        <w:left w:val="none" w:sz="0" w:space="0" w:color="auto"/>
        <w:bottom w:val="none" w:sz="0" w:space="0" w:color="auto"/>
        <w:right w:val="none" w:sz="0" w:space="0" w:color="auto"/>
      </w:divBdr>
    </w:div>
    <w:div w:id="1491288321">
      <w:bodyDiv w:val="1"/>
      <w:marLeft w:val="0"/>
      <w:marRight w:val="0"/>
      <w:marTop w:val="0"/>
      <w:marBottom w:val="0"/>
      <w:divBdr>
        <w:top w:val="none" w:sz="0" w:space="0" w:color="auto"/>
        <w:left w:val="none" w:sz="0" w:space="0" w:color="auto"/>
        <w:bottom w:val="none" w:sz="0" w:space="0" w:color="auto"/>
        <w:right w:val="none" w:sz="0" w:space="0" w:color="auto"/>
      </w:divBdr>
    </w:div>
    <w:div w:id="1497065322">
      <w:bodyDiv w:val="1"/>
      <w:marLeft w:val="0"/>
      <w:marRight w:val="0"/>
      <w:marTop w:val="0"/>
      <w:marBottom w:val="0"/>
      <w:divBdr>
        <w:top w:val="none" w:sz="0" w:space="0" w:color="auto"/>
        <w:left w:val="none" w:sz="0" w:space="0" w:color="auto"/>
        <w:bottom w:val="none" w:sz="0" w:space="0" w:color="auto"/>
        <w:right w:val="none" w:sz="0" w:space="0" w:color="auto"/>
      </w:divBdr>
    </w:div>
    <w:div w:id="1502625276">
      <w:bodyDiv w:val="1"/>
      <w:marLeft w:val="0"/>
      <w:marRight w:val="0"/>
      <w:marTop w:val="0"/>
      <w:marBottom w:val="0"/>
      <w:divBdr>
        <w:top w:val="none" w:sz="0" w:space="0" w:color="auto"/>
        <w:left w:val="none" w:sz="0" w:space="0" w:color="auto"/>
        <w:bottom w:val="none" w:sz="0" w:space="0" w:color="auto"/>
        <w:right w:val="none" w:sz="0" w:space="0" w:color="auto"/>
      </w:divBdr>
    </w:div>
    <w:div w:id="1518037636">
      <w:bodyDiv w:val="1"/>
      <w:marLeft w:val="0"/>
      <w:marRight w:val="0"/>
      <w:marTop w:val="0"/>
      <w:marBottom w:val="0"/>
      <w:divBdr>
        <w:top w:val="none" w:sz="0" w:space="0" w:color="auto"/>
        <w:left w:val="none" w:sz="0" w:space="0" w:color="auto"/>
        <w:bottom w:val="none" w:sz="0" w:space="0" w:color="auto"/>
        <w:right w:val="none" w:sz="0" w:space="0" w:color="auto"/>
      </w:divBdr>
    </w:div>
    <w:div w:id="1543052062">
      <w:bodyDiv w:val="1"/>
      <w:marLeft w:val="0"/>
      <w:marRight w:val="0"/>
      <w:marTop w:val="0"/>
      <w:marBottom w:val="0"/>
      <w:divBdr>
        <w:top w:val="none" w:sz="0" w:space="0" w:color="auto"/>
        <w:left w:val="none" w:sz="0" w:space="0" w:color="auto"/>
        <w:bottom w:val="none" w:sz="0" w:space="0" w:color="auto"/>
        <w:right w:val="none" w:sz="0" w:space="0" w:color="auto"/>
      </w:divBdr>
    </w:div>
    <w:div w:id="1547722320">
      <w:bodyDiv w:val="1"/>
      <w:marLeft w:val="0"/>
      <w:marRight w:val="0"/>
      <w:marTop w:val="0"/>
      <w:marBottom w:val="0"/>
      <w:divBdr>
        <w:top w:val="none" w:sz="0" w:space="0" w:color="auto"/>
        <w:left w:val="none" w:sz="0" w:space="0" w:color="auto"/>
        <w:bottom w:val="none" w:sz="0" w:space="0" w:color="auto"/>
        <w:right w:val="none" w:sz="0" w:space="0" w:color="auto"/>
      </w:divBdr>
    </w:div>
    <w:div w:id="1572959191">
      <w:bodyDiv w:val="1"/>
      <w:marLeft w:val="0"/>
      <w:marRight w:val="0"/>
      <w:marTop w:val="0"/>
      <w:marBottom w:val="0"/>
      <w:divBdr>
        <w:top w:val="none" w:sz="0" w:space="0" w:color="auto"/>
        <w:left w:val="none" w:sz="0" w:space="0" w:color="auto"/>
        <w:bottom w:val="none" w:sz="0" w:space="0" w:color="auto"/>
        <w:right w:val="none" w:sz="0" w:space="0" w:color="auto"/>
      </w:divBdr>
    </w:div>
    <w:div w:id="1583182206">
      <w:bodyDiv w:val="1"/>
      <w:marLeft w:val="0"/>
      <w:marRight w:val="0"/>
      <w:marTop w:val="0"/>
      <w:marBottom w:val="0"/>
      <w:divBdr>
        <w:top w:val="none" w:sz="0" w:space="0" w:color="auto"/>
        <w:left w:val="none" w:sz="0" w:space="0" w:color="auto"/>
        <w:bottom w:val="none" w:sz="0" w:space="0" w:color="auto"/>
        <w:right w:val="none" w:sz="0" w:space="0" w:color="auto"/>
      </w:divBdr>
    </w:div>
    <w:div w:id="1598367605">
      <w:bodyDiv w:val="1"/>
      <w:marLeft w:val="0"/>
      <w:marRight w:val="0"/>
      <w:marTop w:val="0"/>
      <w:marBottom w:val="0"/>
      <w:divBdr>
        <w:top w:val="none" w:sz="0" w:space="0" w:color="auto"/>
        <w:left w:val="none" w:sz="0" w:space="0" w:color="auto"/>
        <w:bottom w:val="none" w:sz="0" w:space="0" w:color="auto"/>
        <w:right w:val="none" w:sz="0" w:space="0" w:color="auto"/>
      </w:divBdr>
    </w:div>
    <w:div w:id="1609238665">
      <w:bodyDiv w:val="1"/>
      <w:marLeft w:val="0"/>
      <w:marRight w:val="0"/>
      <w:marTop w:val="0"/>
      <w:marBottom w:val="0"/>
      <w:divBdr>
        <w:top w:val="none" w:sz="0" w:space="0" w:color="auto"/>
        <w:left w:val="none" w:sz="0" w:space="0" w:color="auto"/>
        <w:bottom w:val="none" w:sz="0" w:space="0" w:color="auto"/>
        <w:right w:val="none" w:sz="0" w:space="0" w:color="auto"/>
      </w:divBdr>
    </w:div>
    <w:div w:id="1609775700">
      <w:bodyDiv w:val="1"/>
      <w:marLeft w:val="0"/>
      <w:marRight w:val="0"/>
      <w:marTop w:val="0"/>
      <w:marBottom w:val="0"/>
      <w:divBdr>
        <w:top w:val="none" w:sz="0" w:space="0" w:color="auto"/>
        <w:left w:val="none" w:sz="0" w:space="0" w:color="auto"/>
        <w:bottom w:val="none" w:sz="0" w:space="0" w:color="auto"/>
        <w:right w:val="none" w:sz="0" w:space="0" w:color="auto"/>
      </w:divBdr>
    </w:div>
    <w:div w:id="1611431893">
      <w:bodyDiv w:val="1"/>
      <w:marLeft w:val="0"/>
      <w:marRight w:val="0"/>
      <w:marTop w:val="0"/>
      <w:marBottom w:val="0"/>
      <w:divBdr>
        <w:top w:val="none" w:sz="0" w:space="0" w:color="auto"/>
        <w:left w:val="none" w:sz="0" w:space="0" w:color="auto"/>
        <w:bottom w:val="none" w:sz="0" w:space="0" w:color="auto"/>
        <w:right w:val="none" w:sz="0" w:space="0" w:color="auto"/>
      </w:divBdr>
    </w:div>
    <w:div w:id="1614290374">
      <w:bodyDiv w:val="1"/>
      <w:marLeft w:val="0"/>
      <w:marRight w:val="0"/>
      <w:marTop w:val="0"/>
      <w:marBottom w:val="0"/>
      <w:divBdr>
        <w:top w:val="none" w:sz="0" w:space="0" w:color="auto"/>
        <w:left w:val="none" w:sz="0" w:space="0" w:color="auto"/>
        <w:bottom w:val="none" w:sz="0" w:space="0" w:color="auto"/>
        <w:right w:val="none" w:sz="0" w:space="0" w:color="auto"/>
      </w:divBdr>
    </w:div>
    <w:div w:id="1620993838">
      <w:bodyDiv w:val="1"/>
      <w:marLeft w:val="0"/>
      <w:marRight w:val="0"/>
      <w:marTop w:val="0"/>
      <w:marBottom w:val="0"/>
      <w:divBdr>
        <w:top w:val="none" w:sz="0" w:space="0" w:color="auto"/>
        <w:left w:val="none" w:sz="0" w:space="0" w:color="auto"/>
        <w:bottom w:val="none" w:sz="0" w:space="0" w:color="auto"/>
        <w:right w:val="none" w:sz="0" w:space="0" w:color="auto"/>
      </w:divBdr>
    </w:div>
    <w:div w:id="1625652775">
      <w:bodyDiv w:val="1"/>
      <w:marLeft w:val="0"/>
      <w:marRight w:val="0"/>
      <w:marTop w:val="0"/>
      <w:marBottom w:val="0"/>
      <w:divBdr>
        <w:top w:val="none" w:sz="0" w:space="0" w:color="auto"/>
        <w:left w:val="none" w:sz="0" w:space="0" w:color="auto"/>
        <w:bottom w:val="none" w:sz="0" w:space="0" w:color="auto"/>
        <w:right w:val="none" w:sz="0" w:space="0" w:color="auto"/>
      </w:divBdr>
    </w:div>
    <w:div w:id="1626307016">
      <w:bodyDiv w:val="1"/>
      <w:marLeft w:val="0"/>
      <w:marRight w:val="0"/>
      <w:marTop w:val="0"/>
      <w:marBottom w:val="0"/>
      <w:divBdr>
        <w:top w:val="none" w:sz="0" w:space="0" w:color="auto"/>
        <w:left w:val="none" w:sz="0" w:space="0" w:color="auto"/>
        <w:bottom w:val="none" w:sz="0" w:space="0" w:color="auto"/>
        <w:right w:val="none" w:sz="0" w:space="0" w:color="auto"/>
      </w:divBdr>
    </w:div>
    <w:div w:id="1629781757">
      <w:bodyDiv w:val="1"/>
      <w:marLeft w:val="0"/>
      <w:marRight w:val="0"/>
      <w:marTop w:val="0"/>
      <w:marBottom w:val="0"/>
      <w:divBdr>
        <w:top w:val="none" w:sz="0" w:space="0" w:color="auto"/>
        <w:left w:val="none" w:sz="0" w:space="0" w:color="auto"/>
        <w:bottom w:val="none" w:sz="0" w:space="0" w:color="auto"/>
        <w:right w:val="none" w:sz="0" w:space="0" w:color="auto"/>
      </w:divBdr>
    </w:div>
    <w:div w:id="1641227478">
      <w:bodyDiv w:val="1"/>
      <w:marLeft w:val="0"/>
      <w:marRight w:val="0"/>
      <w:marTop w:val="0"/>
      <w:marBottom w:val="0"/>
      <w:divBdr>
        <w:top w:val="none" w:sz="0" w:space="0" w:color="auto"/>
        <w:left w:val="none" w:sz="0" w:space="0" w:color="auto"/>
        <w:bottom w:val="none" w:sz="0" w:space="0" w:color="auto"/>
        <w:right w:val="none" w:sz="0" w:space="0" w:color="auto"/>
      </w:divBdr>
    </w:div>
    <w:div w:id="1647473630">
      <w:bodyDiv w:val="1"/>
      <w:marLeft w:val="0"/>
      <w:marRight w:val="0"/>
      <w:marTop w:val="0"/>
      <w:marBottom w:val="0"/>
      <w:divBdr>
        <w:top w:val="none" w:sz="0" w:space="0" w:color="auto"/>
        <w:left w:val="none" w:sz="0" w:space="0" w:color="auto"/>
        <w:bottom w:val="none" w:sz="0" w:space="0" w:color="auto"/>
        <w:right w:val="none" w:sz="0" w:space="0" w:color="auto"/>
      </w:divBdr>
    </w:div>
    <w:div w:id="1651396412">
      <w:bodyDiv w:val="1"/>
      <w:marLeft w:val="0"/>
      <w:marRight w:val="0"/>
      <w:marTop w:val="0"/>
      <w:marBottom w:val="0"/>
      <w:divBdr>
        <w:top w:val="none" w:sz="0" w:space="0" w:color="auto"/>
        <w:left w:val="none" w:sz="0" w:space="0" w:color="auto"/>
        <w:bottom w:val="none" w:sz="0" w:space="0" w:color="auto"/>
        <w:right w:val="none" w:sz="0" w:space="0" w:color="auto"/>
      </w:divBdr>
    </w:div>
    <w:div w:id="1653094164">
      <w:bodyDiv w:val="1"/>
      <w:marLeft w:val="0"/>
      <w:marRight w:val="0"/>
      <w:marTop w:val="0"/>
      <w:marBottom w:val="0"/>
      <w:divBdr>
        <w:top w:val="none" w:sz="0" w:space="0" w:color="auto"/>
        <w:left w:val="none" w:sz="0" w:space="0" w:color="auto"/>
        <w:bottom w:val="none" w:sz="0" w:space="0" w:color="auto"/>
        <w:right w:val="none" w:sz="0" w:space="0" w:color="auto"/>
      </w:divBdr>
    </w:div>
    <w:div w:id="1663849759">
      <w:bodyDiv w:val="1"/>
      <w:marLeft w:val="0"/>
      <w:marRight w:val="0"/>
      <w:marTop w:val="0"/>
      <w:marBottom w:val="0"/>
      <w:divBdr>
        <w:top w:val="none" w:sz="0" w:space="0" w:color="auto"/>
        <w:left w:val="none" w:sz="0" w:space="0" w:color="auto"/>
        <w:bottom w:val="none" w:sz="0" w:space="0" w:color="auto"/>
        <w:right w:val="none" w:sz="0" w:space="0" w:color="auto"/>
      </w:divBdr>
    </w:div>
    <w:div w:id="1685284903">
      <w:bodyDiv w:val="1"/>
      <w:marLeft w:val="0"/>
      <w:marRight w:val="0"/>
      <w:marTop w:val="0"/>
      <w:marBottom w:val="0"/>
      <w:divBdr>
        <w:top w:val="none" w:sz="0" w:space="0" w:color="auto"/>
        <w:left w:val="none" w:sz="0" w:space="0" w:color="auto"/>
        <w:bottom w:val="none" w:sz="0" w:space="0" w:color="auto"/>
        <w:right w:val="none" w:sz="0" w:space="0" w:color="auto"/>
      </w:divBdr>
    </w:div>
    <w:div w:id="1701975823">
      <w:bodyDiv w:val="1"/>
      <w:marLeft w:val="0"/>
      <w:marRight w:val="0"/>
      <w:marTop w:val="0"/>
      <w:marBottom w:val="0"/>
      <w:divBdr>
        <w:top w:val="none" w:sz="0" w:space="0" w:color="auto"/>
        <w:left w:val="none" w:sz="0" w:space="0" w:color="auto"/>
        <w:bottom w:val="none" w:sz="0" w:space="0" w:color="auto"/>
        <w:right w:val="none" w:sz="0" w:space="0" w:color="auto"/>
      </w:divBdr>
    </w:div>
    <w:div w:id="1719622846">
      <w:bodyDiv w:val="1"/>
      <w:marLeft w:val="0"/>
      <w:marRight w:val="0"/>
      <w:marTop w:val="0"/>
      <w:marBottom w:val="0"/>
      <w:divBdr>
        <w:top w:val="none" w:sz="0" w:space="0" w:color="auto"/>
        <w:left w:val="none" w:sz="0" w:space="0" w:color="auto"/>
        <w:bottom w:val="none" w:sz="0" w:space="0" w:color="auto"/>
        <w:right w:val="none" w:sz="0" w:space="0" w:color="auto"/>
      </w:divBdr>
    </w:div>
    <w:div w:id="1743333294">
      <w:bodyDiv w:val="1"/>
      <w:marLeft w:val="0"/>
      <w:marRight w:val="0"/>
      <w:marTop w:val="0"/>
      <w:marBottom w:val="0"/>
      <w:divBdr>
        <w:top w:val="none" w:sz="0" w:space="0" w:color="auto"/>
        <w:left w:val="none" w:sz="0" w:space="0" w:color="auto"/>
        <w:bottom w:val="none" w:sz="0" w:space="0" w:color="auto"/>
        <w:right w:val="none" w:sz="0" w:space="0" w:color="auto"/>
      </w:divBdr>
    </w:div>
    <w:div w:id="1757819209">
      <w:bodyDiv w:val="1"/>
      <w:marLeft w:val="0"/>
      <w:marRight w:val="0"/>
      <w:marTop w:val="0"/>
      <w:marBottom w:val="0"/>
      <w:divBdr>
        <w:top w:val="none" w:sz="0" w:space="0" w:color="auto"/>
        <w:left w:val="none" w:sz="0" w:space="0" w:color="auto"/>
        <w:bottom w:val="none" w:sz="0" w:space="0" w:color="auto"/>
        <w:right w:val="none" w:sz="0" w:space="0" w:color="auto"/>
      </w:divBdr>
      <w:divsChild>
        <w:div w:id="861169550">
          <w:marLeft w:val="446"/>
          <w:marRight w:val="0"/>
          <w:marTop w:val="0"/>
          <w:marBottom w:val="0"/>
          <w:divBdr>
            <w:top w:val="none" w:sz="0" w:space="0" w:color="auto"/>
            <w:left w:val="none" w:sz="0" w:space="0" w:color="auto"/>
            <w:bottom w:val="none" w:sz="0" w:space="0" w:color="auto"/>
            <w:right w:val="none" w:sz="0" w:space="0" w:color="auto"/>
          </w:divBdr>
        </w:div>
      </w:divsChild>
    </w:div>
    <w:div w:id="1761635525">
      <w:bodyDiv w:val="1"/>
      <w:marLeft w:val="0"/>
      <w:marRight w:val="0"/>
      <w:marTop w:val="0"/>
      <w:marBottom w:val="0"/>
      <w:divBdr>
        <w:top w:val="none" w:sz="0" w:space="0" w:color="auto"/>
        <w:left w:val="none" w:sz="0" w:space="0" w:color="auto"/>
        <w:bottom w:val="none" w:sz="0" w:space="0" w:color="auto"/>
        <w:right w:val="none" w:sz="0" w:space="0" w:color="auto"/>
      </w:divBdr>
    </w:div>
    <w:div w:id="1778597933">
      <w:bodyDiv w:val="1"/>
      <w:marLeft w:val="0"/>
      <w:marRight w:val="0"/>
      <w:marTop w:val="0"/>
      <w:marBottom w:val="0"/>
      <w:divBdr>
        <w:top w:val="none" w:sz="0" w:space="0" w:color="auto"/>
        <w:left w:val="none" w:sz="0" w:space="0" w:color="auto"/>
        <w:bottom w:val="none" w:sz="0" w:space="0" w:color="auto"/>
        <w:right w:val="none" w:sz="0" w:space="0" w:color="auto"/>
      </w:divBdr>
    </w:div>
    <w:div w:id="1795520233">
      <w:bodyDiv w:val="1"/>
      <w:marLeft w:val="0"/>
      <w:marRight w:val="0"/>
      <w:marTop w:val="0"/>
      <w:marBottom w:val="0"/>
      <w:divBdr>
        <w:top w:val="none" w:sz="0" w:space="0" w:color="auto"/>
        <w:left w:val="none" w:sz="0" w:space="0" w:color="auto"/>
        <w:bottom w:val="none" w:sz="0" w:space="0" w:color="auto"/>
        <w:right w:val="none" w:sz="0" w:space="0" w:color="auto"/>
      </w:divBdr>
    </w:div>
    <w:div w:id="1796632672">
      <w:bodyDiv w:val="1"/>
      <w:marLeft w:val="0"/>
      <w:marRight w:val="0"/>
      <w:marTop w:val="0"/>
      <w:marBottom w:val="0"/>
      <w:divBdr>
        <w:top w:val="none" w:sz="0" w:space="0" w:color="auto"/>
        <w:left w:val="none" w:sz="0" w:space="0" w:color="auto"/>
        <w:bottom w:val="none" w:sz="0" w:space="0" w:color="auto"/>
        <w:right w:val="none" w:sz="0" w:space="0" w:color="auto"/>
      </w:divBdr>
    </w:div>
    <w:div w:id="1798645490">
      <w:bodyDiv w:val="1"/>
      <w:marLeft w:val="0"/>
      <w:marRight w:val="0"/>
      <w:marTop w:val="0"/>
      <w:marBottom w:val="0"/>
      <w:divBdr>
        <w:top w:val="none" w:sz="0" w:space="0" w:color="auto"/>
        <w:left w:val="none" w:sz="0" w:space="0" w:color="auto"/>
        <w:bottom w:val="none" w:sz="0" w:space="0" w:color="auto"/>
        <w:right w:val="none" w:sz="0" w:space="0" w:color="auto"/>
      </w:divBdr>
    </w:div>
    <w:div w:id="1826359468">
      <w:bodyDiv w:val="1"/>
      <w:marLeft w:val="0"/>
      <w:marRight w:val="0"/>
      <w:marTop w:val="0"/>
      <w:marBottom w:val="0"/>
      <w:divBdr>
        <w:top w:val="none" w:sz="0" w:space="0" w:color="auto"/>
        <w:left w:val="none" w:sz="0" w:space="0" w:color="auto"/>
        <w:bottom w:val="none" w:sz="0" w:space="0" w:color="auto"/>
        <w:right w:val="none" w:sz="0" w:space="0" w:color="auto"/>
      </w:divBdr>
    </w:div>
    <w:div w:id="1848592692">
      <w:bodyDiv w:val="1"/>
      <w:marLeft w:val="0"/>
      <w:marRight w:val="0"/>
      <w:marTop w:val="0"/>
      <w:marBottom w:val="0"/>
      <w:divBdr>
        <w:top w:val="none" w:sz="0" w:space="0" w:color="auto"/>
        <w:left w:val="none" w:sz="0" w:space="0" w:color="auto"/>
        <w:bottom w:val="none" w:sz="0" w:space="0" w:color="auto"/>
        <w:right w:val="none" w:sz="0" w:space="0" w:color="auto"/>
      </w:divBdr>
    </w:div>
    <w:div w:id="1866674335">
      <w:bodyDiv w:val="1"/>
      <w:marLeft w:val="0"/>
      <w:marRight w:val="0"/>
      <w:marTop w:val="0"/>
      <w:marBottom w:val="0"/>
      <w:divBdr>
        <w:top w:val="none" w:sz="0" w:space="0" w:color="auto"/>
        <w:left w:val="none" w:sz="0" w:space="0" w:color="auto"/>
        <w:bottom w:val="none" w:sz="0" w:space="0" w:color="auto"/>
        <w:right w:val="none" w:sz="0" w:space="0" w:color="auto"/>
      </w:divBdr>
    </w:div>
    <w:div w:id="1868056003">
      <w:bodyDiv w:val="1"/>
      <w:marLeft w:val="0"/>
      <w:marRight w:val="0"/>
      <w:marTop w:val="0"/>
      <w:marBottom w:val="0"/>
      <w:divBdr>
        <w:top w:val="none" w:sz="0" w:space="0" w:color="auto"/>
        <w:left w:val="none" w:sz="0" w:space="0" w:color="auto"/>
        <w:bottom w:val="none" w:sz="0" w:space="0" w:color="auto"/>
        <w:right w:val="none" w:sz="0" w:space="0" w:color="auto"/>
      </w:divBdr>
      <w:divsChild>
        <w:div w:id="273945320">
          <w:marLeft w:val="547"/>
          <w:marRight w:val="0"/>
          <w:marTop w:val="0"/>
          <w:marBottom w:val="200"/>
          <w:divBdr>
            <w:top w:val="none" w:sz="0" w:space="0" w:color="auto"/>
            <w:left w:val="none" w:sz="0" w:space="0" w:color="auto"/>
            <w:bottom w:val="none" w:sz="0" w:space="0" w:color="auto"/>
            <w:right w:val="none" w:sz="0" w:space="0" w:color="auto"/>
          </w:divBdr>
        </w:div>
        <w:div w:id="1986930049">
          <w:marLeft w:val="547"/>
          <w:marRight w:val="0"/>
          <w:marTop w:val="0"/>
          <w:marBottom w:val="200"/>
          <w:divBdr>
            <w:top w:val="none" w:sz="0" w:space="0" w:color="auto"/>
            <w:left w:val="none" w:sz="0" w:space="0" w:color="auto"/>
            <w:bottom w:val="none" w:sz="0" w:space="0" w:color="auto"/>
            <w:right w:val="none" w:sz="0" w:space="0" w:color="auto"/>
          </w:divBdr>
        </w:div>
        <w:div w:id="1058823615">
          <w:marLeft w:val="547"/>
          <w:marRight w:val="0"/>
          <w:marTop w:val="0"/>
          <w:marBottom w:val="200"/>
          <w:divBdr>
            <w:top w:val="none" w:sz="0" w:space="0" w:color="auto"/>
            <w:left w:val="none" w:sz="0" w:space="0" w:color="auto"/>
            <w:bottom w:val="none" w:sz="0" w:space="0" w:color="auto"/>
            <w:right w:val="none" w:sz="0" w:space="0" w:color="auto"/>
          </w:divBdr>
        </w:div>
        <w:div w:id="18288117">
          <w:marLeft w:val="547"/>
          <w:marRight w:val="0"/>
          <w:marTop w:val="0"/>
          <w:marBottom w:val="200"/>
          <w:divBdr>
            <w:top w:val="none" w:sz="0" w:space="0" w:color="auto"/>
            <w:left w:val="none" w:sz="0" w:space="0" w:color="auto"/>
            <w:bottom w:val="none" w:sz="0" w:space="0" w:color="auto"/>
            <w:right w:val="none" w:sz="0" w:space="0" w:color="auto"/>
          </w:divBdr>
        </w:div>
        <w:div w:id="1651247338">
          <w:marLeft w:val="547"/>
          <w:marRight w:val="0"/>
          <w:marTop w:val="0"/>
          <w:marBottom w:val="200"/>
          <w:divBdr>
            <w:top w:val="none" w:sz="0" w:space="0" w:color="auto"/>
            <w:left w:val="none" w:sz="0" w:space="0" w:color="auto"/>
            <w:bottom w:val="none" w:sz="0" w:space="0" w:color="auto"/>
            <w:right w:val="none" w:sz="0" w:space="0" w:color="auto"/>
          </w:divBdr>
        </w:div>
        <w:div w:id="1055468513">
          <w:marLeft w:val="547"/>
          <w:marRight w:val="0"/>
          <w:marTop w:val="0"/>
          <w:marBottom w:val="200"/>
          <w:divBdr>
            <w:top w:val="none" w:sz="0" w:space="0" w:color="auto"/>
            <w:left w:val="none" w:sz="0" w:space="0" w:color="auto"/>
            <w:bottom w:val="none" w:sz="0" w:space="0" w:color="auto"/>
            <w:right w:val="none" w:sz="0" w:space="0" w:color="auto"/>
          </w:divBdr>
        </w:div>
        <w:div w:id="747583476">
          <w:marLeft w:val="547"/>
          <w:marRight w:val="0"/>
          <w:marTop w:val="0"/>
          <w:marBottom w:val="200"/>
          <w:divBdr>
            <w:top w:val="none" w:sz="0" w:space="0" w:color="auto"/>
            <w:left w:val="none" w:sz="0" w:space="0" w:color="auto"/>
            <w:bottom w:val="none" w:sz="0" w:space="0" w:color="auto"/>
            <w:right w:val="none" w:sz="0" w:space="0" w:color="auto"/>
          </w:divBdr>
        </w:div>
        <w:div w:id="309024407">
          <w:marLeft w:val="547"/>
          <w:marRight w:val="0"/>
          <w:marTop w:val="0"/>
          <w:marBottom w:val="200"/>
          <w:divBdr>
            <w:top w:val="none" w:sz="0" w:space="0" w:color="auto"/>
            <w:left w:val="none" w:sz="0" w:space="0" w:color="auto"/>
            <w:bottom w:val="none" w:sz="0" w:space="0" w:color="auto"/>
            <w:right w:val="none" w:sz="0" w:space="0" w:color="auto"/>
          </w:divBdr>
        </w:div>
        <w:div w:id="1804232352">
          <w:marLeft w:val="547"/>
          <w:marRight w:val="0"/>
          <w:marTop w:val="0"/>
          <w:marBottom w:val="200"/>
          <w:divBdr>
            <w:top w:val="none" w:sz="0" w:space="0" w:color="auto"/>
            <w:left w:val="none" w:sz="0" w:space="0" w:color="auto"/>
            <w:bottom w:val="none" w:sz="0" w:space="0" w:color="auto"/>
            <w:right w:val="none" w:sz="0" w:space="0" w:color="auto"/>
          </w:divBdr>
        </w:div>
        <w:div w:id="1981643183">
          <w:marLeft w:val="547"/>
          <w:marRight w:val="0"/>
          <w:marTop w:val="0"/>
          <w:marBottom w:val="200"/>
          <w:divBdr>
            <w:top w:val="none" w:sz="0" w:space="0" w:color="auto"/>
            <w:left w:val="none" w:sz="0" w:space="0" w:color="auto"/>
            <w:bottom w:val="none" w:sz="0" w:space="0" w:color="auto"/>
            <w:right w:val="none" w:sz="0" w:space="0" w:color="auto"/>
          </w:divBdr>
        </w:div>
        <w:div w:id="476532776">
          <w:marLeft w:val="547"/>
          <w:marRight w:val="0"/>
          <w:marTop w:val="0"/>
          <w:marBottom w:val="200"/>
          <w:divBdr>
            <w:top w:val="none" w:sz="0" w:space="0" w:color="auto"/>
            <w:left w:val="none" w:sz="0" w:space="0" w:color="auto"/>
            <w:bottom w:val="none" w:sz="0" w:space="0" w:color="auto"/>
            <w:right w:val="none" w:sz="0" w:space="0" w:color="auto"/>
          </w:divBdr>
        </w:div>
        <w:div w:id="160508329">
          <w:marLeft w:val="547"/>
          <w:marRight w:val="0"/>
          <w:marTop w:val="0"/>
          <w:marBottom w:val="200"/>
          <w:divBdr>
            <w:top w:val="none" w:sz="0" w:space="0" w:color="auto"/>
            <w:left w:val="none" w:sz="0" w:space="0" w:color="auto"/>
            <w:bottom w:val="none" w:sz="0" w:space="0" w:color="auto"/>
            <w:right w:val="none" w:sz="0" w:space="0" w:color="auto"/>
          </w:divBdr>
        </w:div>
        <w:div w:id="1716469674">
          <w:marLeft w:val="547"/>
          <w:marRight w:val="0"/>
          <w:marTop w:val="0"/>
          <w:marBottom w:val="200"/>
          <w:divBdr>
            <w:top w:val="none" w:sz="0" w:space="0" w:color="auto"/>
            <w:left w:val="none" w:sz="0" w:space="0" w:color="auto"/>
            <w:bottom w:val="none" w:sz="0" w:space="0" w:color="auto"/>
            <w:right w:val="none" w:sz="0" w:space="0" w:color="auto"/>
          </w:divBdr>
        </w:div>
      </w:divsChild>
    </w:div>
    <w:div w:id="1889801583">
      <w:bodyDiv w:val="1"/>
      <w:marLeft w:val="0"/>
      <w:marRight w:val="0"/>
      <w:marTop w:val="0"/>
      <w:marBottom w:val="0"/>
      <w:divBdr>
        <w:top w:val="none" w:sz="0" w:space="0" w:color="auto"/>
        <w:left w:val="none" w:sz="0" w:space="0" w:color="auto"/>
        <w:bottom w:val="none" w:sz="0" w:space="0" w:color="auto"/>
        <w:right w:val="none" w:sz="0" w:space="0" w:color="auto"/>
      </w:divBdr>
    </w:div>
    <w:div w:id="1898274038">
      <w:bodyDiv w:val="1"/>
      <w:marLeft w:val="0"/>
      <w:marRight w:val="0"/>
      <w:marTop w:val="0"/>
      <w:marBottom w:val="0"/>
      <w:divBdr>
        <w:top w:val="none" w:sz="0" w:space="0" w:color="auto"/>
        <w:left w:val="none" w:sz="0" w:space="0" w:color="auto"/>
        <w:bottom w:val="none" w:sz="0" w:space="0" w:color="auto"/>
        <w:right w:val="none" w:sz="0" w:space="0" w:color="auto"/>
      </w:divBdr>
    </w:div>
    <w:div w:id="1900171892">
      <w:bodyDiv w:val="1"/>
      <w:marLeft w:val="0"/>
      <w:marRight w:val="0"/>
      <w:marTop w:val="0"/>
      <w:marBottom w:val="0"/>
      <w:divBdr>
        <w:top w:val="none" w:sz="0" w:space="0" w:color="auto"/>
        <w:left w:val="none" w:sz="0" w:space="0" w:color="auto"/>
        <w:bottom w:val="none" w:sz="0" w:space="0" w:color="auto"/>
        <w:right w:val="none" w:sz="0" w:space="0" w:color="auto"/>
      </w:divBdr>
    </w:div>
    <w:div w:id="1902984926">
      <w:bodyDiv w:val="1"/>
      <w:marLeft w:val="0"/>
      <w:marRight w:val="0"/>
      <w:marTop w:val="0"/>
      <w:marBottom w:val="0"/>
      <w:divBdr>
        <w:top w:val="none" w:sz="0" w:space="0" w:color="auto"/>
        <w:left w:val="none" w:sz="0" w:space="0" w:color="auto"/>
        <w:bottom w:val="none" w:sz="0" w:space="0" w:color="auto"/>
        <w:right w:val="none" w:sz="0" w:space="0" w:color="auto"/>
      </w:divBdr>
    </w:div>
    <w:div w:id="1915317622">
      <w:bodyDiv w:val="1"/>
      <w:marLeft w:val="0"/>
      <w:marRight w:val="0"/>
      <w:marTop w:val="0"/>
      <w:marBottom w:val="0"/>
      <w:divBdr>
        <w:top w:val="none" w:sz="0" w:space="0" w:color="auto"/>
        <w:left w:val="none" w:sz="0" w:space="0" w:color="auto"/>
        <w:bottom w:val="none" w:sz="0" w:space="0" w:color="auto"/>
        <w:right w:val="none" w:sz="0" w:space="0" w:color="auto"/>
      </w:divBdr>
    </w:div>
    <w:div w:id="1928884194">
      <w:bodyDiv w:val="1"/>
      <w:marLeft w:val="0"/>
      <w:marRight w:val="0"/>
      <w:marTop w:val="0"/>
      <w:marBottom w:val="0"/>
      <w:divBdr>
        <w:top w:val="none" w:sz="0" w:space="0" w:color="auto"/>
        <w:left w:val="none" w:sz="0" w:space="0" w:color="auto"/>
        <w:bottom w:val="none" w:sz="0" w:space="0" w:color="auto"/>
        <w:right w:val="none" w:sz="0" w:space="0" w:color="auto"/>
      </w:divBdr>
    </w:div>
    <w:div w:id="1953323602">
      <w:bodyDiv w:val="1"/>
      <w:marLeft w:val="0"/>
      <w:marRight w:val="0"/>
      <w:marTop w:val="0"/>
      <w:marBottom w:val="0"/>
      <w:divBdr>
        <w:top w:val="none" w:sz="0" w:space="0" w:color="auto"/>
        <w:left w:val="none" w:sz="0" w:space="0" w:color="auto"/>
        <w:bottom w:val="none" w:sz="0" w:space="0" w:color="auto"/>
        <w:right w:val="none" w:sz="0" w:space="0" w:color="auto"/>
      </w:divBdr>
    </w:div>
    <w:div w:id="1962302831">
      <w:bodyDiv w:val="1"/>
      <w:marLeft w:val="0"/>
      <w:marRight w:val="0"/>
      <w:marTop w:val="0"/>
      <w:marBottom w:val="0"/>
      <w:divBdr>
        <w:top w:val="none" w:sz="0" w:space="0" w:color="auto"/>
        <w:left w:val="none" w:sz="0" w:space="0" w:color="auto"/>
        <w:bottom w:val="none" w:sz="0" w:space="0" w:color="auto"/>
        <w:right w:val="none" w:sz="0" w:space="0" w:color="auto"/>
      </w:divBdr>
    </w:div>
    <w:div w:id="1962953858">
      <w:bodyDiv w:val="1"/>
      <w:marLeft w:val="0"/>
      <w:marRight w:val="0"/>
      <w:marTop w:val="0"/>
      <w:marBottom w:val="0"/>
      <w:divBdr>
        <w:top w:val="none" w:sz="0" w:space="0" w:color="auto"/>
        <w:left w:val="none" w:sz="0" w:space="0" w:color="auto"/>
        <w:bottom w:val="none" w:sz="0" w:space="0" w:color="auto"/>
        <w:right w:val="none" w:sz="0" w:space="0" w:color="auto"/>
      </w:divBdr>
    </w:div>
    <w:div w:id="1963069292">
      <w:bodyDiv w:val="1"/>
      <w:marLeft w:val="0"/>
      <w:marRight w:val="0"/>
      <w:marTop w:val="0"/>
      <w:marBottom w:val="0"/>
      <w:divBdr>
        <w:top w:val="none" w:sz="0" w:space="0" w:color="auto"/>
        <w:left w:val="none" w:sz="0" w:space="0" w:color="auto"/>
        <w:bottom w:val="none" w:sz="0" w:space="0" w:color="auto"/>
        <w:right w:val="none" w:sz="0" w:space="0" w:color="auto"/>
      </w:divBdr>
    </w:div>
    <w:div w:id="1963224838">
      <w:bodyDiv w:val="1"/>
      <w:marLeft w:val="0"/>
      <w:marRight w:val="0"/>
      <w:marTop w:val="0"/>
      <w:marBottom w:val="0"/>
      <w:divBdr>
        <w:top w:val="none" w:sz="0" w:space="0" w:color="auto"/>
        <w:left w:val="none" w:sz="0" w:space="0" w:color="auto"/>
        <w:bottom w:val="none" w:sz="0" w:space="0" w:color="auto"/>
        <w:right w:val="none" w:sz="0" w:space="0" w:color="auto"/>
      </w:divBdr>
    </w:div>
    <w:div w:id="1967806382">
      <w:bodyDiv w:val="1"/>
      <w:marLeft w:val="0"/>
      <w:marRight w:val="0"/>
      <w:marTop w:val="0"/>
      <w:marBottom w:val="0"/>
      <w:divBdr>
        <w:top w:val="none" w:sz="0" w:space="0" w:color="auto"/>
        <w:left w:val="none" w:sz="0" w:space="0" w:color="auto"/>
        <w:bottom w:val="none" w:sz="0" w:space="0" w:color="auto"/>
        <w:right w:val="none" w:sz="0" w:space="0" w:color="auto"/>
      </w:divBdr>
    </w:div>
    <w:div w:id="1982612165">
      <w:bodyDiv w:val="1"/>
      <w:marLeft w:val="0"/>
      <w:marRight w:val="0"/>
      <w:marTop w:val="0"/>
      <w:marBottom w:val="0"/>
      <w:divBdr>
        <w:top w:val="none" w:sz="0" w:space="0" w:color="auto"/>
        <w:left w:val="none" w:sz="0" w:space="0" w:color="auto"/>
        <w:bottom w:val="none" w:sz="0" w:space="0" w:color="auto"/>
        <w:right w:val="none" w:sz="0" w:space="0" w:color="auto"/>
      </w:divBdr>
    </w:div>
    <w:div w:id="1989287731">
      <w:bodyDiv w:val="1"/>
      <w:marLeft w:val="0"/>
      <w:marRight w:val="0"/>
      <w:marTop w:val="0"/>
      <w:marBottom w:val="0"/>
      <w:divBdr>
        <w:top w:val="none" w:sz="0" w:space="0" w:color="auto"/>
        <w:left w:val="none" w:sz="0" w:space="0" w:color="auto"/>
        <w:bottom w:val="none" w:sz="0" w:space="0" w:color="auto"/>
        <w:right w:val="none" w:sz="0" w:space="0" w:color="auto"/>
      </w:divBdr>
    </w:div>
    <w:div w:id="2007438488">
      <w:bodyDiv w:val="1"/>
      <w:marLeft w:val="0"/>
      <w:marRight w:val="0"/>
      <w:marTop w:val="0"/>
      <w:marBottom w:val="0"/>
      <w:divBdr>
        <w:top w:val="none" w:sz="0" w:space="0" w:color="auto"/>
        <w:left w:val="none" w:sz="0" w:space="0" w:color="auto"/>
        <w:bottom w:val="none" w:sz="0" w:space="0" w:color="auto"/>
        <w:right w:val="none" w:sz="0" w:space="0" w:color="auto"/>
      </w:divBdr>
    </w:div>
    <w:div w:id="2017078437">
      <w:bodyDiv w:val="1"/>
      <w:marLeft w:val="0"/>
      <w:marRight w:val="0"/>
      <w:marTop w:val="0"/>
      <w:marBottom w:val="0"/>
      <w:divBdr>
        <w:top w:val="none" w:sz="0" w:space="0" w:color="auto"/>
        <w:left w:val="none" w:sz="0" w:space="0" w:color="auto"/>
        <w:bottom w:val="none" w:sz="0" w:space="0" w:color="auto"/>
        <w:right w:val="none" w:sz="0" w:space="0" w:color="auto"/>
      </w:divBdr>
    </w:div>
    <w:div w:id="2017536277">
      <w:bodyDiv w:val="1"/>
      <w:marLeft w:val="0"/>
      <w:marRight w:val="0"/>
      <w:marTop w:val="0"/>
      <w:marBottom w:val="0"/>
      <w:divBdr>
        <w:top w:val="none" w:sz="0" w:space="0" w:color="auto"/>
        <w:left w:val="none" w:sz="0" w:space="0" w:color="auto"/>
        <w:bottom w:val="none" w:sz="0" w:space="0" w:color="auto"/>
        <w:right w:val="none" w:sz="0" w:space="0" w:color="auto"/>
      </w:divBdr>
    </w:div>
    <w:div w:id="2026637011">
      <w:bodyDiv w:val="1"/>
      <w:marLeft w:val="0"/>
      <w:marRight w:val="0"/>
      <w:marTop w:val="0"/>
      <w:marBottom w:val="0"/>
      <w:divBdr>
        <w:top w:val="none" w:sz="0" w:space="0" w:color="auto"/>
        <w:left w:val="none" w:sz="0" w:space="0" w:color="auto"/>
        <w:bottom w:val="none" w:sz="0" w:space="0" w:color="auto"/>
        <w:right w:val="none" w:sz="0" w:space="0" w:color="auto"/>
      </w:divBdr>
    </w:div>
    <w:div w:id="2048485615">
      <w:bodyDiv w:val="1"/>
      <w:marLeft w:val="0"/>
      <w:marRight w:val="0"/>
      <w:marTop w:val="0"/>
      <w:marBottom w:val="0"/>
      <w:divBdr>
        <w:top w:val="none" w:sz="0" w:space="0" w:color="auto"/>
        <w:left w:val="none" w:sz="0" w:space="0" w:color="auto"/>
        <w:bottom w:val="none" w:sz="0" w:space="0" w:color="auto"/>
        <w:right w:val="none" w:sz="0" w:space="0" w:color="auto"/>
      </w:divBdr>
    </w:div>
    <w:div w:id="2064012668">
      <w:bodyDiv w:val="1"/>
      <w:marLeft w:val="0"/>
      <w:marRight w:val="0"/>
      <w:marTop w:val="0"/>
      <w:marBottom w:val="0"/>
      <w:divBdr>
        <w:top w:val="none" w:sz="0" w:space="0" w:color="auto"/>
        <w:left w:val="none" w:sz="0" w:space="0" w:color="auto"/>
        <w:bottom w:val="none" w:sz="0" w:space="0" w:color="auto"/>
        <w:right w:val="none" w:sz="0" w:space="0" w:color="auto"/>
      </w:divBdr>
    </w:div>
    <w:div w:id="2064209214">
      <w:bodyDiv w:val="1"/>
      <w:marLeft w:val="0"/>
      <w:marRight w:val="0"/>
      <w:marTop w:val="0"/>
      <w:marBottom w:val="0"/>
      <w:divBdr>
        <w:top w:val="none" w:sz="0" w:space="0" w:color="auto"/>
        <w:left w:val="none" w:sz="0" w:space="0" w:color="auto"/>
        <w:bottom w:val="none" w:sz="0" w:space="0" w:color="auto"/>
        <w:right w:val="none" w:sz="0" w:space="0" w:color="auto"/>
      </w:divBdr>
    </w:div>
    <w:div w:id="2071800812">
      <w:bodyDiv w:val="1"/>
      <w:marLeft w:val="0"/>
      <w:marRight w:val="0"/>
      <w:marTop w:val="0"/>
      <w:marBottom w:val="0"/>
      <w:divBdr>
        <w:top w:val="none" w:sz="0" w:space="0" w:color="auto"/>
        <w:left w:val="none" w:sz="0" w:space="0" w:color="auto"/>
        <w:bottom w:val="none" w:sz="0" w:space="0" w:color="auto"/>
        <w:right w:val="none" w:sz="0" w:space="0" w:color="auto"/>
      </w:divBdr>
      <w:divsChild>
        <w:div w:id="969166231">
          <w:marLeft w:val="0"/>
          <w:marRight w:val="0"/>
          <w:marTop w:val="200"/>
          <w:marBottom w:val="0"/>
          <w:divBdr>
            <w:top w:val="none" w:sz="0" w:space="0" w:color="auto"/>
            <w:left w:val="none" w:sz="0" w:space="0" w:color="auto"/>
            <w:bottom w:val="none" w:sz="0" w:space="0" w:color="auto"/>
            <w:right w:val="none" w:sz="0" w:space="0" w:color="auto"/>
          </w:divBdr>
        </w:div>
        <w:div w:id="1077172563">
          <w:marLeft w:val="0"/>
          <w:marRight w:val="0"/>
          <w:marTop w:val="200"/>
          <w:marBottom w:val="0"/>
          <w:divBdr>
            <w:top w:val="none" w:sz="0" w:space="0" w:color="auto"/>
            <w:left w:val="none" w:sz="0" w:space="0" w:color="auto"/>
            <w:bottom w:val="none" w:sz="0" w:space="0" w:color="auto"/>
            <w:right w:val="none" w:sz="0" w:space="0" w:color="auto"/>
          </w:divBdr>
        </w:div>
        <w:div w:id="77948868">
          <w:marLeft w:val="0"/>
          <w:marRight w:val="0"/>
          <w:marTop w:val="200"/>
          <w:marBottom w:val="0"/>
          <w:divBdr>
            <w:top w:val="none" w:sz="0" w:space="0" w:color="auto"/>
            <w:left w:val="none" w:sz="0" w:space="0" w:color="auto"/>
            <w:bottom w:val="none" w:sz="0" w:space="0" w:color="auto"/>
            <w:right w:val="none" w:sz="0" w:space="0" w:color="auto"/>
          </w:divBdr>
        </w:div>
        <w:div w:id="1085803124">
          <w:marLeft w:val="0"/>
          <w:marRight w:val="0"/>
          <w:marTop w:val="200"/>
          <w:marBottom w:val="0"/>
          <w:divBdr>
            <w:top w:val="none" w:sz="0" w:space="0" w:color="auto"/>
            <w:left w:val="none" w:sz="0" w:space="0" w:color="auto"/>
            <w:bottom w:val="none" w:sz="0" w:space="0" w:color="auto"/>
            <w:right w:val="none" w:sz="0" w:space="0" w:color="auto"/>
          </w:divBdr>
        </w:div>
        <w:div w:id="2044279209">
          <w:marLeft w:val="0"/>
          <w:marRight w:val="0"/>
          <w:marTop w:val="200"/>
          <w:marBottom w:val="0"/>
          <w:divBdr>
            <w:top w:val="none" w:sz="0" w:space="0" w:color="auto"/>
            <w:left w:val="none" w:sz="0" w:space="0" w:color="auto"/>
            <w:bottom w:val="none" w:sz="0" w:space="0" w:color="auto"/>
            <w:right w:val="none" w:sz="0" w:space="0" w:color="auto"/>
          </w:divBdr>
        </w:div>
        <w:div w:id="1949501763">
          <w:marLeft w:val="0"/>
          <w:marRight w:val="0"/>
          <w:marTop w:val="200"/>
          <w:marBottom w:val="0"/>
          <w:divBdr>
            <w:top w:val="none" w:sz="0" w:space="0" w:color="auto"/>
            <w:left w:val="none" w:sz="0" w:space="0" w:color="auto"/>
            <w:bottom w:val="none" w:sz="0" w:space="0" w:color="auto"/>
            <w:right w:val="none" w:sz="0" w:space="0" w:color="auto"/>
          </w:divBdr>
        </w:div>
        <w:div w:id="1913151201">
          <w:marLeft w:val="0"/>
          <w:marRight w:val="0"/>
          <w:marTop w:val="200"/>
          <w:marBottom w:val="0"/>
          <w:divBdr>
            <w:top w:val="none" w:sz="0" w:space="0" w:color="auto"/>
            <w:left w:val="none" w:sz="0" w:space="0" w:color="auto"/>
            <w:bottom w:val="none" w:sz="0" w:space="0" w:color="auto"/>
            <w:right w:val="none" w:sz="0" w:space="0" w:color="auto"/>
          </w:divBdr>
        </w:div>
        <w:div w:id="1522474666">
          <w:marLeft w:val="0"/>
          <w:marRight w:val="0"/>
          <w:marTop w:val="200"/>
          <w:marBottom w:val="0"/>
          <w:divBdr>
            <w:top w:val="none" w:sz="0" w:space="0" w:color="auto"/>
            <w:left w:val="none" w:sz="0" w:space="0" w:color="auto"/>
            <w:bottom w:val="none" w:sz="0" w:space="0" w:color="auto"/>
            <w:right w:val="none" w:sz="0" w:space="0" w:color="auto"/>
          </w:divBdr>
        </w:div>
        <w:div w:id="1523280018">
          <w:marLeft w:val="0"/>
          <w:marRight w:val="0"/>
          <w:marTop w:val="200"/>
          <w:marBottom w:val="0"/>
          <w:divBdr>
            <w:top w:val="none" w:sz="0" w:space="0" w:color="auto"/>
            <w:left w:val="none" w:sz="0" w:space="0" w:color="auto"/>
            <w:bottom w:val="none" w:sz="0" w:space="0" w:color="auto"/>
            <w:right w:val="none" w:sz="0" w:space="0" w:color="auto"/>
          </w:divBdr>
        </w:div>
        <w:div w:id="237057921">
          <w:marLeft w:val="0"/>
          <w:marRight w:val="0"/>
          <w:marTop w:val="200"/>
          <w:marBottom w:val="0"/>
          <w:divBdr>
            <w:top w:val="none" w:sz="0" w:space="0" w:color="auto"/>
            <w:left w:val="none" w:sz="0" w:space="0" w:color="auto"/>
            <w:bottom w:val="none" w:sz="0" w:space="0" w:color="auto"/>
            <w:right w:val="none" w:sz="0" w:space="0" w:color="auto"/>
          </w:divBdr>
        </w:div>
      </w:divsChild>
    </w:div>
    <w:div w:id="2141534770">
      <w:bodyDiv w:val="1"/>
      <w:marLeft w:val="0"/>
      <w:marRight w:val="0"/>
      <w:marTop w:val="0"/>
      <w:marBottom w:val="0"/>
      <w:divBdr>
        <w:top w:val="none" w:sz="0" w:space="0" w:color="auto"/>
        <w:left w:val="none" w:sz="0" w:space="0" w:color="auto"/>
        <w:bottom w:val="none" w:sz="0" w:space="0" w:color="auto"/>
        <w:right w:val="none" w:sz="0" w:space="0" w:color="auto"/>
      </w:divBdr>
    </w:div>
    <w:div w:id="2142724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3.jpeg"/><Relationship Id="rId21" Type="http://schemas.openxmlformats.org/officeDocument/2006/relationships/chart" Target="charts/chart3.xml"/><Relationship Id="rId42" Type="http://schemas.openxmlformats.org/officeDocument/2006/relationships/image" Target="media/image26.jpeg"/><Relationship Id="rId63" Type="http://schemas.openxmlformats.org/officeDocument/2006/relationships/diagramData" Target="diagrams/data2.xml"/><Relationship Id="rId84" Type="http://schemas.openxmlformats.org/officeDocument/2006/relationships/chart" Target="charts/chart9.xml"/><Relationship Id="rId16" Type="http://schemas.openxmlformats.org/officeDocument/2006/relationships/hyperlink" Target="https://www.leon.gob.mx/contraloria/programaanticorrupcion/index.php/resultados-auditorias-de-control-interno" TargetMode="External"/><Relationship Id="rId107" Type="http://schemas.openxmlformats.org/officeDocument/2006/relationships/image" Target="media/image63.png"/><Relationship Id="rId11" Type="http://schemas.openxmlformats.org/officeDocument/2006/relationships/chart" Target="charts/chart1.xml"/><Relationship Id="rId32" Type="http://schemas.openxmlformats.org/officeDocument/2006/relationships/image" Target="media/image16.jpeg"/><Relationship Id="rId37" Type="http://schemas.openxmlformats.org/officeDocument/2006/relationships/image" Target="media/image21.jpeg"/><Relationship Id="rId58" Type="http://schemas.openxmlformats.org/officeDocument/2006/relationships/diagramData" Target="diagrams/data1.xml"/><Relationship Id="rId74" Type="http://schemas.openxmlformats.org/officeDocument/2006/relationships/chart" Target="charts/chart5.xml"/><Relationship Id="rId79" Type="http://schemas.openxmlformats.org/officeDocument/2006/relationships/image" Target="media/image42.png"/><Relationship Id="rId102" Type="http://schemas.openxmlformats.org/officeDocument/2006/relationships/image" Target="media/image58.jpeg"/><Relationship Id="rId123" Type="http://schemas.openxmlformats.org/officeDocument/2006/relationships/footer" Target="footer1.xml"/><Relationship Id="rId128" Type="http://schemas.openxmlformats.org/officeDocument/2006/relationships/header" Target="header5.xml"/><Relationship Id="rId5" Type="http://schemas.openxmlformats.org/officeDocument/2006/relationships/webSettings" Target="webSettings.xml"/><Relationship Id="rId90" Type="http://schemas.openxmlformats.org/officeDocument/2006/relationships/image" Target="media/image46.jpeg"/><Relationship Id="rId95" Type="http://schemas.openxmlformats.org/officeDocument/2006/relationships/image" Target="media/image51.jpeg"/><Relationship Id="rId22" Type="http://schemas.openxmlformats.org/officeDocument/2006/relationships/chart" Target="charts/chart4.xml"/><Relationship Id="rId27" Type="http://schemas.openxmlformats.org/officeDocument/2006/relationships/image" Target="media/image110.jpeg"/><Relationship Id="rId43" Type="http://schemas.openxmlformats.org/officeDocument/2006/relationships/image" Target="media/image27.jpeg"/><Relationship Id="rId48" Type="http://schemas.openxmlformats.org/officeDocument/2006/relationships/image" Target="media/image32.jpeg"/><Relationship Id="rId64" Type="http://schemas.openxmlformats.org/officeDocument/2006/relationships/diagramLayout" Target="diagrams/layout2.xml"/><Relationship Id="rId69" Type="http://schemas.openxmlformats.org/officeDocument/2006/relationships/diagramLayout" Target="diagrams/layout3.xml"/><Relationship Id="rId113" Type="http://schemas.openxmlformats.org/officeDocument/2006/relationships/image" Target="media/image69.jpeg"/><Relationship Id="rId118" Type="http://schemas.openxmlformats.org/officeDocument/2006/relationships/image" Target="media/image74.jpeg"/><Relationship Id="rId134" Type="http://schemas.openxmlformats.org/officeDocument/2006/relationships/image" Target="media/image79.png"/><Relationship Id="rId80" Type="http://schemas.openxmlformats.org/officeDocument/2006/relationships/image" Target="media/image43.png"/><Relationship Id="rId85" Type="http://schemas.openxmlformats.org/officeDocument/2006/relationships/chart" Target="charts/chart10.xml"/><Relationship Id="rId12" Type="http://schemas.openxmlformats.org/officeDocument/2006/relationships/hyperlink" Target="https://www.leon.gob.mx/contraloria/programaanticorrupcion/" TargetMode="External"/><Relationship Id="rId17" Type="http://schemas.openxmlformats.org/officeDocument/2006/relationships/image" Target="media/image6.jpeg"/><Relationship Id="rId33" Type="http://schemas.openxmlformats.org/officeDocument/2006/relationships/image" Target="media/image17.jpeg"/><Relationship Id="rId38" Type="http://schemas.openxmlformats.org/officeDocument/2006/relationships/image" Target="media/image22.jpeg"/><Relationship Id="rId59" Type="http://schemas.openxmlformats.org/officeDocument/2006/relationships/diagramLayout" Target="diagrams/layout1.xml"/><Relationship Id="rId103" Type="http://schemas.openxmlformats.org/officeDocument/2006/relationships/image" Target="media/image59.jpeg"/><Relationship Id="rId108" Type="http://schemas.openxmlformats.org/officeDocument/2006/relationships/image" Target="media/image64.png"/><Relationship Id="rId124" Type="http://schemas.openxmlformats.org/officeDocument/2006/relationships/footer" Target="footer2.xml"/><Relationship Id="rId129" Type="http://schemas.openxmlformats.org/officeDocument/2006/relationships/footer" Target="footer4.xml"/><Relationship Id="rId70" Type="http://schemas.openxmlformats.org/officeDocument/2006/relationships/diagramQuickStyle" Target="diagrams/quickStyle3.xml"/><Relationship Id="rId75" Type="http://schemas.openxmlformats.org/officeDocument/2006/relationships/chart" Target="charts/chart6.xml"/><Relationship Id="rId91" Type="http://schemas.openxmlformats.org/officeDocument/2006/relationships/image" Target="media/image47.jpeg"/><Relationship Id="rId96" Type="http://schemas.openxmlformats.org/officeDocument/2006/relationships/image" Target="media/image52.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png"/><Relationship Id="rId28" Type="http://schemas.openxmlformats.org/officeDocument/2006/relationships/image" Target="media/image120.jpeg"/><Relationship Id="rId49" Type="http://schemas.openxmlformats.org/officeDocument/2006/relationships/image" Target="media/image33.png"/><Relationship Id="rId114" Type="http://schemas.openxmlformats.org/officeDocument/2006/relationships/image" Target="media/image70.jpeg"/><Relationship Id="rId119" Type="http://schemas.openxmlformats.org/officeDocument/2006/relationships/image" Target="media/image75.jpeg"/><Relationship Id="rId44" Type="http://schemas.openxmlformats.org/officeDocument/2006/relationships/image" Target="media/image28.jpeg"/><Relationship Id="rId60" Type="http://schemas.openxmlformats.org/officeDocument/2006/relationships/diagramQuickStyle" Target="diagrams/quickStyle1.xml"/><Relationship Id="rId65" Type="http://schemas.openxmlformats.org/officeDocument/2006/relationships/diagramQuickStyle" Target="diagrams/quickStyle2.xml"/><Relationship Id="rId81" Type="http://schemas.openxmlformats.org/officeDocument/2006/relationships/image" Target="media/image44.png"/><Relationship Id="rId86" Type="http://schemas.openxmlformats.org/officeDocument/2006/relationships/chart" Target="charts/chart11.xml"/><Relationship Id="rId130" Type="http://schemas.openxmlformats.org/officeDocument/2006/relationships/footer" Target="footer5.xml"/><Relationship Id="rId135" Type="http://schemas.openxmlformats.org/officeDocument/2006/relationships/fontTable" Target="fontTable.xml"/><Relationship Id="rId13" Type="http://schemas.openxmlformats.org/officeDocument/2006/relationships/hyperlink" Target="https://www.leon.gob.mx/contraloria/programaanticorrupcion/index.php/component/content/article/9-anticorrupcion/acciones/117-evatrim-todas" TargetMode="External"/><Relationship Id="rId18" Type="http://schemas.openxmlformats.org/officeDocument/2006/relationships/image" Target="media/image7.png"/><Relationship Id="rId39" Type="http://schemas.openxmlformats.org/officeDocument/2006/relationships/image" Target="media/image23.jpeg"/><Relationship Id="rId109" Type="http://schemas.openxmlformats.org/officeDocument/2006/relationships/image" Target="media/image65.jpeg"/><Relationship Id="rId34" Type="http://schemas.openxmlformats.org/officeDocument/2006/relationships/image" Target="media/image18.jpeg"/><Relationship Id="rId50" Type="http://schemas.openxmlformats.org/officeDocument/2006/relationships/image" Target="media/image34.jpeg"/><Relationship Id="rId55" Type="http://schemas.openxmlformats.org/officeDocument/2006/relationships/image" Target="media/image37.jpeg"/><Relationship Id="rId76" Type="http://schemas.openxmlformats.org/officeDocument/2006/relationships/image" Target="media/image39.jpeg"/><Relationship Id="rId97" Type="http://schemas.openxmlformats.org/officeDocument/2006/relationships/image" Target="media/image53.jpeg"/><Relationship Id="rId104" Type="http://schemas.openxmlformats.org/officeDocument/2006/relationships/image" Target="media/image60.jpeg"/><Relationship Id="rId120" Type="http://schemas.openxmlformats.org/officeDocument/2006/relationships/image" Target="media/image76.jpeg"/><Relationship Id="rId125"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diagramColors" Target="diagrams/colors3.xml"/><Relationship Id="rId92" Type="http://schemas.openxmlformats.org/officeDocument/2006/relationships/image" Target="media/image48.jpeg"/><Relationship Id="rId2" Type="http://schemas.openxmlformats.org/officeDocument/2006/relationships/numbering" Target="numbering.xml"/><Relationship Id="rId29" Type="http://schemas.openxmlformats.org/officeDocument/2006/relationships/image" Target="media/image13.jpeg"/><Relationship Id="rId24" Type="http://schemas.openxmlformats.org/officeDocument/2006/relationships/image" Target="media/image10.png"/><Relationship Id="rId40" Type="http://schemas.openxmlformats.org/officeDocument/2006/relationships/image" Target="media/image24.jpeg"/><Relationship Id="rId45" Type="http://schemas.openxmlformats.org/officeDocument/2006/relationships/image" Target="media/image29.jpeg"/><Relationship Id="rId66" Type="http://schemas.openxmlformats.org/officeDocument/2006/relationships/diagramColors" Target="diagrams/colors2.xml"/><Relationship Id="rId87" Type="http://schemas.openxmlformats.org/officeDocument/2006/relationships/chart" Target="charts/chart12.xml"/><Relationship Id="rId110" Type="http://schemas.openxmlformats.org/officeDocument/2006/relationships/image" Target="media/image66.jpeg"/><Relationship Id="rId115" Type="http://schemas.openxmlformats.org/officeDocument/2006/relationships/image" Target="media/image71.jpeg"/><Relationship Id="rId131" Type="http://schemas.openxmlformats.org/officeDocument/2006/relationships/header" Target="header6.xml"/><Relationship Id="rId136" Type="http://schemas.openxmlformats.org/officeDocument/2006/relationships/theme" Target="theme/theme1.xml"/><Relationship Id="rId61" Type="http://schemas.openxmlformats.org/officeDocument/2006/relationships/diagramColors" Target="diagrams/colors1.xml"/><Relationship Id="rId82" Type="http://schemas.openxmlformats.org/officeDocument/2006/relationships/chart" Target="charts/chart7.xml"/><Relationship Id="rId19" Type="http://schemas.openxmlformats.org/officeDocument/2006/relationships/image" Target="media/image8.png"/><Relationship Id="rId14" Type="http://schemas.openxmlformats.org/officeDocument/2006/relationships/image" Target="media/image4.jpeg"/><Relationship Id="rId30" Type="http://schemas.openxmlformats.org/officeDocument/2006/relationships/image" Target="media/image14.jpeg"/><Relationship Id="rId35" Type="http://schemas.openxmlformats.org/officeDocument/2006/relationships/image" Target="media/image19.jpeg"/><Relationship Id="rId56" Type="http://schemas.openxmlformats.org/officeDocument/2006/relationships/image" Target="media/image38.jpeg"/><Relationship Id="rId77" Type="http://schemas.openxmlformats.org/officeDocument/2006/relationships/image" Target="media/image40.jpeg"/><Relationship Id="rId100" Type="http://schemas.openxmlformats.org/officeDocument/2006/relationships/image" Target="media/image56.jpeg"/><Relationship Id="rId105" Type="http://schemas.openxmlformats.org/officeDocument/2006/relationships/image" Target="media/image61.jpeg"/><Relationship Id="rId126"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image" Target="media/image35.jpeg"/><Relationship Id="rId72" Type="http://schemas.microsoft.com/office/2007/relationships/diagramDrawing" Target="diagrams/drawing3.xml"/><Relationship Id="rId93" Type="http://schemas.openxmlformats.org/officeDocument/2006/relationships/image" Target="media/image49.jpeg"/><Relationship Id="rId98" Type="http://schemas.openxmlformats.org/officeDocument/2006/relationships/image" Target="media/image54.jpeg"/><Relationship Id="rId121" Type="http://schemas.openxmlformats.org/officeDocument/2006/relationships/header" Target="header1.xml"/><Relationship Id="rId3" Type="http://schemas.openxmlformats.org/officeDocument/2006/relationships/styles" Target="styles.xml"/><Relationship Id="rId25" Type="http://schemas.openxmlformats.org/officeDocument/2006/relationships/image" Target="media/image11.jpeg"/><Relationship Id="rId46" Type="http://schemas.openxmlformats.org/officeDocument/2006/relationships/image" Target="media/image30.jpeg"/><Relationship Id="rId67" Type="http://schemas.microsoft.com/office/2007/relationships/diagramDrawing" Target="diagrams/drawing2.xml"/><Relationship Id="rId116" Type="http://schemas.openxmlformats.org/officeDocument/2006/relationships/image" Target="media/image72.jpeg"/><Relationship Id="rId20" Type="http://schemas.openxmlformats.org/officeDocument/2006/relationships/chart" Target="charts/chart2.xml"/><Relationship Id="rId41" Type="http://schemas.openxmlformats.org/officeDocument/2006/relationships/image" Target="media/image25.jpeg"/><Relationship Id="rId62" Type="http://schemas.microsoft.com/office/2007/relationships/diagramDrawing" Target="diagrams/drawing1.xml"/><Relationship Id="rId83" Type="http://schemas.openxmlformats.org/officeDocument/2006/relationships/chart" Target="charts/chart8.xml"/><Relationship Id="rId88" Type="http://schemas.openxmlformats.org/officeDocument/2006/relationships/image" Target="media/image45.png"/><Relationship Id="rId111" Type="http://schemas.openxmlformats.org/officeDocument/2006/relationships/image" Target="media/image67.jpeg"/><Relationship Id="rId132" Type="http://schemas.openxmlformats.org/officeDocument/2006/relationships/footer" Target="footer6.xml"/><Relationship Id="rId15" Type="http://schemas.openxmlformats.org/officeDocument/2006/relationships/image" Target="media/image5.jpeg"/><Relationship Id="rId36" Type="http://schemas.openxmlformats.org/officeDocument/2006/relationships/image" Target="media/image20.jpeg"/><Relationship Id="rId57" Type="http://schemas.openxmlformats.org/officeDocument/2006/relationships/image" Target="media/image39.png"/><Relationship Id="rId106" Type="http://schemas.openxmlformats.org/officeDocument/2006/relationships/image" Target="media/image62.jpeg"/><Relationship Id="rId127" Type="http://schemas.openxmlformats.org/officeDocument/2006/relationships/header" Target="header4.xml"/><Relationship Id="rId10" Type="http://schemas.openxmlformats.org/officeDocument/2006/relationships/image" Target="media/image3.jpeg"/><Relationship Id="rId31" Type="http://schemas.openxmlformats.org/officeDocument/2006/relationships/image" Target="media/image15.jpeg"/><Relationship Id="rId52" Type="http://schemas.openxmlformats.org/officeDocument/2006/relationships/image" Target="media/image36.png"/><Relationship Id="rId73" Type="http://schemas.openxmlformats.org/officeDocument/2006/relationships/image" Target="media/image37.png"/><Relationship Id="rId78" Type="http://schemas.openxmlformats.org/officeDocument/2006/relationships/image" Target="media/image41.jpeg"/><Relationship Id="rId94" Type="http://schemas.openxmlformats.org/officeDocument/2006/relationships/image" Target="media/image50.jpeg"/><Relationship Id="rId99" Type="http://schemas.openxmlformats.org/officeDocument/2006/relationships/image" Target="media/image55.jpeg"/><Relationship Id="rId101" Type="http://schemas.openxmlformats.org/officeDocument/2006/relationships/image" Target="media/image57.jpeg"/><Relationship Id="rId122"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2.jpeg"/><Relationship Id="rId47" Type="http://schemas.openxmlformats.org/officeDocument/2006/relationships/image" Target="media/image31.jpeg"/><Relationship Id="rId68" Type="http://schemas.openxmlformats.org/officeDocument/2006/relationships/diagramData" Target="diagrams/data3.xml"/><Relationship Id="rId89" Type="http://schemas.openxmlformats.org/officeDocument/2006/relationships/chart" Target="charts/chart13.xml"/><Relationship Id="rId112" Type="http://schemas.openxmlformats.org/officeDocument/2006/relationships/image" Target="media/image68.jpeg"/><Relationship Id="rId133" Type="http://schemas.openxmlformats.org/officeDocument/2006/relationships/image" Target="media/image78.png"/></Relationships>
</file>

<file path=word/_rels/footer2.xml.rels><?xml version="1.0" encoding="UTF-8" standalone="yes"?>
<Relationships xmlns="http://schemas.openxmlformats.org/package/2006/relationships"><Relationship Id="rId1" Type="http://schemas.openxmlformats.org/officeDocument/2006/relationships/image" Target="media/image77.png"/></Relationships>
</file>

<file path=word/_rels/footer5.xml.rels><?xml version="1.0" encoding="UTF-8" standalone="yes"?>
<Relationships xmlns="http://schemas.openxmlformats.org/package/2006/relationships"><Relationship Id="rId1" Type="http://schemas.openxmlformats.org/officeDocument/2006/relationships/image" Target="media/image77.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Hoja_de_c_lculo_de_Microsoft_Excel1.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Hoja_de_c_lculo_de_Microsoft_Excel8.xlsx"/></Relationships>
</file>

<file path=word/charts/_rels/chart11.xml.rels><?xml version="1.0" encoding="UTF-8" standalone="yes"?>
<Relationships xmlns="http://schemas.openxmlformats.org/package/2006/relationships"><Relationship Id="rId3" Type="http://schemas.openxmlformats.org/officeDocument/2006/relationships/package" Target="../embeddings/Hoja_de_c_lculo_de_Microsoft_Excel9.xlsx"/><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package" Target="../embeddings/Hoja_de_c_lculo_de_Microsoft_Excel10.xlsx"/><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2" Type="http://schemas.openxmlformats.org/officeDocument/2006/relationships/package" Target="../embeddings/Hoja_de_c_lculo_de_Microsoft_Excel11.xlsx"/><Relationship Id="rId1" Type="http://schemas.openxmlformats.org/officeDocument/2006/relationships/themeOverride" Target="../theme/themeOverride5.xml"/></Relationships>
</file>

<file path=word/charts/_rels/chart2.xml.rels><?xml version="1.0" encoding="UTF-8" standalone="yes"?>
<Relationships xmlns="http://schemas.openxmlformats.org/package/2006/relationships"><Relationship Id="rId3" Type="http://schemas.openxmlformats.org/officeDocument/2006/relationships/package" Target="../embeddings/Hoja_de_c_lculo_de_Microsoft_Excel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Hoja_de_c_lculo_de_Microsoft_Excel3.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Hoja_de_c_lculo_de_Microsoft_Excel4.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1" Type="http://schemas.openxmlformats.org/officeDocument/2006/relationships/oleObject" Target="file:///C:\Users\viridiana.marquez\Desktop\JURIDICO\BASES\Informes%20Bimestrales\2019\5.%20SEPTIEMBRE-OCTUBRE%202019\Gr&#225;ficas%20septiembre-octubre%202019.xlsx"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C:\Users\viridiana.marquez\Desktop\JURIDICO\BASES\Informes%20Bimestrales\2019\5.%20SEPTIEMBRE-OCTUBRE%202019\Gr&#225;ficas%20septiembre-octubre%202019.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package" Target="../embeddings/Hoja_de_c_lculo_de_Microsoft_Excel5.xlsx"/><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Hoja_de_c_lculo_de_Microsoft_Excel6.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Hoja_de_c_lculo_de_Microsoft_Excel7.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mn-lt"/>
                <a:ea typeface="+mn-ea"/>
                <a:cs typeface="+mn-cs"/>
              </a:defRPr>
            </a:pPr>
            <a:r>
              <a:rPr lang="es-MX" sz="1200" b="1"/>
              <a:t>Programa Anual de Evaluación 2019</a:t>
            </a:r>
          </a:p>
        </c:rich>
      </c:tx>
      <c:layout>
        <c:manualLayout>
          <c:xMode val="edge"/>
          <c:yMode val="edge"/>
          <c:x val="0.28883760947956455"/>
          <c:y val="3.9651238965799397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mn-lt"/>
              <a:ea typeface="+mn-ea"/>
              <a:cs typeface="+mn-cs"/>
            </a:defRPr>
          </a:pPr>
          <a:endParaRPr lang="es-MX"/>
        </a:p>
      </c:txPr>
    </c:title>
    <c:autoTitleDeleted val="0"/>
    <c:plotArea>
      <c:layout>
        <c:manualLayout>
          <c:layoutTarget val="inner"/>
          <c:xMode val="edge"/>
          <c:yMode val="edge"/>
          <c:x val="0.5016822782628283"/>
          <c:y val="0.13049043106815938"/>
          <c:w val="0.47377186834356255"/>
          <c:h val="0.69496951815285413"/>
        </c:manualLayout>
      </c:layout>
      <c:barChart>
        <c:barDir val="bar"/>
        <c:grouping val="stacked"/>
        <c:varyColors val="0"/>
        <c:ser>
          <c:idx val="0"/>
          <c:order val="0"/>
          <c:tx>
            <c:strRef>
              <c:f>Hoja1!$B$1</c:f>
              <c:strCache>
                <c:ptCount val="1"/>
                <c:pt idx="0">
                  <c:v>Solicitud de Información</c:v>
                </c:pt>
              </c:strCache>
            </c:strRef>
          </c:tx>
          <c:spPr>
            <a:solidFill>
              <a:srgbClr val="5B9BD5">
                <a:lumMod val="50000"/>
              </a:srgbClr>
            </a:solidFill>
            <a:ln>
              <a:noFill/>
            </a:ln>
            <a:effectLst/>
          </c:spPr>
          <c:invertIfNegative val="0"/>
          <c:cat>
            <c:strRef>
              <c:f>Hoja1!$A$2:$A$8</c:f>
              <c:strCache>
                <c:ptCount val="7"/>
                <c:pt idx="0">
                  <c:v>Programa "Manejo Sustentable del Agua” (SAPAL)</c:v>
                </c:pt>
                <c:pt idx="1">
                  <c:v>Programa "Muévete por León” (DG Obra Pública)</c:v>
                </c:pt>
                <c:pt idx="2">
                  <c:v>Programa "Ciudad Atractiva”</c:v>
                </c:pt>
                <c:pt idx="3">
                  <c:v>Programa “Modelo De Seguridad Cívica” (SSeg Pub)</c:v>
                </c:pt>
                <c:pt idx="4">
                  <c:v>Programa "Vivienda Para Todos” (IMUVI)</c:v>
                </c:pt>
                <c:pt idx="5">
                  <c:v>Programa "Todos a la Escuela" (DGEconomia)</c:v>
                </c:pt>
                <c:pt idx="6">
                  <c:v>Programa "Atención a Grupos Vulnerables" (DIF)</c:v>
                </c:pt>
              </c:strCache>
            </c:strRef>
          </c:cat>
          <c:val>
            <c:numRef>
              <c:f>Hoja1!$B$2:$B$8</c:f>
              <c:numCache>
                <c:formatCode>General</c:formatCode>
                <c:ptCount val="7"/>
                <c:pt idx="0">
                  <c:v>1</c:v>
                </c:pt>
                <c:pt idx="1">
                  <c:v>1</c:v>
                </c:pt>
                <c:pt idx="2">
                  <c:v>1</c:v>
                </c:pt>
                <c:pt idx="3">
                  <c:v>1</c:v>
                </c:pt>
                <c:pt idx="4">
                  <c:v>1</c:v>
                </c:pt>
                <c:pt idx="5">
                  <c:v>1</c:v>
                </c:pt>
                <c:pt idx="6">
                  <c:v>1</c:v>
                </c:pt>
              </c:numCache>
            </c:numRef>
          </c:val>
          <c:extLst xmlns:c16r2="http://schemas.microsoft.com/office/drawing/2015/06/chart">
            <c:ext xmlns:c16="http://schemas.microsoft.com/office/drawing/2014/chart" uri="{C3380CC4-5D6E-409C-BE32-E72D297353CC}">
              <c16:uniqueId val="{00000000-7D3F-5344-8854-9D493E336DD4}"/>
            </c:ext>
          </c:extLst>
        </c:ser>
        <c:ser>
          <c:idx val="1"/>
          <c:order val="1"/>
          <c:tx>
            <c:strRef>
              <c:f>Hoja1!$C$1</c:f>
              <c:strCache>
                <c:ptCount val="1"/>
                <c:pt idx="0">
                  <c:v>Informe de Evaluación</c:v>
                </c:pt>
              </c:strCache>
            </c:strRef>
          </c:tx>
          <c:spPr>
            <a:solidFill>
              <a:srgbClr val="00B050"/>
            </a:solidFill>
            <a:ln>
              <a:noFill/>
            </a:ln>
            <a:effectLst/>
          </c:spPr>
          <c:invertIfNegative val="0"/>
          <c:cat>
            <c:strRef>
              <c:f>Hoja1!$A$2:$A$8</c:f>
              <c:strCache>
                <c:ptCount val="7"/>
                <c:pt idx="0">
                  <c:v>Programa "Manejo Sustentable del Agua” (SAPAL)</c:v>
                </c:pt>
                <c:pt idx="1">
                  <c:v>Programa "Muévete por León” (DG Obra Pública)</c:v>
                </c:pt>
                <c:pt idx="2">
                  <c:v>Programa "Ciudad Atractiva”</c:v>
                </c:pt>
                <c:pt idx="3">
                  <c:v>Programa “Modelo De Seguridad Cívica” (SSeg Pub)</c:v>
                </c:pt>
                <c:pt idx="4">
                  <c:v>Programa "Vivienda Para Todos” (IMUVI)</c:v>
                </c:pt>
                <c:pt idx="5">
                  <c:v>Programa "Todos a la Escuela" (DGEconomia)</c:v>
                </c:pt>
                <c:pt idx="6">
                  <c:v>Programa "Atención a Grupos Vulnerables" (DIF)</c:v>
                </c:pt>
              </c:strCache>
            </c:strRef>
          </c:cat>
          <c:val>
            <c:numRef>
              <c:f>Hoja1!$C$2:$C$8</c:f>
              <c:numCache>
                <c:formatCode>General</c:formatCode>
                <c:ptCount val="7"/>
                <c:pt idx="0">
                  <c:v>1</c:v>
                </c:pt>
                <c:pt idx="1">
                  <c:v>1</c:v>
                </c:pt>
                <c:pt idx="2">
                  <c:v>1</c:v>
                </c:pt>
                <c:pt idx="3">
                  <c:v>1</c:v>
                </c:pt>
                <c:pt idx="4">
                  <c:v>1</c:v>
                </c:pt>
                <c:pt idx="5">
                  <c:v>1</c:v>
                </c:pt>
                <c:pt idx="6">
                  <c:v>1</c:v>
                </c:pt>
              </c:numCache>
            </c:numRef>
          </c:val>
          <c:extLst xmlns:c16r2="http://schemas.microsoft.com/office/drawing/2015/06/chart">
            <c:ext xmlns:c16="http://schemas.microsoft.com/office/drawing/2014/chart" uri="{C3380CC4-5D6E-409C-BE32-E72D297353CC}">
              <c16:uniqueId val="{00000001-7D3F-5344-8854-9D493E336DD4}"/>
            </c:ext>
          </c:extLst>
        </c:ser>
        <c:ser>
          <c:idx val="2"/>
          <c:order val="2"/>
          <c:tx>
            <c:strRef>
              <c:f>Hoja1!$D$1</c:f>
              <c:strCache>
                <c:ptCount val="1"/>
                <c:pt idx="0">
                  <c:v>Firma de Convenio</c:v>
                </c:pt>
              </c:strCache>
            </c:strRef>
          </c:tx>
          <c:spPr>
            <a:solidFill>
              <a:srgbClr val="70AD47">
                <a:lumMod val="50000"/>
              </a:srgbClr>
            </a:solidFill>
            <a:ln>
              <a:noFill/>
            </a:ln>
            <a:effectLst/>
          </c:spPr>
          <c:invertIfNegative val="0"/>
          <c:cat>
            <c:strRef>
              <c:f>Hoja1!$A$2:$A$8</c:f>
              <c:strCache>
                <c:ptCount val="7"/>
                <c:pt idx="0">
                  <c:v>Programa "Manejo Sustentable del Agua” (SAPAL)</c:v>
                </c:pt>
                <c:pt idx="1">
                  <c:v>Programa "Muévete por León” (DG Obra Pública)</c:v>
                </c:pt>
                <c:pt idx="2">
                  <c:v>Programa "Ciudad Atractiva”</c:v>
                </c:pt>
                <c:pt idx="3">
                  <c:v>Programa “Modelo De Seguridad Cívica” (SSeg Pub)</c:v>
                </c:pt>
                <c:pt idx="4">
                  <c:v>Programa "Vivienda Para Todos” (IMUVI)</c:v>
                </c:pt>
                <c:pt idx="5">
                  <c:v>Programa "Todos a la Escuela" (DGEconomia)</c:v>
                </c:pt>
                <c:pt idx="6">
                  <c:v>Programa "Atención a Grupos Vulnerables" (DIF)</c:v>
                </c:pt>
              </c:strCache>
            </c:strRef>
          </c:cat>
          <c:val>
            <c:numRef>
              <c:f>Hoja1!$D$2:$D$8</c:f>
              <c:numCache>
                <c:formatCode>General</c:formatCode>
                <c:ptCount val="7"/>
                <c:pt idx="0">
                  <c:v>1</c:v>
                </c:pt>
                <c:pt idx="2">
                  <c:v>1</c:v>
                </c:pt>
                <c:pt idx="3">
                  <c:v>1</c:v>
                </c:pt>
                <c:pt idx="4">
                  <c:v>1</c:v>
                </c:pt>
                <c:pt idx="5">
                  <c:v>1</c:v>
                </c:pt>
                <c:pt idx="6">
                  <c:v>1</c:v>
                </c:pt>
              </c:numCache>
            </c:numRef>
          </c:val>
          <c:extLst xmlns:c16r2="http://schemas.microsoft.com/office/drawing/2015/06/chart">
            <c:ext xmlns:c16="http://schemas.microsoft.com/office/drawing/2014/chart" uri="{C3380CC4-5D6E-409C-BE32-E72D297353CC}">
              <c16:uniqueId val="{00000002-7D3F-5344-8854-9D493E336DD4}"/>
            </c:ext>
          </c:extLst>
        </c:ser>
        <c:ser>
          <c:idx val="3"/>
          <c:order val="3"/>
          <c:tx>
            <c:strRef>
              <c:f>Hoja1!$E$1</c:f>
              <c:strCache>
                <c:ptCount val="1"/>
                <c:pt idx="0">
                  <c:v>Propuesta de Mejora </c:v>
                </c:pt>
              </c:strCache>
            </c:strRef>
          </c:tx>
          <c:spPr>
            <a:solidFill>
              <a:srgbClr val="ED7D31">
                <a:lumMod val="60000"/>
                <a:lumOff val="40000"/>
              </a:srgbClr>
            </a:solidFill>
            <a:ln>
              <a:noFill/>
            </a:ln>
            <a:effectLst/>
          </c:spPr>
          <c:invertIfNegative val="0"/>
          <c:cat>
            <c:strRef>
              <c:f>Hoja1!$A$2:$A$8</c:f>
              <c:strCache>
                <c:ptCount val="7"/>
                <c:pt idx="0">
                  <c:v>Programa "Manejo Sustentable del Agua” (SAPAL)</c:v>
                </c:pt>
                <c:pt idx="1">
                  <c:v>Programa "Muévete por León” (DG Obra Pública)</c:v>
                </c:pt>
                <c:pt idx="2">
                  <c:v>Programa "Ciudad Atractiva”</c:v>
                </c:pt>
                <c:pt idx="3">
                  <c:v>Programa “Modelo De Seguridad Cívica” (SSeg Pub)</c:v>
                </c:pt>
                <c:pt idx="4">
                  <c:v>Programa "Vivienda Para Todos” (IMUVI)</c:v>
                </c:pt>
                <c:pt idx="5">
                  <c:v>Programa "Todos a la Escuela" (DGEconomia)</c:v>
                </c:pt>
                <c:pt idx="6">
                  <c:v>Programa "Atención a Grupos Vulnerables" (DIF)</c:v>
                </c:pt>
              </c:strCache>
            </c:strRef>
          </c:cat>
          <c:val>
            <c:numRef>
              <c:f>Hoja1!$E$2:$E$8</c:f>
              <c:numCache>
                <c:formatCode>General</c:formatCode>
                <c:ptCount val="7"/>
                <c:pt idx="0">
                  <c:v>1</c:v>
                </c:pt>
                <c:pt idx="2">
                  <c:v>1</c:v>
                </c:pt>
                <c:pt idx="3">
                  <c:v>1</c:v>
                </c:pt>
                <c:pt idx="4">
                  <c:v>1</c:v>
                </c:pt>
                <c:pt idx="5">
                  <c:v>1</c:v>
                </c:pt>
                <c:pt idx="6">
                  <c:v>1</c:v>
                </c:pt>
              </c:numCache>
            </c:numRef>
          </c:val>
          <c:extLst xmlns:c16r2="http://schemas.microsoft.com/office/drawing/2015/06/chart">
            <c:ext xmlns:c16="http://schemas.microsoft.com/office/drawing/2014/chart" uri="{C3380CC4-5D6E-409C-BE32-E72D297353CC}">
              <c16:uniqueId val="{00000003-7D3F-5344-8854-9D493E336DD4}"/>
            </c:ext>
          </c:extLst>
        </c:ser>
        <c:ser>
          <c:idx val="4"/>
          <c:order val="4"/>
          <c:tx>
            <c:strRef>
              <c:f>Hoja1!$F$1</c:f>
              <c:strCache>
                <c:ptCount val="1"/>
                <c:pt idx="0">
                  <c:v>Informe de Cumplimiento</c:v>
                </c:pt>
              </c:strCache>
            </c:strRef>
          </c:tx>
          <c:spPr>
            <a:solidFill>
              <a:srgbClr val="FF0000"/>
            </a:solidFill>
            <a:ln>
              <a:noFill/>
            </a:ln>
            <a:effectLst/>
          </c:spPr>
          <c:invertIfNegative val="0"/>
          <c:cat>
            <c:strRef>
              <c:f>Hoja1!$A$2:$A$8</c:f>
              <c:strCache>
                <c:ptCount val="7"/>
                <c:pt idx="0">
                  <c:v>Programa "Manejo Sustentable del Agua” (SAPAL)</c:v>
                </c:pt>
                <c:pt idx="1">
                  <c:v>Programa "Muévete por León” (DG Obra Pública)</c:v>
                </c:pt>
                <c:pt idx="2">
                  <c:v>Programa "Ciudad Atractiva”</c:v>
                </c:pt>
                <c:pt idx="3">
                  <c:v>Programa “Modelo De Seguridad Cívica” (SSeg Pub)</c:v>
                </c:pt>
                <c:pt idx="4">
                  <c:v>Programa "Vivienda Para Todos” (IMUVI)</c:v>
                </c:pt>
                <c:pt idx="5">
                  <c:v>Programa "Todos a la Escuela" (DGEconomia)</c:v>
                </c:pt>
                <c:pt idx="6">
                  <c:v>Programa "Atención a Grupos Vulnerables" (DIF)</c:v>
                </c:pt>
              </c:strCache>
            </c:strRef>
          </c:cat>
          <c:val>
            <c:numRef>
              <c:f>Hoja1!$F$2:$F$8</c:f>
              <c:numCache>
                <c:formatCode>General</c:formatCode>
                <c:ptCount val="7"/>
              </c:numCache>
            </c:numRef>
          </c:val>
          <c:extLst xmlns:c16r2="http://schemas.microsoft.com/office/drawing/2015/06/chart">
            <c:ext xmlns:c16="http://schemas.microsoft.com/office/drawing/2014/chart" uri="{C3380CC4-5D6E-409C-BE32-E72D297353CC}">
              <c16:uniqueId val="{00000004-7D3F-5344-8854-9D493E336DD4}"/>
            </c:ext>
          </c:extLst>
        </c:ser>
        <c:dLbls>
          <c:showLegendKey val="0"/>
          <c:showVal val="0"/>
          <c:showCatName val="0"/>
          <c:showSerName val="0"/>
          <c:showPercent val="0"/>
          <c:showBubbleSize val="0"/>
        </c:dLbls>
        <c:gapWidth val="182"/>
        <c:overlap val="100"/>
        <c:axId val="599263120"/>
        <c:axId val="599263680"/>
      </c:barChart>
      <c:catAx>
        <c:axId val="5992631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crossAx val="599263680"/>
        <c:crosses val="autoZero"/>
        <c:auto val="1"/>
        <c:lblAlgn val="ctr"/>
        <c:lblOffset val="100"/>
        <c:noMultiLvlLbl val="0"/>
      </c:catAx>
      <c:valAx>
        <c:axId val="599263680"/>
        <c:scaling>
          <c:orientation val="minMax"/>
        </c:scaling>
        <c:delete val="1"/>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599263120"/>
        <c:crosses val="autoZero"/>
        <c:crossBetween val="between"/>
      </c:valAx>
      <c:spPr>
        <a:noFill/>
        <a:ln>
          <a:noFill/>
        </a:ln>
        <a:effectLst/>
      </c:spPr>
    </c:plotArea>
    <c:legend>
      <c:legendPos val="b"/>
      <c:layout>
        <c:manualLayout>
          <c:xMode val="edge"/>
          <c:yMode val="edge"/>
          <c:x val="5.7947863056427275E-2"/>
          <c:y val="0.85444133743560458"/>
          <c:w val="0.89936287960636685"/>
          <c:h val="0.10469399128296156"/>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s-MX"/>
        </a:p>
      </c:txPr>
    </c:legend>
    <c:plotVisOnly val="1"/>
    <c:dispBlanksAs val="gap"/>
    <c:showDLblsOverMax val="0"/>
  </c:chart>
  <c:spPr>
    <a:solidFill>
      <a:sysClr val="window" lastClr="FFFFFF"/>
    </a:solidFill>
    <a:ln w="12700" cap="flat" cmpd="sng" algn="ctr">
      <a:solidFill>
        <a:sysClr val="window" lastClr="FFFFFF"/>
      </a:solidFill>
      <a:prstDash val="solid"/>
      <a:miter lim="800000"/>
    </a:ln>
    <a:effectLst/>
  </c:spPr>
  <c:txPr>
    <a:bodyPr/>
    <a:lstStyle/>
    <a:p>
      <a:pPr>
        <a:defRPr sz="1200">
          <a:solidFill>
            <a:sysClr val="windowText" lastClr="000000"/>
          </a:solidFill>
          <a:latin typeface="+mn-lt"/>
          <a:ea typeface="+mn-ea"/>
          <a:cs typeface="+mn-cs"/>
        </a:defRPr>
      </a:pPr>
      <a:endParaRPr lang="es-MX"/>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n-US" sz="1200" b="1" dirty="0"/>
              <a:t>47 Actos </a:t>
            </a:r>
            <a:r>
              <a:rPr lang="en-US" sz="1200" b="1" dirty="0" err="1"/>
              <a:t>Atendidos</a:t>
            </a:r>
            <a:endParaRPr lang="en-US" sz="1200" b="1" dirty="0"/>
          </a:p>
        </c:rich>
      </c:tx>
      <c:layout>
        <c:manualLayout>
          <c:xMode val="edge"/>
          <c:yMode val="edge"/>
          <c:x val="8.9293276822618284E-2"/>
          <c:y val="8.3596695837305821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0.23897028143537752"/>
          <c:y val="0.25942428585615845"/>
          <c:w val="0.43024879384039211"/>
          <c:h val="0.45581363489088722"/>
        </c:manualLayout>
      </c:layout>
      <c:pieChart>
        <c:varyColors val="1"/>
        <c:ser>
          <c:idx val="0"/>
          <c:order val="0"/>
          <c:tx>
            <c:strRef>
              <c:f>Hoja1!$B$1</c:f>
              <c:strCache>
                <c:ptCount val="1"/>
                <c:pt idx="0">
                  <c:v>Auditorías</c:v>
                </c:pt>
              </c:strCache>
            </c:strRef>
          </c:tx>
          <c:dPt>
            <c:idx val="0"/>
            <c:bubble3D val="0"/>
            <c:spPr>
              <a:solidFill>
                <a:srgbClr val="002060"/>
              </a:solidFill>
              <a:ln w="19050">
                <a:solidFill>
                  <a:schemeClr val="lt1"/>
                </a:solidFill>
              </a:ln>
              <a:effectLst/>
            </c:spPr>
            <c:extLst xmlns:c16r2="http://schemas.microsoft.com/office/drawing/2015/06/chart">
              <c:ext xmlns:c16="http://schemas.microsoft.com/office/drawing/2014/chart" uri="{C3380CC4-5D6E-409C-BE32-E72D297353CC}">
                <c16:uniqueId val="{00000001-B984-9D4B-AFE1-E4BA7C781C21}"/>
              </c:ext>
            </c:extLst>
          </c:dPt>
          <c:dPt>
            <c:idx val="1"/>
            <c:bubble3D val="0"/>
            <c:spPr>
              <a:solidFill>
                <a:srgbClr val="00B050"/>
              </a:solidFill>
              <a:ln w="19050">
                <a:solidFill>
                  <a:schemeClr val="lt1"/>
                </a:solidFill>
              </a:ln>
              <a:effectLst/>
            </c:spPr>
            <c:extLst xmlns:c16r2="http://schemas.microsoft.com/office/drawing/2015/06/chart">
              <c:ext xmlns:c16="http://schemas.microsoft.com/office/drawing/2014/chart" uri="{C3380CC4-5D6E-409C-BE32-E72D297353CC}">
                <c16:uniqueId val="{00000003-B984-9D4B-AFE1-E4BA7C781C21}"/>
              </c:ext>
            </c:extLst>
          </c:dPt>
          <c:dLbls>
            <c:dLbl>
              <c:idx val="0"/>
              <c:layout>
                <c:manualLayout>
                  <c:x val="3.1002353662021205E-2"/>
                  <c:y val="0.10388398902366504"/>
                </c:manualLayout>
              </c:layout>
              <c:spPr>
                <a:solidFill>
                  <a:schemeClr val="bg1"/>
                </a:solid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s-MX"/>
                </a:p>
              </c:txPr>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B984-9D4B-AFE1-E4BA7C781C21}"/>
                </c:ext>
                <c:ext xmlns:c15="http://schemas.microsoft.com/office/drawing/2012/chart" uri="{CE6537A1-D6FC-4f65-9D91-7224C49458BB}"/>
              </c:extLst>
            </c:dLbl>
            <c:dLbl>
              <c:idx val="1"/>
              <c:layout>
                <c:manualLayout>
                  <c:x val="-7.7820638581793444E-2"/>
                  <c:y val="-7.4084171007286509E-2"/>
                </c:manualLayout>
              </c:layout>
              <c:spPr>
                <a:solidFill>
                  <a:schemeClr val="bg1"/>
                </a:solid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s-MX"/>
                </a:p>
              </c:txPr>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B984-9D4B-AFE1-E4BA7C781C21}"/>
                </c:ext>
                <c:ext xmlns:c15="http://schemas.microsoft.com/office/drawing/2012/chart" uri="{CE6537A1-D6FC-4f65-9D91-7224C49458BB}"/>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1600" b="0" i="0" u="none" strike="noStrike" kern="1200" baseline="0">
                    <a:solidFill>
                      <a:schemeClr val="tx1">
                        <a:lumMod val="75000"/>
                        <a:lumOff val="25000"/>
                      </a:schemeClr>
                    </a:solidFill>
                    <a:latin typeface="+mn-lt"/>
                    <a:ea typeface="+mn-ea"/>
                    <a:cs typeface="+mn-cs"/>
                  </a:defRPr>
                </a:pPr>
                <a:endParaRPr lang="es-MX"/>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Hoja1!$A$2:$A$3</c:f>
              <c:strCache>
                <c:ptCount val="2"/>
                <c:pt idx="0">
                  <c:v>23 Actos de Apertura de propuestas</c:v>
                </c:pt>
                <c:pt idx="1">
                  <c:v>24 Comites de obra</c:v>
                </c:pt>
              </c:strCache>
            </c:strRef>
          </c:cat>
          <c:val>
            <c:numRef>
              <c:f>Hoja1!$B$2:$B$3</c:f>
              <c:numCache>
                <c:formatCode>General</c:formatCode>
                <c:ptCount val="2"/>
                <c:pt idx="0">
                  <c:v>23</c:v>
                </c:pt>
                <c:pt idx="1">
                  <c:v>24</c:v>
                </c:pt>
              </c:numCache>
            </c:numRef>
          </c:val>
          <c:extLst xmlns:c16r2="http://schemas.microsoft.com/office/drawing/2015/06/chart">
            <c:ext xmlns:c16="http://schemas.microsoft.com/office/drawing/2014/chart" uri="{C3380CC4-5D6E-409C-BE32-E72D297353CC}">
              <c16:uniqueId val="{00000004-B984-9D4B-AFE1-E4BA7C781C21}"/>
            </c:ext>
          </c:extLst>
        </c:ser>
        <c:dLbls>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9.027521346990193E-2"/>
          <c:y val="0.71136835903601037"/>
          <c:w val="0.81590193652185816"/>
          <c:h val="0.18751940638360548"/>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600"/>
      </a:pPr>
      <a:endParaRPr lang="es-MX"/>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r>
              <a:rPr lang="es-ES" sz="1200" b="1" i="0" u="none" strike="noStrike" baseline="0">
                <a:effectLst/>
              </a:rPr>
              <a:t>71 contratos revisados,  correspondientes a:</a:t>
            </a:r>
            <a:endParaRPr lang="es-MX" sz="1200"/>
          </a:p>
        </c:rich>
      </c:tx>
      <c:layout>
        <c:manualLayout>
          <c:xMode val="edge"/>
          <c:yMode val="edge"/>
          <c:x val="0.21823954619679056"/>
          <c:y val="7.2534032706204704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endParaRPr lang="es-MX"/>
        </a:p>
      </c:txPr>
    </c:title>
    <c:autoTitleDeleted val="0"/>
    <c:plotArea>
      <c:layout>
        <c:manualLayout>
          <c:layoutTarget val="inner"/>
          <c:xMode val="edge"/>
          <c:yMode val="edge"/>
          <c:x val="0.13473985964520394"/>
          <c:y val="0.19899129348919492"/>
          <c:w val="0.3025500269913069"/>
          <c:h val="0.75171019922069204"/>
        </c:manualLayout>
      </c:layout>
      <c:pieChart>
        <c:varyColors val="1"/>
        <c:ser>
          <c:idx val="0"/>
          <c:order val="0"/>
          <c:tx>
            <c:strRef>
              <c:f>Hoja1!$B$1</c:f>
              <c:strCache>
                <c:ptCount val="1"/>
                <c:pt idx="0">
                  <c:v>Auditorías</c:v>
                </c:pt>
              </c:strCache>
            </c:strRef>
          </c:tx>
          <c:dPt>
            <c:idx val="0"/>
            <c:bubble3D val="0"/>
            <c:spPr>
              <a:solidFill>
                <a:srgbClr val="002060"/>
              </a:solidFill>
              <a:ln>
                <a:noFill/>
              </a:ln>
              <a:effectLst/>
            </c:spPr>
            <c:extLst xmlns:c16r2="http://schemas.microsoft.com/office/drawing/2015/06/chart">
              <c:ext xmlns:c16="http://schemas.microsoft.com/office/drawing/2014/chart" uri="{C3380CC4-5D6E-409C-BE32-E72D297353CC}">
                <c16:uniqueId val="{00000001-FE56-A344-A21F-BA8E8E669D4A}"/>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xmlns:c16r2="http://schemas.microsoft.com/office/drawing/2015/06/chart">
              <c:ext xmlns:c16="http://schemas.microsoft.com/office/drawing/2014/chart" uri="{C3380CC4-5D6E-409C-BE32-E72D297353CC}">
                <c16:uniqueId val="{00000003-FE56-A344-A21F-BA8E8E669D4A}"/>
              </c:ext>
            </c:extLst>
          </c:dPt>
          <c:dPt>
            <c:idx val="2"/>
            <c:bubble3D val="0"/>
            <c:spPr>
              <a:solidFill>
                <a:srgbClr val="00B050"/>
              </a:solidFill>
              <a:ln>
                <a:noFill/>
              </a:ln>
              <a:effectLst/>
            </c:spPr>
            <c:extLst xmlns:c16r2="http://schemas.microsoft.com/office/drawing/2015/06/chart">
              <c:ext xmlns:c16="http://schemas.microsoft.com/office/drawing/2014/chart" uri="{C3380CC4-5D6E-409C-BE32-E72D297353CC}">
                <c16:uniqueId val="{00000005-FE56-A344-A21F-BA8E8E669D4A}"/>
              </c:ext>
            </c:extLst>
          </c:dPt>
          <c:dLbls>
            <c:dLbl>
              <c:idx val="0"/>
              <c:layout>
                <c:manualLayout>
                  <c:x val="5.9585202793047097E-2"/>
                  <c:y val="9.2935088868243504E-2"/>
                </c:manualLayout>
              </c:layout>
              <c:tx>
                <c:rich>
                  <a:bodyPr/>
                  <a:lstStyle/>
                  <a:p>
                    <a:r>
                      <a:rPr lang="en-US"/>
                      <a:t>54 %</a:t>
                    </a:r>
                  </a:p>
                </c:rich>
              </c:tx>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FE56-A344-A21F-BA8E8E669D4A}"/>
                </c:ext>
                <c:ext xmlns:c15="http://schemas.microsoft.com/office/drawing/2012/chart" uri="{CE6537A1-D6FC-4f65-9D91-7224C49458BB}"/>
              </c:extLst>
            </c:dLbl>
            <c:dLbl>
              <c:idx val="1"/>
              <c:layout>
                <c:manualLayout>
                  <c:x val="-2.6667260932006151E-2"/>
                  <c:y val="0.12467750041883054"/>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FE56-A344-A21F-BA8E8E669D4A}"/>
                </c:ext>
                <c:ext xmlns:c15="http://schemas.microsoft.com/office/drawing/2012/chart" uri="{CE6537A1-D6FC-4f65-9D91-7224C49458BB}"/>
              </c:extLst>
            </c:dLbl>
            <c:dLbl>
              <c:idx val="2"/>
              <c:layout>
                <c:manualLayout>
                  <c:x val="1.1552221066706284E-2"/>
                  <c:y val="-9.9807337912548186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5-FE56-A344-A21F-BA8E8E669D4A}"/>
                </c:ext>
                <c:ext xmlns:c15="http://schemas.microsoft.com/office/drawing/2012/chart" uri="{CE6537A1-D6FC-4f65-9D91-7224C49458BB}"/>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xmlns:c16r2="http://schemas.microsoft.com/office/drawing/2015/06/chart">
              <c:ext xmlns:c15="http://schemas.microsoft.com/office/drawing/2012/chart" uri="{CE6537A1-D6FC-4f65-9D91-7224C49458BB}"/>
            </c:extLst>
          </c:dLbls>
          <c:cat>
            <c:strRef>
              <c:f>Hoja1!$A$2:$A$4</c:f>
              <c:strCache>
                <c:ptCount val="3"/>
                <c:pt idx="0">
                  <c:v>42- Obra</c:v>
                </c:pt>
                <c:pt idx="1">
                  <c:v>15 - Proyectos</c:v>
                </c:pt>
                <c:pt idx="2">
                  <c:v>14 - Supervisión </c:v>
                </c:pt>
              </c:strCache>
            </c:strRef>
          </c:cat>
          <c:val>
            <c:numRef>
              <c:f>Hoja1!$B$2:$B$4</c:f>
              <c:numCache>
                <c:formatCode>General</c:formatCode>
                <c:ptCount val="3"/>
                <c:pt idx="0">
                  <c:v>42</c:v>
                </c:pt>
                <c:pt idx="1">
                  <c:v>15</c:v>
                </c:pt>
                <c:pt idx="2">
                  <c:v>14</c:v>
                </c:pt>
              </c:numCache>
            </c:numRef>
          </c:val>
          <c:extLst xmlns:c16r2="http://schemas.microsoft.com/office/drawing/2015/06/chart">
            <c:ext xmlns:c16="http://schemas.microsoft.com/office/drawing/2014/chart" uri="{C3380CC4-5D6E-409C-BE32-E72D297353CC}">
              <c16:uniqueId val="{00000006-FE56-A344-A21F-BA8E8E669D4A}"/>
            </c:ext>
          </c:extLst>
        </c:ser>
        <c:dLbls>
          <c:showLegendKey val="0"/>
          <c:showVal val="0"/>
          <c:showCatName val="0"/>
          <c:showSerName val="0"/>
          <c:showPercent val="1"/>
          <c:showBubbleSize val="0"/>
          <c:showLeaderLines val="1"/>
        </c:dLbls>
        <c:firstSliceAng val="0"/>
      </c:pieChart>
      <c:spPr>
        <a:noFill/>
        <a:ln>
          <a:noFill/>
        </a:ln>
        <a:effectLst/>
      </c:spPr>
    </c:plotArea>
    <c:legend>
      <c:legendPos val="r"/>
      <c:legendEntry>
        <c:idx val="0"/>
        <c:txPr>
          <a:bodyPr rot="0" spcFirstLastPara="1" vertOverflow="ellipsis" vert="horz" wrap="square" anchor="ctr" anchorCtr="1"/>
          <a:lstStyle/>
          <a:p>
            <a:pPr>
              <a:defRPr sz="1200" b="0" i="0" u="none" strike="noStrike" kern="1200" baseline="0">
                <a:solidFill>
                  <a:schemeClr val="tx2"/>
                </a:solidFill>
                <a:latin typeface="+mn-lt"/>
                <a:ea typeface="+mn-ea"/>
                <a:cs typeface="+mn-cs"/>
              </a:defRPr>
            </a:pPr>
            <a:endParaRPr lang="es-MX"/>
          </a:p>
        </c:txPr>
      </c:legendEntry>
      <c:legendEntry>
        <c:idx val="1"/>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egendEntry>
        <c:idx val="2"/>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ayout>
        <c:manualLayout>
          <c:xMode val="edge"/>
          <c:yMode val="edge"/>
          <c:x val="0.5748794136581985"/>
          <c:y val="0.27693153740397836"/>
          <c:w val="0.36267026413726011"/>
          <c:h val="0.5660603962966167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MX"/>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sz="1600"/>
              <a:t>DECLARACIONES PATRIMONIALES Y DE INTERESES TOTAL BIMESTRE 267</a:t>
            </a:r>
          </a:p>
        </c:rich>
      </c:tx>
      <c:layout>
        <c:manualLayout>
          <c:xMode val="edge"/>
          <c:yMode val="edge"/>
          <c:x val="0.12987418239386742"/>
          <c:y val="4.8387096774193547E-2"/>
        </c:manualLayout>
      </c:layout>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s-MX"/>
        </a:p>
      </c:txPr>
    </c:title>
    <c:autoTitleDeleted val="0"/>
    <c:plotArea>
      <c:layout/>
      <c:pieChart>
        <c:varyColors val="1"/>
        <c:ser>
          <c:idx val="0"/>
          <c:order val="0"/>
          <c:tx>
            <c:strRef>
              <c:f>Hoja1!$B$1</c:f>
              <c:strCache>
                <c:ptCount val="1"/>
                <c:pt idx="0">
                  <c:v>DECLARACIONES PATRIMONIALES Y DE INTERESES TOTAL BIMESTRE 312</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8537-1C48-8C9D-DE4A9BB4D331}"/>
              </c:ext>
            </c:extLst>
          </c:dPt>
          <c:dPt>
            <c:idx val="1"/>
            <c:bubble3D val="0"/>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8537-1C48-8C9D-DE4A9BB4D331}"/>
              </c:ext>
            </c:extLst>
          </c:dPt>
          <c:dPt>
            <c:idx val="2"/>
            <c:bubble3D val="0"/>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8537-1C48-8C9D-DE4A9BB4D331}"/>
              </c:ext>
            </c:extLst>
          </c:dPt>
          <c:dPt>
            <c:idx val="3"/>
            <c:bubble3D val="0"/>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8537-1C48-8C9D-DE4A9BB4D331}"/>
              </c:ext>
            </c:extLst>
          </c:dPt>
          <c:dLbls>
            <c:dLbl>
              <c:idx val="0"/>
              <c:tx>
                <c:rich>
                  <a:bodyPr/>
                  <a:lstStyle/>
                  <a:p>
                    <a:r>
                      <a:rPr lang="en-US"/>
                      <a:t>215</a:t>
                    </a:r>
                  </a:p>
                </c:rich>
              </c:tx>
              <c:dLblPos val="ctr"/>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8537-1C48-8C9D-DE4A9BB4D331}"/>
                </c:ext>
                <c:ext xmlns:c15="http://schemas.microsoft.com/office/drawing/2012/chart" uri="{CE6537A1-D6FC-4f65-9D91-7224C49458BB}"/>
              </c:extLst>
            </c:dLbl>
            <c:dLbl>
              <c:idx val="1"/>
              <c:tx>
                <c:rich>
                  <a:bodyPr/>
                  <a:lstStyle/>
                  <a:p>
                    <a:r>
                      <a:rPr lang="en-US"/>
                      <a:t>52</a:t>
                    </a:r>
                  </a:p>
                </c:rich>
              </c:tx>
              <c:dLblPos val="ctr"/>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8537-1C48-8C9D-DE4A9BB4D331}"/>
                </c:ext>
                <c:ext xmlns:c15="http://schemas.microsoft.com/office/drawing/2012/chart" uri="{CE6537A1-D6FC-4f65-9D91-7224C49458BB}"/>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MX"/>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Hoja1!$A$2:$A$5</c:f>
              <c:strCache>
                <c:ptCount val="2"/>
                <c:pt idx="0">
                  <c:v>INICIAL</c:v>
                </c:pt>
                <c:pt idx="1">
                  <c:v>CONCLUSION</c:v>
                </c:pt>
              </c:strCache>
            </c:strRef>
          </c:cat>
          <c:val>
            <c:numRef>
              <c:f>Hoja1!$B$2:$B$5</c:f>
              <c:numCache>
                <c:formatCode>General</c:formatCode>
                <c:ptCount val="4"/>
                <c:pt idx="0">
                  <c:v>181</c:v>
                </c:pt>
                <c:pt idx="1">
                  <c:v>131</c:v>
                </c:pt>
              </c:numCache>
            </c:numRef>
          </c:val>
          <c:extLst xmlns:c16r2="http://schemas.microsoft.com/office/drawing/2015/06/chart">
            <c:ext xmlns:c16="http://schemas.microsoft.com/office/drawing/2014/chart" uri="{C3380CC4-5D6E-409C-BE32-E72D297353CC}">
              <c16:uniqueId val="{00000008-8537-1C48-8C9D-DE4A9BB4D33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legendEntry>
        <c:idx val="2"/>
        <c:delete val="1"/>
      </c:legendEntry>
      <c:legendEntry>
        <c:idx val="3"/>
        <c:delete val="1"/>
      </c:legendEntry>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MX"/>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MX"/>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sz="1100" b="1"/>
              <a:t>Informes de Presunta Responsabilidad</a:t>
            </a:r>
          </a:p>
          <a:p>
            <a:pPr>
              <a:defRPr sz="1100" b="0" i="0" u="none" strike="noStrike" kern="1200" spc="0" baseline="0">
                <a:solidFill>
                  <a:schemeClr val="tx1">
                    <a:lumMod val="65000"/>
                    <a:lumOff val="35000"/>
                  </a:schemeClr>
                </a:solidFill>
                <a:latin typeface="+mn-lt"/>
                <a:ea typeface="+mn-ea"/>
                <a:cs typeface="+mn-cs"/>
              </a:defRPr>
            </a:pPr>
            <a:r>
              <a:rPr lang="en-US" sz="1100"/>
              <a:t>Bimestre</a:t>
            </a:r>
            <a:r>
              <a:rPr lang="en-US" sz="1100" baseline="0"/>
              <a:t>  Septiembre - Octubre </a:t>
            </a:r>
            <a:r>
              <a:rPr lang="en-US" sz="1100"/>
              <a:t>Total: 5</a:t>
            </a:r>
          </a:p>
        </c:rich>
      </c:tx>
      <c:layout>
        <c:manualLayout>
          <c:xMode val="edge"/>
          <c:yMode val="edge"/>
          <c:x val="0.19580698163174645"/>
          <c:y val="4.7138047138047139E-2"/>
        </c:manualLayout>
      </c:layout>
      <c:overlay val="0"/>
      <c:spPr>
        <a:noFill/>
        <a:ln>
          <a:noFill/>
        </a:ln>
        <a:effectLst/>
      </c:spPr>
    </c:title>
    <c:autoTitleDeleted val="0"/>
    <c:plotArea>
      <c:layout>
        <c:manualLayout>
          <c:layoutTarget val="inner"/>
          <c:xMode val="edge"/>
          <c:yMode val="edge"/>
          <c:x val="0.23819651212250106"/>
          <c:y val="0.3030832126897402"/>
          <c:w val="0.55961745211452996"/>
          <c:h val="0.66792389656294182"/>
        </c:manualLayout>
      </c:layout>
      <c:pieChart>
        <c:varyColors val="1"/>
        <c:ser>
          <c:idx val="0"/>
          <c:order val="0"/>
          <c:tx>
            <c:strRef>
              <c:f>Hoja1!$B$1</c:f>
              <c:strCache>
                <c:ptCount val="1"/>
                <c:pt idx="0">
                  <c:v>INFORMES DE PRESUNTA RESPONSABILIDAD BIMESTRE MAYO - JUNIO TOTAL  4</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4465-1F4A-83A9-6BFEC6D61E41}"/>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4465-1F4A-83A9-6BFEC6D61E41}"/>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4465-1F4A-83A9-6BFEC6D61E41}"/>
              </c:ext>
            </c:extLst>
          </c:dPt>
          <c:dLbls>
            <c:dLbl>
              <c:idx val="0"/>
              <c:layout>
                <c:manualLayout>
                  <c:x val="9.2838359090949091E-2"/>
                  <c:y val="0.12804729206244761"/>
                </c:manualLayout>
              </c:layout>
              <c:dLblPos val="bestFit"/>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1-4465-1F4A-83A9-6BFEC6D61E41}"/>
                </c:ext>
                <c:ext xmlns:c15="http://schemas.microsoft.com/office/drawing/2012/chart" uri="{CE6537A1-D6FC-4f65-9D91-7224C49458BB}"/>
              </c:extLst>
            </c:dLbl>
            <c:dLbl>
              <c:idx val="2"/>
              <c:layout>
                <c:manualLayout>
                  <c:x val="-4.1141036699034531E-2"/>
                  <c:y val="0.17414777698242265"/>
                </c:manualLayout>
              </c:layout>
              <c:dLblPos val="bestFit"/>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5-4465-1F4A-83A9-6BFEC6D61E41}"/>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s-MX"/>
              </a:p>
            </c:txPr>
            <c:dLblPos val="bestFit"/>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Hoja1!$A$2:$A$4</c:f>
              <c:strCache>
                <c:ptCount val="3"/>
                <c:pt idx="0">
                  <c:v>DIRECCIÓN GENERAL DE SALUD MUNICIPAL</c:v>
                </c:pt>
                <c:pt idx="1">
                  <c:v>SECREARÍA DE SEGURIDAD PÚBLICA MUNICIPAL</c:v>
                </c:pt>
                <c:pt idx="2">
                  <c:v>SISTEMA DE AGUA POTABLE Y ALCANTARILLADO DE LEÓN (SAPAL)</c:v>
                </c:pt>
              </c:strCache>
            </c:strRef>
          </c:cat>
          <c:val>
            <c:numRef>
              <c:f>Hoja1!$B$2:$B$4</c:f>
              <c:numCache>
                <c:formatCode>General</c:formatCode>
                <c:ptCount val="3"/>
                <c:pt idx="0">
                  <c:v>1</c:v>
                </c:pt>
                <c:pt idx="1">
                  <c:v>3</c:v>
                </c:pt>
                <c:pt idx="2">
                  <c:v>1</c:v>
                </c:pt>
              </c:numCache>
            </c:numRef>
          </c:val>
          <c:extLst xmlns:c16r2="http://schemas.microsoft.com/office/drawing/2015/06/chart">
            <c:ext xmlns:c16="http://schemas.microsoft.com/office/drawing/2014/chart" uri="{C3380CC4-5D6E-409C-BE32-E72D297353CC}">
              <c16:uniqueId val="{00000006-4465-1F4A-83A9-6BFEC6D61E41}"/>
            </c:ext>
          </c:extLst>
        </c:ser>
        <c:dLbls>
          <c:dLblPos val="bestFit"/>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s-MX" sz="1200" b="1"/>
              <a:t>Solicitudes</a:t>
            </a:r>
            <a:r>
              <a:rPr lang="es-MX" sz="1200" b="1" baseline="0"/>
              <a:t> de Información Atendidas </a:t>
            </a:r>
            <a:endParaRPr lang="es-MX" sz="1200" b="1"/>
          </a:p>
        </c:rich>
      </c:tx>
      <c:layout>
        <c:manualLayout>
          <c:xMode val="edge"/>
          <c:yMode val="edge"/>
          <c:x val="0.29379786197713942"/>
          <c:y val="2.986857825567503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0"/>
          <c:y val="0.12335722819593788"/>
          <c:w val="1"/>
          <c:h val="0.7323436720947516"/>
        </c:manualLayout>
      </c:layout>
      <c:barChart>
        <c:barDir val="col"/>
        <c:grouping val="clustered"/>
        <c:varyColors val="0"/>
        <c:ser>
          <c:idx val="0"/>
          <c:order val="0"/>
          <c:tx>
            <c:strRef>
              <c:f>Hoja1!$B$1</c:f>
              <c:strCache>
                <c:ptCount val="1"/>
                <c:pt idx="0">
                  <c:v>Solicitudes Atendidas </c:v>
                </c:pt>
              </c:strCache>
            </c:strRef>
          </c:tx>
          <c:spPr>
            <a:solidFill>
              <a:srgbClr val="002060"/>
            </a:solidFill>
            <a:ln>
              <a:noFill/>
            </a:ln>
            <a:effectLst/>
          </c:spPr>
          <c:invertIfNegative val="0"/>
          <c:dLbls>
            <c:spPr>
              <a:solidFill>
                <a:schemeClr val="bg1"/>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accent5">
                        <a:lumMod val="50000"/>
                      </a:schemeClr>
                    </a:solidFill>
                    <a:latin typeface="+mn-lt"/>
                    <a:ea typeface="+mn-ea"/>
                    <a:cs typeface="+mn-cs"/>
                  </a:defRPr>
                </a:pPr>
                <a:endParaRPr lang="es-MX"/>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Hoja1!$A$2:$A$11</c:f>
              <c:strCache>
                <c:ptCount val="10"/>
                <c:pt idx="0">
                  <c:v>E</c:v>
                </c:pt>
                <c:pt idx="1">
                  <c:v>F</c:v>
                </c:pt>
                <c:pt idx="2">
                  <c:v>M</c:v>
                </c:pt>
                <c:pt idx="3">
                  <c:v>A</c:v>
                </c:pt>
                <c:pt idx="4">
                  <c:v>M</c:v>
                </c:pt>
                <c:pt idx="5">
                  <c:v>J</c:v>
                </c:pt>
                <c:pt idx="6">
                  <c:v>J</c:v>
                </c:pt>
                <c:pt idx="7">
                  <c:v>A</c:v>
                </c:pt>
                <c:pt idx="8">
                  <c:v>S</c:v>
                </c:pt>
                <c:pt idx="9">
                  <c:v>O</c:v>
                </c:pt>
              </c:strCache>
            </c:strRef>
          </c:cat>
          <c:val>
            <c:numRef>
              <c:f>Hoja1!$B$2:$B$11</c:f>
              <c:numCache>
                <c:formatCode>General</c:formatCode>
                <c:ptCount val="10"/>
                <c:pt idx="0">
                  <c:v>10</c:v>
                </c:pt>
                <c:pt idx="1">
                  <c:v>9</c:v>
                </c:pt>
                <c:pt idx="2">
                  <c:v>6</c:v>
                </c:pt>
                <c:pt idx="3">
                  <c:v>8</c:v>
                </c:pt>
                <c:pt idx="4">
                  <c:v>7</c:v>
                </c:pt>
                <c:pt idx="5">
                  <c:v>10</c:v>
                </c:pt>
                <c:pt idx="6">
                  <c:v>6</c:v>
                </c:pt>
                <c:pt idx="7">
                  <c:v>6</c:v>
                </c:pt>
                <c:pt idx="8">
                  <c:v>5</c:v>
                </c:pt>
                <c:pt idx="9">
                  <c:v>6</c:v>
                </c:pt>
              </c:numCache>
            </c:numRef>
          </c:val>
          <c:extLst xmlns:c16r2="http://schemas.microsoft.com/office/drawing/2015/06/chart">
            <c:ext xmlns:c16="http://schemas.microsoft.com/office/drawing/2014/chart" uri="{C3380CC4-5D6E-409C-BE32-E72D297353CC}">
              <c16:uniqueId val="{00000000-35E1-F340-8F06-39CF19882893}"/>
            </c:ext>
          </c:extLst>
        </c:ser>
        <c:dLbls>
          <c:showLegendKey val="0"/>
          <c:showVal val="0"/>
          <c:showCatName val="0"/>
          <c:showSerName val="0"/>
          <c:showPercent val="0"/>
          <c:showBubbleSize val="0"/>
        </c:dLbls>
        <c:gapWidth val="219"/>
        <c:overlap val="-27"/>
        <c:axId val="599266480"/>
        <c:axId val="466315024"/>
      </c:barChart>
      <c:lineChart>
        <c:grouping val="stacked"/>
        <c:varyColors val="0"/>
        <c:ser>
          <c:idx val="1"/>
          <c:order val="1"/>
          <c:tx>
            <c:strRef>
              <c:f>Hoja1!$C$1</c:f>
              <c:strCache>
                <c:ptCount val="1"/>
                <c:pt idx="0">
                  <c:v>Acumuladas </c:v>
                </c:pt>
              </c:strCache>
            </c:strRef>
          </c:tx>
          <c:spPr>
            <a:ln w="28575" cap="rnd">
              <a:solidFill>
                <a:schemeClr val="accent2"/>
              </a:solidFill>
              <a:round/>
            </a:ln>
            <a:effectLst/>
          </c:spPr>
          <c:marker>
            <c:symbol val="none"/>
          </c:marker>
          <c:dLbls>
            <c:spPr>
              <a:solidFill>
                <a:schemeClr val="bg1"/>
              </a:solid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2">
                        <a:lumMod val="75000"/>
                      </a:schemeClr>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Hoja1!$A$2:$A$11</c:f>
              <c:strCache>
                <c:ptCount val="10"/>
                <c:pt idx="0">
                  <c:v>E</c:v>
                </c:pt>
                <c:pt idx="1">
                  <c:v>F</c:v>
                </c:pt>
                <c:pt idx="2">
                  <c:v>M</c:v>
                </c:pt>
                <c:pt idx="3">
                  <c:v>A</c:v>
                </c:pt>
                <c:pt idx="4">
                  <c:v>M</c:v>
                </c:pt>
                <c:pt idx="5">
                  <c:v>J</c:v>
                </c:pt>
                <c:pt idx="6">
                  <c:v>J</c:v>
                </c:pt>
                <c:pt idx="7">
                  <c:v>A</c:v>
                </c:pt>
                <c:pt idx="8">
                  <c:v>S</c:v>
                </c:pt>
                <c:pt idx="9">
                  <c:v>O</c:v>
                </c:pt>
              </c:strCache>
            </c:strRef>
          </c:cat>
          <c:val>
            <c:numRef>
              <c:f>Hoja1!$C$2:$C$11</c:f>
              <c:numCache>
                <c:formatCode>General</c:formatCode>
                <c:ptCount val="10"/>
                <c:pt idx="0">
                  <c:v>10</c:v>
                </c:pt>
                <c:pt idx="1">
                  <c:v>19</c:v>
                </c:pt>
                <c:pt idx="2">
                  <c:v>25</c:v>
                </c:pt>
                <c:pt idx="3">
                  <c:v>33</c:v>
                </c:pt>
                <c:pt idx="4">
                  <c:v>40</c:v>
                </c:pt>
                <c:pt idx="5">
                  <c:v>50</c:v>
                </c:pt>
                <c:pt idx="6">
                  <c:v>56</c:v>
                </c:pt>
                <c:pt idx="7">
                  <c:v>62</c:v>
                </c:pt>
                <c:pt idx="8">
                  <c:v>67</c:v>
                </c:pt>
                <c:pt idx="9">
                  <c:v>73</c:v>
                </c:pt>
              </c:numCache>
            </c:numRef>
          </c:val>
          <c:smooth val="0"/>
          <c:extLst xmlns:c16r2="http://schemas.microsoft.com/office/drawing/2015/06/chart">
            <c:ext xmlns:c16="http://schemas.microsoft.com/office/drawing/2014/chart" uri="{C3380CC4-5D6E-409C-BE32-E72D297353CC}">
              <c16:uniqueId val="{00000001-35E1-F340-8F06-39CF19882893}"/>
            </c:ext>
          </c:extLst>
        </c:ser>
        <c:dLbls>
          <c:showLegendKey val="0"/>
          <c:showVal val="0"/>
          <c:showCatName val="0"/>
          <c:showSerName val="0"/>
          <c:showPercent val="0"/>
          <c:showBubbleSize val="0"/>
        </c:dLbls>
        <c:marker val="1"/>
        <c:smooth val="0"/>
        <c:axId val="599266480"/>
        <c:axId val="466315024"/>
      </c:lineChart>
      <c:catAx>
        <c:axId val="599266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s-MX"/>
          </a:p>
        </c:txPr>
        <c:crossAx val="466315024"/>
        <c:crosses val="autoZero"/>
        <c:auto val="1"/>
        <c:lblAlgn val="ctr"/>
        <c:lblOffset val="100"/>
        <c:noMultiLvlLbl val="0"/>
      </c:catAx>
      <c:valAx>
        <c:axId val="466315024"/>
        <c:scaling>
          <c:orientation val="minMax"/>
        </c:scaling>
        <c:delete val="1"/>
        <c:axPos val="l"/>
        <c:numFmt formatCode="General" sourceLinked="1"/>
        <c:majorTickMark val="none"/>
        <c:minorTickMark val="none"/>
        <c:tickLblPos val="nextTo"/>
        <c:crossAx val="599266480"/>
        <c:crosses val="autoZero"/>
        <c:crossBetween val="between"/>
      </c:valAx>
      <c:spPr>
        <a:noFill/>
        <a:ln>
          <a:noFill/>
        </a:ln>
        <a:effectLst/>
      </c:spPr>
    </c:plotArea>
    <c:legend>
      <c:legendPos val="b"/>
      <c:layout>
        <c:manualLayout>
          <c:xMode val="edge"/>
          <c:yMode val="edge"/>
          <c:x val="0.29371924943741839"/>
          <c:y val="0.93627644662696718"/>
          <c:w val="0.41688331908268356"/>
          <c:h val="6.3723553373032663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s-MX" sz="1200" b="1"/>
              <a:t>Sesiones</a:t>
            </a:r>
            <a:r>
              <a:rPr lang="es-MX" sz="1200" b="1" baseline="0"/>
              <a:t> del Comite Atendidas </a:t>
            </a:r>
            <a:endParaRPr lang="es-MX" sz="1200" b="1"/>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8.6402419267739491E-3"/>
          <c:y val="0.12616550116550115"/>
          <c:w val="0.99135975807322607"/>
          <c:h val="0.70392966613439067"/>
        </c:manualLayout>
      </c:layout>
      <c:barChart>
        <c:barDir val="col"/>
        <c:grouping val="clustered"/>
        <c:varyColors val="0"/>
        <c:ser>
          <c:idx val="0"/>
          <c:order val="0"/>
          <c:tx>
            <c:strRef>
              <c:f>Hoja1!$B$1</c:f>
              <c:strCache>
                <c:ptCount val="1"/>
                <c:pt idx="0">
                  <c:v>Sesiones de Comité</c:v>
                </c:pt>
              </c:strCache>
            </c:strRef>
          </c:tx>
          <c:spPr>
            <a:solidFill>
              <a:srgbClr val="00B050"/>
            </a:solidFill>
            <a:ln>
              <a:noFill/>
            </a:ln>
            <a:effectLst/>
          </c:spPr>
          <c:invertIfNegative val="0"/>
          <c:dLbls>
            <c:spPr>
              <a:solidFill>
                <a:schemeClr val="bg1"/>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accent6">
                        <a:lumMod val="50000"/>
                      </a:schemeClr>
                    </a:solidFill>
                    <a:latin typeface="+mn-lt"/>
                    <a:ea typeface="+mn-ea"/>
                    <a:cs typeface="+mn-cs"/>
                  </a:defRPr>
                </a:pPr>
                <a:endParaRPr lang="es-MX"/>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Hoja1!$A$2:$A$11</c:f>
              <c:strCache>
                <c:ptCount val="10"/>
                <c:pt idx="0">
                  <c:v>E</c:v>
                </c:pt>
                <c:pt idx="1">
                  <c:v>F</c:v>
                </c:pt>
                <c:pt idx="2">
                  <c:v>M</c:v>
                </c:pt>
                <c:pt idx="3">
                  <c:v>A</c:v>
                </c:pt>
                <c:pt idx="4">
                  <c:v>M</c:v>
                </c:pt>
                <c:pt idx="5">
                  <c:v>J</c:v>
                </c:pt>
                <c:pt idx="6">
                  <c:v>J</c:v>
                </c:pt>
                <c:pt idx="7">
                  <c:v>A</c:v>
                </c:pt>
                <c:pt idx="8">
                  <c:v>S</c:v>
                </c:pt>
                <c:pt idx="9">
                  <c:v>O</c:v>
                </c:pt>
              </c:strCache>
            </c:strRef>
          </c:cat>
          <c:val>
            <c:numRef>
              <c:f>Hoja1!$B$2:$B$11</c:f>
              <c:numCache>
                <c:formatCode>General</c:formatCode>
                <c:ptCount val="10"/>
                <c:pt idx="0">
                  <c:v>11</c:v>
                </c:pt>
                <c:pt idx="1">
                  <c:v>8</c:v>
                </c:pt>
                <c:pt idx="2">
                  <c:v>4</c:v>
                </c:pt>
                <c:pt idx="3">
                  <c:v>6</c:v>
                </c:pt>
                <c:pt idx="4">
                  <c:v>12</c:v>
                </c:pt>
                <c:pt idx="5">
                  <c:v>6</c:v>
                </c:pt>
                <c:pt idx="6">
                  <c:v>11</c:v>
                </c:pt>
                <c:pt idx="7">
                  <c:v>11</c:v>
                </c:pt>
                <c:pt idx="8">
                  <c:v>9</c:v>
                </c:pt>
                <c:pt idx="9">
                  <c:v>12</c:v>
                </c:pt>
              </c:numCache>
            </c:numRef>
          </c:val>
          <c:extLst xmlns:c16r2="http://schemas.microsoft.com/office/drawing/2015/06/chart">
            <c:ext xmlns:c16="http://schemas.microsoft.com/office/drawing/2014/chart" uri="{C3380CC4-5D6E-409C-BE32-E72D297353CC}">
              <c16:uniqueId val="{00000000-77C1-EC44-9B52-981643458CB8}"/>
            </c:ext>
          </c:extLst>
        </c:ser>
        <c:dLbls>
          <c:showLegendKey val="0"/>
          <c:showVal val="0"/>
          <c:showCatName val="0"/>
          <c:showSerName val="0"/>
          <c:showPercent val="0"/>
          <c:showBubbleSize val="0"/>
        </c:dLbls>
        <c:gapWidth val="219"/>
        <c:overlap val="-27"/>
        <c:axId val="459527264"/>
        <c:axId val="459526144"/>
      </c:barChart>
      <c:lineChart>
        <c:grouping val="stacked"/>
        <c:varyColors val="0"/>
        <c:ser>
          <c:idx val="1"/>
          <c:order val="1"/>
          <c:tx>
            <c:strRef>
              <c:f>Hoja1!$C$1</c:f>
              <c:strCache>
                <c:ptCount val="1"/>
                <c:pt idx="0">
                  <c:v>Acumuladas </c:v>
                </c:pt>
              </c:strCache>
            </c:strRef>
          </c:tx>
          <c:spPr>
            <a:ln w="28575" cap="rnd">
              <a:solidFill>
                <a:srgbClr val="FFC000"/>
              </a:solidFill>
              <a:round/>
            </a:ln>
            <a:effectLst/>
          </c:spPr>
          <c:marker>
            <c:symbol val="none"/>
          </c:marker>
          <c:dLbls>
            <c:spPr>
              <a:solidFill>
                <a:schemeClr val="bg1"/>
              </a:solid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2">
                        <a:lumMod val="75000"/>
                      </a:schemeClr>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Hoja1!$A$2:$A$11</c:f>
              <c:strCache>
                <c:ptCount val="10"/>
                <c:pt idx="0">
                  <c:v>E</c:v>
                </c:pt>
                <c:pt idx="1">
                  <c:v>F</c:v>
                </c:pt>
                <c:pt idx="2">
                  <c:v>M</c:v>
                </c:pt>
                <c:pt idx="3">
                  <c:v>A</c:v>
                </c:pt>
                <c:pt idx="4">
                  <c:v>M</c:v>
                </c:pt>
                <c:pt idx="5">
                  <c:v>J</c:v>
                </c:pt>
                <c:pt idx="6">
                  <c:v>J</c:v>
                </c:pt>
                <c:pt idx="7">
                  <c:v>A</c:v>
                </c:pt>
                <c:pt idx="8">
                  <c:v>S</c:v>
                </c:pt>
                <c:pt idx="9">
                  <c:v>O</c:v>
                </c:pt>
              </c:strCache>
            </c:strRef>
          </c:cat>
          <c:val>
            <c:numRef>
              <c:f>Hoja1!$C$2:$C$11</c:f>
              <c:numCache>
                <c:formatCode>General</c:formatCode>
                <c:ptCount val="10"/>
                <c:pt idx="0">
                  <c:v>11</c:v>
                </c:pt>
                <c:pt idx="1">
                  <c:v>19</c:v>
                </c:pt>
                <c:pt idx="2">
                  <c:v>23</c:v>
                </c:pt>
                <c:pt idx="3">
                  <c:v>29</c:v>
                </c:pt>
                <c:pt idx="4">
                  <c:v>41</c:v>
                </c:pt>
                <c:pt idx="5">
                  <c:v>47</c:v>
                </c:pt>
                <c:pt idx="6">
                  <c:v>58</c:v>
                </c:pt>
                <c:pt idx="7">
                  <c:v>69</c:v>
                </c:pt>
                <c:pt idx="8">
                  <c:v>78</c:v>
                </c:pt>
                <c:pt idx="9">
                  <c:v>90</c:v>
                </c:pt>
              </c:numCache>
            </c:numRef>
          </c:val>
          <c:smooth val="0"/>
          <c:extLst xmlns:c16r2="http://schemas.microsoft.com/office/drawing/2015/06/chart">
            <c:ext xmlns:c16="http://schemas.microsoft.com/office/drawing/2014/chart" uri="{C3380CC4-5D6E-409C-BE32-E72D297353CC}">
              <c16:uniqueId val="{00000001-77C1-EC44-9B52-981643458CB8}"/>
            </c:ext>
          </c:extLst>
        </c:ser>
        <c:dLbls>
          <c:showLegendKey val="0"/>
          <c:showVal val="0"/>
          <c:showCatName val="0"/>
          <c:showSerName val="0"/>
          <c:showPercent val="0"/>
          <c:showBubbleSize val="0"/>
        </c:dLbls>
        <c:marker val="1"/>
        <c:smooth val="0"/>
        <c:axId val="459527264"/>
        <c:axId val="459526144"/>
      </c:lineChart>
      <c:catAx>
        <c:axId val="459527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s-MX"/>
          </a:p>
        </c:txPr>
        <c:crossAx val="459526144"/>
        <c:crosses val="autoZero"/>
        <c:auto val="1"/>
        <c:lblAlgn val="ctr"/>
        <c:lblOffset val="100"/>
        <c:noMultiLvlLbl val="0"/>
      </c:catAx>
      <c:valAx>
        <c:axId val="459526144"/>
        <c:scaling>
          <c:orientation val="minMax"/>
        </c:scaling>
        <c:delete val="1"/>
        <c:axPos val="l"/>
        <c:numFmt formatCode="General" sourceLinked="1"/>
        <c:majorTickMark val="none"/>
        <c:minorTickMark val="none"/>
        <c:tickLblPos val="nextTo"/>
        <c:crossAx val="459527264"/>
        <c:crosses val="autoZero"/>
        <c:crossBetween val="between"/>
      </c:valAx>
      <c:spPr>
        <a:noFill/>
        <a:ln>
          <a:noFill/>
        </a:ln>
        <a:effectLst/>
      </c:spPr>
    </c:plotArea>
    <c:legend>
      <c:legendPos val="b"/>
      <c:layout>
        <c:manualLayout>
          <c:xMode val="edge"/>
          <c:yMode val="edge"/>
          <c:x val="0.30198444926536683"/>
          <c:y val="0.90869858487968735"/>
          <c:w val="0.39603093138576384"/>
          <c:h val="9.1301415120312757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s-MX" sz="1200" b="1"/>
              <a:t>Asuntos</a:t>
            </a:r>
            <a:r>
              <a:rPr lang="es-MX" sz="1200" b="1" baseline="0"/>
              <a:t> Tratados en el Comite</a:t>
            </a:r>
            <a:endParaRPr lang="es-MX" sz="1200" b="1"/>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0"/>
          <c:y val="0.13714120034792693"/>
          <c:w val="1"/>
          <c:h val="0.6876378637651448"/>
        </c:manualLayout>
      </c:layout>
      <c:barChart>
        <c:barDir val="col"/>
        <c:grouping val="clustered"/>
        <c:varyColors val="0"/>
        <c:ser>
          <c:idx val="0"/>
          <c:order val="0"/>
          <c:tx>
            <c:strRef>
              <c:f>Hoja1!$B$1</c:f>
              <c:strCache>
                <c:ptCount val="1"/>
                <c:pt idx="0">
                  <c:v>I Bim</c:v>
                </c:pt>
              </c:strCache>
            </c:strRef>
          </c:tx>
          <c:spPr>
            <a:solidFill>
              <a:srgbClr val="002060"/>
            </a:solidFill>
            <a:ln>
              <a:noFill/>
            </a:ln>
            <a:effectLst/>
          </c:spPr>
          <c:invertIfNegative val="0"/>
          <c:dLbls>
            <c:spPr>
              <a:solidFill>
                <a:schemeClr val="bg1"/>
              </a:solid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s-MX"/>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Hoja1!$A$2:$A$7</c:f>
              <c:strCache>
                <c:ptCount val="6"/>
                <c:pt idx="0">
                  <c:v>Ampliaciones</c:v>
                </c:pt>
                <c:pt idx="1">
                  <c:v>Inexistencias </c:v>
                </c:pt>
                <c:pt idx="2">
                  <c:v>Acuerdos de Reserva </c:v>
                </c:pt>
                <c:pt idx="3">
                  <c:v>Versiones Públicas </c:v>
                </c:pt>
                <c:pt idx="4">
                  <c:v>A. De Clasificación</c:v>
                </c:pt>
                <c:pt idx="5">
                  <c:v>A. de Revisión </c:v>
                </c:pt>
              </c:strCache>
            </c:strRef>
          </c:cat>
          <c:val>
            <c:numRef>
              <c:f>Hoja1!$B$2:$B$7</c:f>
              <c:numCache>
                <c:formatCode>General</c:formatCode>
                <c:ptCount val="6"/>
                <c:pt idx="0">
                  <c:v>55</c:v>
                </c:pt>
                <c:pt idx="1">
                  <c:v>2</c:v>
                </c:pt>
                <c:pt idx="2">
                  <c:v>3</c:v>
                </c:pt>
                <c:pt idx="3">
                  <c:v>10</c:v>
                </c:pt>
              </c:numCache>
            </c:numRef>
          </c:val>
          <c:extLst xmlns:c16r2="http://schemas.microsoft.com/office/drawing/2015/06/chart">
            <c:ext xmlns:c16="http://schemas.microsoft.com/office/drawing/2014/chart" uri="{C3380CC4-5D6E-409C-BE32-E72D297353CC}">
              <c16:uniqueId val="{00000000-724D-884C-BE9F-A6AD3E07DD04}"/>
            </c:ext>
          </c:extLst>
        </c:ser>
        <c:ser>
          <c:idx val="1"/>
          <c:order val="1"/>
          <c:tx>
            <c:strRef>
              <c:f>Hoja1!$C$1</c:f>
              <c:strCache>
                <c:ptCount val="1"/>
                <c:pt idx="0">
                  <c:v>II Bim</c:v>
                </c:pt>
              </c:strCache>
            </c:strRef>
          </c:tx>
          <c:spPr>
            <a:solidFill>
              <a:schemeClr val="accent5">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Hoja1!$A$2:$A$7</c:f>
              <c:strCache>
                <c:ptCount val="6"/>
                <c:pt idx="0">
                  <c:v>Ampliaciones</c:v>
                </c:pt>
                <c:pt idx="1">
                  <c:v>Inexistencias </c:v>
                </c:pt>
                <c:pt idx="2">
                  <c:v>Acuerdos de Reserva </c:v>
                </c:pt>
                <c:pt idx="3">
                  <c:v>Versiones Públicas </c:v>
                </c:pt>
                <c:pt idx="4">
                  <c:v>A. De Clasificación</c:v>
                </c:pt>
                <c:pt idx="5">
                  <c:v>A. de Revisión </c:v>
                </c:pt>
              </c:strCache>
            </c:strRef>
          </c:cat>
          <c:val>
            <c:numRef>
              <c:f>Hoja1!$C$2:$C$7</c:f>
              <c:numCache>
                <c:formatCode>General</c:formatCode>
                <c:ptCount val="6"/>
                <c:pt idx="0">
                  <c:v>25</c:v>
                </c:pt>
                <c:pt idx="1">
                  <c:v>2</c:v>
                </c:pt>
                <c:pt idx="3">
                  <c:v>8</c:v>
                </c:pt>
                <c:pt idx="4">
                  <c:v>1</c:v>
                </c:pt>
              </c:numCache>
            </c:numRef>
          </c:val>
          <c:extLst xmlns:c16r2="http://schemas.microsoft.com/office/drawing/2015/06/chart">
            <c:ext xmlns:c16="http://schemas.microsoft.com/office/drawing/2014/chart" uri="{C3380CC4-5D6E-409C-BE32-E72D297353CC}">
              <c16:uniqueId val="{00000001-724D-884C-BE9F-A6AD3E07DD04}"/>
            </c:ext>
          </c:extLst>
        </c:ser>
        <c:ser>
          <c:idx val="2"/>
          <c:order val="2"/>
          <c:tx>
            <c:strRef>
              <c:f>Hoja1!$D$1</c:f>
              <c:strCache>
                <c:ptCount val="1"/>
                <c:pt idx="0">
                  <c:v>III Bim</c:v>
                </c:pt>
              </c:strCache>
            </c:strRef>
          </c:tx>
          <c:spPr>
            <a:solidFill>
              <a:schemeClr val="accent5">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Hoja1!$A$2:$A$7</c:f>
              <c:strCache>
                <c:ptCount val="6"/>
                <c:pt idx="0">
                  <c:v>Ampliaciones</c:v>
                </c:pt>
                <c:pt idx="1">
                  <c:v>Inexistencias </c:v>
                </c:pt>
                <c:pt idx="2">
                  <c:v>Acuerdos de Reserva </c:v>
                </c:pt>
                <c:pt idx="3">
                  <c:v>Versiones Públicas </c:v>
                </c:pt>
                <c:pt idx="4">
                  <c:v>A. De Clasificación</c:v>
                </c:pt>
                <c:pt idx="5">
                  <c:v>A. de Revisión </c:v>
                </c:pt>
              </c:strCache>
            </c:strRef>
          </c:cat>
          <c:val>
            <c:numRef>
              <c:f>Hoja1!$D$2:$D$7</c:f>
              <c:numCache>
                <c:formatCode>General</c:formatCode>
                <c:ptCount val="6"/>
                <c:pt idx="0">
                  <c:v>89</c:v>
                </c:pt>
                <c:pt idx="2">
                  <c:v>9</c:v>
                </c:pt>
                <c:pt idx="3">
                  <c:v>22</c:v>
                </c:pt>
              </c:numCache>
            </c:numRef>
          </c:val>
          <c:extLst xmlns:c16r2="http://schemas.microsoft.com/office/drawing/2015/06/chart">
            <c:ext xmlns:c16="http://schemas.microsoft.com/office/drawing/2014/chart" uri="{C3380CC4-5D6E-409C-BE32-E72D297353CC}">
              <c16:uniqueId val="{00000002-724D-884C-BE9F-A6AD3E07DD04}"/>
            </c:ext>
          </c:extLst>
        </c:ser>
        <c:ser>
          <c:idx val="3"/>
          <c:order val="3"/>
          <c:tx>
            <c:strRef>
              <c:f>Hoja1!$E$1</c:f>
              <c:strCache>
                <c:ptCount val="1"/>
                <c:pt idx="0">
                  <c:v>IV Bim </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Hoja1!$A$2:$A$7</c:f>
              <c:strCache>
                <c:ptCount val="6"/>
                <c:pt idx="0">
                  <c:v>Ampliaciones</c:v>
                </c:pt>
                <c:pt idx="1">
                  <c:v>Inexistencias </c:v>
                </c:pt>
                <c:pt idx="2">
                  <c:v>Acuerdos de Reserva </c:v>
                </c:pt>
                <c:pt idx="3">
                  <c:v>Versiones Públicas </c:v>
                </c:pt>
                <c:pt idx="4">
                  <c:v>A. De Clasificación</c:v>
                </c:pt>
                <c:pt idx="5">
                  <c:v>A. de Revisión </c:v>
                </c:pt>
              </c:strCache>
            </c:strRef>
          </c:cat>
          <c:val>
            <c:numRef>
              <c:f>Hoja1!$E$2:$E$7</c:f>
              <c:numCache>
                <c:formatCode>General</c:formatCode>
                <c:ptCount val="6"/>
                <c:pt idx="0">
                  <c:v>119</c:v>
                </c:pt>
                <c:pt idx="2">
                  <c:v>2</c:v>
                </c:pt>
                <c:pt idx="3">
                  <c:v>1</c:v>
                </c:pt>
                <c:pt idx="4">
                  <c:v>2</c:v>
                </c:pt>
                <c:pt idx="5">
                  <c:v>1</c:v>
                </c:pt>
              </c:numCache>
            </c:numRef>
          </c:val>
          <c:extLst xmlns:c16r2="http://schemas.microsoft.com/office/drawing/2015/06/chart">
            <c:ext xmlns:c16="http://schemas.microsoft.com/office/drawing/2014/chart" uri="{C3380CC4-5D6E-409C-BE32-E72D297353CC}">
              <c16:uniqueId val="{00000003-724D-884C-BE9F-A6AD3E07DD04}"/>
            </c:ext>
          </c:extLst>
        </c:ser>
        <c:ser>
          <c:idx val="4"/>
          <c:order val="4"/>
          <c:tx>
            <c:strRef>
              <c:f>Hoja1!$F$1</c:f>
              <c:strCache>
                <c:ptCount val="1"/>
                <c:pt idx="0">
                  <c:v>V Bim</c:v>
                </c:pt>
              </c:strCache>
            </c:strRef>
          </c:tx>
          <c:spPr>
            <a:solidFill>
              <a:schemeClr val="accent5"/>
            </a:solidFill>
            <a:ln>
              <a:noFill/>
            </a:ln>
            <a:effectLst/>
          </c:spPr>
          <c:invertIfNegative val="0"/>
          <c:cat>
            <c:strRef>
              <c:f>Hoja1!$A$2:$A$7</c:f>
              <c:strCache>
                <c:ptCount val="6"/>
                <c:pt idx="0">
                  <c:v>Ampliaciones</c:v>
                </c:pt>
                <c:pt idx="1">
                  <c:v>Inexistencias </c:v>
                </c:pt>
                <c:pt idx="2">
                  <c:v>Acuerdos de Reserva </c:v>
                </c:pt>
                <c:pt idx="3">
                  <c:v>Versiones Públicas </c:v>
                </c:pt>
                <c:pt idx="4">
                  <c:v>A. De Clasificación</c:v>
                </c:pt>
                <c:pt idx="5">
                  <c:v>A. de Revisión </c:v>
                </c:pt>
              </c:strCache>
            </c:strRef>
          </c:cat>
          <c:val>
            <c:numRef>
              <c:f>Hoja1!$F$2:$F$7</c:f>
              <c:numCache>
                <c:formatCode>General</c:formatCode>
                <c:ptCount val="6"/>
                <c:pt idx="0">
                  <c:v>68</c:v>
                </c:pt>
                <c:pt idx="1">
                  <c:v>2</c:v>
                </c:pt>
                <c:pt idx="2">
                  <c:v>3</c:v>
                </c:pt>
                <c:pt idx="3">
                  <c:v>9</c:v>
                </c:pt>
                <c:pt idx="4">
                  <c:v>5</c:v>
                </c:pt>
                <c:pt idx="5">
                  <c:v>6</c:v>
                </c:pt>
              </c:numCache>
            </c:numRef>
          </c:val>
          <c:extLst xmlns:c16r2="http://schemas.microsoft.com/office/drawing/2015/06/chart">
            <c:ext xmlns:c16="http://schemas.microsoft.com/office/drawing/2014/chart" uri="{C3380CC4-5D6E-409C-BE32-E72D297353CC}">
              <c16:uniqueId val="{00000004-724D-884C-BE9F-A6AD3E07DD04}"/>
            </c:ext>
          </c:extLst>
        </c:ser>
        <c:ser>
          <c:idx val="5"/>
          <c:order val="5"/>
          <c:tx>
            <c:strRef>
              <c:f>Hoja1!$G$1</c:f>
              <c:strCache>
                <c:ptCount val="1"/>
                <c:pt idx="0">
                  <c:v>Total </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FF0000"/>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Hoja1!$A$2:$A$7</c:f>
              <c:strCache>
                <c:ptCount val="6"/>
                <c:pt idx="0">
                  <c:v>Ampliaciones</c:v>
                </c:pt>
                <c:pt idx="1">
                  <c:v>Inexistencias </c:v>
                </c:pt>
                <c:pt idx="2">
                  <c:v>Acuerdos de Reserva </c:v>
                </c:pt>
                <c:pt idx="3">
                  <c:v>Versiones Públicas </c:v>
                </c:pt>
                <c:pt idx="4">
                  <c:v>A. De Clasificación</c:v>
                </c:pt>
                <c:pt idx="5">
                  <c:v>A. de Revisión </c:v>
                </c:pt>
              </c:strCache>
            </c:strRef>
          </c:cat>
          <c:val>
            <c:numRef>
              <c:f>Hoja1!$G$2:$G$7</c:f>
              <c:numCache>
                <c:formatCode>General</c:formatCode>
                <c:ptCount val="6"/>
                <c:pt idx="0">
                  <c:v>356</c:v>
                </c:pt>
                <c:pt idx="1">
                  <c:v>6</c:v>
                </c:pt>
                <c:pt idx="2">
                  <c:v>17</c:v>
                </c:pt>
                <c:pt idx="3">
                  <c:v>50</c:v>
                </c:pt>
                <c:pt idx="4">
                  <c:v>8</c:v>
                </c:pt>
                <c:pt idx="5">
                  <c:v>7</c:v>
                </c:pt>
              </c:numCache>
            </c:numRef>
          </c:val>
          <c:extLst xmlns:c16r2="http://schemas.microsoft.com/office/drawing/2015/06/chart">
            <c:ext xmlns:c16="http://schemas.microsoft.com/office/drawing/2014/chart" uri="{C3380CC4-5D6E-409C-BE32-E72D297353CC}">
              <c16:uniqueId val="{00000005-724D-884C-BE9F-A6AD3E07DD04}"/>
            </c:ext>
          </c:extLst>
        </c:ser>
        <c:dLbls>
          <c:showLegendKey val="0"/>
          <c:showVal val="0"/>
          <c:showCatName val="0"/>
          <c:showSerName val="0"/>
          <c:showPercent val="0"/>
          <c:showBubbleSize val="0"/>
        </c:dLbls>
        <c:gapWidth val="219"/>
        <c:overlap val="-27"/>
        <c:axId val="467931104"/>
        <c:axId val="410611168"/>
      </c:barChart>
      <c:catAx>
        <c:axId val="467931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crossAx val="410611168"/>
        <c:crosses val="autoZero"/>
        <c:auto val="1"/>
        <c:lblAlgn val="ctr"/>
        <c:lblOffset val="100"/>
        <c:noMultiLvlLbl val="0"/>
      </c:catAx>
      <c:valAx>
        <c:axId val="410611168"/>
        <c:scaling>
          <c:orientation val="minMax"/>
        </c:scaling>
        <c:delete val="1"/>
        <c:axPos val="l"/>
        <c:numFmt formatCode="General" sourceLinked="1"/>
        <c:majorTickMark val="none"/>
        <c:minorTickMark val="none"/>
        <c:tickLblPos val="nextTo"/>
        <c:crossAx val="467931104"/>
        <c:crosses val="autoZero"/>
        <c:crossBetween val="between"/>
      </c:valAx>
      <c:spPr>
        <a:noFill/>
        <a:ln>
          <a:noFill/>
        </a:ln>
        <a:effectLst/>
      </c:spPr>
    </c:plotArea>
    <c:legend>
      <c:legendPos val="b"/>
      <c:layout>
        <c:manualLayout>
          <c:xMode val="edge"/>
          <c:yMode val="edge"/>
          <c:x val="0.25342890050652317"/>
          <c:y val="0.94273634032916087"/>
          <c:w val="0.49314219898695372"/>
          <c:h val="5.726365967083920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a:pPr>
            <a:r>
              <a:rPr lang="es-MX" sz="1600" b="1" i="0" u="none" strike="noStrike" baseline="0">
                <a:effectLst/>
              </a:rPr>
              <a:t>Informes de Presunta Responsabilidad Administrativa presentados </a:t>
            </a:r>
            <a:endParaRPr lang="es-MX" sz="1600"/>
          </a:p>
        </c:rich>
      </c:tx>
      <c:layout>
        <c:manualLayout>
          <c:xMode val="edge"/>
          <c:yMode val="edge"/>
          <c:x val="0.19230240549828179"/>
          <c:y val="7.0266326520248751E-2"/>
        </c:manualLayout>
      </c:layout>
      <c:overlay val="0"/>
    </c:title>
    <c:autoTitleDeleted val="0"/>
    <c:plotArea>
      <c:layout>
        <c:manualLayout>
          <c:layoutTarget val="inner"/>
          <c:xMode val="edge"/>
          <c:yMode val="edge"/>
          <c:x val="3.8813316756458077E-2"/>
          <c:y val="0.19427641582471319"/>
          <c:w val="0.53888888888888886"/>
          <c:h val="0.89814814814814814"/>
        </c:manualLayout>
      </c:layout>
      <c:pieChart>
        <c:varyColors val="1"/>
        <c:ser>
          <c:idx val="0"/>
          <c:order val="0"/>
          <c:explosion val="9"/>
          <c:dPt>
            <c:idx val="1"/>
            <c:bubble3D val="0"/>
            <c:spPr>
              <a:solidFill>
                <a:schemeClr val="bg2">
                  <a:lumMod val="50000"/>
                </a:schemeClr>
              </a:solidFill>
            </c:spPr>
            <c:extLst xmlns:c16r2="http://schemas.microsoft.com/office/drawing/2015/06/chart">
              <c:ext xmlns:c16="http://schemas.microsoft.com/office/drawing/2014/chart" uri="{C3380CC4-5D6E-409C-BE32-E72D297353CC}">
                <c16:uniqueId val="{00000001-868F-174C-A13F-9487EF9D02E3}"/>
              </c:ext>
            </c:extLst>
          </c:dPt>
          <c:dLbls>
            <c:dLbl>
              <c:idx val="0"/>
              <c:layout>
                <c:manualLayout>
                  <c:x val="-0.11171621073139049"/>
                  <c:y val="-0.237511692414689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868F-174C-A13F-9487EF9D02E3}"/>
                </c:ext>
                <c:ext xmlns:c15="http://schemas.microsoft.com/office/drawing/2012/chart" uri="{CE6537A1-D6FC-4f65-9D91-7224C49458BB}"/>
              </c:extLst>
            </c:dLbl>
            <c:dLbl>
              <c:idx val="1"/>
              <c:layout>
                <c:manualLayout>
                  <c:x val="9.1762426603891015E-2"/>
                  <c:y val="0.1395118703280884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868F-174C-A13F-9487EF9D02E3}"/>
                </c:ext>
                <c:ext xmlns:c15="http://schemas.microsoft.com/office/drawing/2012/chart" uri="{CE6537A1-D6FC-4f65-9D91-7224C49458BB}"/>
              </c:extLst>
            </c:dLbl>
            <c:dLbl>
              <c:idx val="4"/>
              <c:layout>
                <c:manualLayout>
                  <c:x val="2.9630358705161853E-3"/>
                  <c:y val="-6.88229075532225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868F-174C-A13F-9487EF9D02E3}"/>
                </c:ext>
                <c:ext xmlns:c15="http://schemas.microsoft.com/office/drawing/2012/chart" uri="{CE6537A1-D6FC-4f65-9D91-7224C49458BB}"/>
              </c:extLst>
            </c:dLbl>
            <c:spPr>
              <a:noFill/>
              <a:ln>
                <a:noFill/>
              </a:ln>
              <a:effectLst/>
            </c:spPr>
            <c:txPr>
              <a:bodyPr/>
              <a:lstStyle/>
              <a:p>
                <a:pPr>
                  <a:defRPr sz="2800" b="1"/>
                </a:pPr>
                <a:endParaRPr lang="es-MX"/>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PASTEL!$B$4:$B$5</c:f>
              <c:strCache>
                <c:ptCount val="2"/>
                <c:pt idx="0">
                  <c:v>Admisión (Cumplen todos los elementos del 194 de la ley de la materia)</c:v>
                </c:pt>
                <c:pt idx="1">
                  <c:v>Prevención (Se subsanen omisiones advertidas)</c:v>
                </c:pt>
              </c:strCache>
            </c:strRef>
          </c:cat>
          <c:val>
            <c:numRef>
              <c:f>PASTEL!$C$4:$C$5</c:f>
              <c:numCache>
                <c:formatCode>General</c:formatCode>
                <c:ptCount val="2"/>
                <c:pt idx="0">
                  <c:v>4</c:v>
                </c:pt>
                <c:pt idx="1">
                  <c:v>1</c:v>
                </c:pt>
              </c:numCache>
            </c:numRef>
          </c:val>
          <c:extLst xmlns:c16r2="http://schemas.microsoft.com/office/drawing/2015/06/chart">
            <c:ext xmlns:c16="http://schemas.microsoft.com/office/drawing/2014/chart" uri="{C3380CC4-5D6E-409C-BE32-E72D297353CC}">
              <c16:uniqueId val="{00000004-868F-174C-A13F-9487EF9D02E3}"/>
            </c:ext>
          </c:extLst>
        </c:ser>
        <c:ser>
          <c:idx val="1"/>
          <c:order val="1"/>
          <c:cat>
            <c:strRef>
              <c:f>PASTEL!$B$4:$B$5</c:f>
              <c:strCache>
                <c:ptCount val="2"/>
                <c:pt idx="0">
                  <c:v>Admisión (Cumplen todos los elementos del 194 de la ley de la materia)</c:v>
                </c:pt>
                <c:pt idx="1">
                  <c:v>Prevención (Se subsanen omisiones advertidas)</c:v>
                </c:pt>
              </c:strCache>
            </c:strRef>
          </c:cat>
          <c:val>
            <c:numRef>
              <c:f>PASTEL!$D$4:$D$5</c:f>
              <c:numCache>
                <c:formatCode>General</c:formatCode>
                <c:ptCount val="2"/>
              </c:numCache>
            </c:numRef>
          </c:val>
          <c:extLst xmlns:c16r2="http://schemas.microsoft.com/office/drawing/2015/06/chart">
            <c:ext xmlns:c16="http://schemas.microsoft.com/office/drawing/2014/chart" uri="{C3380CC4-5D6E-409C-BE32-E72D297353CC}">
              <c16:uniqueId val="{00000005-868F-174C-A13F-9487EF9D02E3}"/>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58838542089455315"/>
          <c:y val="0.27838424225341868"/>
          <c:w val="0.40067766266058846"/>
          <c:h val="0.55380842507185524"/>
        </c:manualLayout>
      </c:layout>
      <c:overlay val="0"/>
      <c:txPr>
        <a:bodyPr/>
        <a:lstStyle/>
        <a:p>
          <a:pPr rtl="0">
            <a:defRPr sz="1400"/>
          </a:pPr>
          <a:endParaRPr lang="es-MX"/>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defRPr sz="2800" b="1" i="0" u="none" strike="noStrike" kern="1200" baseline="0">
                <a:solidFill>
                  <a:sysClr val="windowText" lastClr="000000"/>
                </a:solidFill>
                <a:latin typeface="+mn-lt"/>
                <a:ea typeface="+mn-ea"/>
                <a:cs typeface="+mn-cs"/>
              </a:defRPr>
            </a:pPr>
            <a:r>
              <a:rPr lang="es-MX" sz="2000" b="1" i="0" u="none" strike="noStrike" baseline="0">
                <a:solidFill>
                  <a:srgbClr val="002060"/>
                </a:solidFill>
                <a:effectLst/>
              </a:rPr>
              <a:t>SERVIDORES PÚBLICOS CAPACITADOS</a:t>
            </a:r>
            <a:endParaRPr lang="es-MX" sz="2000">
              <a:solidFill>
                <a:srgbClr val="002060"/>
              </a:solidFill>
            </a:endParaRPr>
          </a:p>
        </c:rich>
      </c:tx>
      <c:layout>
        <c:manualLayout>
          <c:xMode val="edge"/>
          <c:yMode val="edge"/>
          <c:x val="0.13469202605598471"/>
          <c:y val="9.0836205156053104E-2"/>
        </c:manualLayout>
      </c:layout>
      <c:overlay val="0"/>
      <c:spPr>
        <a:noFill/>
        <a:ln>
          <a:noFill/>
        </a:ln>
        <a:effectLst/>
      </c:spPr>
      <c:txPr>
        <a:bodyPr rot="0" spcFirstLastPara="1" vertOverflow="ellipsis" vert="horz" wrap="square" anchor="ctr" anchorCtr="1"/>
        <a:lstStyle/>
        <a:p>
          <a:pPr>
            <a:defRPr sz="2800" b="1" i="0" u="none" strike="noStrike" kern="1200" baseline="0">
              <a:solidFill>
                <a:sysClr val="windowText" lastClr="000000"/>
              </a:solidFill>
              <a:latin typeface="+mn-lt"/>
              <a:ea typeface="+mn-ea"/>
              <a:cs typeface="+mn-cs"/>
            </a:defRPr>
          </a:pPr>
          <a:endParaRPr lang="es-MX"/>
        </a:p>
      </c:txPr>
    </c:title>
    <c:autoTitleDeleted val="0"/>
    <c:view3D>
      <c:rotX val="15"/>
      <c:rotY val="2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47501241969418695"/>
          <c:y val="0.23684604711035323"/>
          <c:w val="0.47523943393331758"/>
          <c:h val="0.75039169466873967"/>
        </c:manualLayout>
      </c:layout>
      <c:bar3DChart>
        <c:barDir val="bar"/>
        <c:grouping val="stacked"/>
        <c:varyColors val="0"/>
        <c:ser>
          <c:idx val="0"/>
          <c:order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2000" b="1" i="0" u="none" strike="noStrike" kern="1200" baseline="0">
                    <a:solidFill>
                      <a:sysClr val="windowText" lastClr="000000"/>
                    </a:solidFill>
                    <a:latin typeface="+mn-lt"/>
                    <a:ea typeface="+mn-ea"/>
                    <a:cs typeface="+mn-cs"/>
                  </a:defRPr>
                </a:pPr>
                <a:endParaRPr lang="es-MX"/>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HOJA1!$C$7:$C$9</c:f>
              <c:strCache>
                <c:ptCount val="3"/>
                <c:pt idx="0">
                  <c:v>COMISIÓN MUNICIPAL DE CULTURA FÍSICA Y DEPORTE DE LEÓN, GUANAJUATO</c:v>
                </c:pt>
                <c:pt idx="1">
                  <c:v>DIRECCIÓN DE COMERCIO Y CONSUMO</c:v>
                </c:pt>
                <c:pt idx="2">
                  <c:v>DIRECCIÓN GENERAL DE OBRA PÚBLICA</c:v>
                </c:pt>
              </c:strCache>
            </c:strRef>
          </c:cat>
          <c:val>
            <c:numRef>
              <c:f>HOJA1!$D$7:$D$9</c:f>
              <c:numCache>
                <c:formatCode>General</c:formatCode>
                <c:ptCount val="3"/>
                <c:pt idx="0">
                  <c:v>24</c:v>
                </c:pt>
                <c:pt idx="1">
                  <c:v>65</c:v>
                </c:pt>
                <c:pt idx="2">
                  <c:v>20</c:v>
                </c:pt>
              </c:numCache>
            </c:numRef>
          </c:val>
          <c:extLst xmlns:c16r2="http://schemas.microsoft.com/office/drawing/2015/06/chart">
            <c:ext xmlns:c16="http://schemas.microsoft.com/office/drawing/2014/chart" uri="{C3380CC4-5D6E-409C-BE32-E72D297353CC}">
              <c16:uniqueId val="{00000000-2E9B-5740-9BD9-9B79EF59B564}"/>
            </c:ext>
          </c:extLst>
        </c:ser>
        <c:dLbls>
          <c:showLegendKey val="0"/>
          <c:showVal val="1"/>
          <c:showCatName val="0"/>
          <c:showSerName val="0"/>
          <c:showPercent val="0"/>
          <c:showBubbleSize val="0"/>
        </c:dLbls>
        <c:gapWidth val="75"/>
        <c:shape val="box"/>
        <c:axId val="465846672"/>
        <c:axId val="465847232"/>
        <c:axId val="0"/>
      </c:bar3DChart>
      <c:catAx>
        <c:axId val="46584667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tailEnd w="lg" len="med"/>
          </a:ln>
          <a:effectLst>
            <a:outerShdw blurRad="50800" dist="38100" algn="l" rotWithShape="0">
              <a:prstClr val="black">
                <a:alpha val="40000"/>
              </a:prstClr>
            </a:outerShdw>
            <a:softEdge rad="254000"/>
          </a:effectLst>
        </c:spPr>
        <c:txPr>
          <a:bodyPr rot="-60000000" spcFirstLastPara="1" vertOverflow="ellipsis" vert="horz" wrap="square" anchor="ctr" anchorCtr="1"/>
          <a:lstStyle/>
          <a:p>
            <a:pPr>
              <a:defRPr sz="1100" b="1" i="0" u="none" strike="noStrike" kern="1200" baseline="0">
                <a:solidFill>
                  <a:sysClr val="windowText" lastClr="000000"/>
                </a:solidFill>
                <a:latin typeface="+mn-lt"/>
                <a:ea typeface="+mn-ea"/>
                <a:cs typeface="+mn-cs"/>
              </a:defRPr>
            </a:pPr>
            <a:endParaRPr lang="es-MX"/>
          </a:p>
        </c:txPr>
        <c:crossAx val="465847232"/>
        <c:crosses val="autoZero"/>
        <c:auto val="1"/>
        <c:lblAlgn val="ctr"/>
        <c:lblOffset val="100"/>
        <c:noMultiLvlLbl val="0"/>
      </c:catAx>
      <c:valAx>
        <c:axId val="465847232"/>
        <c:scaling>
          <c:orientation val="minMax"/>
        </c:scaling>
        <c:delete val="1"/>
        <c:axPos val="b"/>
        <c:numFmt formatCode="General" sourceLinked="1"/>
        <c:majorTickMark val="none"/>
        <c:minorTickMark val="none"/>
        <c:tickLblPos val="nextTo"/>
        <c:crossAx val="4658466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cap="none" spc="50" normalizeH="0" baseline="0">
                <a:solidFill>
                  <a:schemeClr val="tx1">
                    <a:lumMod val="65000"/>
                    <a:lumOff val="35000"/>
                  </a:schemeClr>
                </a:solidFill>
                <a:latin typeface="Gotham Rounded Bold" pitchFamily="50" charset="0"/>
                <a:ea typeface="+mj-ea"/>
                <a:cs typeface="+mj-cs"/>
              </a:defRPr>
            </a:pPr>
            <a:r>
              <a:rPr lang="es-MX" sz="1100" b="1">
                <a:latin typeface="Gotham Rounded Bold" pitchFamily="50" charset="0"/>
              </a:rPr>
              <a:t>Total de auditorías notificadas en</a:t>
            </a:r>
            <a:r>
              <a:rPr lang="es-MX" sz="1100" b="1" baseline="0">
                <a:latin typeface="Gotham Rounded Bold" pitchFamily="50" charset="0"/>
              </a:rPr>
              <a:t> el</a:t>
            </a:r>
            <a:r>
              <a:rPr lang="es-MX" sz="1100" b="1">
                <a:latin typeface="Gotham Rounded Bold" pitchFamily="50" charset="0"/>
              </a:rPr>
              <a:t> bimestre 14 (2019)</a:t>
            </a:r>
          </a:p>
        </c:rich>
      </c:tx>
      <c:layout>
        <c:manualLayout>
          <c:xMode val="edge"/>
          <c:yMode val="edge"/>
          <c:x val="3.8566217055178938E-2"/>
          <c:y val="5.9863068717833756E-2"/>
        </c:manualLayout>
      </c:layout>
      <c:overlay val="0"/>
      <c:spPr>
        <a:noFill/>
        <a:ln>
          <a:noFill/>
        </a:ln>
        <a:effectLst/>
      </c:spPr>
      <c:txPr>
        <a:bodyPr rot="0" spcFirstLastPara="1" vertOverflow="ellipsis" vert="horz" wrap="square" anchor="ctr" anchorCtr="1"/>
        <a:lstStyle/>
        <a:p>
          <a:pPr>
            <a:defRPr sz="1100" b="0" i="0" u="none" strike="noStrike" kern="1200" cap="none" spc="50" normalizeH="0" baseline="0">
              <a:solidFill>
                <a:schemeClr val="tx1">
                  <a:lumMod val="65000"/>
                  <a:lumOff val="35000"/>
                </a:schemeClr>
              </a:solidFill>
              <a:latin typeface="Gotham Rounded Bold" pitchFamily="50" charset="0"/>
              <a:ea typeface="+mj-ea"/>
              <a:cs typeface="+mj-cs"/>
            </a:defRPr>
          </a:pPr>
          <a:endParaRPr lang="es-MX"/>
        </a:p>
      </c:txPr>
    </c:title>
    <c:autoTitleDeleted val="0"/>
    <c:plotArea>
      <c:layout>
        <c:manualLayout>
          <c:layoutTarget val="inner"/>
          <c:xMode val="edge"/>
          <c:yMode val="edge"/>
          <c:x val="9.6718480138169263E-2"/>
          <c:y val="0.14006557009555301"/>
          <c:w val="0.88618022747156611"/>
          <c:h val="0.69373728684816427"/>
        </c:manualLayout>
      </c:layout>
      <c:barChart>
        <c:barDir val="col"/>
        <c:grouping val="clustered"/>
        <c:varyColors val="0"/>
        <c:ser>
          <c:idx val="0"/>
          <c:order val="0"/>
          <c:tx>
            <c:strRef>
              <c:f>Hoja1!$B$1</c:f>
              <c:strCache>
                <c:ptCount val="1"/>
                <c:pt idx="0">
                  <c:v>Columna1</c:v>
                </c:pt>
              </c:strCache>
            </c:strRef>
          </c:tx>
          <c:spPr>
            <a:solidFill>
              <a:srgbClr val="002060"/>
            </a:solidFill>
            <a:ln>
              <a:noFill/>
            </a:ln>
            <a:effectLst/>
          </c:spPr>
          <c:invertIfNegative val="0"/>
          <c:dLbls>
            <c:dLbl>
              <c:idx val="0"/>
              <c:layout>
                <c:manualLayout>
                  <c:x val="-2.0828358949725958E-17"/>
                  <c:y val="-6.2235125237316783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14EC-E24B-BA22-99E2123EF278}"/>
                </c:ext>
                <c:ext xmlns:c15="http://schemas.microsoft.com/office/drawing/2012/chart" uri="{CE6537A1-D6FC-4f65-9D91-7224C49458BB}"/>
              </c:extLst>
            </c:dLbl>
            <c:dLbl>
              <c:idx val="1"/>
              <c:layout>
                <c:manualLayout>
                  <c:x val="4.1656717899451917E-17"/>
                  <c:y val="-7.5579276701892703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14EC-E24B-BA22-99E2123EF278}"/>
                </c:ext>
                <c:ext xmlns:c15="http://schemas.microsoft.com/office/drawing/2012/chart" uri="{CE6537A1-D6FC-4f65-9D91-7224C49458BB}"/>
              </c:extLst>
            </c:dLbl>
            <c:dLbl>
              <c:idx val="2"/>
              <c:layout>
                <c:manualLayout>
                  <c:x val="2.3028209556706968E-3"/>
                  <c:y val="1.0221914742841696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14EC-E24B-BA22-99E2123EF278}"/>
                </c:ext>
                <c:ext xmlns:c15="http://schemas.microsoft.com/office/drawing/2012/chart" uri="{CE6537A1-D6FC-4f65-9D91-7224C49458BB}"/>
              </c:extLst>
            </c:dLbl>
            <c:dLbl>
              <c:idx val="3"/>
              <c:layout>
                <c:manualLayout>
                  <c:x val="-2.3028209556706968E-3"/>
                  <c:y val="-3.565341096160253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14EC-E24B-BA22-99E2123EF278}"/>
                </c:ext>
                <c:ext xmlns:c15="http://schemas.microsoft.com/office/drawing/2012/chart" uri="{CE6537A1-D6FC-4f65-9D91-7224C49458BB}"/>
              </c:extLst>
            </c:dLbl>
            <c:dLbl>
              <c:idx val="4"/>
              <c:layout>
                <c:manualLayout>
                  <c:x val="-1.6662687159780767E-16"/>
                  <c:y val="2.2508692422150038E-4"/>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14EC-E24B-BA22-99E2123EF278}"/>
                </c:ext>
                <c:ext xmlns:c15="http://schemas.microsoft.com/office/drawing/2012/chart" uri="{CE6537A1-D6FC-4f65-9D91-7224C49458BB}"/>
              </c:extLst>
            </c:dLbl>
            <c:dLbl>
              <c:idx val="5"/>
              <c:layout>
                <c:manualLayout>
                  <c:x val="-2.3028209556706968E-3"/>
                  <c:y val="-4.9464764516281793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14EC-E24B-BA22-99E2123EF278}"/>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Hoja1!$A$2:$A$7</c:f>
              <c:strCache>
                <c:ptCount val="6"/>
                <c:pt idx="0">
                  <c:v>IMUVI</c:v>
                </c:pt>
                <c:pt idx="1">
                  <c:v>ZOOLÓGICO</c:v>
                </c:pt>
                <c:pt idx="2">
                  <c:v>SAPAL</c:v>
                </c:pt>
                <c:pt idx="3">
                  <c:v>Dir. Gral. Obra Pública</c:v>
                </c:pt>
                <c:pt idx="4">
                  <c:v>Desarrollo Urbano</c:v>
                </c:pt>
                <c:pt idx="5">
                  <c:v>Acumulado notificadas</c:v>
                </c:pt>
              </c:strCache>
            </c:strRef>
          </c:cat>
          <c:val>
            <c:numRef>
              <c:f>Hoja1!$B$2:$B$7</c:f>
              <c:numCache>
                <c:formatCode>General</c:formatCode>
                <c:ptCount val="6"/>
                <c:pt idx="0">
                  <c:v>3</c:v>
                </c:pt>
                <c:pt idx="1">
                  <c:v>2</c:v>
                </c:pt>
                <c:pt idx="2">
                  <c:v>35</c:v>
                </c:pt>
                <c:pt idx="3">
                  <c:v>18</c:v>
                </c:pt>
                <c:pt idx="4">
                  <c:v>7</c:v>
                </c:pt>
                <c:pt idx="5">
                  <c:v>65</c:v>
                </c:pt>
              </c:numCache>
            </c:numRef>
          </c:val>
          <c:extLst xmlns:c16r2="http://schemas.microsoft.com/office/drawing/2015/06/chart">
            <c:ext xmlns:c16="http://schemas.microsoft.com/office/drawing/2014/chart" uri="{C3380CC4-5D6E-409C-BE32-E72D297353CC}">
              <c16:uniqueId val="{00000006-14EC-E24B-BA22-99E2123EF278}"/>
            </c:ext>
          </c:extLst>
        </c:ser>
        <c:dLbls>
          <c:dLblPos val="inEnd"/>
          <c:showLegendKey val="0"/>
          <c:showVal val="1"/>
          <c:showCatName val="0"/>
          <c:showSerName val="0"/>
          <c:showPercent val="0"/>
          <c:showBubbleSize val="0"/>
        </c:dLbls>
        <c:gapWidth val="80"/>
        <c:overlap val="25"/>
        <c:axId val="465849472"/>
        <c:axId val="465850032"/>
      </c:barChart>
      <c:catAx>
        <c:axId val="465849472"/>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mn-lt"/>
                <a:ea typeface="+mn-ea"/>
                <a:cs typeface="+mn-cs"/>
              </a:defRPr>
            </a:pPr>
            <a:endParaRPr lang="es-MX"/>
          </a:p>
        </c:txPr>
        <c:crossAx val="465850032"/>
        <c:crosses val="autoZero"/>
        <c:auto val="1"/>
        <c:lblAlgn val="ctr"/>
        <c:lblOffset val="100"/>
        <c:noMultiLvlLbl val="0"/>
      </c:catAx>
      <c:valAx>
        <c:axId val="465850032"/>
        <c:scaling>
          <c:orientation val="minMax"/>
        </c:scaling>
        <c:delete val="1"/>
        <c:axPos val="l"/>
        <c:numFmt formatCode="General" sourceLinked="1"/>
        <c:majorTickMark val="none"/>
        <c:minorTickMark val="none"/>
        <c:tickLblPos val="nextTo"/>
        <c:crossAx val="465849472"/>
        <c:crosses val="autoZero"/>
        <c:crossBetween val="between"/>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chemeClr val="tx2"/>
                </a:solidFill>
                <a:latin typeface="+mn-lt"/>
                <a:ea typeface="+mn-ea"/>
                <a:cs typeface="+mn-cs"/>
              </a:defRPr>
            </a:pPr>
            <a:r>
              <a:rPr lang="en-US" sz="1400" dirty="0" err="1"/>
              <a:t>119</a:t>
            </a:r>
            <a:r>
              <a:rPr lang="en-US" sz="1400" baseline="0" dirty="0" err="1"/>
              <a:t> </a:t>
            </a:r>
            <a:r>
              <a:rPr lang="en-US" sz="1400" dirty="0" err="1"/>
              <a:t>Actos</a:t>
            </a:r>
            <a:r>
              <a:rPr lang="en-US" sz="1400" dirty="0"/>
              <a:t> </a:t>
            </a:r>
            <a:r>
              <a:rPr lang="en-US" sz="1400" dirty="0" err="1"/>
              <a:t>atendidos</a:t>
            </a:r>
            <a:endParaRPr lang="en-US" sz="1400" dirty="0"/>
          </a:p>
        </c:rich>
      </c:tx>
      <c:layout>
        <c:manualLayout>
          <c:xMode val="edge"/>
          <c:yMode val="edge"/>
          <c:x val="5.2504793606953391E-2"/>
          <c:y val="7.3565092336829119E-2"/>
        </c:manualLayout>
      </c:layout>
      <c:overlay val="0"/>
      <c:spPr>
        <a:noFill/>
        <a:ln>
          <a:noFill/>
        </a:ln>
        <a:effectLst/>
      </c:spPr>
      <c:txPr>
        <a:bodyPr rot="0" spcFirstLastPara="1" vertOverflow="ellipsis" vert="horz" wrap="square" anchor="ctr" anchorCtr="1"/>
        <a:lstStyle/>
        <a:p>
          <a:pPr>
            <a:defRPr sz="1400" b="1" i="0" u="none" strike="noStrike" kern="1200" baseline="0">
              <a:solidFill>
                <a:schemeClr val="tx2"/>
              </a:solidFill>
              <a:latin typeface="+mn-lt"/>
              <a:ea typeface="+mn-ea"/>
              <a:cs typeface="+mn-cs"/>
            </a:defRPr>
          </a:pPr>
          <a:endParaRPr lang="es-MX"/>
        </a:p>
      </c:txPr>
    </c:title>
    <c:autoTitleDeleted val="0"/>
    <c:plotArea>
      <c:layout/>
      <c:pieChart>
        <c:varyColors val="1"/>
        <c:ser>
          <c:idx val="0"/>
          <c:order val="0"/>
          <c:tx>
            <c:strRef>
              <c:f>Hoja1!$B$1</c:f>
              <c:strCache>
                <c:ptCount val="1"/>
                <c:pt idx="0">
                  <c:v>Actos</c:v>
                </c:pt>
              </c:strCache>
            </c:strRef>
          </c:tx>
          <c:dPt>
            <c:idx val="0"/>
            <c:bubble3D val="0"/>
            <c:spPr>
              <a:solidFill>
                <a:srgbClr val="00B050"/>
              </a:solidFill>
              <a:ln>
                <a:noFill/>
              </a:ln>
              <a:effectLst/>
            </c:spPr>
            <c:extLst xmlns:c16r2="http://schemas.microsoft.com/office/drawing/2015/06/chart">
              <c:ext xmlns:c16="http://schemas.microsoft.com/office/drawing/2014/chart" uri="{C3380CC4-5D6E-409C-BE32-E72D297353CC}">
                <c16:uniqueId val="{00000001-018E-744E-AABE-F17E49AA4FCE}"/>
              </c:ext>
            </c:extLst>
          </c:dPt>
          <c:dPt>
            <c:idx val="1"/>
            <c:bubble3D val="0"/>
            <c:spPr>
              <a:solidFill>
                <a:srgbClr val="002060"/>
              </a:solidFill>
              <a:ln>
                <a:noFill/>
              </a:ln>
              <a:effectLst/>
            </c:spPr>
            <c:extLst xmlns:c16r2="http://schemas.microsoft.com/office/drawing/2015/06/chart">
              <c:ext xmlns:c16="http://schemas.microsoft.com/office/drawing/2014/chart" uri="{C3380CC4-5D6E-409C-BE32-E72D297353CC}">
                <c16:uniqueId val="{00000003-018E-744E-AABE-F17E49AA4FCE}"/>
              </c:ext>
            </c:extLst>
          </c:dPt>
          <c:dLbls>
            <c:dLbl>
              <c:idx val="0"/>
              <c:spPr>
                <a:noFill/>
                <a:ln>
                  <a:noFill/>
                </a:ln>
                <a:effectLst/>
              </c:spPr>
              <c:txPr>
                <a:bodyPr rot="0" spcFirstLastPara="1" vertOverflow="ellipsis" vert="horz" wrap="square" anchor="ctr" anchorCtr="1"/>
                <a:lstStyle/>
                <a:p>
                  <a:pPr>
                    <a:defRPr sz="10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dLbl>
            <c:dLbl>
              <c:idx val="1"/>
              <c:spPr>
                <a:noFill/>
                <a:ln>
                  <a:noFill/>
                </a:ln>
                <a:effectLst/>
              </c:spPr>
              <c:txPr>
                <a:bodyPr rot="0" spcFirstLastPara="1" vertOverflow="ellipsis" vert="horz" wrap="square" anchor="ctr" anchorCtr="1"/>
                <a:lstStyle/>
                <a:p>
                  <a:pPr>
                    <a:defRPr sz="10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dLbl>
            <c:spPr>
              <a:noFill/>
              <a:ln>
                <a:noFill/>
              </a:ln>
              <a:effectLst/>
            </c:spPr>
            <c:txPr>
              <a:bodyPr rot="0" spcFirstLastPara="1" vertOverflow="ellipsis" vert="horz" wrap="square" anchor="ctr" anchorCtr="1"/>
              <a:lstStyle/>
              <a:p>
                <a:pPr>
                  <a:defRPr sz="18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xmlns:c16r2="http://schemas.microsoft.com/office/drawing/2015/06/chart">
              <c:ext xmlns:c15="http://schemas.microsoft.com/office/drawing/2012/chart" uri="{CE6537A1-D6FC-4f65-9D91-7224C49458BB}"/>
            </c:extLst>
          </c:dLbls>
          <c:cat>
            <c:strRef>
              <c:f>Hoja1!$A$2:$A$3</c:f>
              <c:strCache>
                <c:ptCount val="2"/>
                <c:pt idx="0">
                  <c:v>16 Actos con Observaciones</c:v>
                </c:pt>
                <c:pt idx="1">
                  <c:v>103 Actos sin observaciones</c:v>
                </c:pt>
              </c:strCache>
            </c:strRef>
          </c:cat>
          <c:val>
            <c:numRef>
              <c:f>Hoja1!$B$2:$B$3</c:f>
              <c:numCache>
                <c:formatCode>General</c:formatCode>
                <c:ptCount val="2"/>
                <c:pt idx="0">
                  <c:v>16</c:v>
                </c:pt>
                <c:pt idx="1">
                  <c:v>103</c:v>
                </c:pt>
              </c:numCache>
            </c:numRef>
          </c:val>
          <c:extLst xmlns:c16r2="http://schemas.microsoft.com/office/drawing/2015/06/chart">
            <c:ext xmlns:c16="http://schemas.microsoft.com/office/drawing/2014/chart" uri="{C3380CC4-5D6E-409C-BE32-E72D297353CC}">
              <c16:uniqueId val="{00000004-018E-744E-AABE-F17E49AA4FCE}"/>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800"/>
      </a:pPr>
      <a:endParaRPr lang="es-MX"/>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r>
              <a:rPr lang="en-US" sz="1200" dirty="0"/>
              <a:t>72 </a:t>
            </a:r>
            <a:r>
              <a:rPr lang="en-US" sz="1200" dirty="0" err="1"/>
              <a:t>Observaciones</a:t>
            </a:r>
            <a:endParaRPr lang="en-US" sz="1200" dirty="0"/>
          </a:p>
        </c:rich>
      </c:tx>
      <c:layout>
        <c:manualLayout>
          <c:xMode val="edge"/>
          <c:yMode val="edge"/>
          <c:x val="5.2504793606953391E-2"/>
          <c:y val="7.3565092336829119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endParaRPr lang="es-MX"/>
        </a:p>
      </c:txPr>
    </c:title>
    <c:autoTitleDeleted val="0"/>
    <c:plotArea>
      <c:layout/>
      <c:pieChart>
        <c:varyColors val="1"/>
        <c:ser>
          <c:idx val="0"/>
          <c:order val="0"/>
          <c:tx>
            <c:strRef>
              <c:f>Hoja1!$B$1</c:f>
              <c:strCache>
                <c:ptCount val="1"/>
                <c:pt idx="0">
                  <c:v>Auditorías</c:v>
                </c:pt>
              </c:strCache>
            </c:strRef>
          </c:tx>
          <c:dPt>
            <c:idx val="0"/>
            <c:bubble3D val="0"/>
            <c:spPr>
              <a:solidFill>
                <a:srgbClr val="002060"/>
              </a:solidFill>
              <a:ln>
                <a:noFill/>
              </a:ln>
              <a:effectLst/>
            </c:spPr>
            <c:extLst xmlns:c16r2="http://schemas.microsoft.com/office/drawing/2015/06/chart">
              <c:ext xmlns:c16="http://schemas.microsoft.com/office/drawing/2014/chart" uri="{C3380CC4-5D6E-409C-BE32-E72D297353CC}">
                <c16:uniqueId val="{00000001-34F5-7847-A5DC-76D997DB308E}"/>
              </c:ext>
            </c:extLst>
          </c:dPt>
          <c:dPt>
            <c:idx val="1"/>
            <c:bubble3D val="0"/>
            <c:spPr>
              <a:solidFill>
                <a:srgbClr val="00B050"/>
              </a:solidFill>
              <a:ln>
                <a:noFill/>
              </a:ln>
              <a:effectLst/>
            </c:spPr>
            <c:extLst xmlns:c16r2="http://schemas.microsoft.com/office/drawing/2015/06/chart">
              <c:ext xmlns:c16="http://schemas.microsoft.com/office/drawing/2014/chart" uri="{C3380CC4-5D6E-409C-BE32-E72D297353CC}">
                <c16:uniqueId val="{00000003-34F5-7847-A5DC-76D997DB308E}"/>
              </c:ext>
            </c:extLst>
          </c:dPt>
          <c:dLbls>
            <c:dLbl>
              <c:idx val="0"/>
              <c:spPr>
                <a:noFill/>
                <a:ln>
                  <a:noFill/>
                </a:ln>
                <a:effectLst/>
              </c:spPr>
              <c:txPr>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dLbl>
            <c:dLbl>
              <c:idx val="1"/>
              <c:spPr>
                <a:noFill/>
                <a:ln>
                  <a:noFill/>
                </a:ln>
                <a:effectLst/>
              </c:spPr>
              <c:txPr>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dLbl>
            <c:spPr>
              <a:noFill/>
              <a:ln>
                <a:noFill/>
              </a:ln>
              <a:effectLst/>
            </c:spPr>
            <c:txPr>
              <a:bodyPr rot="0" spcFirstLastPara="1" vertOverflow="ellipsis" vert="horz" wrap="square" anchor="ctr" anchorCtr="1"/>
              <a:lstStyle/>
              <a:p>
                <a:pPr>
                  <a:defRPr sz="18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showLeaderLines val="0"/>
            <c:extLst xmlns:c16r2="http://schemas.microsoft.com/office/drawing/2015/06/chart">
              <c:ext xmlns:c15="http://schemas.microsoft.com/office/drawing/2012/chart" uri="{CE6537A1-D6FC-4f65-9D91-7224C49458BB}"/>
            </c:extLst>
          </c:dLbls>
          <c:cat>
            <c:strRef>
              <c:f>Hoja1!$A$2:$A$3</c:f>
              <c:strCache>
                <c:ptCount val="2"/>
                <c:pt idx="0">
                  <c:v>68 Deficiencias técnico constructivas</c:v>
                </c:pt>
                <c:pt idx="1">
                  <c:v>4 Administrativas </c:v>
                </c:pt>
              </c:strCache>
            </c:strRef>
          </c:cat>
          <c:val>
            <c:numRef>
              <c:f>Hoja1!$B$2:$B$3</c:f>
              <c:numCache>
                <c:formatCode>General</c:formatCode>
                <c:ptCount val="2"/>
                <c:pt idx="0">
                  <c:v>68</c:v>
                </c:pt>
                <c:pt idx="1">
                  <c:v>4</c:v>
                </c:pt>
              </c:numCache>
            </c:numRef>
          </c:val>
          <c:extLst xmlns:c16r2="http://schemas.microsoft.com/office/drawing/2015/06/chart">
            <c:ext xmlns:c16="http://schemas.microsoft.com/office/drawing/2014/chart" uri="{C3380CC4-5D6E-409C-BE32-E72D297353CC}">
              <c16:uniqueId val="{00000004-34F5-7847-A5DC-76D997DB308E}"/>
            </c:ext>
          </c:extLst>
        </c:ser>
        <c:dLbls>
          <c:showLegendKey val="0"/>
          <c:showVal val="0"/>
          <c:showCatName val="0"/>
          <c:showSerName val="0"/>
          <c:showPercent val="1"/>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800"/>
      </a:pPr>
      <a:endParaRPr lang="es-MX"/>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withinLinearReversed" id="24">
  <a:schemeClr val="accent4"/>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6.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D48ADB9-13E1-4035-BC78-9B7DA7792C3F}" type="doc">
      <dgm:prSet loTypeId="urn:microsoft.com/office/officeart/2005/8/layout/lProcess2" loCatId="list" qsTypeId="urn:microsoft.com/office/officeart/2005/8/quickstyle/simple1" qsCatId="simple" csTypeId="urn:microsoft.com/office/officeart/2005/8/colors/accent1_2" csCatId="accent1" phldr="1"/>
      <dgm:spPr/>
      <dgm:t>
        <a:bodyPr/>
        <a:lstStyle/>
        <a:p>
          <a:endParaRPr lang="es-MX"/>
        </a:p>
      </dgm:t>
    </dgm:pt>
    <dgm:pt modelId="{979C4B73-8C74-4E03-A936-99578C095DE2}">
      <dgm:prSet phldrT="[Texto]" custT="1"/>
      <dgm:spPr/>
      <dgm:t>
        <a:bodyPr/>
        <a:lstStyle/>
        <a:p>
          <a:r>
            <a:rPr lang="es-MX" sz="1800"/>
            <a:t>Sistema de Agua Potable y Alcantarillado de León</a:t>
          </a:r>
        </a:p>
      </dgm:t>
    </dgm:pt>
    <dgm:pt modelId="{7950BD16-986A-4E6C-8970-82B86A8DC3C9}" type="parTrans" cxnId="{06623FFE-F941-4F81-B543-2FD242FE22BE}">
      <dgm:prSet/>
      <dgm:spPr/>
      <dgm:t>
        <a:bodyPr/>
        <a:lstStyle/>
        <a:p>
          <a:endParaRPr lang="es-MX"/>
        </a:p>
      </dgm:t>
    </dgm:pt>
    <dgm:pt modelId="{DEDE09E3-A54F-45ED-9C6A-C13653B0CD3E}" type="sibTrans" cxnId="{06623FFE-F941-4F81-B543-2FD242FE22BE}">
      <dgm:prSet/>
      <dgm:spPr/>
      <dgm:t>
        <a:bodyPr/>
        <a:lstStyle/>
        <a:p>
          <a:endParaRPr lang="es-MX"/>
        </a:p>
      </dgm:t>
    </dgm:pt>
    <dgm:pt modelId="{944E1ECA-8375-4E60-8BCA-6BD042FA714C}">
      <dgm:prSet phldrT="[Texto]"/>
      <dgm:spPr/>
      <dgm:t>
        <a:bodyPr/>
        <a:lstStyle/>
        <a:p>
          <a:r>
            <a:rPr lang="es-MX"/>
            <a:t>CM/AUD08/2019</a:t>
          </a:r>
        </a:p>
      </dgm:t>
    </dgm:pt>
    <dgm:pt modelId="{060CCB5B-A477-424F-9039-995FA9806656}" type="parTrans" cxnId="{6E054DB7-8F11-474F-9D47-B4B3323E682D}">
      <dgm:prSet/>
      <dgm:spPr/>
      <dgm:t>
        <a:bodyPr/>
        <a:lstStyle/>
        <a:p>
          <a:endParaRPr lang="es-MX"/>
        </a:p>
      </dgm:t>
    </dgm:pt>
    <dgm:pt modelId="{7D0D848E-6724-4B6A-9498-BD25FFE32BF6}" type="sibTrans" cxnId="{6E054DB7-8F11-474F-9D47-B4B3323E682D}">
      <dgm:prSet/>
      <dgm:spPr/>
      <dgm:t>
        <a:bodyPr/>
        <a:lstStyle/>
        <a:p>
          <a:endParaRPr lang="es-MX"/>
        </a:p>
      </dgm:t>
    </dgm:pt>
    <dgm:pt modelId="{97B373BD-4079-40B6-BBD7-87378D6118D2}">
      <dgm:prSet phldrT="[Texto]" custT="1"/>
      <dgm:spPr/>
      <dgm:t>
        <a:bodyPr/>
        <a:lstStyle/>
        <a:p>
          <a:r>
            <a:rPr lang="es-ES" sz="1200"/>
            <a:t>Cumplimiento de las cláusulas y proceso de adjudicación de los contratos de seguridad privada 2017- 2019.</a:t>
          </a:r>
          <a:endParaRPr lang="es-MX" sz="1200"/>
        </a:p>
      </dgm:t>
    </dgm:pt>
    <dgm:pt modelId="{0098E63A-59F9-4A16-A6F0-00DE30DF7E01}" type="parTrans" cxnId="{E58B95D9-9481-46EE-97AC-810766A4E9BD}">
      <dgm:prSet/>
      <dgm:spPr/>
      <dgm:t>
        <a:bodyPr/>
        <a:lstStyle/>
        <a:p>
          <a:endParaRPr lang="es-MX"/>
        </a:p>
      </dgm:t>
    </dgm:pt>
    <dgm:pt modelId="{16F87B33-08BB-434F-86B5-869A461696A7}" type="sibTrans" cxnId="{E58B95D9-9481-46EE-97AC-810766A4E9BD}">
      <dgm:prSet/>
      <dgm:spPr/>
      <dgm:t>
        <a:bodyPr/>
        <a:lstStyle/>
        <a:p>
          <a:endParaRPr lang="es-MX"/>
        </a:p>
      </dgm:t>
    </dgm:pt>
    <dgm:pt modelId="{6F24486A-4DAB-4C1B-9AAB-E0E6F6A2F3AB}" type="pres">
      <dgm:prSet presAssocID="{FD48ADB9-13E1-4035-BC78-9B7DA7792C3F}" presName="theList" presStyleCnt="0">
        <dgm:presLayoutVars>
          <dgm:dir/>
          <dgm:animLvl val="lvl"/>
          <dgm:resizeHandles val="exact"/>
        </dgm:presLayoutVars>
      </dgm:prSet>
      <dgm:spPr/>
      <dgm:t>
        <a:bodyPr/>
        <a:lstStyle/>
        <a:p>
          <a:endParaRPr lang="es-MX"/>
        </a:p>
      </dgm:t>
    </dgm:pt>
    <dgm:pt modelId="{D0189285-49BE-4F3A-AE02-61CF2B4D74B7}" type="pres">
      <dgm:prSet presAssocID="{979C4B73-8C74-4E03-A936-99578C095DE2}" presName="compNode" presStyleCnt="0"/>
      <dgm:spPr/>
    </dgm:pt>
    <dgm:pt modelId="{46954C7F-C45D-4C41-A732-45AB4693C726}" type="pres">
      <dgm:prSet presAssocID="{979C4B73-8C74-4E03-A936-99578C095DE2}" presName="aNode" presStyleLbl="bgShp" presStyleIdx="0" presStyleCnt="1"/>
      <dgm:spPr/>
      <dgm:t>
        <a:bodyPr/>
        <a:lstStyle/>
        <a:p>
          <a:endParaRPr lang="es-MX"/>
        </a:p>
      </dgm:t>
    </dgm:pt>
    <dgm:pt modelId="{CC9F4B5E-7BEA-4742-8972-3D30B80D2FDC}" type="pres">
      <dgm:prSet presAssocID="{979C4B73-8C74-4E03-A936-99578C095DE2}" presName="textNode" presStyleLbl="bgShp" presStyleIdx="0" presStyleCnt="1"/>
      <dgm:spPr/>
      <dgm:t>
        <a:bodyPr/>
        <a:lstStyle/>
        <a:p>
          <a:endParaRPr lang="es-MX"/>
        </a:p>
      </dgm:t>
    </dgm:pt>
    <dgm:pt modelId="{2E9C88D4-B9C9-49CB-A53A-B4D689C8C48A}" type="pres">
      <dgm:prSet presAssocID="{979C4B73-8C74-4E03-A936-99578C095DE2}" presName="compChildNode" presStyleCnt="0"/>
      <dgm:spPr/>
    </dgm:pt>
    <dgm:pt modelId="{F0874233-8388-457B-9E32-28CAC1E80ED6}" type="pres">
      <dgm:prSet presAssocID="{979C4B73-8C74-4E03-A936-99578C095DE2}" presName="theInnerList" presStyleCnt="0"/>
      <dgm:spPr/>
    </dgm:pt>
    <dgm:pt modelId="{FAB20502-876D-4275-8BCA-F0F254BBADAD}" type="pres">
      <dgm:prSet presAssocID="{944E1ECA-8375-4E60-8BCA-6BD042FA714C}" presName="childNode" presStyleLbl="node1" presStyleIdx="0" presStyleCnt="2" custScaleY="23472">
        <dgm:presLayoutVars>
          <dgm:bulletEnabled val="1"/>
        </dgm:presLayoutVars>
      </dgm:prSet>
      <dgm:spPr/>
      <dgm:t>
        <a:bodyPr/>
        <a:lstStyle/>
        <a:p>
          <a:endParaRPr lang="es-MX"/>
        </a:p>
      </dgm:t>
    </dgm:pt>
    <dgm:pt modelId="{25429856-95B8-46A3-BE6A-9ED5348A59BD}" type="pres">
      <dgm:prSet presAssocID="{944E1ECA-8375-4E60-8BCA-6BD042FA714C}" presName="aSpace2" presStyleCnt="0"/>
      <dgm:spPr/>
    </dgm:pt>
    <dgm:pt modelId="{7B594446-132C-4794-8528-CF9EC059E13C}" type="pres">
      <dgm:prSet presAssocID="{97B373BD-4079-40B6-BBD7-87378D6118D2}" presName="childNode" presStyleLbl="node1" presStyleIdx="1" presStyleCnt="2">
        <dgm:presLayoutVars>
          <dgm:bulletEnabled val="1"/>
        </dgm:presLayoutVars>
      </dgm:prSet>
      <dgm:spPr/>
      <dgm:t>
        <a:bodyPr/>
        <a:lstStyle/>
        <a:p>
          <a:endParaRPr lang="es-MX"/>
        </a:p>
      </dgm:t>
    </dgm:pt>
  </dgm:ptLst>
  <dgm:cxnLst>
    <dgm:cxn modelId="{6E054DB7-8F11-474F-9D47-B4B3323E682D}" srcId="{979C4B73-8C74-4E03-A936-99578C095DE2}" destId="{944E1ECA-8375-4E60-8BCA-6BD042FA714C}" srcOrd="0" destOrd="0" parTransId="{060CCB5B-A477-424F-9039-995FA9806656}" sibTransId="{7D0D848E-6724-4B6A-9498-BD25FFE32BF6}"/>
    <dgm:cxn modelId="{06623FFE-F941-4F81-B543-2FD242FE22BE}" srcId="{FD48ADB9-13E1-4035-BC78-9B7DA7792C3F}" destId="{979C4B73-8C74-4E03-A936-99578C095DE2}" srcOrd="0" destOrd="0" parTransId="{7950BD16-986A-4E6C-8970-82B86A8DC3C9}" sibTransId="{DEDE09E3-A54F-45ED-9C6A-C13653B0CD3E}"/>
    <dgm:cxn modelId="{EA89F8A8-F60E-43D0-A9F1-F4C539D27C0D}" type="presOf" srcId="{FD48ADB9-13E1-4035-BC78-9B7DA7792C3F}" destId="{6F24486A-4DAB-4C1B-9AAB-E0E6F6A2F3AB}" srcOrd="0" destOrd="0" presId="urn:microsoft.com/office/officeart/2005/8/layout/lProcess2"/>
    <dgm:cxn modelId="{E58B95D9-9481-46EE-97AC-810766A4E9BD}" srcId="{979C4B73-8C74-4E03-A936-99578C095DE2}" destId="{97B373BD-4079-40B6-BBD7-87378D6118D2}" srcOrd="1" destOrd="0" parTransId="{0098E63A-59F9-4A16-A6F0-00DE30DF7E01}" sibTransId="{16F87B33-08BB-434F-86B5-869A461696A7}"/>
    <dgm:cxn modelId="{B1255300-8589-42FE-B490-380BD11B7230}" type="presOf" srcId="{979C4B73-8C74-4E03-A936-99578C095DE2}" destId="{46954C7F-C45D-4C41-A732-45AB4693C726}" srcOrd="0" destOrd="0" presId="urn:microsoft.com/office/officeart/2005/8/layout/lProcess2"/>
    <dgm:cxn modelId="{F4988D31-AB5D-48EF-B55C-EF9391F8CF1E}" type="presOf" srcId="{979C4B73-8C74-4E03-A936-99578C095DE2}" destId="{CC9F4B5E-7BEA-4742-8972-3D30B80D2FDC}" srcOrd="1" destOrd="0" presId="urn:microsoft.com/office/officeart/2005/8/layout/lProcess2"/>
    <dgm:cxn modelId="{C4C2F23B-9926-49CF-9FC9-CBC310A69B5E}" type="presOf" srcId="{944E1ECA-8375-4E60-8BCA-6BD042FA714C}" destId="{FAB20502-876D-4275-8BCA-F0F254BBADAD}" srcOrd="0" destOrd="0" presId="urn:microsoft.com/office/officeart/2005/8/layout/lProcess2"/>
    <dgm:cxn modelId="{1D233BC3-4AAE-4F0C-8DD8-DC2D2BD6BF11}" type="presOf" srcId="{97B373BD-4079-40B6-BBD7-87378D6118D2}" destId="{7B594446-132C-4794-8528-CF9EC059E13C}" srcOrd="0" destOrd="0" presId="urn:microsoft.com/office/officeart/2005/8/layout/lProcess2"/>
    <dgm:cxn modelId="{5F1857AC-BADB-4EEC-A40C-14CAE58DACE1}" type="presParOf" srcId="{6F24486A-4DAB-4C1B-9AAB-E0E6F6A2F3AB}" destId="{D0189285-49BE-4F3A-AE02-61CF2B4D74B7}" srcOrd="0" destOrd="0" presId="urn:microsoft.com/office/officeart/2005/8/layout/lProcess2"/>
    <dgm:cxn modelId="{D7D0D114-B368-47BA-81B2-73D850B4C800}" type="presParOf" srcId="{D0189285-49BE-4F3A-AE02-61CF2B4D74B7}" destId="{46954C7F-C45D-4C41-A732-45AB4693C726}" srcOrd="0" destOrd="0" presId="urn:microsoft.com/office/officeart/2005/8/layout/lProcess2"/>
    <dgm:cxn modelId="{715345B1-7DE7-4638-B8C0-9A0C0885130A}" type="presParOf" srcId="{D0189285-49BE-4F3A-AE02-61CF2B4D74B7}" destId="{CC9F4B5E-7BEA-4742-8972-3D30B80D2FDC}" srcOrd="1" destOrd="0" presId="urn:microsoft.com/office/officeart/2005/8/layout/lProcess2"/>
    <dgm:cxn modelId="{ED1AB595-05FF-4241-A0C4-E79BEC81B67D}" type="presParOf" srcId="{D0189285-49BE-4F3A-AE02-61CF2B4D74B7}" destId="{2E9C88D4-B9C9-49CB-A53A-B4D689C8C48A}" srcOrd="2" destOrd="0" presId="urn:microsoft.com/office/officeart/2005/8/layout/lProcess2"/>
    <dgm:cxn modelId="{A2B9AFF7-A04E-4186-93E8-55A57AD4F178}" type="presParOf" srcId="{2E9C88D4-B9C9-49CB-A53A-B4D689C8C48A}" destId="{F0874233-8388-457B-9E32-28CAC1E80ED6}" srcOrd="0" destOrd="0" presId="urn:microsoft.com/office/officeart/2005/8/layout/lProcess2"/>
    <dgm:cxn modelId="{CFE90E01-4148-4EE2-B32E-7DD4CBECBFFC}" type="presParOf" srcId="{F0874233-8388-457B-9E32-28CAC1E80ED6}" destId="{FAB20502-876D-4275-8BCA-F0F254BBADAD}" srcOrd="0" destOrd="0" presId="urn:microsoft.com/office/officeart/2005/8/layout/lProcess2"/>
    <dgm:cxn modelId="{0AC7CC2C-39D3-4843-902A-C10E0551215B}" type="presParOf" srcId="{F0874233-8388-457B-9E32-28CAC1E80ED6}" destId="{25429856-95B8-46A3-BE6A-9ED5348A59BD}" srcOrd="1" destOrd="0" presId="urn:microsoft.com/office/officeart/2005/8/layout/lProcess2"/>
    <dgm:cxn modelId="{615F2828-A2E0-45C2-97F6-86CA9F8852B5}" type="presParOf" srcId="{F0874233-8388-457B-9E32-28CAC1E80ED6}" destId="{7B594446-132C-4794-8528-CF9EC059E13C}" srcOrd="2" destOrd="0" presId="urn:microsoft.com/office/officeart/2005/8/layout/lProcess2"/>
  </dgm:cxnLst>
  <dgm:bg/>
  <dgm:whole/>
  <dgm:extLst>
    <a:ext uri="http://schemas.microsoft.com/office/drawing/2008/diagram">
      <dsp:dataModelExt xmlns:dsp="http://schemas.microsoft.com/office/drawing/2008/diagram" relId="rId6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E6AEAF6-2AF7-4177-B299-F95D8BE852E8}" type="doc">
      <dgm:prSet loTypeId="urn:microsoft.com/office/officeart/2005/8/layout/hierarchy3" loCatId="list" qsTypeId="urn:microsoft.com/office/officeart/2005/8/quickstyle/simple1" qsCatId="simple" csTypeId="urn:microsoft.com/office/officeart/2005/8/colors/accent1_2" csCatId="accent1" phldr="1"/>
      <dgm:spPr/>
      <dgm:t>
        <a:bodyPr/>
        <a:lstStyle/>
        <a:p>
          <a:endParaRPr lang="es-MX"/>
        </a:p>
      </dgm:t>
    </dgm:pt>
    <dgm:pt modelId="{65CF9602-98FA-42BD-820D-508699102D17}">
      <dgm:prSet phldrT="[Texto]" custT="1"/>
      <dgm:spPr/>
      <dgm:t>
        <a:bodyPr/>
        <a:lstStyle/>
        <a:p>
          <a:r>
            <a:rPr lang="es-MX" sz="2400"/>
            <a:t>Auditorías</a:t>
          </a:r>
        </a:p>
      </dgm:t>
    </dgm:pt>
    <dgm:pt modelId="{35C995E6-B7EC-4AC7-9F3B-D56CD8503C9A}" type="parTrans" cxnId="{178F341C-3015-4BE8-9FD6-580A3FA8ED64}">
      <dgm:prSet/>
      <dgm:spPr/>
      <dgm:t>
        <a:bodyPr/>
        <a:lstStyle/>
        <a:p>
          <a:endParaRPr lang="es-MX"/>
        </a:p>
      </dgm:t>
    </dgm:pt>
    <dgm:pt modelId="{40189639-4E7F-4E85-AF99-E4E0D4F8309A}" type="sibTrans" cxnId="{178F341C-3015-4BE8-9FD6-580A3FA8ED64}">
      <dgm:prSet/>
      <dgm:spPr/>
      <dgm:t>
        <a:bodyPr/>
        <a:lstStyle/>
        <a:p>
          <a:endParaRPr lang="es-MX"/>
        </a:p>
      </dgm:t>
    </dgm:pt>
    <dgm:pt modelId="{223EFFE4-29B0-4436-9072-A70EA5907171}">
      <dgm:prSet phldrT="[Texto]"/>
      <dgm:spPr/>
      <dgm:t>
        <a:bodyPr/>
        <a:lstStyle/>
        <a:p>
          <a:r>
            <a:rPr lang="es-MX"/>
            <a:t>Dirección General de Gestión Ambiental                  </a:t>
          </a:r>
          <a:r>
            <a:rPr lang="es-ES"/>
            <a:t>CM-AUD06-2019              5 Observaciones</a:t>
          </a:r>
        </a:p>
        <a:p>
          <a:r>
            <a:rPr lang="es-ES"/>
            <a:t>5 Recomendaciones</a:t>
          </a:r>
          <a:endParaRPr lang="es-MX"/>
        </a:p>
      </dgm:t>
    </dgm:pt>
    <dgm:pt modelId="{A4FF2D8F-A6C4-4223-ACE4-7360635A8CFB}" type="parTrans" cxnId="{C5BDEC0B-26EB-420F-B787-EE580F630D4D}">
      <dgm:prSet/>
      <dgm:spPr/>
      <dgm:t>
        <a:bodyPr/>
        <a:lstStyle/>
        <a:p>
          <a:endParaRPr lang="es-MX"/>
        </a:p>
      </dgm:t>
    </dgm:pt>
    <dgm:pt modelId="{CD4D8EBA-9524-4F99-A543-5DDB7A7ED7A4}" type="sibTrans" cxnId="{C5BDEC0B-26EB-420F-B787-EE580F630D4D}">
      <dgm:prSet/>
      <dgm:spPr/>
      <dgm:t>
        <a:bodyPr/>
        <a:lstStyle/>
        <a:p>
          <a:endParaRPr lang="es-MX"/>
        </a:p>
      </dgm:t>
    </dgm:pt>
    <dgm:pt modelId="{B008B852-3A37-494D-9A5A-EC076FC3F86D}">
      <dgm:prSet phldrT="[Texto]"/>
      <dgm:spPr/>
      <dgm:t>
        <a:bodyPr/>
        <a:lstStyle/>
        <a:p>
          <a:r>
            <a:rPr lang="es-MX"/>
            <a:t>Dirección General de Hospitalidad y Turismo    CM-AUD07-2019           3 Observaciones               1 Recomendación</a:t>
          </a:r>
        </a:p>
      </dgm:t>
    </dgm:pt>
    <dgm:pt modelId="{4EF6C2D1-6734-4B77-B673-A067983F2735}" type="parTrans" cxnId="{A96FCAF8-0A81-405E-A363-AE7B634DA7EB}">
      <dgm:prSet/>
      <dgm:spPr/>
      <dgm:t>
        <a:bodyPr/>
        <a:lstStyle/>
        <a:p>
          <a:endParaRPr lang="es-MX"/>
        </a:p>
      </dgm:t>
    </dgm:pt>
    <dgm:pt modelId="{7D9456A5-2FE4-4DD0-B6E4-6F4ECCFA9314}" type="sibTrans" cxnId="{A96FCAF8-0A81-405E-A363-AE7B634DA7EB}">
      <dgm:prSet/>
      <dgm:spPr/>
      <dgm:t>
        <a:bodyPr/>
        <a:lstStyle/>
        <a:p>
          <a:endParaRPr lang="es-MX"/>
        </a:p>
      </dgm:t>
    </dgm:pt>
    <dgm:pt modelId="{2B9780C3-3A63-4BAF-8756-F4AD82150B93}" type="pres">
      <dgm:prSet presAssocID="{2E6AEAF6-2AF7-4177-B299-F95D8BE852E8}" presName="diagram" presStyleCnt="0">
        <dgm:presLayoutVars>
          <dgm:chPref val="1"/>
          <dgm:dir/>
          <dgm:animOne val="branch"/>
          <dgm:animLvl val="lvl"/>
          <dgm:resizeHandles/>
        </dgm:presLayoutVars>
      </dgm:prSet>
      <dgm:spPr/>
      <dgm:t>
        <a:bodyPr/>
        <a:lstStyle/>
        <a:p>
          <a:endParaRPr lang="es-MX"/>
        </a:p>
      </dgm:t>
    </dgm:pt>
    <dgm:pt modelId="{6C938F69-2E3E-4993-9501-4BBD58913FA1}" type="pres">
      <dgm:prSet presAssocID="{65CF9602-98FA-42BD-820D-508699102D17}" presName="root" presStyleCnt="0"/>
      <dgm:spPr/>
    </dgm:pt>
    <dgm:pt modelId="{5C7DD95E-0B03-45EA-870B-9966E433AAD1}" type="pres">
      <dgm:prSet presAssocID="{65CF9602-98FA-42BD-820D-508699102D17}" presName="rootComposite" presStyleCnt="0"/>
      <dgm:spPr/>
    </dgm:pt>
    <dgm:pt modelId="{45623D9E-C279-4502-8663-424975578A33}" type="pres">
      <dgm:prSet presAssocID="{65CF9602-98FA-42BD-820D-508699102D17}" presName="rootText" presStyleLbl="node1" presStyleIdx="0" presStyleCnt="1" custScaleX="109785" custScaleY="42842"/>
      <dgm:spPr/>
      <dgm:t>
        <a:bodyPr/>
        <a:lstStyle/>
        <a:p>
          <a:endParaRPr lang="es-MX"/>
        </a:p>
      </dgm:t>
    </dgm:pt>
    <dgm:pt modelId="{86E4F59F-935B-4322-BDD4-E8125C410310}" type="pres">
      <dgm:prSet presAssocID="{65CF9602-98FA-42BD-820D-508699102D17}" presName="rootConnector" presStyleLbl="node1" presStyleIdx="0" presStyleCnt="1"/>
      <dgm:spPr/>
      <dgm:t>
        <a:bodyPr/>
        <a:lstStyle/>
        <a:p>
          <a:endParaRPr lang="es-MX"/>
        </a:p>
      </dgm:t>
    </dgm:pt>
    <dgm:pt modelId="{6C5CAC99-7E7E-49D2-A3B8-CED11E8AED70}" type="pres">
      <dgm:prSet presAssocID="{65CF9602-98FA-42BD-820D-508699102D17}" presName="childShape" presStyleCnt="0"/>
      <dgm:spPr/>
    </dgm:pt>
    <dgm:pt modelId="{64A1FCCE-6C49-4FA0-A67F-21F6B0E87F6B}" type="pres">
      <dgm:prSet presAssocID="{A4FF2D8F-A6C4-4223-ACE4-7360635A8CFB}" presName="Name13" presStyleLbl="parChTrans1D2" presStyleIdx="0" presStyleCnt="2"/>
      <dgm:spPr/>
      <dgm:t>
        <a:bodyPr/>
        <a:lstStyle/>
        <a:p>
          <a:endParaRPr lang="es-MX"/>
        </a:p>
      </dgm:t>
    </dgm:pt>
    <dgm:pt modelId="{56CBD4AC-53BD-4278-BEC6-A3571E389491}" type="pres">
      <dgm:prSet presAssocID="{223EFFE4-29B0-4436-9072-A70EA5907171}" presName="childText" presStyleLbl="bgAcc1" presStyleIdx="0" presStyleCnt="2">
        <dgm:presLayoutVars>
          <dgm:bulletEnabled val="1"/>
        </dgm:presLayoutVars>
      </dgm:prSet>
      <dgm:spPr/>
      <dgm:t>
        <a:bodyPr/>
        <a:lstStyle/>
        <a:p>
          <a:endParaRPr lang="es-MX"/>
        </a:p>
      </dgm:t>
    </dgm:pt>
    <dgm:pt modelId="{FE518C5B-9D66-4B73-A488-F0A2491F62A1}" type="pres">
      <dgm:prSet presAssocID="{4EF6C2D1-6734-4B77-B673-A067983F2735}" presName="Name13" presStyleLbl="parChTrans1D2" presStyleIdx="1" presStyleCnt="2"/>
      <dgm:spPr/>
      <dgm:t>
        <a:bodyPr/>
        <a:lstStyle/>
        <a:p>
          <a:endParaRPr lang="es-MX"/>
        </a:p>
      </dgm:t>
    </dgm:pt>
    <dgm:pt modelId="{A2356062-5A68-4512-B783-EC2805BA20ED}" type="pres">
      <dgm:prSet presAssocID="{B008B852-3A37-494D-9A5A-EC076FC3F86D}" presName="childText" presStyleLbl="bgAcc1" presStyleIdx="1" presStyleCnt="2">
        <dgm:presLayoutVars>
          <dgm:bulletEnabled val="1"/>
        </dgm:presLayoutVars>
      </dgm:prSet>
      <dgm:spPr/>
      <dgm:t>
        <a:bodyPr/>
        <a:lstStyle/>
        <a:p>
          <a:endParaRPr lang="es-MX"/>
        </a:p>
      </dgm:t>
    </dgm:pt>
  </dgm:ptLst>
  <dgm:cxnLst>
    <dgm:cxn modelId="{178F341C-3015-4BE8-9FD6-580A3FA8ED64}" srcId="{2E6AEAF6-2AF7-4177-B299-F95D8BE852E8}" destId="{65CF9602-98FA-42BD-820D-508699102D17}" srcOrd="0" destOrd="0" parTransId="{35C995E6-B7EC-4AC7-9F3B-D56CD8503C9A}" sibTransId="{40189639-4E7F-4E85-AF99-E4E0D4F8309A}"/>
    <dgm:cxn modelId="{903F10D4-8328-4C3E-A93C-6828BE7F1AB4}" type="presOf" srcId="{65CF9602-98FA-42BD-820D-508699102D17}" destId="{86E4F59F-935B-4322-BDD4-E8125C410310}" srcOrd="1" destOrd="0" presId="urn:microsoft.com/office/officeart/2005/8/layout/hierarchy3"/>
    <dgm:cxn modelId="{D2AE920F-E103-4DD4-B0BB-FF1EBD6864F6}" type="presOf" srcId="{2E6AEAF6-2AF7-4177-B299-F95D8BE852E8}" destId="{2B9780C3-3A63-4BAF-8756-F4AD82150B93}" srcOrd="0" destOrd="0" presId="urn:microsoft.com/office/officeart/2005/8/layout/hierarchy3"/>
    <dgm:cxn modelId="{691C5F3E-F218-4BC6-A638-AC4D2E045EB7}" type="presOf" srcId="{223EFFE4-29B0-4436-9072-A70EA5907171}" destId="{56CBD4AC-53BD-4278-BEC6-A3571E389491}" srcOrd="0" destOrd="0" presId="urn:microsoft.com/office/officeart/2005/8/layout/hierarchy3"/>
    <dgm:cxn modelId="{60ED8C02-18D9-41A1-9C97-FCC4A69C1298}" type="presOf" srcId="{65CF9602-98FA-42BD-820D-508699102D17}" destId="{45623D9E-C279-4502-8663-424975578A33}" srcOrd="0" destOrd="0" presId="urn:microsoft.com/office/officeart/2005/8/layout/hierarchy3"/>
    <dgm:cxn modelId="{1638A93E-5192-46A7-B3F3-0E29DAFF93EA}" type="presOf" srcId="{A4FF2D8F-A6C4-4223-ACE4-7360635A8CFB}" destId="{64A1FCCE-6C49-4FA0-A67F-21F6B0E87F6B}" srcOrd="0" destOrd="0" presId="urn:microsoft.com/office/officeart/2005/8/layout/hierarchy3"/>
    <dgm:cxn modelId="{C5BDEC0B-26EB-420F-B787-EE580F630D4D}" srcId="{65CF9602-98FA-42BD-820D-508699102D17}" destId="{223EFFE4-29B0-4436-9072-A70EA5907171}" srcOrd="0" destOrd="0" parTransId="{A4FF2D8F-A6C4-4223-ACE4-7360635A8CFB}" sibTransId="{CD4D8EBA-9524-4F99-A543-5DDB7A7ED7A4}"/>
    <dgm:cxn modelId="{CDF12967-80FA-4CB3-9DCD-C6129A72B3AB}" type="presOf" srcId="{4EF6C2D1-6734-4B77-B673-A067983F2735}" destId="{FE518C5B-9D66-4B73-A488-F0A2491F62A1}" srcOrd="0" destOrd="0" presId="urn:microsoft.com/office/officeart/2005/8/layout/hierarchy3"/>
    <dgm:cxn modelId="{10542E5B-E511-46EF-89B3-277AC3D36975}" type="presOf" srcId="{B008B852-3A37-494D-9A5A-EC076FC3F86D}" destId="{A2356062-5A68-4512-B783-EC2805BA20ED}" srcOrd="0" destOrd="0" presId="urn:microsoft.com/office/officeart/2005/8/layout/hierarchy3"/>
    <dgm:cxn modelId="{A96FCAF8-0A81-405E-A363-AE7B634DA7EB}" srcId="{65CF9602-98FA-42BD-820D-508699102D17}" destId="{B008B852-3A37-494D-9A5A-EC076FC3F86D}" srcOrd="1" destOrd="0" parTransId="{4EF6C2D1-6734-4B77-B673-A067983F2735}" sibTransId="{7D9456A5-2FE4-4DD0-B6E4-6F4ECCFA9314}"/>
    <dgm:cxn modelId="{5F8F5B1E-332A-43E4-B9FE-14130EF415C0}" type="presParOf" srcId="{2B9780C3-3A63-4BAF-8756-F4AD82150B93}" destId="{6C938F69-2E3E-4993-9501-4BBD58913FA1}" srcOrd="0" destOrd="0" presId="urn:microsoft.com/office/officeart/2005/8/layout/hierarchy3"/>
    <dgm:cxn modelId="{88567CA2-409B-4537-AC31-A071D7C7FE8C}" type="presParOf" srcId="{6C938F69-2E3E-4993-9501-4BBD58913FA1}" destId="{5C7DD95E-0B03-45EA-870B-9966E433AAD1}" srcOrd="0" destOrd="0" presId="urn:microsoft.com/office/officeart/2005/8/layout/hierarchy3"/>
    <dgm:cxn modelId="{8A51D8FB-C52F-4F27-96FC-245A5D17F2BE}" type="presParOf" srcId="{5C7DD95E-0B03-45EA-870B-9966E433AAD1}" destId="{45623D9E-C279-4502-8663-424975578A33}" srcOrd="0" destOrd="0" presId="urn:microsoft.com/office/officeart/2005/8/layout/hierarchy3"/>
    <dgm:cxn modelId="{29BCE4C7-96EF-4333-876A-E26388AE3388}" type="presParOf" srcId="{5C7DD95E-0B03-45EA-870B-9966E433AAD1}" destId="{86E4F59F-935B-4322-BDD4-E8125C410310}" srcOrd="1" destOrd="0" presId="urn:microsoft.com/office/officeart/2005/8/layout/hierarchy3"/>
    <dgm:cxn modelId="{D09C6EEE-8345-496D-AAB4-299EED519E2C}" type="presParOf" srcId="{6C938F69-2E3E-4993-9501-4BBD58913FA1}" destId="{6C5CAC99-7E7E-49D2-A3B8-CED11E8AED70}" srcOrd="1" destOrd="0" presId="urn:microsoft.com/office/officeart/2005/8/layout/hierarchy3"/>
    <dgm:cxn modelId="{6D65B988-CE35-444C-8480-B206295BEB52}" type="presParOf" srcId="{6C5CAC99-7E7E-49D2-A3B8-CED11E8AED70}" destId="{64A1FCCE-6C49-4FA0-A67F-21F6B0E87F6B}" srcOrd="0" destOrd="0" presId="urn:microsoft.com/office/officeart/2005/8/layout/hierarchy3"/>
    <dgm:cxn modelId="{A5FC4829-8F1F-495E-B90A-25CED322EE78}" type="presParOf" srcId="{6C5CAC99-7E7E-49D2-A3B8-CED11E8AED70}" destId="{56CBD4AC-53BD-4278-BEC6-A3571E389491}" srcOrd="1" destOrd="0" presId="urn:microsoft.com/office/officeart/2005/8/layout/hierarchy3"/>
    <dgm:cxn modelId="{D3303FC2-6202-40DF-8C14-0FD327A2CCDE}" type="presParOf" srcId="{6C5CAC99-7E7E-49D2-A3B8-CED11E8AED70}" destId="{FE518C5B-9D66-4B73-A488-F0A2491F62A1}" srcOrd="2" destOrd="0" presId="urn:microsoft.com/office/officeart/2005/8/layout/hierarchy3"/>
    <dgm:cxn modelId="{8C5F680A-4E53-4DA4-996A-00B0A9D7A2E3}" type="presParOf" srcId="{6C5CAC99-7E7E-49D2-A3B8-CED11E8AED70}" destId="{A2356062-5A68-4512-B783-EC2805BA20ED}" srcOrd="3" destOrd="0" presId="urn:microsoft.com/office/officeart/2005/8/layout/hierarchy3"/>
  </dgm:cxnLst>
  <dgm:bg/>
  <dgm:whole/>
  <dgm:extLst>
    <a:ext uri="http://schemas.microsoft.com/office/drawing/2008/diagram">
      <dsp:dataModelExt xmlns:dsp="http://schemas.microsoft.com/office/drawing/2008/diagram" relId="rId6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ECC6FC4-D025-46B4-84B9-E2784124BF9B}" type="doc">
      <dgm:prSet loTypeId="urn:microsoft.com/office/officeart/2008/layout/VerticalCurvedList" loCatId="list" qsTypeId="urn:microsoft.com/office/officeart/2005/8/quickstyle/simple1" qsCatId="simple" csTypeId="urn:microsoft.com/office/officeart/2005/8/colors/accent1_2" csCatId="accent1" phldr="1"/>
      <dgm:spPr/>
      <dgm:t>
        <a:bodyPr/>
        <a:lstStyle/>
        <a:p>
          <a:endParaRPr lang="es-MX"/>
        </a:p>
      </dgm:t>
    </dgm:pt>
    <dgm:pt modelId="{B94B389D-3918-4269-952D-87859B1A5112}">
      <dgm:prSet phldrT="[Texto]" custT="1"/>
      <dgm:spPr/>
      <dgm:t>
        <a:bodyPr/>
        <a:lstStyle/>
        <a:p>
          <a:pPr algn="l"/>
          <a:r>
            <a:rPr lang="es-MX" sz="1050"/>
            <a:t>Dirección General de Talleres Mecánicos  (Evaluaciones Administrativas)</a:t>
          </a:r>
        </a:p>
      </dgm:t>
    </dgm:pt>
    <dgm:pt modelId="{2F9813FB-F15F-4D20-9A8C-D58AE4D4007D}" type="parTrans" cxnId="{C67B5436-2645-4719-9530-5A9E4E1AD298}">
      <dgm:prSet/>
      <dgm:spPr/>
      <dgm:t>
        <a:bodyPr/>
        <a:lstStyle/>
        <a:p>
          <a:pPr algn="ctr"/>
          <a:endParaRPr lang="es-MX" sz="2800"/>
        </a:p>
      </dgm:t>
    </dgm:pt>
    <dgm:pt modelId="{4C1448E3-D64D-419D-82D0-79AA12601EFD}" type="sibTrans" cxnId="{C67B5436-2645-4719-9530-5A9E4E1AD298}">
      <dgm:prSet/>
      <dgm:spPr/>
      <dgm:t>
        <a:bodyPr/>
        <a:lstStyle/>
        <a:p>
          <a:pPr algn="ctr"/>
          <a:endParaRPr lang="es-MX" sz="2800"/>
        </a:p>
      </dgm:t>
    </dgm:pt>
    <dgm:pt modelId="{00DA787C-CF0C-4AD2-A114-F489371BA39C}">
      <dgm:prSet custT="1"/>
      <dgm:spPr/>
      <dgm:t>
        <a:bodyPr/>
        <a:lstStyle/>
        <a:p>
          <a:r>
            <a:rPr lang="es-MX" sz="1050"/>
            <a:t>FIFOSEC (Evaluación Administrativa)</a:t>
          </a:r>
        </a:p>
      </dgm:t>
    </dgm:pt>
    <dgm:pt modelId="{7A48FDF4-738B-418E-A194-6D765BD87449}" type="parTrans" cxnId="{9C73751F-1E42-4533-96F6-332098363C06}">
      <dgm:prSet/>
      <dgm:spPr/>
      <dgm:t>
        <a:bodyPr/>
        <a:lstStyle/>
        <a:p>
          <a:endParaRPr lang="es-MX" sz="2800"/>
        </a:p>
      </dgm:t>
    </dgm:pt>
    <dgm:pt modelId="{86AB441F-6406-4BA8-B302-C3924873ED11}" type="sibTrans" cxnId="{9C73751F-1E42-4533-96F6-332098363C06}">
      <dgm:prSet/>
      <dgm:spPr/>
      <dgm:t>
        <a:bodyPr/>
        <a:lstStyle/>
        <a:p>
          <a:endParaRPr lang="es-MX" sz="2800"/>
        </a:p>
      </dgm:t>
    </dgm:pt>
    <dgm:pt modelId="{8FF3EB8E-FD2D-425F-AA1D-F053C7CBE1CC}">
      <dgm:prSet phldrT="[Texto]" custT="1"/>
      <dgm:spPr/>
      <dgm:t>
        <a:bodyPr/>
        <a:lstStyle/>
        <a:p>
          <a:pPr algn="l"/>
          <a:r>
            <a:rPr lang="es-MX" sz="1050"/>
            <a:t>Patronato de la Feria y Parque Ecológico (Auditoría)</a:t>
          </a:r>
        </a:p>
      </dgm:t>
    </dgm:pt>
    <dgm:pt modelId="{D08CD8BC-0BDE-48CF-8590-77A89CF875DC}" type="parTrans" cxnId="{E4406183-00C5-472F-95DB-E32B27B24FC8}">
      <dgm:prSet/>
      <dgm:spPr/>
      <dgm:t>
        <a:bodyPr/>
        <a:lstStyle/>
        <a:p>
          <a:endParaRPr lang="es-MX" sz="2800"/>
        </a:p>
      </dgm:t>
    </dgm:pt>
    <dgm:pt modelId="{E2F335BA-0F3D-4BAC-9B53-D82E765FAFCF}" type="sibTrans" cxnId="{E4406183-00C5-472F-95DB-E32B27B24FC8}">
      <dgm:prSet/>
      <dgm:spPr/>
      <dgm:t>
        <a:bodyPr/>
        <a:lstStyle/>
        <a:p>
          <a:endParaRPr lang="es-MX" sz="2800"/>
        </a:p>
      </dgm:t>
    </dgm:pt>
    <dgm:pt modelId="{0D243D5C-36C7-4A55-9639-658A1E3AD819}">
      <dgm:prSet phldrT="[Texto]" custT="1"/>
      <dgm:spPr/>
      <dgm:t>
        <a:bodyPr/>
        <a:lstStyle/>
        <a:p>
          <a:pPr algn="l"/>
          <a:r>
            <a:rPr lang="es-MX" sz="1050"/>
            <a:t>Dirección General de Ingresos (Auditoría)</a:t>
          </a:r>
        </a:p>
      </dgm:t>
    </dgm:pt>
    <dgm:pt modelId="{47A520D6-C847-45A1-A6E8-9C8C317AF5D6}" type="parTrans" cxnId="{25419A13-15D6-402B-A197-23FC2D8B2B55}">
      <dgm:prSet/>
      <dgm:spPr/>
      <dgm:t>
        <a:bodyPr/>
        <a:lstStyle/>
        <a:p>
          <a:endParaRPr lang="es-MX" sz="2800"/>
        </a:p>
      </dgm:t>
    </dgm:pt>
    <dgm:pt modelId="{8F987F67-9E1D-4113-B354-81A29613888F}" type="sibTrans" cxnId="{25419A13-15D6-402B-A197-23FC2D8B2B55}">
      <dgm:prSet/>
      <dgm:spPr/>
      <dgm:t>
        <a:bodyPr/>
        <a:lstStyle/>
        <a:p>
          <a:endParaRPr lang="es-MX" sz="2800"/>
        </a:p>
      </dgm:t>
    </dgm:pt>
    <dgm:pt modelId="{61FBF2B3-F036-40F1-BB7A-54D70E9282EC}" type="pres">
      <dgm:prSet presAssocID="{CECC6FC4-D025-46B4-84B9-E2784124BF9B}" presName="Name0" presStyleCnt="0">
        <dgm:presLayoutVars>
          <dgm:chMax val="7"/>
          <dgm:chPref val="7"/>
          <dgm:dir/>
        </dgm:presLayoutVars>
      </dgm:prSet>
      <dgm:spPr/>
      <dgm:t>
        <a:bodyPr/>
        <a:lstStyle/>
        <a:p>
          <a:endParaRPr lang="es-MX"/>
        </a:p>
      </dgm:t>
    </dgm:pt>
    <dgm:pt modelId="{22DA951B-A13C-4A81-8E13-D829FC69C34A}" type="pres">
      <dgm:prSet presAssocID="{CECC6FC4-D025-46B4-84B9-E2784124BF9B}" presName="Name1" presStyleCnt="0"/>
      <dgm:spPr/>
    </dgm:pt>
    <dgm:pt modelId="{D4134756-4418-47D2-A2DC-87EA7970936D}" type="pres">
      <dgm:prSet presAssocID="{CECC6FC4-D025-46B4-84B9-E2784124BF9B}" presName="cycle" presStyleCnt="0"/>
      <dgm:spPr/>
    </dgm:pt>
    <dgm:pt modelId="{588B46F7-7E33-4BF2-A143-DAF7AD41CDB6}" type="pres">
      <dgm:prSet presAssocID="{CECC6FC4-D025-46B4-84B9-E2784124BF9B}" presName="srcNode" presStyleLbl="node1" presStyleIdx="0" presStyleCnt="4"/>
      <dgm:spPr/>
    </dgm:pt>
    <dgm:pt modelId="{DDEA999B-A9C6-4F96-B4BF-84D1613AC397}" type="pres">
      <dgm:prSet presAssocID="{CECC6FC4-D025-46B4-84B9-E2784124BF9B}" presName="conn" presStyleLbl="parChTrans1D2" presStyleIdx="0" presStyleCnt="1"/>
      <dgm:spPr/>
      <dgm:t>
        <a:bodyPr/>
        <a:lstStyle/>
        <a:p>
          <a:endParaRPr lang="es-MX"/>
        </a:p>
      </dgm:t>
    </dgm:pt>
    <dgm:pt modelId="{E3FB1C73-C7A5-4C72-BE04-CC2449150B94}" type="pres">
      <dgm:prSet presAssocID="{CECC6FC4-D025-46B4-84B9-E2784124BF9B}" presName="extraNode" presStyleLbl="node1" presStyleIdx="0" presStyleCnt="4"/>
      <dgm:spPr/>
    </dgm:pt>
    <dgm:pt modelId="{19722654-21AE-49B4-A11E-CAE938475470}" type="pres">
      <dgm:prSet presAssocID="{CECC6FC4-D025-46B4-84B9-E2784124BF9B}" presName="dstNode" presStyleLbl="node1" presStyleIdx="0" presStyleCnt="4"/>
      <dgm:spPr/>
    </dgm:pt>
    <dgm:pt modelId="{D060EB15-14CD-49B6-BD0A-30466F9BA23B}" type="pres">
      <dgm:prSet presAssocID="{00DA787C-CF0C-4AD2-A114-F489371BA39C}" presName="text_1" presStyleLbl="node1" presStyleIdx="0" presStyleCnt="4">
        <dgm:presLayoutVars>
          <dgm:bulletEnabled val="1"/>
        </dgm:presLayoutVars>
      </dgm:prSet>
      <dgm:spPr/>
      <dgm:t>
        <a:bodyPr/>
        <a:lstStyle/>
        <a:p>
          <a:endParaRPr lang="es-MX"/>
        </a:p>
      </dgm:t>
    </dgm:pt>
    <dgm:pt modelId="{041D05CD-AC14-4C05-A8D3-F264BC291136}" type="pres">
      <dgm:prSet presAssocID="{00DA787C-CF0C-4AD2-A114-F489371BA39C}" presName="accent_1" presStyleCnt="0"/>
      <dgm:spPr/>
    </dgm:pt>
    <dgm:pt modelId="{7F150CF0-2B4A-423E-86C9-E160BEE9B4B6}" type="pres">
      <dgm:prSet presAssocID="{00DA787C-CF0C-4AD2-A114-F489371BA39C}" presName="accentRepeatNode" presStyleLbl="solidFgAcc1" presStyleIdx="0" presStyleCnt="4"/>
      <dgm:spPr/>
    </dgm:pt>
    <dgm:pt modelId="{82DA0A2C-FB6C-4754-899B-589EA6E85024}" type="pres">
      <dgm:prSet presAssocID="{B94B389D-3918-4269-952D-87859B1A5112}" presName="text_2" presStyleLbl="node1" presStyleIdx="1" presStyleCnt="4">
        <dgm:presLayoutVars>
          <dgm:bulletEnabled val="1"/>
        </dgm:presLayoutVars>
      </dgm:prSet>
      <dgm:spPr/>
      <dgm:t>
        <a:bodyPr/>
        <a:lstStyle/>
        <a:p>
          <a:endParaRPr lang="es-MX"/>
        </a:p>
      </dgm:t>
    </dgm:pt>
    <dgm:pt modelId="{51C441FE-A822-4F41-B90E-152F8B6AA6B5}" type="pres">
      <dgm:prSet presAssocID="{B94B389D-3918-4269-952D-87859B1A5112}" presName="accent_2" presStyleCnt="0"/>
      <dgm:spPr/>
    </dgm:pt>
    <dgm:pt modelId="{6555A2FD-A98E-4A9F-885E-8F3EDA560DA9}" type="pres">
      <dgm:prSet presAssocID="{B94B389D-3918-4269-952D-87859B1A5112}" presName="accentRepeatNode" presStyleLbl="solidFgAcc1" presStyleIdx="1" presStyleCnt="4"/>
      <dgm:spPr/>
    </dgm:pt>
    <dgm:pt modelId="{77A008F3-ADC1-430E-91FF-3704D5D3397C}" type="pres">
      <dgm:prSet presAssocID="{8FF3EB8E-FD2D-425F-AA1D-F053C7CBE1CC}" presName="text_3" presStyleLbl="node1" presStyleIdx="2" presStyleCnt="4">
        <dgm:presLayoutVars>
          <dgm:bulletEnabled val="1"/>
        </dgm:presLayoutVars>
      </dgm:prSet>
      <dgm:spPr/>
      <dgm:t>
        <a:bodyPr/>
        <a:lstStyle/>
        <a:p>
          <a:endParaRPr lang="es-MX"/>
        </a:p>
      </dgm:t>
    </dgm:pt>
    <dgm:pt modelId="{18898200-1AC0-4EAF-A7BC-D88D8E5A1B6A}" type="pres">
      <dgm:prSet presAssocID="{8FF3EB8E-FD2D-425F-AA1D-F053C7CBE1CC}" presName="accent_3" presStyleCnt="0"/>
      <dgm:spPr/>
    </dgm:pt>
    <dgm:pt modelId="{C9E9D872-CF00-49D9-A471-62CFCFF375CA}" type="pres">
      <dgm:prSet presAssocID="{8FF3EB8E-FD2D-425F-AA1D-F053C7CBE1CC}" presName="accentRepeatNode" presStyleLbl="solidFgAcc1" presStyleIdx="2" presStyleCnt="4"/>
      <dgm:spPr/>
    </dgm:pt>
    <dgm:pt modelId="{714D29A6-66CD-4AB5-B29D-104FE36C7E9C}" type="pres">
      <dgm:prSet presAssocID="{0D243D5C-36C7-4A55-9639-658A1E3AD819}" presName="text_4" presStyleLbl="node1" presStyleIdx="3" presStyleCnt="4">
        <dgm:presLayoutVars>
          <dgm:bulletEnabled val="1"/>
        </dgm:presLayoutVars>
      </dgm:prSet>
      <dgm:spPr/>
      <dgm:t>
        <a:bodyPr/>
        <a:lstStyle/>
        <a:p>
          <a:endParaRPr lang="es-MX"/>
        </a:p>
      </dgm:t>
    </dgm:pt>
    <dgm:pt modelId="{63477936-A823-46AB-9193-BF10A087FAFB}" type="pres">
      <dgm:prSet presAssocID="{0D243D5C-36C7-4A55-9639-658A1E3AD819}" presName="accent_4" presStyleCnt="0"/>
      <dgm:spPr/>
    </dgm:pt>
    <dgm:pt modelId="{AC75E83C-E528-41E7-A1E4-6770BCB357F3}" type="pres">
      <dgm:prSet presAssocID="{0D243D5C-36C7-4A55-9639-658A1E3AD819}" presName="accentRepeatNode" presStyleLbl="solidFgAcc1" presStyleIdx="3" presStyleCnt="4"/>
      <dgm:spPr/>
    </dgm:pt>
  </dgm:ptLst>
  <dgm:cxnLst>
    <dgm:cxn modelId="{F8A2E5ED-43F0-4BBF-9DB3-A773EEAA5EF1}" type="presOf" srcId="{0D243D5C-36C7-4A55-9639-658A1E3AD819}" destId="{714D29A6-66CD-4AB5-B29D-104FE36C7E9C}" srcOrd="0" destOrd="0" presId="urn:microsoft.com/office/officeart/2008/layout/VerticalCurvedList"/>
    <dgm:cxn modelId="{0872B30D-3E2A-4EC3-8E6A-E795AC28B7BE}" type="presOf" srcId="{CECC6FC4-D025-46B4-84B9-E2784124BF9B}" destId="{61FBF2B3-F036-40F1-BB7A-54D70E9282EC}" srcOrd="0" destOrd="0" presId="urn:microsoft.com/office/officeart/2008/layout/VerticalCurvedList"/>
    <dgm:cxn modelId="{C67B5436-2645-4719-9530-5A9E4E1AD298}" srcId="{CECC6FC4-D025-46B4-84B9-E2784124BF9B}" destId="{B94B389D-3918-4269-952D-87859B1A5112}" srcOrd="1" destOrd="0" parTransId="{2F9813FB-F15F-4D20-9A8C-D58AE4D4007D}" sibTransId="{4C1448E3-D64D-419D-82D0-79AA12601EFD}"/>
    <dgm:cxn modelId="{502657B8-5D03-4C63-80E8-DF016E94D215}" type="presOf" srcId="{00DA787C-CF0C-4AD2-A114-F489371BA39C}" destId="{D060EB15-14CD-49B6-BD0A-30466F9BA23B}" srcOrd="0" destOrd="0" presId="urn:microsoft.com/office/officeart/2008/layout/VerticalCurvedList"/>
    <dgm:cxn modelId="{25419A13-15D6-402B-A197-23FC2D8B2B55}" srcId="{CECC6FC4-D025-46B4-84B9-E2784124BF9B}" destId="{0D243D5C-36C7-4A55-9639-658A1E3AD819}" srcOrd="3" destOrd="0" parTransId="{47A520D6-C847-45A1-A6E8-9C8C317AF5D6}" sibTransId="{8F987F67-9E1D-4113-B354-81A29613888F}"/>
    <dgm:cxn modelId="{CC85FF57-8FF7-4D07-9A89-273861113ECB}" type="presOf" srcId="{86AB441F-6406-4BA8-B302-C3924873ED11}" destId="{DDEA999B-A9C6-4F96-B4BF-84D1613AC397}" srcOrd="0" destOrd="0" presId="urn:microsoft.com/office/officeart/2008/layout/VerticalCurvedList"/>
    <dgm:cxn modelId="{E4406183-00C5-472F-95DB-E32B27B24FC8}" srcId="{CECC6FC4-D025-46B4-84B9-E2784124BF9B}" destId="{8FF3EB8E-FD2D-425F-AA1D-F053C7CBE1CC}" srcOrd="2" destOrd="0" parTransId="{D08CD8BC-0BDE-48CF-8590-77A89CF875DC}" sibTransId="{E2F335BA-0F3D-4BAC-9B53-D82E765FAFCF}"/>
    <dgm:cxn modelId="{9C73751F-1E42-4533-96F6-332098363C06}" srcId="{CECC6FC4-D025-46B4-84B9-E2784124BF9B}" destId="{00DA787C-CF0C-4AD2-A114-F489371BA39C}" srcOrd="0" destOrd="0" parTransId="{7A48FDF4-738B-418E-A194-6D765BD87449}" sibTransId="{86AB441F-6406-4BA8-B302-C3924873ED11}"/>
    <dgm:cxn modelId="{1C82AA40-66AF-42D6-A24C-D13EE1D3016D}" type="presOf" srcId="{B94B389D-3918-4269-952D-87859B1A5112}" destId="{82DA0A2C-FB6C-4754-899B-589EA6E85024}" srcOrd="0" destOrd="0" presId="urn:microsoft.com/office/officeart/2008/layout/VerticalCurvedList"/>
    <dgm:cxn modelId="{0B83E815-EC8C-4441-924A-AD9496384978}" type="presOf" srcId="{8FF3EB8E-FD2D-425F-AA1D-F053C7CBE1CC}" destId="{77A008F3-ADC1-430E-91FF-3704D5D3397C}" srcOrd="0" destOrd="0" presId="urn:microsoft.com/office/officeart/2008/layout/VerticalCurvedList"/>
    <dgm:cxn modelId="{45AC2E26-DD54-4783-BF37-826E94CA0C0E}" type="presParOf" srcId="{61FBF2B3-F036-40F1-BB7A-54D70E9282EC}" destId="{22DA951B-A13C-4A81-8E13-D829FC69C34A}" srcOrd="0" destOrd="0" presId="urn:microsoft.com/office/officeart/2008/layout/VerticalCurvedList"/>
    <dgm:cxn modelId="{6059EFF6-DFFD-4E4E-B85F-CD2096D60E55}" type="presParOf" srcId="{22DA951B-A13C-4A81-8E13-D829FC69C34A}" destId="{D4134756-4418-47D2-A2DC-87EA7970936D}" srcOrd="0" destOrd="0" presId="urn:microsoft.com/office/officeart/2008/layout/VerticalCurvedList"/>
    <dgm:cxn modelId="{27530209-C2D3-43D7-85F3-D06549CD9FBA}" type="presParOf" srcId="{D4134756-4418-47D2-A2DC-87EA7970936D}" destId="{588B46F7-7E33-4BF2-A143-DAF7AD41CDB6}" srcOrd="0" destOrd="0" presId="urn:microsoft.com/office/officeart/2008/layout/VerticalCurvedList"/>
    <dgm:cxn modelId="{E52B7B1D-9F8D-460E-9434-A7793360078A}" type="presParOf" srcId="{D4134756-4418-47D2-A2DC-87EA7970936D}" destId="{DDEA999B-A9C6-4F96-B4BF-84D1613AC397}" srcOrd="1" destOrd="0" presId="urn:microsoft.com/office/officeart/2008/layout/VerticalCurvedList"/>
    <dgm:cxn modelId="{1E3059EF-DC1A-406F-94D5-B2560A66B4E5}" type="presParOf" srcId="{D4134756-4418-47D2-A2DC-87EA7970936D}" destId="{E3FB1C73-C7A5-4C72-BE04-CC2449150B94}" srcOrd="2" destOrd="0" presId="urn:microsoft.com/office/officeart/2008/layout/VerticalCurvedList"/>
    <dgm:cxn modelId="{39BAFA59-32EF-4850-9094-B96DAB1A7B4D}" type="presParOf" srcId="{D4134756-4418-47D2-A2DC-87EA7970936D}" destId="{19722654-21AE-49B4-A11E-CAE938475470}" srcOrd="3" destOrd="0" presId="urn:microsoft.com/office/officeart/2008/layout/VerticalCurvedList"/>
    <dgm:cxn modelId="{683A9931-DE22-467A-97BE-966A930657FC}" type="presParOf" srcId="{22DA951B-A13C-4A81-8E13-D829FC69C34A}" destId="{D060EB15-14CD-49B6-BD0A-30466F9BA23B}" srcOrd="1" destOrd="0" presId="urn:microsoft.com/office/officeart/2008/layout/VerticalCurvedList"/>
    <dgm:cxn modelId="{F701BD65-3FE8-41EA-AD14-DDB8E9756637}" type="presParOf" srcId="{22DA951B-A13C-4A81-8E13-D829FC69C34A}" destId="{041D05CD-AC14-4C05-A8D3-F264BC291136}" srcOrd="2" destOrd="0" presId="urn:microsoft.com/office/officeart/2008/layout/VerticalCurvedList"/>
    <dgm:cxn modelId="{875CF63D-AB8C-4327-97CA-E554DC322499}" type="presParOf" srcId="{041D05CD-AC14-4C05-A8D3-F264BC291136}" destId="{7F150CF0-2B4A-423E-86C9-E160BEE9B4B6}" srcOrd="0" destOrd="0" presId="urn:microsoft.com/office/officeart/2008/layout/VerticalCurvedList"/>
    <dgm:cxn modelId="{2BAD805B-274A-4785-A73D-9CE0E3CC5132}" type="presParOf" srcId="{22DA951B-A13C-4A81-8E13-D829FC69C34A}" destId="{82DA0A2C-FB6C-4754-899B-589EA6E85024}" srcOrd="3" destOrd="0" presId="urn:microsoft.com/office/officeart/2008/layout/VerticalCurvedList"/>
    <dgm:cxn modelId="{F744BC20-8BFC-42FF-8C13-59C8F505B0B1}" type="presParOf" srcId="{22DA951B-A13C-4A81-8E13-D829FC69C34A}" destId="{51C441FE-A822-4F41-B90E-152F8B6AA6B5}" srcOrd="4" destOrd="0" presId="urn:microsoft.com/office/officeart/2008/layout/VerticalCurvedList"/>
    <dgm:cxn modelId="{5E5E74BB-674C-4775-9253-7BC6469497FF}" type="presParOf" srcId="{51C441FE-A822-4F41-B90E-152F8B6AA6B5}" destId="{6555A2FD-A98E-4A9F-885E-8F3EDA560DA9}" srcOrd="0" destOrd="0" presId="urn:microsoft.com/office/officeart/2008/layout/VerticalCurvedList"/>
    <dgm:cxn modelId="{DE9A795D-A4CA-414E-B127-608607B9011C}" type="presParOf" srcId="{22DA951B-A13C-4A81-8E13-D829FC69C34A}" destId="{77A008F3-ADC1-430E-91FF-3704D5D3397C}" srcOrd="5" destOrd="0" presId="urn:microsoft.com/office/officeart/2008/layout/VerticalCurvedList"/>
    <dgm:cxn modelId="{0A627745-5F09-442D-A264-1A7785C341BE}" type="presParOf" srcId="{22DA951B-A13C-4A81-8E13-D829FC69C34A}" destId="{18898200-1AC0-4EAF-A7BC-D88D8E5A1B6A}" srcOrd="6" destOrd="0" presId="urn:microsoft.com/office/officeart/2008/layout/VerticalCurvedList"/>
    <dgm:cxn modelId="{32A52ACA-5EEA-4A21-A327-24385F833789}" type="presParOf" srcId="{18898200-1AC0-4EAF-A7BC-D88D8E5A1B6A}" destId="{C9E9D872-CF00-49D9-A471-62CFCFF375CA}" srcOrd="0" destOrd="0" presId="urn:microsoft.com/office/officeart/2008/layout/VerticalCurvedList"/>
    <dgm:cxn modelId="{17F013A0-9E5B-4FDF-A1B9-F50550DC6A06}" type="presParOf" srcId="{22DA951B-A13C-4A81-8E13-D829FC69C34A}" destId="{714D29A6-66CD-4AB5-B29D-104FE36C7E9C}" srcOrd="7" destOrd="0" presId="urn:microsoft.com/office/officeart/2008/layout/VerticalCurvedList"/>
    <dgm:cxn modelId="{CC4AA022-CB2A-48F1-A221-4DB77C83DF2D}" type="presParOf" srcId="{22DA951B-A13C-4A81-8E13-D829FC69C34A}" destId="{63477936-A823-46AB-9193-BF10A087FAFB}" srcOrd="8" destOrd="0" presId="urn:microsoft.com/office/officeart/2008/layout/VerticalCurvedList"/>
    <dgm:cxn modelId="{29391149-9DE4-4084-BD7E-40A046115D6C}" type="presParOf" srcId="{63477936-A823-46AB-9193-BF10A087FAFB}" destId="{AC75E83C-E528-41E7-A1E4-6770BCB357F3}" srcOrd="0" destOrd="0" presId="urn:microsoft.com/office/officeart/2008/layout/VerticalCurvedList"/>
  </dgm:cxnLst>
  <dgm:bg/>
  <dgm:whole/>
  <dgm:extLst>
    <a:ext uri="http://schemas.microsoft.com/office/drawing/2008/diagram">
      <dsp:dataModelExt xmlns:dsp="http://schemas.microsoft.com/office/drawing/2008/diagram" relId="rId7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6954C7F-C45D-4C41-A732-45AB4693C726}">
      <dsp:nvSpPr>
        <dsp:cNvPr id="0" name=""/>
        <dsp:cNvSpPr/>
      </dsp:nvSpPr>
      <dsp:spPr>
        <a:xfrm>
          <a:off x="0" y="0"/>
          <a:ext cx="5914103" cy="1661959"/>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r>
            <a:rPr lang="es-MX" sz="1800" kern="1200"/>
            <a:t>Sistema de Agua Potable y Alcantarillado de León</a:t>
          </a:r>
        </a:p>
      </dsp:txBody>
      <dsp:txXfrm>
        <a:off x="0" y="0"/>
        <a:ext cx="5914103" cy="498587"/>
      </dsp:txXfrm>
    </dsp:sp>
    <dsp:sp modelId="{FAB20502-876D-4275-8BCA-F0F254BBADAD}">
      <dsp:nvSpPr>
        <dsp:cNvPr id="0" name=""/>
        <dsp:cNvSpPr/>
      </dsp:nvSpPr>
      <dsp:spPr>
        <a:xfrm>
          <a:off x="591410" y="498918"/>
          <a:ext cx="4731282" cy="18249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17145" rIns="22860" bIns="17145" numCol="1" spcCol="1270" anchor="ctr" anchorCtr="0">
          <a:noAutofit/>
        </a:bodyPr>
        <a:lstStyle/>
        <a:p>
          <a:pPr lvl="0" algn="ctr" defTabSz="400050">
            <a:lnSpc>
              <a:spcPct val="90000"/>
            </a:lnSpc>
            <a:spcBef>
              <a:spcPct val="0"/>
            </a:spcBef>
            <a:spcAft>
              <a:spcPct val="35000"/>
            </a:spcAft>
          </a:pPr>
          <a:r>
            <a:rPr lang="es-MX" sz="900" kern="1200"/>
            <a:t>CM/AUD08/2019</a:t>
          </a:r>
        </a:p>
      </dsp:txBody>
      <dsp:txXfrm>
        <a:off x="596755" y="504263"/>
        <a:ext cx="4720592" cy="171805"/>
      </dsp:txXfrm>
    </dsp:sp>
    <dsp:sp modelId="{7B594446-132C-4794-8528-CF9EC059E13C}">
      <dsp:nvSpPr>
        <dsp:cNvPr id="0" name=""/>
        <dsp:cNvSpPr/>
      </dsp:nvSpPr>
      <dsp:spPr>
        <a:xfrm>
          <a:off x="591410" y="801029"/>
          <a:ext cx="4731282" cy="777501"/>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es-ES" sz="1200" kern="1200"/>
            <a:t>Cumplimiento de las cláusulas y proceso de adjudicación de los contratos de seguridad privada 2017- 2019.</a:t>
          </a:r>
          <a:endParaRPr lang="es-MX" sz="1200" kern="1200"/>
        </a:p>
      </dsp:txBody>
      <dsp:txXfrm>
        <a:off x="614182" y="823801"/>
        <a:ext cx="4685738" cy="73195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5623D9E-C279-4502-8663-424975578A33}">
      <dsp:nvSpPr>
        <dsp:cNvPr id="0" name=""/>
        <dsp:cNvSpPr/>
      </dsp:nvSpPr>
      <dsp:spPr>
        <a:xfrm>
          <a:off x="1544727" y="1788"/>
          <a:ext cx="2396945" cy="46768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30480" rIns="45720" bIns="30480" numCol="1" spcCol="1270" anchor="ctr" anchorCtr="0">
          <a:noAutofit/>
        </a:bodyPr>
        <a:lstStyle/>
        <a:p>
          <a:pPr lvl="0" algn="ctr" defTabSz="1066800">
            <a:lnSpc>
              <a:spcPct val="90000"/>
            </a:lnSpc>
            <a:spcBef>
              <a:spcPct val="0"/>
            </a:spcBef>
            <a:spcAft>
              <a:spcPct val="35000"/>
            </a:spcAft>
          </a:pPr>
          <a:r>
            <a:rPr lang="es-MX" sz="2400" kern="1200"/>
            <a:t>Auditorías</a:t>
          </a:r>
        </a:p>
      </dsp:txBody>
      <dsp:txXfrm>
        <a:off x="1558425" y="15486"/>
        <a:ext cx="2369549" cy="440290"/>
      </dsp:txXfrm>
    </dsp:sp>
    <dsp:sp modelId="{64A1FCCE-6C49-4FA0-A67F-21F6B0E87F6B}">
      <dsp:nvSpPr>
        <dsp:cNvPr id="0" name=""/>
        <dsp:cNvSpPr/>
      </dsp:nvSpPr>
      <dsp:spPr>
        <a:xfrm>
          <a:off x="1784421" y="469475"/>
          <a:ext cx="239694" cy="818740"/>
        </a:xfrm>
        <a:custGeom>
          <a:avLst/>
          <a:gdLst/>
          <a:ahLst/>
          <a:cxnLst/>
          <a:rect l="0" t="0" r="0" b="0"/>
          <a:pathLst>
            <a:path>
              <a:moveTo>
                <a:pt x="0" y="0"/>
              </a:moveTo>
              <a:lnTo>
                <a:pt x="0" y="818740"/>
              </a:lnTo>
              <a:lnTo>
                <a:pt x="239694" y="81874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6CBD4AC-53BD-4278-BEC6-A3571E389491}">
      <dsp:nvSpPr>
        <dsp:cNvPr id="0" name=""/>
        <dsp:cNvSpPr/>
      </dsp:nvSpPr>
      <dsp:spPr>
        <a:xfrm>
          <a:off x="2024116" y="742388"/>
          <a:ext cx="1746646" cy="1091654"/>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 tIns="16510" rIns="24765" bIns="16510" numCol="1" spcCol="1270" anchor="ctr" anchorCtr="0">
          <a:noAutofit/>
        </a:bodyPr>
        <a:lstStyle/>
        <a:p>
          <a:pPr lvl="0" algn="ctr" defTabSz="577850">
            <a:lnSpc>
              <a:spcPct val="90000"/>
            </a:lnSpc>
            <a:spcBef>
              <a:spcPct val="0"/>
            </a:spcBef>
            <a:spcAft>
              <a:spcPct val="35000"/>
            </a:spcAft>
          </a:pPr>
          <a:r>
            <a:rPr lang="es-MX" sz="1300" kern="1200"/>
            <a:t>Dirección General de Gestión Ambiental                  </a:t>
          </a:r>
          <a:r>
            <a:rPr lang="es-ES" sz="1300" kern="1200"/>
            <a:t>CM-AUD06-2019              5 Observaciones</a:t>
          </a:r>
        </a:p>
        <a:p>
          <a:pPr lvl="0" algn="ctr" defTabSz="577850">
            <a:lnSpc>
              <a:spcPct val="90000"/>
            </a:lnSpc>
            <a:spcBef>
              <a:spcPct val="0"/>
            </a:spcBef>
            <a:spcAft>
              <a:spcPct val="35000"/>
            </a:spcAft>
          </a:pPr>
          <a:r>
            <a:rPr lang="es-ES" sz="1300" kern="1200"/>
            <a:t>5 Recomendaciones</a:t>
          </a:r>
          <a:endParaRPr lang="es-MX" sz="1300" kern="1200"/>
        </a:p>
      </dsp:txBody>
      <dsp:txXfrm>
        <a:off x="2056089" y="774361"/>
        <a:ext cx="1682700" cy="1027708"/>
      </dsp:txXfrm>
    </dsp:sp>
    <dsp:sp modelId="{FE518C5B-9D66-4B73-A488-F0A2491F62A1}">
      <dsp:nvSpPr>
        <dsp:cNvPr id="0" name=""/>
        <dsp:cNvSpPr/>
      </dsp:nvSpPr>
      <dsp:spPr>
        <a:xfrm>
          <a:off x="1784421" y="469475"/>
          <a:ext cx="239694" cy="2183308"/>
        </a:xfrm>
        <a:custGeom>
          <a:avLst/>
          <a:gdLst/>
          <a:ahLst/>
          <a:cxnLst/>
          <a:rect l="0" t="0" r="0" b="0"/>
          <a:pathLst>
            <a:path>
              <a:moveTo>
                <a:pt x="0" y="0"/>
              </a:moveTo>
              <a:lnTo>
                <a:pt x="0" y="2183308"/>
              </a:lnTo>
              <a:lnTo>
                <a:pt x="239694" y="218330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2356062-5A68-4512-B783-EC2805BA20ED}">
      <dsp:nvSpPr>
        <dsp:cNvPr id="0" name=""/>
        <dsp:cNvSpPr/>
      </dsp:nvSpPr>
      <dsp:spPr>
        <a:xfrm>
          <a:off x="2024116" y="2106956"/>
          <a:ext cx="1746646" cy="1091654"/>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 tIns="16510" rIns="24765" bIns="16510" numCol="1" spcCol="1270" anchor="ctr" anchorCtr="0">
          <a:noAutofit/>
        </a:bodyPr>
        <a:lstStyle/>
        <a:p>
          <a:pPr lvl="0" algn="ctr" defTabSz="577850">
            <a:lnSpc>
              <a:spcPct val="90000"/>
            </a:lnSpc>
            <a:spcBef>
              <a:spcPct val="0"/>
            </a:spcBef>
            <a:spcAft>
              <a:spcPct val="35000"/>
            </a:spcAft>
          </a:pPr>
          <a:r>
            <a:rPr lang="es-MX" sz="1300" kern="1200"/>
            <a:t>Dirección General de Hospitalidad y Turismo    CM-AUD07-2019           3 Observaciones               1 Recomendación</a:t>
          </a:r>
        </a:p>
      </dsp:txBody>
      <dsp:txXfrm>
        <a:off x="2056089" y="2138929"/>
        <a:ext cx="1682700" cy="1027708"/>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EA999B-A9C6-4F96-B4BF-84D1613AC397}">
      <dsp:nvSpPr>
        <dsp:cNvPr id="0" name=""/>
        <dsp:cNvSpPr/>
      </dsp:nvSpPr>
      <dsp:spPr>
        <a:xfrm>
          <a:off x="-2349134" y="-363077"/>
          <a:ext cx="2805678" cy="2805678"/>
        </a:xfrm>
        <a:prstGeom prst="blockArc">
          <a:avLst>
            <a:gd name="adj1" fmla="val 18900000"/>
            <a:gd name="adj2" fmla="val 2700000"/>
            <a:gd name="adj3" fmla="val 770"/>
          </a:avLst>
        </a:pr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060EB15-14CD-49B6-BD0A-30466F9BA23B}">
      <dsp:nvSpPr>
        <dsp:cNvPr id="0" name=""/>
        <dsp:cNvSpPr/>
      </dsp:nvSpPr>
      <dsp:spPr>
        <a:xfrm>
          <a:off x="239839" y="159873"/>
          <a:ext cx="5060156" cy="319913"/>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3932" tIns="27940" rIns="27940" bIns="27940" numCol="1" spcCol="1270" anchor="ctr" anchorCtr="0">
          <a:noAutofit/>
        </a:bodyPr>
        <a:lstStyle/>
        <a:p>
          <a:pPr lvl="0" algn="l" defTabSz="466725">
            <a:lnSpc>
              <a:spcPct val="90000"/>
            </a:lnSpc>
            <a:spcBef>
              <a:spcPct val="0"/>
            </a:spcBef>
            <a:spcAft>
              <a:spcPct val="35000"/>
            </a:spcAft>
          </a:pPr>
          <a:r>
            <a:rPr lang="es-MX" sz="1050" kern="1200"/>
            <a:t>FIFOSEC (Evaluación Administrativa)</a:t>
          </a:r>
        </a:p>
      </dsp:txBody>
      <dsp:txXfrm>
        <a:off x="239839" y="159873"/>
        <a:ext cx="5060156" cy="319913"/>
      </dsp:txXfrm>
    </dsp:sp>
    <dsp:sp modelId="{7F150CF0-2B4A-423E-86C9-E160BEE9B4B6}">
      <dsp:nvSpPr>
        <dsp:cNvPr id="0" name=""/>
        <dsp:cNvSpPr/>
      </dsp:nvSpPr>
      <dsp:spPr>
        <a:xfrm>
          <a:off x="39893" y="119884"/>
          <a:ext cx="399892" cy="399892"/>
        </a:xfrm>
        <a:prstGeom prst="ellipse">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82DA0A2C-FB6C-4754-899B-589EA6E85024}">
      <dsp:nvSpPr>
        <dsp:cNvPr id="0" name=""/>
        <dsp:cNvSpPr/>
      </dsp:nvSpPr>
      <dsp:spPr>
        <a:xfrm>
          <a:off x="423253" y="639827"/>
          <a:ext cx="4876742" cy="319913"/>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3932" tIns="27940" rIns="27940" bIns="27940" numCol="1" spcCol="1270" anchor="ctr" anchorCtr="0">
          <a:noAutofit/>
        </a:bodyPr>
        <a:lstStyle/>
        <a:p>
          <a:pPr lvl="0" algn="l" defTabSz="466725">
            <a:lnSpc>
              <a:spcPct val="90000"/>
            </a:lnSpc>
            <a:spcBef>
              <a:spcPct val="0"/>
            </a:spcBef>
            <a:spcAft>
              <a:spcPct val="35000"/>
            </a:spcAft>
          </a:pPr>
          <a:r>
            <a:rPr lang="es-MX" sz="1050" kern="1200"/>
            <a:t>Dirección General de Talleres Mecánicos  (Evaluaciones Administrativas)</a:t>
          </a:r>
        </a:p>
      </dsp:txBody>
      <dsp:txXfrm>
        <a:off x="423253" y="639827"/>
        <a:ext cx="4876742" cy="319913"/>
      </dsp:txXfrm>
    </dsp:sp>
    <dsp:sp modelId="{6555A2FD-A98E-4A9F-885E-8F3EDA560DA9}">
      <dsp:nvSpPr>
        <dsp:cNvPr id="0" name=""/>
        <dsp:cNvSpPr/>
      </dsp:nvSpPr>
      <dsp:spPr>
        <a:xfrm>
          <a:off x="223307" y="599838"/>
          <a:ext cx="399892" cy="399892"/>
        </a:xfrm>
        <a:prstGeom prst="ellipse">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77A008F3-ADC1-430E-91FF-3704D5D3397C}">
      <dsp:nvSpPr>
        <dsp:cNvPr id="0" name=""/>
        <dsp:cNvSpPr/>
      </dsp:nvSpPr>
      <dsp:spPr>
        <a:xfrm>
          <a:off x="423253" y="1119781"/>
          <a:ext cx="4876742" cy="319913"/>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3932" tIns="27940" rIns="27940" bIns="27940" numCol="1" spcCol="1270" anchor="ctr" anchorCtr="0">
          <a:noAutofit/>
        </a:bodyPr>
        <a:lstStyle/>
        <a:p>
          <a:pPr lvl="0" algn="l" defTabSz="466725">
            <a:lnSpc>
              <a:spcPct val="90000"/>
            </a:lnSpc>
            <a:spcBef>
              <a:spcPct val="0"/>
            </a:spcBef>
            <a:spcAft>
              <a:spcPct val="35000"/>
            </a:spcAft>
          </a:pPr>
          <a:r>
            <a:rPr lang="es-MX" sz="1050" kern="1200"/>
            <a:t>Patronato de la Feria y Parque Ecológico (Auditoría)</a:t>
          </a:r>
        </a:p>
      </dsp:txBody>
      <dsp:txXfrm>
        <a:off x="423253" y="1119781"/>
        <a:ext cx="4876742" cy="319913"/>
      </dsp:txXfrm>
    </dsp:sp>
    <dsp:sp modelId="{C9E9D872-CF00-49D9-A471-62CFCFF375CA}">
      <dsp:nvSpPr>
        <dsp:cNvPr id="0" name=""/>
        <dsp:cNvSpPr/>
      </dsp:nvSpPr>
      <dsp:spPr>
        <a:xfrm>
          <a:off x="223307" y="1079792"/>
          <a:ext cx="399892" cy="399892"/>
        </a:xfrm>
        <a:prstGeom prst="ellipse">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714D29A6-66CD-4AB5-B29D-104FE36C7E9C}">
      <dsp:nvSpPr>
        <dsp:cNvPr id="0" name=""/>
        <dsp:cNvSpPr/>
      </dsp:nvSpPr>
      <dsp:spPr>
        <a:xfrm>
          <a:off x="239839" y="1599735"/>
          <a:ext cx="5060156" cy="319913"/>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3932" tIns="27940" rIns="27940" bIns="27940" numCol="1" spcCol="1270" anchor="ctr" anchorCtr="0">
          <a:noAutofit/>
        </a:bodyPr>
        <a:lstStyle/>
        <a:p>
          <a:pPr lvl="0" algn="l" defTabSz="466725">
            <a:lnSpc>
              <a:spcPct val="90000"/>
            </a:lnSpc>
            <a:spcBef>
              <a:spcPct val="0"/>
            </a:spcBef>
            <a:spcAft>
              <a:spcPct val="35000"/>
            </a:spcAft>
          </a:pPr>
          <a:r>
            <a:rPr lang="es-MX" sz="1050" kern="1200"/>
            <a:t>Dirección General de Ingresos (Auditoría)</a:t>
          </a:r>
        </a:p>
      </dsp:txBody>
      <dsp:txXfrm>
        <a:off x="239839" y="1599735"/>
        <a:ext cx="5060156" cy="319913"/>
      </dsp:txXfrm>
    </dsp:sp>
    <dsp:sp modelId="{AC75E83C-E528-41E7-A1E4-6770BCB357F3}">
      <dsp:nvSpPr>
        <dsp:cNvPr id="0" name=""/>
        <dsp:cNvSpPr/>
      </dsp:nvSpPr>
      <dsp:spPr>
        <a:xfrm>
          <a:off x="39893" y="1559746"/>
          <a:ext cx="399892" cy="399892"/>
        </a:xfrm>
        <a:prstGeom prst="ellipse">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8/layout/VerticalCurvedList">
  <dgm:title val=""/>
  <dgm:desc val=""/>
  <dgm:catLst>
    <dgm:cat type="list" pri="20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alg type="composite"/>
    <dgm:shape xmlns:r="http://schemas.openxmlformats.org/officeDocument/2006/relationships" r:blip="">
      <dgm:adjLst/>
    </dgm:shape>
    <dgm:constrLst>
      <dgm:constr type="w" for="ch" refType="h" refFor="ch" op="gte" fact="0.8"/>
    </dgm:constrLst>
    <dgm:layoutNode name="Name1">
      <dgm:alg type="composite"/>
      <dgm:shape xmlns:r="http://schemas.openxmlformats.org/officeDocument/2006/relationships" r:blip="">
        <dgm:adjLst/>
      </dgm:shape>
      <dgm:choose name="Name2">
        <dgm:if name="Name3" func="var" arg="dir" op="equ" val="norm">
          <dgm:choose name="Name4">
            <dgm:if name="Name5" axis="ch" ptType="node" func="cnt" op="equ" val="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h" fact="0.225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primFontSz" for="ch" ptType="node" op="equ" val="65"/>
              </dgm:constrLst>
            </dgm:if>
            <dgm:if name="Name6" axis="ch" ptType="node" func="cnt" op="equ" val="2">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h" fact="0.1891"/>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h" fact="0.1891"/>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primFontSz" for="ch" ptType="node" op="equ" val="65"/>
              </dgm:constrLst>
            </dgm:if>
            <dgm:if name="Name7" axis="ch" ptType="node" func="cnt" op="equ" val="3">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h" fact="0.1526"/>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h" fact="0.2253"/>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h" fact="0.1526"/>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primFontSz" for="ch" ptType="node" op="equ" val="65"/>
              </dgm:constrLst>
            </dgm:if>
            <dgm:if name="Name8" axis="ch" ptType="node" func="cnt" op="equ" val="4">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h" fact="0.1268"/>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h" fact="0.215"/>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h" fact="0.21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h" fact="0.126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primFontSz" for="ch" ptType="node" op="equ" val="65"/>
              </dgm:constrLst>
            </dgm:if>
            <dgm:if name="Name9" axis="ch" ptType="node" func="cnt" op="equ" val="5">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h" fact="0.1082"/>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h" fact="0.197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h" fact="0.2253"/>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h" fact="0.197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h" fact="0.1082"/>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primFontSz" for="ch" ptType="node" op="equ" val="65"/>
              </dgm:constrLst>
            </dgm:if>
            <dgm:if name="Name10" axis="ch" ptType="node" func="cnt" op="equ" val="6">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h" fact="0.094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h" fact="0.1809"/>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h" fact="0.220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h" fact="0.2205"/>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h" fact="0.18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h" fact="0.0943"/>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primFontSz" for="ch" ptType="node" op="equ" val="65"/>
              </dgm:constrLst>
            </dgm:if>
            <dgm:else name="Name1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h" fact="0.0835"/>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h" fact="0.165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h" fact="0.2109"/>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h" fact="0.2253"/>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h" fact="0.21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h" fact="0.1658"/>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h" fact="0.0835"/>
                <dgm:constr type="l" for="ch" forName="text_7" refType="ctrX" refFor="ch" refForName="accent_7"/>
                <dgm:constr type="r" for="ch" forName="text_7" refType="w"/>
                <dgm:constr type="w" for="ch" forName="text_7" refType="h" refFor="ch" refForName="text_7" op="gte"/>
                <dgm:constr type="h" for="ch" forName="text_7" refType="h" refFor="ch" refForName="accent_7" fact="0.8"/>
                <dgm:constr type="ctrY" for="ch" forName="text_7" refType="ctrY" refFor="ch" refForName="accent_7"/>
                <dgm:constr type="lMarg" for="ch" forName="text_7" refType="w" refFor="ch" refForName="accent_7" fact="1.8"/>
                <dgm:constr type="primFontSz" for="ch" ptType="node" op="equ" val="65"/>
              </dgm:constrLst>
            </dgm:else>
          </dgm:choose>
        </dgm:if>
        <dgm:else name="Name12">
          <dgm:choose name="Name13">
            <dgm:if name="Name14" axis="ch" ptType="node" func="cnt" op="equ" val="1">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w"/>
                <dgm:constr type="ctrXOff" for="ch" forName="accent_1" refType="h" fact="-0.225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primFontSz" for="ch" ptType="node" op="equ" val="65"/>
              </dgm:constrLst>
            </dgm:if>
            <dgm:if name="Name15" axis="ch" ptType="node" func="cnt" op="equ" val="2">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w"/>
                <dgm:constr type="ctrXOff" for="ch" forName="accent_1" refType="h" fact="-0.1891"/>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w"/>
                <dgm:constr type="ctrXOff" for="ch" forName="accent_2" refType="h" fact="-0.1891"/>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primFontSz" for="ch" ptType="node" op="equ" val="65"/>
              </dgm:constrLst>
            </dgm:if>
            <dgm:if name="Name16" axis="ch" ptType="node" func="cnt" op="equ" val="3">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w"/>
                <dgm:constr type="ctrXOff" for="ch" forName="accent_1" refType="h" fact="-0.1526"/>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w"/>
                <dgm:constr type="ctrXOff" for="ch" forName="accent_2" refType="h" fact="-0.2253"/>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w"/>
                <dgm:constr type="ctrXOff" for="ch" forName="accent_3" refType="h" fact="-0.1526"/>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primFontSz" for="ch" ptType="node" op="equ" val="65"/>
              </dgm:constrLst>
            </dgm:if>
            <dgm:if name="Name17" axis="ch" ptType="node" func="cnt" op="equ" val="4">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w"/>
                <dgm:constr type="ctrXOff" for="ch" forName="accent_1" refType="h" fact="-0.1268"/>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w"/>
                <dgm:constr type="ctrXOff" for="ch" forName="accent_2" refType="h" fact="-0.215"/>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w"/>
                <dgm:constr type="ctrXOff" for="ch" forName="accent_3" refType="h" fact="-0.21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w"/>
                <dgm:constr type="ctrXOff" for="ch" forName="accent_4" refType="h" fact="-0.126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primFontSz" for="ch" ptType="node" op="equ" val="65"/>
              </dgm:constrLst>
            </dgm:if>
            <dgm:if name="Name18" axis="ch" ptType="node" func="cnt" op="equ" val="5">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w"/>
                <dgm:constr type="ctrXOff" for="ch" forName="accent_1" refType="h" fact="-0.1082"/>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w"/>
                <dgm:constr type="ctrXOff" for="ch" forName="accent_2" refType="h" fact="-0.197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w"/>
                <dgm:constr type="ctrXOff" for="ch" forName="accent_3" refType="h" fact="-0.2253"/>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w"/>
                <dgm:constr type="ctrXOff" for="ch" forName="accent_4" refType="h" fact="-0.197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w"/>
                <dgm:constr type="ctrXOff" for="ch" forName="accent_5" refType="h" fact="-0.1082"/>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primFontSz" for="ch" ptType="node" op="equ" val="65"/>
              </dgm:constrLst>
            </dgm:if>
            <dgm:if name="Name19" axis="ch" ptType="node" func="cnt" op="equ" val="6">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w"/>
                <dgm:constr type="ctrXOff" for="ch" forName="accent_1" refType="h" fact="-0.094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w"/>
                <dgm:constr type="ctrXOff" for="ch" forName="accent_2" refType="h" fact="-0.1809"/>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w"/>
                <dgm:constr type="ctrXOff" for="ch" forName="accent_3" refType="h" fact="-0.220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w"/>
                <dgm:constr type="ctrXOff" for="ch" forName="accent_4" refType="h" fact="-0.2205"/>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w"/>
                <dgm:constr type="ctrXOff" for="ch" forName="accent_5" refType="h" fact="-0.18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w"/>
                <dgm:constr type="ctrXOff" for="ch" forName="accent_6" refType="h" fact="-0.0943"/>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primFontSz" for="ch" ptType="node" op="equ" val="65"/>
              </dgm:constrLst>
            </dgm:if>
            <dgm:else name="Name20">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w"/>
                <dgm:constr type="ctrXOff" for="ch" forName="accent_1" refType="h" fact="-0.0835"/>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w"/>
                <dgm:constr type="ctrXOff" for="ch" forName="accent_2" refType="h" fact="-0.165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w"/>
                <dgm:constr type="ctrXOff" for="ch" forName="accent_3" refType="h" fact="-0.2109"/>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w"/>
                <dgm:constr type="ctrXOff" for="ch" forName="accent_4" refType="h" fact="-0.2253"/>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w"/>
                <dgm:constr type="ctrXOff" for="ch" forName="accent_5" refType="h" fact="-0.21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w"/>
                <dgm:constr type="ctrXOff" for="ch" forName="accent_6" refType="h" fact="-0.1658"/>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w"/>
                <dgm:constr type="ctrXOff" for="ch" forName="accent_7" refType="h" fact="-0.0835"/>
                <dgm:constr type="r" for="ch" forName="text_7" refType="ctrX" refFor="ch" refForName="accent_7"/>
                <dgm:constr type="rOff" for="ch" forName="text_7" refType="ctrXOff" refFor="ch" refForName="accent_7"/>
                <dgm:constr type="l" for="ch" forName="text_7"/>
                <dgm:constr type="w" for="ch" forName="text_7" refType="h" refFor="ch" refForName="text_7" op="gte"/>
                <dgm:constr type="h" for="ch" forName="text_7" refType="h" refFor="ch" refForName="accent_7" fact="0.8"/>
                <dgm:constr type="ctrY" for="ch" forName="text_7" refType="ctrY" refFor="ch" refForName="accent_7"/>
                <dgm:constr type="rMarg" for="ch" forName="text_7" refType="w" refFor="ch" refForName="accent_7" fact="1.8"/>
                <dgm:constr type="primFontSz" for="ch" ptType="node" op="equ" val="65"/>
              </dgm:constrLst>
            </dgm:else>
          </dgm:choose>
        </dgm:else>
      </dgm:choose>
      <dgm:layoutNode name="cycle">
        <dgm:choose name="Name21">
          <dgm:if name="Name22" func="var" arg="dir" op="equ" val="norm">
            <dgm:alg type="cycle">
              <dgm:param type="stAng" val="45"/>
              <dgm:param type="spanAng" val="90"/>
            </dgm:alg>
          </dgm:if>
          <dgm:else name="Name23">
            <dgm:alg type="cycle">
              <dgm:param type="stAng" val="225"/>
              <dgm:param type="spanAng" val="90"/>
            </dgm:alg>
          </dgm:else>
        </dgm:choose>
        <dgm:shape xmlns:r="http://schemas.openxmlformats.org/officeDocument/2006/relationships" r:blip="">
          <dgm:adjLst/>
        </dgm:shape>
        <dgm:presOf/>
        <dgm:constrLst>
          <dgm:constr type="w" for="ch" val="1"/>
          <dgm:constr type="h" for="ch" val="1"/>
          <dgm:constr type="diam" for="ch" forName="conn" refType="diam"/>
        </dgm:constrLst>
        <dgm:layoutNode name="srcNode">
          <dgm:alg type="sp"/>
          <dgm:shape xmlns:r="http://schemas.openxmlformats.org/officeDocument/2006/relationships" type="rect" r:blip="" hideGeom="1">
            <dgm:adjLst/>
          </dgm:shape>
          <dgm:presOf/>
        </dgm:layoutNode>
        <dgm:layoutNode name="conn" styleLbl="parChTrans1D2">
          <dgm:alg type="conn">
            <dgm:param type="connRout" val="curve"/>
            <dgm:param type="srcNode" val="srcNode"/>
            <dgm:param type="dstNode" val="dstNode"/>
            <dgm:param type="begPts" val="ctr"/>
            <dgm:param type="endPts" val="ctr"/>
            <dgm:param type="endSty" val="noArr"/>
          </dgm:alg>
          <dgm:shape xmlns:r="http://schemas.openxmlformats.org/officeDocument/2006/relationships" type="conn" r:blip="">
            <dgm:adjLst/>
          </dgm:shape>
          <dgm:presOf axis="desOrSelf" ptType="sibTrans" hideLastTrans="0" st="0" cnt="1"/>
          <dgm:constrLst>
            <dgm:constr type="begPad"/>
            <dgm:constr type="endPad"/>
          </dgm:constrLst>
        </dgm:layoutNode>
        <dgm:layoutNode name="extraNode">
          <dgm:alg type="sp"/>
          <dgm:shape xmlns:r="http://schemas.openxmlformats.org/officeDocument/2006/relationships" type="rect" r:blip="" hideGeom="1">
            <dgm:adjLst/>
          </dgm:shape>
          <dgm:presOf/>
        </dgm:layoutNode>
        <dgm:layoutNode name="dstNode">
          <dgm:alg type="sp"/>
          <dgm:shape xmlns:r="http://schemas.openxmlformats.org/officeDocument/2006/relationships" type="rect" r:blip="" hideGeom="1">
            <dgm:adjLst/>
          </dgm:shape>
          <dgm:presOf/>
        </dgm:layoutNode>
      </dgm:layoutNode>
      <dgm:forEach name="wrapper" axis="self" ptType="parTrans">
        <dgm:forEach name="wrapper2" axis="self" ptType="sibTrans" st="2">
          <dgm:forEach name="accentRepeat" axis="self">
            <dgm:layoutNode name="accentRepeatNode" styleLbl="solidFgAcc1">
              <dgm:alg type="sp"/>
              <dgm:shape xmlns:r="http://schemas.openxmlformats.org/officeDocument/2006/relationships" type="ellipse" r:blip="">
                <dgm:adjLst/>
              </dgm:shape>
              <dgm:presOf/>
            </dgm:layoutNode>
          </dgm:forEach>
        </dgm:forEach>
      </dgm:forEach>
      <dgm:forEach name="Name24" axis="ch" ptType="node" cnt="1">
        <dgm:layoutNode name="text_1" styleLbl="node1">
          <dgm:varLst>
            <dgm:bulletEnabled val="1"/>
          </dgm:varLst>
          <dgm:choose name="Name25">
            <dgm:if name="Name26" func="var" arg="dir" op="equ" val="norm">
              <dgm:alg type="tx">
                <dgm:param type="parTxLTRAlign" val="l"/>
                <dgm:param type="shpTxLTRAlignCh" val="l"/>
                <dgm:param type="parTxRTLAlign" val="l"/>
                <dgm:param type="shpTxRTLAlignCh" val="l"/>
              </dgm:alg>
            </dgm:if>
            <dgm:else name="Name2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1">
          <dgm:alg type="sp"/>
          <dgm:shape xmlns:r="http://schemas.openxmlformats.org/officeDocument/2006/relationships" r:blip="">
            <dgm:adjLst/>
          </dgm:shape>
          <dgm:presOf/>
          <dgm:constrLst/>
          <dgm:forEach name="Name28" ref="accentRepeat"/>
        </dgm:layoutNode>
      </dgm:forEach>
      <dgm:forEach name="Name29" axis="ch" ptType="node" st="2" cnt="1">
        <dgm:layoutNode name="text_2" styleLbl="node1">
          <dgm:varLst>
            <dgm:bulletEnabled val="1"/>
          </dgm:varLst>
          <dgm:choose name="Name30">
            <dgm:if name="Name31" func="var" arg="dir" op="equ" val="norm">
              <dgm:alg type="tx">
                <dgm:param type="parTxLTRAlign" val="l"/>
                <dgm:param type="shpTxLTRAlignCh" val="l"/>
                <dgm:param type="parTxRTLAlign" val="l"/>
                <dgm:param type="shpTxRTLAlignCh" val="l"/>
              </dgm:alg>
            </dgm:if>
            <dgm:else name="Name3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2">
          <dgm:alg type="sp"/>
          <dgm:shape xmlns:r="http://schemas.openxmlformats.org/officeDocument/2006/relationships" r:blip="">
            <dgm:adjLst/>
          </dgm:shape>
          <dgm:presOf/>
          <dgm:constrLst/>
          <dgm:forEach name="Name33" ref="accentRepeat"/>
        </dgm:layoutNode>
      </dgm:forEach>
      <dgm:forEach name="Name34" axis="ch" ptType="node" st="3" cnt="1">
        <dgm:layoutNode name="text_3" styleLbl="node1">
          <dgm:varLst>
            <dgm:bulletEnabled val="1"/>
          </dgm:varLst>
          <dgm:choose name="Name35">
            <dgm:if name="Name36" func="var" arg="dir" op="equ" val="norm">
              <dgm:alg type="tx">
                <dgm:param type="parTxLTRAlign" val="l"/>
                <dgm:param type="shpTxLTRAlignCh" val="l"/>
                <dgm:param type="parTxRTLAlign" val="l"/>
                <dgm:param type="shpTxRTLAlignCh" val="l"/>
              </dgm:alg>
            </dgm:if>
            <dgm:else name="Name3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3">
          <dgm:alg type="sp"/>
          <dgm:shape xmlns:r="http://schemas.openxmlformats.org/officeDocument/2006/relationships" r:blip="">
            <dgm:adjLst/>
          </dgm:shape>
          <dgm:presOf/>
          <dgm:constrLst/>
          <dgm:forEach name="Name38" ref="accentRepeat"/>
        </dgm:layoutNode>
      </dgm:forEach>
      <dgm:forEach name="Name39" axis="ch" ptType="node" st="4" cnt="1">
        <dgm:layoutNode name="text_4" styleLbl="node1">
          <dgm:varLst>
            <dgm:bulletEnabled val="1"/>
          </dgm:varLst>
          <dgm:choose name="Name40">
            <dgm:if name="Name41" func="var" arg="dir" op="equ" val="norm">
              <dgm:alg type="tx">
                <dgm:param type="parTxLTRAlign" val="l"/>
                <dgm:param type="shpTxLTRAlignCh" val="l"/>
                <dgm:param type="parTxRTLAlign" val="l"/>
                <dgm:param type="shpTxRTLAlignCh" val="l"/>
              </dgm:alg>
            </dgm:if>
            <dgm:else name="Name4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4">
          <dgm:alg type="sp"/>
          <dgm:shape xmlns:r="http://schemas.openxmlformats.org/officeDocument/2006/relationships" r:blip="">
            <dgm:adjLst/>
          </dgm:shape>
          <dgm:presOf/>
          <dgm:constrLst/>
          <dgm:forEach name="Name43" ref="accentRepeat"/>
        </dgm:layoutNode>
      </dgm:forEach>
      <dgm:forEach name="Name44" axis="ch" ptType="node" st="5" cnt="1">
        <dgm:layoutNode name="text_5" styleLbl="node1">
          <dgm:varLst>
            <dgm:bulletEnabled val="1"/>
          </dgm:varLst>
          <dgm:choose name="Name45">
            <dgm:if name="Name46" func="var" arg="dir" op="equ" val="norm">
              <dgm:alg type="tx">
                <dgm:param type="parTxLTRAlign" val="l"/>
                <dgm:param type="shpTxLTRAlignCh" val="l"/>
                <dgm:param type="parTxRTLAlign" val="l"/>
                <dgm:param type="shpTxRTLAlignCh" val="l"/>
              </dgm:alg>
            </dgm:if>
            <dgm:else name="Name4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5">
          <dgm:alg type="sp"/>
          <dgm:shape xmlns:r="http://schemas.openxmlformats.org/officeDocument/2006/relationships" r:blip="">
            <dgm:adjLst/>
          </dgm:shape>
          <dgm:presOf/>
          <dgm:constrLst/>
          <dgm:forEach name="Name48" ref="accentRepeat"/>
        </dgm:layoutNode>
      </dgm:forEach>
      <dgm:forEach name="Name49" axis="ch" ptType="node" st="6" cnt="1">
        <dgm:layoutNode name="text_6" styleLbl="node1">
          <dgm:varLst>
            <dgm:bulletEnabled val="1"/>
          </dgm:varLst>
          <dgm:choose name="Name50">
            <dgm:if name="Name51" func="var" arg="dir" op="equ" val="norm">
              <dgm:alg type="tx">
                <dgm:param type="parTxLTRAlign" val="l"/>
                <dgm:param type="shpTxLTRAlignCh" val="l"/>
                <dgm:param type="parTxRTLAlign" val="l"/>
                <dgm:param type="shpTxRTLAlignCh" val="l"/>
              </dgm:alg>
            </dgm:if>
            <dgm:else name="Name5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6">
          <dgm:alg type="sp"/>
          <dgm:shape xmlns:r="http://schemas.openxmlformats.org/officeDocument/2006/relationships" r:blip="">
            <dgm:adjLst/>
          </dgm:shape>
          <dgm:presOf/>
          <dgm:constrLst/>
          <dgm:forEach name="Name53" ref="accentRepeat"/>
        </dgm:layoutNode>
      </dgm:forEach>
      <dgm:forEach name="Name54" axis="ch" ptType="node" st="7" cnt="1">
        <dgm:layoutNode name="text_7" styleLbl="node1">
          <dgm:varLst>
            <dgm:bulletEnabled val="1"/>
          </dgm:varLst>
          <dgm:choose name="Name55">
            <dgm:if name="Name56" func="var" arg="dir" op="equ" val="norm">
              <dgm:alg type="tx">
                <dgm:param type="parTxLTRAlign" val="l"/>
                <dgm:param type="shpTxLTRAlignCh" val="l"/>
                <dgm:param type="parTxRTLAlign" val="l"/>
                <dgm:param type="shpTxRTLAlignCh" val="l"/>
              </dgm:alg>
            </dgm:if>
            <dgm:else name="Name5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7">
          <dgm:alg type="sp"/>
          <dgm:shape xmlns:r="http://schemas.openxmlformats.org/officeDocument/2006/relationships" r:blip="">
            <dgm:adjLst/>
          </dgm:shape>
          <dgm:presOf/>
          <dgm:constrLst/>
          <dgm:forEach name="Name58" ref="accentRepeat"/>
        </dgm:layoutNode>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D49663-594B-4029-B9C5-3DB0E959A5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15383</Words>
  <Characters>84607</Characters>
  <Application>Microsoft Office Word</Application>
  <DocSecurity>0</DocSecurity>
  <Lines>705</Lines>
  <Paragraphs>199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99791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cristina.barrera</dc:creator>
  <cp:keywords/>
  <dc:description/>
  <cp:lastModifiedBy>Karina Vazquez Lugo</cp:lastModifiedBy>
  <cp:revision>2</cp:revision>
  <cp:lastPrinted>2019-11-15T14:31:00Z</cp:lastPrinted>
  <dcterms:created xsi:type="dcterms:W3CDTF">2019-11-26T19:45:00Z</dcterms:created>
  <dcterms:modified xsi:type="dcterms:W3CDTF">2019-11-26T19:45:00Z</dcterms:modified>
</cp:coreProperties>
</file>